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B7487" w14:textId="77777777" w:rsidR="0078158D" w:rsidRPr="008F20A8" w:rsidRDefault="0078158D" w:rsidP="008122DA">
      <w:pPr>
        <w:ind w:left="-1134" w:right="-285"/>
        <w:jc w:val="center"/>
        <w:rPr>
          <w:rFonts w:cs="Times New Roman"/>
          <w:sz w:val="28"/>
          <w:szCs w:val="28"/>
        </w:rPr>
      </w:pPr>
    </w:p>
    <w:p w14:paraId="49A210CC" w14:textId="77777777" w:rsidR="00652ED1" w:rsidRPr="008F20A8" w:rsidRDefault="00652ED1" w:rsidP="00652ED1">
      <w:pPr>
        <w:pStyle w:val="a0"/>
        <w:rPr>
          <w:rFonts w:cs="Times New Roman"/>
        </w:rPr>
      </w:pPr>
    </w:p>
    <w:p w14:paraId="0CF45D8D" w14:textId="77777777" w:rsidR="00692050" w:rsidRPr="00692050" w:rsidRDefault="00692050" w:rsidP="00692050">
      <w:pPr>
        <w:widowControl w:val="0"/>
        <w:tabs>
          <w:tab w:val="left" w:pos="3261"/>
        </w:tabs>
        <w:jc w:val="right"/>
        <w:rPr>
          <w:rFonts w:cs="Times New Roman"/>
          <w:sz w:val="28"/>
          <w:szCs w:val="28"/>
        </w:rPr>
      </w:pPr>
      <w:r w:rsidRPr="00692050">
        <w:rPr>
          <w:rFonts w:cs="Times New Roman"/>
          <w:sz w:val="28"/>
          <w:szCs w:val="28"/>
        </w:rPr>
        <w:t>УТВЕРЖДЕНА</w:t>
      </w:r>
    </w:p>
    <w:p w14:paraId="15B5A3B2" w14:textId="77777777" w:rsidR="00692050" w:rsidRPr="00692050" w:rsidRDefault="00692050" w:rsidP="00692050">
      <w:pPr>
        <w:widowControl w:val="0"/>
        <w:tabs>
          <w:tab w:val="left" w:pos="3261"/>
        </w:tabs>
        <w:jc w:val="right"/>
        <w:rPr>
          <w:rFonts w:cs="Times New Roman"/>
          <w:sz w:val="28"/>
          <w:szCs w:val="28"/>
        </w:rPr>
      </w:pPr>
      <w:r w:rsidRPr="00692050">
        <w:rPr>
          <w:rFonts w:cs="Times New Roman"/>
          <w:sz w:val="28"/>
          <w:szCs w:val="28"/>
        </w:rPr>
        <w:t>Постановлением</w:t>
      </w:r>
    </w:p>
    <w:p w14:paraId="7455A35A" w14:textId="77777777" w:rsidR="00692050" w:rsidRPr="00692050" w:rsidRDefault="00692050" w:rsidP="00692050">
      <w:pPr>
        <w:widowControl w:val="0"/>
        <w:tabs>
          <w:tab w:val="left" w:pos="3261"/>
        </w:tabs>
        <w:jc w:val="right"/>
        <w:rPr>
          <w:rFonts w:cs="Times New Roman"/>
          <w:sz w:val="28"/>
          <w:szCs w:val="28"/>
        </w:rPr>
      </w:pPr>
      <w:r w:rsidRPr="00692050">
        <w:rPr>
          <w:rFonts w:cs="Times New Roman"/>
          <w:sz w:val="28"/>
          <w:szCs w:val="28"/>
        </w:rPr>
        <w:t xml:space="preserve"> АМО «Баргузинский район»</w:t>
      </w:r>
    </w:p>
    <w:p w14:paraId="6836C349" w14:textId="77AD1156" w:rsidR="00B56385" w:rsidRPr="008F20A8" w:rsidRDefault="00692050" w:rsidP="00692050">
      <w:pPr>
        <w:widowControl w:val="0"/>
        <w:tabs>
          <w:tab w:val="left" w:pos="3261"/>
        </w:tabs>
        <w:jc w:val="right"/>
        <w:rPr>
          <w:rFonts w:cs="Times New Roman"/>
          <w:sz w:val="28"/>
          <w:szCs w:val="28"/>
        </w:rPr>
      </w:pPr>
      <w:r w:rsidRPr="00692050">
        <w:rPr>
          <w:rFonts w:cs="Times New Roman"/>
          <w:sz w:val="28"/>
          <w:szCs w:val="28"/>
        </w:rPr>
        <w:t>от 10.12.2025 г. № 6</w:t>
      </w:r>
      <w:r>
        <w:rPr>
          <w:rFonts w:cs="Times New Roman"/>
          <w:sz w:val="28"/>
          <w:szCs w:val="28"/>
        </w:rPr>
        <w:t>31</w:t>
      </w:r>
    </w:p>
    <w:p w14:paraId="17EEA3AF" w14:textId="77777777" w:rsidR="00D63FFE" w:rsidRPr="008F20A8" w:rsidRDefault="00D63FFE" w:rsidP="0078158D">
      <w:pPr>
        <w:widowControl w:val="0"/>
        <w:tabs>
          <w:tab w:val="left" w:pos="3261"/>
        </w:tabs>
        <w:jc w:val="center"/>
        <w:rPr>
          <w:rFonts w:cs="Times New Roman"/>
          <w:sz w:val="28"/>
          <w:szCs w:val="28"/>
        </w:rPr>
      </w:pPr>
    </w:p>
    <w:p w14:paraId="390A3416" w14:textId="77777777" w:rsidR="00D63FFE" w:rsidRPr="008F20A8" w:rsidRDefault="00D63FFE" w:rsidP="0078158D">
      <w:pPr>
        <w:widowControl w:val="0"/>
        <w:tabs>
          <w:tab w:val="left" w:pos="3261"/>
        </w:tabs>
        <w:jc w:val="center"/>
        <w:rPr>
          <w:rFonts w:cs="Times New Roman"/>
          <w:sz w:val="28"/>
          <w:szCs w:val="28"/>
        </w:rPr>
      </w:pPr>
    </w:p>
    <w:p w14:paraId="577CFCB8" w14:textId="77777777" w:rsidR="00D63FFE" w:rsidRPr="008F20A8" w:rsidRDefault="00D63FFE" w:rsidP="0078158D">
      <w:pPr>
        <w:widowControl w:val="0"/>
        <w:tabs>
          <w:tab w:val="left" w:pos="3261"/>
        </w:tabs>
        <w:jc w:val="center"/>
        <w:rPr>
          <w:rFonts w:cs="Times New Roman"/>
          <w:sz w:val="28"/>
          <w:szCs w:val="28"/>
        </w:rPr>
      </w:pPr>
    </w:p>
    <w:p w14:paraId="70F7F8AE" w14:textId="77777777" w:rsidR="00D63FFE" w:rsidRPr="008F20A8" w:rsidRDefault="00D63FFE" w:rsidP="0078158D">
      <w:pPr>
        <w:widowControl w:val="0"/>
        <w:tabs>
          <w:tab w:val="left" w:pos="3261"/>
        </w:tabs>
        <w:jc w:val="center"/>
        <w:rPr>
          <w:rFonts w:cs="Times New Roman"/>
          <w:sz w:val="28"/>
          <w:szCs w:val="28"/>
        </w:rPr>
      </w:pPr>
      <w:bookmarkStart w:id="0" w:name="_GoBack"/>
      <w:bookmarkEnd w:id="0"/>
    </w:p>
    <w:p w14:paraId="740C233E" w14:textId="77777777" w:rsidR="00B56385" w:rsidRPr="008F20A8" w:rsidRDefault="00B56385" w:rsidP="0078158D">
      <w:pPr>
        <w:widowControl w:val="0"/>
        <w:tabs>
          <w:tab w:val="left" w:pos="3261"/>
        </w:tabs>
        <w:jc w:val="center"/>
        <w:rPr>
          <w:rFonts w:cs="Times New Roman"/>
          <w:sz w:val="28"/>
          <w:szCs w:val="28"/>
        </w:rPr>
      </w:pPr>
    </w:p>
    <w:p w14:paraId="10B1016E" w14:textId="77777777" w:rsidR="00B56385" w:rsidRPr="008F20A8" w:rsidRDefault="00B56385" w:rsidP="0078158D">
      <w:pPr>
        <w:widowControl w:val="0"/>
        <w:tabs>
          <w:tab w:val="left" w:pos="3261"/>
        </w:tabs>
        <w:jc w:val="center"/>
        <w:rPr>
          <w:rFonts w:cs="Times New Roman"/>
          <w:sz w:val="28"/>
          <w:szCs w:val="28"/>
        </w:rPr>
      </w:pPr>
    </w:p>
    <w:p w14:paraId="71908ED5" w14:textId="77777777" w:rsidR="0078158D" w:rsidRPr="008F20A8" w:rsidRDefault="0078158D" w:rsidP="00427367">
      <w:pPr>
        <w:widowControl w:val="0"/>
        <w:tabs>
          <w:tab w:val="left" w:pos="3261"/>
        </w:tabs>
        <w:jc w:val="center"/>
        <w:rPr>
          <w:rFonts w:cs="Times New Roman"/>
          <w:sz w:val="28"/>
          <w:szCs w:val="28"/>
        </w:rPr>
      </w:pPr>
    </w:p>
    <w:p w14:paraId="51C47238" w14:textId="77777777" w:rsidR="0078158D" w:rsidRPr="008F20A8" w:rsidRDefault="0078158D" w:rsidP="00427367">
      <w:pPr>
        <w:widowControl w:val="0"/>
        <w:tabs>
          <w:tab w:val="left" w:pos="3261"/>
        </w:tabs>
        <w:jc w:val="center"/>
        <w:rPr>
          <w:rFonts w:cs="Times New Roman"/>
          <w:sz w:val="28"/>
          <w:szCs w:val="28"/>
        </w:rPr>
      </w:pPr>
    </w:p>
    <w:p w14:paraId="785EBD76" w14:textId="77777777" w:rsidR="00652ED1" w:rsidRPr="008F20A8" w:rsidRDefault="00652ED1" w:rsidP="00652ED1">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bookmarkStart w:id="1" w:name="_Hlk212710399"/>
      <w:r w:rsidRPr="008F20A8">
        <w:rPr>
          <w:rFonts w:eastAsia="Times New Roman" w:cs="Times New Roman"/>
          <w:b/>
          <w:bCs/>
          <w:spacing w:val="-1"/>
          <w:sz w:val="36"/>
          <w:szCs w:val="36"/>
          <w:lang w:eastAsia="ru-RU"/>
        </w:rPr>
        <w:t>СХЕМА</w:t>
      </w:r>
      <w:r w:rsidRPr="008F20A8">
        <w:rPr>
          <w:rFonts w:eastAsia="Times New Roman" w:cs="Times New Roman"/>
          <w:b/>
          <w:bCs/>
          <w:sz w:val="36"/>
          <w:szCs w:val="36"/>
          <w:lang w:eastAsia="ru-RU"/>
        </w:rPr>
        <w:t xml:space="preserve"> ТЕПЛОСНАБЖЕНИЯ</w:t>
      </w:r>
    </w:p>
    <w:p w14:paraId="65974004" w14:textId="77777777" w:rsidR="00652ED1" w:rsidRPr="008F20A8" w:rsidRDefault="00652ED1" w:rsidP="00652ED1">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8F20A8">
        <w:rPr>
          <w:rFonts w:eastAsia="Times New Roman" w:cs="Times New Roman"/>
          <w:b/>
          <w:bCs/>
          <w:spacing w:val="-1"/>
          <w:sz w:val="36"/>
          <w:szCs w:val="36"/>
          <w:lang w:eastAsia="ru-RU"/>
        </w:rPr>
        <w:t>сельского поселения «Улюнское»</w:t>
      </w:r>
    </w:p>
    <w:p w14:paraId="767FC5DF" w14:textId="77777777" w:rsidR="00652ED1" w:rsidRPr="008F20A8" w:rsidRDefault="00652ED1" w:rsidP="00652ED1">
      <w:pPr>
        <w:pStyle w:val="a0"/>
        <w:jc w:val="center"/>
        <w:rPr>
          <w:rFonts w:eastAsia="Times New Roman" w:cs="Times New Roman"/>
          <w:b/>
          <w:bCs/>
          <w:spacing w:val="-1"/>
          <w:sz w:val="36"/>
          <w:szCs w:val="36"/>
          <w:lang w:eastAsia="ru-RU"/>
        </w:rPr>
      </w:pPr>
      <w:r w:rsidRPr="008F20A8">
        <w:rPr>
          <w:rFonts w:eastAsia="Times New Roman" w:cs="Times New Roman"/>
          <w:b/>
          <w:bCs/>
          <w:spacing w:val="-1"/>
          <w:sz w:val="36"/>
          <w:szCs w:val="36"/>
          <w:lang w:eastAsia="ru-RU"/>
        </w:rPr>
        <w:t>муниципального образования</w:t>
      </w:r>
    </w:p>
    <w:p w14:paraId="1ED6F5D9" w14:textId="77777777" w:rsidR="00652ED1" w:rsidRPr="008F20A8" w:rsidRDefault="00652ED1" w:rsidP="00652ED1">
      <w:pPr>
        <w:pStyle w:val="a0"/>
        <w:jc w:val="center"/>
        <w:rPr>
          <w:rFonts w:eastAsia="Times New Roman" w:cs="Times New Roman"/>
          <w:b/>
          <w:bCs/>
          <w:spacing w:val="-1"/>
          <w:sz w:val="36"/>
          <w:szCs w:val="36"/>
          <w:lang w:eastAsia="ru-RU"/>
        </w:rPr>
      </w:pPr>
      <w:r w:rsidRPr="008F20A8">
        <w:rPr>
          <w:rFonts w:eastAsia="Times New Roman" w:cs="Times New Roman"/>
          <w:b/>
          <w:bCs/>
          <w:spacing w:val="-1"/>
          <w:sz w:val="36"/>
          <w:szCs w:val="36"/>
          <w:lang w:eastAsia="ru-RU"/>
        </w:rPr>
        <w:t>«Баргузинский район»</w:t>
      </w:r>
    </w:p>
    <w:p w14:paraId="37A246CC" w14:textId="77777777" w:rsidR="00652ED1" w:rsidRPr="008F20A8" w:rsidRDefault="00652ED1" w:rsidP="00652ED1">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8F20A8">
        <w:rPr>
          <w:rFonts w:eastAsia="Times New Roman" w:cs="Times New Roman"/>
          <w:b/>
          <w:bCs/>
          <w:spacing w:val="-1"/>
          <w:sz w:val="36"/>
          <w:szCs w:val="36"/>
          <w:lang w:eastAsia="ru-RU"/>
        </w:rPr>
        <w:t>на период до 203</w:t>
      </w:r>
      <w:r w:rsidR="008F20A8" w:rsidRPr="008F20A8">
        <w:rPr>
          <w:rFonts w:eastAsia="Times New Roman" w:cs="Times New Roman"/>
          <w:b/>
          <w:bCs/>
          <w:spacing w:val="-1"/>
          <w:sz w:val="36"/>
          <w:szCs w:val="36"/>
          <w:lang w:eastAsia="ru-RU"/>
        </w:rPr>
        <w:t>9</w:t>
      </w:r>
      <w:r w:rsidRPr="008F20A8">
        <w:rPr>
          <w:rFonts w:eastAsia="Times New Roman" w:cs="Times New Roman"/>
          <w:b/>
          <w:bCs/>
          <w:spacing w:val="-1"/>
          <w:sz w:val="36"/>
          <w:szCs w:val="36"/>
          <w:lang w:eastAsia="ru-RU"/>
        </w:rPr>
        <w:t xml:space="preserve"> года</w:t>
      </w:r>
    </w:p>
    <w:p w14:paraId="6782C617" w14:textId="77777777" w:rsidR="0078158D" w:rsidRPr="008F20A8" w:rsidRDefault="00652ED1" w:rsidP="00652ED1">
      <w:pPr>
        <w:spacing w:line="276" w:lineRule="auto"/>
        <w:ind w:right="-1"/>
        <w:jc w:val="center"/>
        <w:rPr>
          <w:rFonts w:cs="Times New Roman"/>
          <w:sz w:val="28"/>
          <w:szCs w:val="28"/>
        </w:rPr>
      </w:pPr>
      <w:r w:rsidRPr="008F20A8">
        <w:rPr>
          <w:rFonts w:cs="Times New Roman"/>
          <w:sz w:val="28"/>
          <w:szCs w:val="28"/>
        </w:rPr>
        <w:t xml:space="preserve"> </w:t>
      </w:r>
      <w:r w:rsidR="0078158D" w:rsidRPr="008F20A8">
        <w:rPr>
          <w:rFonts w:cs="Times New Roman"/>
          <w:sz w:val="28"/>
          <w:szCs w:val="28"/>
        </w:rPr>
        <w:t>(актуализация по состоянию на 202</w:t>
      </w:r>
      <w:r w:rsidRPr="008F20A8">
        <w:rPr>
          <w:rFonts w:cs="Times New Roman"/>
          <w:sz w:val="28"/>
          <w:szCs w:val="28"/>
        </w:rPr>
        <w:t>6</w:t>
      </w:r>
      <w:r w:rsidR="0078158D" w:rsidRPr="008F20A8">
        <w:rPr>
          <w:rFonts w:cs="Times New Roman"/>
          <w:sz w:val="28"/>
          <w:szCs w:val="28"/>
        </w:rPr>
        <w:t>г.)</w:t>
      </w:r>
    </w:p>
    <w:bookmarkEnd w:id="1"/>
    <w:p w14:paraId="1EF65339" w14:textId="77777777" w:rsidR="0078158D" w:rsidRPr="008F20A8" w:rsidRDefault="0078158D" w:rsidP="0078158D">
      <w:pPr>
        <w:ind w:right="-1"/>
        <w:jc w:val="center"/>
        <w:rPr>
          <w:rFonts w:cs="Times New Roman"/>
          <w:sz w:val="28"/>
          <w:szCs w:val="28"/>
        </w:rPr>
      </w:pPr>
    </w:p>
    <w:p w14:paraId="6AE376A4" w14:textId="77777777" w:rsidR="00427367" w:rsidRPr="008F20A8" w:rsidRDefault="0078158D" w:rsidP="0078158D">
      <w:pPr>
        <w:ind w:right="-1"/>
        <w:jc w:val="center"/>
        <w:rPr>
          <w:rFonts w:cs="Times New Roman"/>
          <w:sz w:val="32"/>
          <w:szCs w:val="28"/>
        </w:rPr>
      </w:pPr>
      <w:r w:rsidRPr="008F20A8">
        <w:rPr>
          <w:rFonts w:cs="Times New Roman"/>
          <w:sz w:val="32"/>
          <w:szCs w:val="28"/>
        </w:rPr>
        <w:t xml:space="preserve">ОБОСНОВЫВАЮЩИЕ МАТЕРИАЛЫ </w:t>
      </w:r>
    </w:p>
    <w:p w14:paraId="334B4F9D" w14:textId="77777777" w:rsidR="0078158D" w:rsidRPr="008F20A8" w:rsidRDefault="0078158D" w:rsidP="0078158D">
      <w:pPr>
        <w:ind w:right="-1"/>
        <w:jc w:val="center"/>
        <w:rPr>
          <w:rFonts w:cs="Times New Roman"/>
          <w:sz w:val="32"/>
          <w:szCs w:val="28"/>
        </w:rPr>
      </w:pPr>
    </w:p>
    <w:p w14:paraId="6B3A1260" w14:textId="77777777" w:rsidR="0078158D" w:rsidRPr="008F20A8" w:rsidRDefault="0078158D" w:rsidP="00427367">
      <w:pPr>
        <w:widowControl w:val="0"/>
        <w:tabs>
          <w:tab w:val="left" w:pos="3261"/>
        </w:tabs>
        <w:jc w:val="center"/>
        <w:rPr>
          <w:rFonts w:cs="Times New Roman"/>
          <w:sz w:val="28"/>
          <w:szCs w:val="28"/>
        </w:rPr>
      </w:pPr>
    </w:p>
    <w:p w14:paraId="2DDFCCA3" w14:textId="77777777" w:rsidR="00B56385" w:rsidRPr="008F20A8" w:rsidRDefault="00B56385" w:rsidP="00427367">
      <w:pPr>
        <w:widowControl w:val="0"/>
        <w:tabs>
          <w:tab w:val="left" w:pos="3261"/>
        </w:tabs>
        <w:jc w:val="center"/>
        <w:rPr>
          <w:rFonts w:cs="Times New Roman"/>
          <w:sz w:val="28"/>
          <w:szCs w:val="28"/>
        </w:rPr>
      </w:pPr>
    </w:p>
    <w:p w14:paraId="7DBA4215" w14:textId="77777777" w:rsidR="00B56385" w:rsidRPr="008F20A8" w:rsidRDefault="00B56385" w:rsidP="00427367">
      <w:pPr>
        <w:widowControl w:val="0"/>
        <w:tabs>
          <w:tab w:val="left" w:pos="3261"/>
        </w:tabs>
        <w:jc w:val="center"/>
        <w:rPr>
          <w:rFonts w:cs="Times New Roman"/>
          <w:sz w:val="28"/>
          <w:szCs w:val="28"/>
        </w:rPr>
      </w:pPr>
    </w:p>
    <w:p w14:paraId="6D861AA9" w14:textId="77777777" w:rsidR="00B56385" w:rsidRPr="008F20A8" w:rsidRDefault="00B56385" w:rsidP="00427367">
      <w:pPr>
        <w:widowControl w:val="0"/>
        <w:tabs>
          <w:tab w:val="left" w:pos="3261"/>
        </w:tabs>
        <w:jc w:val="center"/>
        <w:rPr>
          <w:rFonts w:cs="Times New Roman"/>
          <w:sz w:val="28"/>
          <w:szCs w:val="28"/>
        </w:rPr>
      </w:pPr>
    </w:p>
    <w:p w14:paraId="4CB9A920" w14:textId="77777777" w:rsidR="00D63FFE" w:rsidRPr="008F20A8" w:rsidRDefault="00D63FFE" w:rsidP="00427367">
      <w:pPr>
        <w:widowControl w:val="0"/>
        <w:tabs>
          <w:tab w:val="left" w:pos="3261"/>
        </w:tabs>
        <w:jc w:val="center"/>
        <w:rPr>
          <w:rFonts w:cs="Times New Roman"/>
          <w:sz w:val="28"/>
          <w:szCs w:val="28"/>
        </w:rPr>
      </w:pPr>
    </w:p>
    <w:p w14:paraId="099A017A" w14:textId="77777777" w:rsidR="008F20A8" w:rsidRPr="008F20A8" w:rsidRDefault="008F20A8" w:rsidP="008F20A8">
      <w:pPr>
        <w:pStyle w:val="a0"/>
        <w:rPr>
          <w:rFonts w:cs="Times New Roman"/>
        </w:rPr>
      </w:pPr>
    </w:p>
    <w:p w14:paraId="7437586B" w14:textId="77777777" w:rsidR="008F20A8" w:rsidRPr="008F20A8" w:rsidRDefault="008F20A8" w:rsidP="008F20A8">
      <w:pPr>
        <w:pStyle w:val="a0"/>
        <w:rPr>
          <w:rFonts w:cs="Times New Roman"/>
        </w:rPr>
      </w:pPr>
    </w:p>
    <w:p w14:paraId="0A47FC6E" w14:textId="09B857B6" w:rsidR="00D63FFE" w:rsidRPr="008F20A8" w:rsidRDefault="00D63FFE" w:rsidP="00427367">
      <w:pPr>
        <w:widowControl w:val="0"/>
        <w:tabs>
          <w:tab w:val="left" w:pos="3261"/>
        </w:tabs>
        <w:jc w:val="center"/>
        <w:rPr>
          <w:rFonts w:cs="Times New Roman"/>
          <w:sz w:val="28"/>
          <w:szCs w:val="28"/>
        </w:rPr>
      </w:pPr>
    </w:p>
    <w:p w14:paraId="06ABCFAC" w14:textId="7FA774BB" w:rsidR="00427367" w:rsidRPr="008F20A8" w:rsidRDefault="00427367" w:rsidP="00427367">
      <w:pPr>
        <w:widowControl w:val="0"/>
        <w:tabs>
          <w:tab w:val="left" w:pos="3261"/>
        </w:tabs>
        <w:jc w:val="center"/>
        <w:rPr>
          <w:rFonts w:cs="Times New Roman"/>
          <w:sz w:val="28"/>
          <w:szCs w:val="28"/>
        </w:rPr>
      </w:pPr>
    </w:p>
    <w:p w14:paraId="084AA672" w14:textId="5609DF78" w:rsidR="0078158D" w:rsidRPr="008F20A8" w:rsidRDefault="0078158D" w:rsidP="0078158D">
      <w:pPr>
        <w:widowControl w:val="0"/>
        <w:rPr>
          <w:rFonts w:cs="Times New Roman"/>
          <w:sz w:val="28"/>
          <w:szCs w:val="28"/>
        </w:rPr>
      </w:pPr>
      <w:r w:rsidRPr="008F20A8">
        <w:rPr>
          <w:rFonts w:cs="Times New Roman"/>
          <w:sz w:val="28"/>
          <w:szCs w:val="28"/>
        </w:rPr>
        <w:t>Исполнитель:</w:t>
      </w:r>
    </w:p>
    <w:p w14:paraId="32E0164B" w14:textId="77777777" w:rsidR="0078158D" w:rsidRPr="008F20A8" w:rsidRDefault="0078158D" w:rsidP="0078158D">
      <w:pPr>
        <w:widowControl w:val="0"/>
        <w:rPr>
          <w:rFonts w:cs="Times New Roman"/>
          <w:sz w:val="28"/>
          <w:szCs w:val="28"/>
        </w:rPr>
      </w:pPr>
      <w:r w:rsidRPr="008F20A8">
        <w:rPr>
          <w:rFonts w:cs="Times New Roman"/>
          <w:sz w:val="28"/>
          <w:szCs w:val="28"/>
        </w:rPr>
        <w:t>ООО «СибЭнергоСбережение 2030»</w:t>
      </w:r>
    </w:p>
    <w:p w14:paraId="59C3FB89" w14:textId="77777777" w:rsidR="0078158D" w:rsidRPr="008F20A8" w:rsidRDefault="0078158D" w:rsidP="0078158D">
      <w:pPr>
        <w:widowControl w:val="0"/>
        <w:rPr>
          <w:rFonts w:cs="Times New Roman"/>
          <w:sz w:val="28"/>
          <w:szCs w:val="28"/>
        </w:rPr>
      </w:pPr>
      <w:r w:rsidRPr="008F20A8">
        <w:rPr>
          <w:rFonts w:cs="Times New Roman"/>
          <w:sz w:val="28"/>
          <w:szCs w:val="28"/>
        </w:rPr>
        <w:t>Директор______________/А.А. Веретенников/</w:t>
      </w:r>
    </w:p>
    <w:p w14:paraId="4E958AC3" w14:textId="77777777" w:rsidR="0078158D" w:rsidRPr="008F20A8" w:rsidRDefault="0078158D" w:rsidP="0078158D">
      <w:pPr>
        <w:rPr>
          <w:rFonts w:cs="Times New Roman"/>
        </w:rPr>
      </w:pPr>
    </w:p>
    <w:p w14:paraId="59F94C6E" w14:textId="77777777" w:rsidR="00652ED1" w:rsidRPr="008F20A8" w:rsidRDefault="00652ED1" w:rsidP="00652ED1">
      <w:pPr>
        <w:pStyle w:val="a0"/>
        <w:rPr>
          <w:rFonts w:cs="Times New Roman"/>
        </w:rPr>
      </w:pPr>
    </w:p>
    <w:p w14:paraId="4BF5FFE3" w14:textId="77777777" w:rsidR="00652ED1" w:rsidRPr="008F20A8" w:rsidRDefault="00652ED1" w:rsidP="00652ED1">
      <w:pPr>
        <w:pStyle w:val="a0"/>
        <w:rPr>
          <w:rFonts w:cs="Times New Roman"/>
        </w:rPr>
      </w:pPr>
    </w:p>
    <w:p w14:paraId="37667ED5" w14:textId="77777777" w:rsidR="00652ED1" w:rsidRPr="008F20A8" w:rsidRDefault="00652ED1" w:rsidP="00652ED1">
      <w:pPr>
        <w:pStyle w:val="a0"/>
        <w:rPr>
          <w:rFonts w:cs="Times New Roman"/>
        </w:rPr>
      </w:pPr>
    </w:p>
    <w:p w14:paraId="721C8346" w14:textId="77777777" w:rsidR="00652ED1" w:rsidRPr="008F20A8" w:rsidRDefault="00652ED1" w:rsidP="00652ED1">
      <w:pPr>
        <w:pStyle w:val="a0"/>
        <w:rPr>
          <w:rFonts w:cs="Times New Roman"/>
        </w:rPr>
      </w:pPr>
    </w:p>
    <w:p w14:paraId="4AE502B9" w14:textId="77777777" w:rsidR="00652ED1" w:rsidRPr="008F20A8" w:rsidRDefault="00652ED1" w:rsidP="00652ED1">
      <w:pPr>
        <w:pStyle w:val="a0"/>
        <w:rPr>
          <w:rFonts w:cs="Times New Roman"/>
        </w:rPr>
      </w:pPr>
    </w:p>
    <w:p w14:paraId="4EA65B6F" w14:textId="77777777" w:rsidR="0078158D" w:rsidRPr="008F20A8" w:rsidRDefault="0078158D" w:rsidP="0078158D">
      <w:pPr>
        <w:jc w:val="center"/>
        <w:rPr>
          <w:rFonts w:cs="Times New Roman"/>
        </w:rPr>
      </w:pPr>
      <w:bookmarkStart w:id="2" w:name="_Toc26360608"/>
      <w:bookmarkStart w:id="3" w:name="_Toc26359621"/>
      <w:r w:rsidRPr="008F20A8">
        <w:rPr>
          <w:rFonts w:cs="Times New Roman"/>
        </w:rPr>
        <w:t xml:space="preserve">г. Красноярск – </w:t>
      </w:r>
      <w:r w:rsidRPr="008F20A8">
        <w:rPr>
          <w:rFonts w:cs="Times New Roman"/>
          <w:color w:val="000000"/>
        </w:rPr>
        <w:t>2025</w:t>
      </w:r>
      <w:r w:rsidR="00F57E3C" w:rsidRPr="008F20A8">
        <w:rPr>
          <w:rFonts w:cs="Times New Roman"/>
        </w:rPr>
        <w:t xml:space="preserve"> </w:t>
      </w:r>
      <w:bookmarkEnd w:id="2"/>
      <w:bookmarkEnd w:id="3"/>
      <w:r w:rsidRPr="008F20A8">
        <w:rPr>
          <w:rFonts w:cs="Times New Roman"/>
        </w:rPr>
        <w:t>г.</w:t>
      </w:r>
    </w:p>
    <w:p w14:paraId="5F0E7E33" w14:textId="77777777" w:rsidR="008F20A8" w:rsidRPr="008F20A8" w:rsidRDefault="008F20A8" w:rsidP="00427367">
      <w:pPr>
        <w:ind w:left="-1134" w:right="-285"/>
        <w:jc w:val="center"/>
        <w:rPr>
          <w:rFonts w:cs="Times New Roman"/>
          <w:sz w:val="28"/>
          <w:szCs w:val="28"/>
        </w:rPr>
        <w:sectPr w:rsidR="008F20A8" w:rsidRPr="008F20A8" w:rsidSect="008F20A8">
          <w:footerReference w:type="default" r:id="rId7"/>
          <w:pgSz w:w="11906" w:h="16838"/>
          <w:pgMar w:top="1134" w:right="850" w:bottom="1134" w:left="1701" w:header="708" w:footer="708" w:gutter="0"/>
          <w:cols w:space="708"/>
          <w:titlePg/>
          <w:docGrid w:linePitch="360"/>
        </w:sectPr>
      </w:pPr>
    </w:p>
    <w:sdt>
      <w:sdtPr>
        <w:rPr>
          <w:rFonts w:ascii="Times New Roman" w:eastAsiaTheme="minorHAnsi" w:hAnsi="Times New Roman" w:cs="Times New Roman"/>
          <w:color w:val="auto"/>
          <w:sz w:val="24"/>
          <w:szCs w:val="22"/>
          <w:lang w:eastAsia="en-US"/>
        </w:rPr>
        <w:id w:val="1577474017"/>
        <w:docPartObj>
          <w:docPartGallery w:val="Table of Contents"/>
          <w:docPartUnique/>
        </w:docPartObj>
      </w:sdtPr>
      <w:sdtEndPr>
        <w:rPr>
          <w:b/>
          <w:bCs/>
        </w:rPr>
      </w:sdtEndPr>
      <w:sdtContent>
        <w:p w14:paraId="4A0C524E" w14:textId="77777777" w:rsidR="008F20A8" w:rsidRPr="008F20A8" w:rsidRDefault="008F20A8">
          <w:pPr>
            <w:pStyle w:val="affffffffff5"/>
            <w:rPr>
              <w:rFonts w:ascii="Times New Roman" w:hAnsi="Times New Roman" w:cs="Times New Roman"/>
            </w:rPr>
          </w:pPr>
          <w:r w:rsidRPr="008F20A8">
            <w:rPr>
              <w:rFonts w:ascii="Times New Roman" w:hAnsi="Times New Roman" w:cs="Times New Roman"/>
            </w:rPr>
            <w:t>Оглавление</w:t>
          </w:r>
        </w:p>
        <w:p w14:paraId="55BE43C4" w14:textId="47D8FA5C" w:rsidR="008F20A8" w:rsidRPr="008F20A8" w:rsidRDefault="008F20A8">
          <w:pPr>
            <w:pStyle w:val="1ffffffff5"/>
            <w:tabs>
              <w:tab w:val="right" w:leader="dot" w:pos="9345"/>
            </w:tabs>
            <w:rPr>
              <w:rFonts w:ascii="Times New Roman" w:eastAsiaTheme="minorEastAsia" w:hAnsi="Times New Roman" w:cs="Times New Roman"/>
              <w:noProof/>
              <w:lang w:eastAsia="ru-RU"/>
            </w:rPr>
          </w:pPr>
          <w:r w:rsidRPr="008F20A8">
            <w:rPr>
              <w:rFonts w:ascii="Times New Roman" w:hAnsi="Times New Roman" w:cs="Times New Roman"/>
              <w:b/>
              <w:bCs/>
            </w:rPr>
            <w:fldChar w:fldCharType="begin"/>
          </w:r>
          <w:r w:rsidRPr="008F20A8">
            <w:rPr>
              <w:rFonts w:ascii="Times New Roman" w:hAnsi="Times New Roman" w:cs="Times New Roman"/>
              <w:b/>
              <w:bCs/>
            </w:rPr>
            <w:instrText xml:space="preserve"> TOC \o "1-3" \h \z \u </w:instrText>
          </w:r>
          <w:r w:rsidRPr="008F20A8">
            <w:rPr>
              <w:rFonts w:ascii="Times New Roman" w:hAnsi="Times New Roman" w:cs="Times New Roman"/>
              <w:b/>
              <w:bCs/>
            </w:rPr>
            <w:fldChar w:fldCharType="separate"/>
          </w:r>
          <w:hyperlink w:anchor="_Toc212887702" w:history="1">
            <w:r w:rsidRPr="008F20A8">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Pr="008F20A8">
              <w:rPr>
                <w:rFonts w:ascii="Times New Roman" w:hAnsi="Times New Roman" w:cs="Times New Roman"/>
                <w:noProof/>
                <w:webHidden/>
              </w:rPr>
              <w:tab/>
            </w:r>
            <w:r w:rsidRPr="008F20A8">
              <w:rPr>
                <w:rFonts w:ascii="Times New Roman" w:hAnsi="Times New Roman" w:cs="Times New Roman"/>
                <w:noProof/>
                <w:webHidden/>
              </w:rPr>
              <w:fldChar w:fldCharType="begin"/>
            </w:r>
            <w:r w:rsidRPr="008F20A8">
              <w:rPr>
                <w:rFonts w:ascii="Times New Roman" w:hAnsi="Times New Roman" w:cs="Times New Roman"/>
                <w:noProof/>
                <w:webHidden/>
              </w:rPr>
              <w:instrText xml:space="preserve"> PAGEREF _Toc212887702 \h </w:instrText>
            </w:r>
            <w:r w:rsidRPr="008F20A8">
              <w:rPr>
                <w:rFonts w:ascii="Times New Roman" w:hAnsi="Times New Roman" w:cs="Times New Roman"/>
                <w:noProof/>
                <w:webHidden/>
              </w:rPr>
            </w:r>
            <w:r w:rsidRPr="008F20A8">
              <w:rPr>
                <w:rFonts w:ascii="Times New Roman" w:hAnsi="Times New Roman" w:cs="Times New Roman"/>
                <w:noProof/>
                <w:webHidden/>
              </w:rPr>
              <w:fldChar w:fldCharType="separate"/>
            </w:r>
            <w:r w:rsidR="00692050">
              <w:rPr>
                <w:rFonts w:ascii="Times New Roman" w:hAnsi="Times New Roman" w:cs="Times New Roman"/>
                <w:noProof/>
                <w:webHidden/>
              </w:rPr>
              <w:t>12</w:t>
            </w:r>
            <w:r w:rsidRPr="008F20A8">
              <w:rPr>
                <w:rFonts w:ascii="Times New Roman" w:hAnsi="Times New Roman" w:cs="Times New Roman"/>
                <w:noProof/>
                <w:webHidden/>
              </w:rPr>
              <w:fldChar w:fldCharType="end"/>
            </w:r>
          </w:hyperlink>
        </w:p>
        <w:p w14:paraId="7F3A9057" w14:textId="7D2F23BE"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03" w:history="1">
            <w:r w:rsidR="008F20A8" w:rsidRPr="008F20A8">
              <w:rPr>
                <w:rStyle w:val="a7"/>
                <w:rFonts w:ascii="Times New Roman" w:hAnsi="Times New Roman" w:cs="Times New Roman"/>
                <w:noProof/>
              </w:rPr>
              <w:t>Часть 1. ФУНКЦИОНАЛЬНАЯ СТРУКТУРА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_Toc212887703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12</w:t>
            </w:r>
            <w:r w:rsidR="008F20A8" w:rsidRPr="008F20A8">
              <w:rPr>
                <w:rFonts w:ascii="Times New Roman" w:hAnsi="Times New Roman" w:cs="Times New Roman"/>
                <w:noProof/>
                <w:webHidden/>
              </w:rPr>
              <w:fldChar w:fldCharType="end"/>
            </w:r>
          </w:hyperlink>
        </w:p>
        <w:p w14:paraId="04C04728" w14:textId="539FE22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10" w:history="1">
            <w:r w:rsidR="008F20A8" w:rsidRPr="008F20A8">
              <w:rPr>
                <w:rStyle w:val="a7"/>
                <w:rFonts w:ascii="Times New Roman" w:hAnsi="Times New Roman" w:cs="Times New Roman"/>
                <w:noProof/>
              </w:rPr>
              <w:t>Часть 2. ИСТОЧНИКИ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_Toc212887710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14</w:t>
            </w:r>
            <w:r w:rsidR="008F20A8" w:rsidRPr="008F20A8">
              <w:rPr>
                <w:rFonts w:ascii="Times New Roman" w:hAnsi="Times New Roman" w:cs="Times New Roman"/>
                <w:noProof/>
                <w:webHidden/>
              </w:rPr>
              <w:fldChar w:fldCharType="end"/>
            </w:r>
          </w:hyperlink>
        </w:p>
        <w:p w14:paraId="5F766C39" w14:textId="6997349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25" w:history="1">
            <w:r w:rsidR="008F20A8" w:rsidRPr="008F20A8">
              <w:rPr>
                <w:rStyle w:val="a7"/>
                <w:rFonts w:ascii="Times New Roman" w:hAnsi="Times New Roman" w:cs="Times New Roman"/>
                <w:noProof/>
              </w:rPr>
              <w:t>Часть 3. ТЕПЛОВЫЕ СЕТИ, СООРУЖЕНИЯ НА НИХ</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_Toc212887725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20</w:t>
            </w:r>
            <w:r w:rsidR="008F20A8" w:rsidRPr="008F20A8">
              <w:rPr>
                <w:rFonts w:ascii="Times New Roman" w:hAnsi="Times New Roman" w:cs="Times New Roman"/>
                <w:noProof/>
                <w:webHidden/>
              </w:rPr>
              <w:fldChar w:fldCharType="end"/>
            </w:r>
          </w:hyperlink>
        </w:p>
        <w:p w14:paraId="5D22A45E" w14:textId="24B518D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49" w:history="1">
            <w:r w:rsidR="008F20A8" w:rsidRPr="008F20A8">
              <w:rPr>
                <w:rStyle w:val="a7"/>
                <w:rFonts w:ascii="Times New Roman" w:hAnsi="Times New Roman" w:cs="Times New Roman"/>
                <w:noProof/>
              </w:rPr>
              <w:t>Часть 4. ЗОНЫ ДЕЙСТВИЯ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_Toc212887749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34</w:t>
            </w:r>
            <w:r w:rsidR="008F20A8" w:rsidRPr="008F20A8">
              <w:rPr>
                <w:rFonts w:ascii="Times New Roman" w:hAnsi="Times New Roman" w:cs="Times New Roman"/>
                <w:noProof/>
                <w:webHidden/>
              </w:rPr>
              <w:fldChar w:fldCharType="end"/>
            </w:r>
          </w:hyperlink>
        </w:p>
        <w:p w14:paraId="150885F0" w14:textId="0EA3A651"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50" w:history="1">
            <w:r w:rsidR="008F20A8" w:rsidRPr="008F20A8">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_Toc212887750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34</w:t>
            </w:r>
            <w:r w:rsidR="008F20A8" w:rsidRPr="008F20A8">
              <w:rPr>
                <w:rFonts w:ascii="Times New Roman" w:hAnsi="Times New Roman" w:cs="Times New Roman"/>
                <w:noProof/>
                <w:webHidden/>
              </w:rPr>
              <w:fldChar w:fldCharType="end"/>
            </w:r>
          </w:hyperlink>
        </w:p>
        <w:p w14:paraId="03070F39" w14:textId="4FB9446C"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58" w:history="1">
            <w:r w:rsidR="008F20A8" w:rsidRPr="008F20A8">
              <w:rPr>
                <w:rStyle w:val="a7"/>
                <w:rFonts w:ascii="Times New Roman" w:hAnsi="Times New Roman" w:cs="Times New Roman"/>
                <w:noProof/>
              </w:rPr>
              <w:t>Часть 6. БАЛАНСЫ ТЕПЛОВОЙ МОЩНОСТИ И ТЕПЛОВОЙ НАГРУЗКИ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_Toc212887758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36</w:t>
            </w:r>
            <w:r w:rsidR="008F20A8" w:rsidRPr="008F20A8">
              <w:rPr>
                <w:rFonts w:ascii="Times New Roman" w:hAnsi="Times New Roman" w:cs="Times New Roman"/>
                <w:noProof/>
                <w:webHidden/>
              </w:rPr>
              <w:fldChar w:fldCharType="end"/>
            </w:r>
          </w:hyperlink>
        </w:p>
        <w:p w14:paraId="40DFB8AD" w14:textId="602EECF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65" w:history="1">
            <w:r w:rsidR="008F20A8" w:rsidRPr="008F20A8">
              <w:rPr>
                <w:rStyle w:val="a7"/>
                <w:rFonts w:ascii="Times New Roman" w:hAnsi="Times New Roman" w:cs="Times New Roman"/>
                <w:noProof/>
              </w:rPr>
              <w:t>Часть 7. БАЛАНСЫ ТЕПЛОНОСИТЕЛЯ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_Toc212887765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37</w:t>
            </w:r>
            <w:r w:rsidR="008F20A8" w:rsidRPr="008F20A8">
              <w:rPr>
                <w:rFonts w:ascii="Times New Roman" w:hAnsi="Times New Roman" w:cs="Times New Roman"/>
                <w:noProof/>
                <w:webHidden/>
              </w:rPr>
              <w:fldChar w:fldCharType="end"/>
            </w:r>
          </w:hyperlink>
        </w:p>
        <w:p w14:paraId="61BC9CD0" w14:textId="344EBF5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69" w:history="1">
            <w:r w:rsidR="008F20A8" w:rsidRPr="008F20A8">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_Toc212887769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38</w:t>
            </w:r>
            <w:r w:rsidR="008F20A8" w:rsidRPr="008F20A8">
              <w:rPr>
                <w:rFonts w:ascii="Times New Roman" w:hAnsi="Times New Roman" w:cs="Times New Roman"/>
                <w:noProof/>
                <w:webHidden/>
              </w:rPr>
              <w:fldChar w:fldCharType="end"/>
            </w:r>
          </w:hyperlink>
        </w:p>
        <w:p w14:paraId="1BD8D1D9" w14:textId="58885ED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78" w:history="1">
            <w:r w:rsidR="008F20A8" w:rsidRPr="008F20A8">
              <w:rPr>
                <w:rStyle w:val="a7"/>
                <w:rFonts w:ascii="Times New Roman" w:hAnsi="Times New Roman" w:cs="Times New Roman"/>
                <w:noProof/>
              </w:rPr>
              <w:t>Часть 9. НАДЕЖНОСТЬ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_Toc212887778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42</w:t>
            </w:r>
            <w:r w:rsidR="008F20A8" w:rsidRPr="008F20A8">
              <w:rPr>
                <w:rFonts w:ascii="Times New Roman" w:hAnsi="Times New Roman" w:cs="Times New Roman"/>
                <w:noProof/>
                <w:webHidden/>
              </w:rPr>
              <w:fldChar w:fldCharType="end"/>
            </w:r>
          </w:hyperlink>
        </w:p>
        <w:p w14:paraId="67F73617" w14:textId="6912FC79"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86" w:history="1">
            <w:r w:rsidR="008F20A8" w:rsidRPr="008F20A8">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_Toc212887786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44</w:t>
            </w:r>
            <w:r w:rsidR="008F20A8" w:rsidRPr="008F20A8">
              <w:rPr>
                <w:rFonts w:ascii="Times New Roman" w:hAnsi="Times New Roman" w:cs="Times New Roman"/>
                <w:noProof/>
                <w:webHidden/>
              </w:rPr>
              <w:fldChar w:fldCharType="end"/>
            </w:r>
          </w:hyperlink>
        </w:p>
        <w:p w14:paraId="11E2FC68" w14:textId="1BF5087C"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87" w:history="1">
            <w:r w:rsidR="008F20A8" w:rsidRPr="008F20A8">
              <w:rPr>
                <w:rStyle w:val="a7"/>
                <w:rFonts w:ascii="Times New Roman" w:hAnsi="Times New Roman" w:cs="Times New Roman"/>
                <w:noProof/>
              </w:rPr>
              <w:t>Часть 11. ЦЕНЫ (ТАРИФЫ) В СФЕРЕ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_Toc212887787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44</w:t>
            </w:r>
            <w:r w:rsidR="008F20A8" w:rsidRPr="008F20A8">
              <w:rPr>
                <w:rFonts w:ascii="Times New Roman" w:hAnsi="Times New Roman" w:cs="Times New Roman"/>
                <w:noProof/>
                <w:webHidden/>
              </w:rPr>
              <w:fldChar w:fldCharType="end"/>
            </w:r>
          </w:hyperlink>
        </w:p>
        <w:p w14:paraId="4BF9D269" w14:textId="7144BF2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795" w:history="1">
            <w:r w:rsidR="008F20A8" w:rsidRPr="008F20A8">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_Toc212887795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45</w:t>
            </w:r>
            <w:r w:rsidR="008F20A8" w:rsidRPr="008F20A8">
              <w:rPr>
                <w:rFonts w:ascii="Times New Roman" w:hAnsi="Times New Roman" w:cs="Times New Roman"/>
                <w:noProof/>
                <w:webHidden/>
              </w:rPr>
              <w:fldChar w:fldCharType="end"/>
            </w:r>
          </w:hyperlink>
        </w:p>
        <w:p w14:paraId="4A09DB90" w14:textId="4671A4CC"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02" w:history="1">
            <w:r w:rsidR="008F20A8" w:rsidRPr="008F20A8">
              <w:rPr>
                <w:rStyle w:val="a7"/>
                <w:rFonts w:ascii="Times New Roman" w:hAnsi="Times New Roman" w:cs="Times New Roman"/>
                <w:noProof/>
              </w:rPr>
              <w:t>ГЛАВА 2. СУЩЕСТВУЮЩЕЕ И ПЕРСПЕКТИВНОЕ ПОТРЕБЛЕНИЕ ТЕПЛОВОЙ ЭНЕРГИИ НА ЦЕЛИ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_Toc212887802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47</w:t>
            </w:r>
            <w:r w:rsidR="008F20A8" w:rsidRPr="008F20A8">
              <w:rPr>
                <w:rFonts w:ascii="Times New Roman" w:hAnsi="Times New Roman" w:cs="Times New Roman"/>
                <w:noProof/>
                <w:webHidden/>
              </w:rPr>
              <w:fldChar w:fldCharType="end"/>
            </w:r>
          </w:hyperlink>
        </w:p>
        <w:p w14:paraId="7738FFD9" w14:textId="7FAAC1F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03" w:history="1">
            <w:r w:rsidR="008F20A8" w:rsidRPr="008F20A8">
              <w:rPr>
                <w:rStyle w:val="a7"/>
                <w:rFonts w:ascii="Times New Roman" w:hAnsi="Times New Roman" w:cs="Times New Roman"/>
                <w:noProof/>
              </w:rPr>
              <w:t>Часть 1. ДАННЫЕ БАЗОВОГО УРОВНЯ ПОТРЕБЛЕНИЯ ТЕПЛА НА ЦЕЛИ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_Toc212887803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47</w:t>
            </w:r>
            <w:r w:rsidR="008F20A8" w:rsidRPr="008F20A8">
              <w:rPr>
                <w:rFonts w:ascii="Times New Roman" w:hAnsi="Times New Roman" w:cs="Times New Roman"/>
                <w:noProof/>
                <w:webHidden/>
              </w:rPr>
              <w:fldChar w:fldCharType="end"/>
            </w:r>
          </w:hyperlink>
        </w:p>
        <w:p w14:paraId="60BC0E2F" w14:textId="462E40D7"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04" w:history="1">
            <w:r w:rsidR="008F20A8" w:rsidRPr="008F20A8">
              <w:rPr>
                <w:rStyle w:val="a7"/>
                <w:rFonts w:ascii="Times New Roman" w:hAnsi="Times New Roman" w:cs="Times New Roman"/>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_Toc212887804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48</w:t>
            </w:r>
            <w:r w:rsidR="008F20A8" w:rsidRPr="008F20A8">
              <w:rPr>
                <w:rFonts w:ascii="Times New Roman" w:hAnsi="Times New Roman" w:cs="Times New Roman"/>
                <w:noProof/>
                <w:webHidden/>
              </w:rPr>
              <w:fldChar w:fldCharType="end"/>
            </w:r>
          </w:hyperlink>
        </w:p>
        <w:p w14:paraId="2978FFB6" w14:textId="2C1951E8"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05" w:history="1">
            <w:r w:rsidR="008F20A8" w:rsidRPr="008F20A8">
              <w:rPr>
                <w:rStyle w:val="a7"/>
                <w:rFonts w:ascii="Times New Roman" w:hAnsi="Times New Roman" w:cs="Times New Roman"/>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_Toc212887805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48</w:t>
            </w:r>
            <w:r w:rsidR="008F20A8" w:rsidRPr="008F20A8">
              <w:rPr>
                <w:rFonts w:ascii="Times New Roman" w:hAnsi="Times New Roman" w:cs="Times New Roman"/>
                <w:noProof/>
                <w:webHidden/>
              </w:rPr>
              <w:fldChar w:fldCharType="end"/>
            </w:r>
          </w:hyperlink>
        </w:p>
        <w:p w14:paraId="21F6AC68" w14:textId="47832F5B"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06" w:history="1">
            <w:r w:rsidR="008F20A8" w:rsidRPr="008F20A8">
              <w:rPr>
                <w:rStyle w:val="a7"/>
                <w:rFonts w:ascii="Times New Roman" w:hAnsi="Times New Roman" w:cs="Times New Roman"/>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_Toc212887806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48</w:t>
            </w:r>
            <w:r w:rsidR="008F20A8" w:rsidRPr="008F20A8">
              <w:rPr>
                <w:rFonts w:ascii="Times New Roman" w:hAnsi="Times New Roman" w:cs="Times New Roman"/>
                <w:noProof/>
                <w:webHidden/>
              </w:rPr>
              <w:fldChar w:fldCharType="end"/>
            </w:r>
          </w:hyperlink>
        </w:p>
        <w:p w14:paraId="0F40C99B" w14:textId="7117912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07" w:history="1">
            <w:r w:rsidR="008F20A8" w:rsidRPr="008F20A8">
              <w:rPr>
                <w:rStyle w:val="a7"/>
                <w:rFonts w:ascii="Times New Roman" w:hAnsi="Times New Roman" w:cs="Times New Roman"/>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_Toc212887807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48</w:t>
            </w:r>
            <w:r w:rsidR="008F20A8" w:rsidRPr="008F20A8">
              <w:rPr>
                <w:rFonts w:ascii="Times New Roman" w:hAnsi="Times New Roman" w:cs="Times New Roman"/>
                <w:noProof/>
                <w:webHidden/>
              </w:rPr>
              <w:fldChar w:fldCharType="end"/>
            </w:r>
          </w:hyperlink>
        </w:p>
        <w:p w14:paraId="4382FF26" w14:textId="3C8EFA5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08" w:history="1">
            <w:r w:rsidR="008F20A8" w:rsidRPr="008F20A8">
              <w:rPr>
                <w:rStyle w:val="a7"/>
                <w:rFonts w:ascii="Times New Roman" w:hAnsi="Times New Roman" w:cs="Times New Roman"/>
                <w:noProof/>
              </w:rPr>
              <w:t>Часть 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_Toc212887808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48</w:t>
            </w:r>
            <w:r w:rsidR="008F20A8" w:rsidRPr="008F20A8">
              <w:rPr>
                <w:rFonts w:ascii="Times New Roman" w:hAnsi="Times New Roman" w:cs="Times New Roman"/>
                <w:noProof/>
                <w:webHidden/>
              </w:rPr>
              <w:fldChar w:fldCharType="end"/>
            </w:r>
          </w:hyperlink>
        </w:p>
        <w:p w14:paraId="1383255B" w14:textId="4D7E27FB"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09" w:history="1">
            <w:r w:rsidR="008F20A8" w:rsidRPr="008F20A8">
              <w:rPr>
                <w:rStyle w:val="a7"/>
                <w:rFonts w:ascii="Times New Roman" w:hAnsi="Times New Roman" w:cs="Times New Roman"/>
                <w:noProof/>
              </w:rPr>
              <w:t>Часть 7. ОПИСАНИЕ ИЗМЕНЕНИЙ ПОКАЗАТЕЛЕЙ СУЩЕСТВУЮЩЕГО И ПЕРСПЕКТИВНОГО ПОТРЕБЛЕНИЯ ТЕПЛОВОЙ ЭНЕРГИИ НА ЦЕЛИ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_Toc212887809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49</w:t>
            </w:r>
            <w:r w:rsidR="008F20A8" w:rsidRPr="008F20A8">
              <w:rPr>
                <w:rFonts w:ascii="Times New Roman" w:hAnsi="Times New Roman" w:cs="Times New Roman"/>
                <w:noProof/>
                <w:webHidden/>
              </w:rPr>
              <w:fldChar w:fldCharType="end"/>
            </w:r>
          </w:hyperlink>
        </w:p>
        <w:p w14:paraId="293CD1A7" w14:textId="0F855F1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0" w:history="1">
            <w:r w:rsidR="008F20A8" w:rsidRPr="008F20A8">
              <w:rPr>
                <w:rStyle w:val="a7"/>
                <w:rFonts w:ascii="Times New Roman" w:hAnsi="Times New Roman" w:cs="Times New Roman"/>
                <w:noProof/>
              </w:rPr>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49</w:t>
            </w:r>
            <w:r w:rsidR="008F20A8" w:rsidRPr="008F20A8">
              <w:rPr>
                <w:rFonts w:ascii="Times New Roman" w:hAnsi="Times New Roman" w:cs="Times New Roman"/>
                <w:noProof/>
                <w:webHidden/>
              </w:rPr>
              <w:fldChar w:fldCharType="end"/>
            </w:r>
          </w:hyperlink>
        </w:p>
        <w:p w14:paraId="1D43B2FC" w14:textId="710362F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1" w:history="1">
            <w:r w:rsidR="008F20A8" w:rsidRPr="008F20A8">
              <w:rPr>
                <w:rStyle w:val="a7"/>
                <w:rFonts w:ascii="Times New Roman" w:hAnsi="Times New Roman" w:cs="Times New Roman"/>
                <w:noProof/>
              </w:rPr>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49</w:t>
            </w:r>
            <w:r w:rsidR="008F20A8" w:rsidRPr="008F20A8">
              <w:rPr>
                <w:rFonts w:ascii="Times New Roman" w:hAnsi="Times New Roman" w:cs="Times New Roman"/>
                <w:noProof/>
                <w:webHidden/>
              </w:rPr>
              <w:fldChar w:fldCharType="end"/>
            </w:r>
          </w:hyperlink>
        </w:p>
        <w:p w14:paraId="493633AE" w14:textId="5FCA9245"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2" w:history="1">
            <w:r w:rsidR="008F20A8" w:rsidRPr="008F20A8">
              <w:rPr>
                <w:rStyle w:val="a7"/>
                <w:rFonts w:ascii="Times New Roman" w:hAnsi="Times New Roman" w:cs="Times New Roman"/>
                <w:noProof/>
              </w:rPr>
              <w:t>Часть 10. РАСЧЕТНАЯ ТЕПЛОВАЯ НАГРУЗКА НА КОЛЛЕКТОРАХ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49</w:t>
            </w:r>
            <w:r w:rsidR="008F20A8" w:rsidRPr="008F20A8">
              <w:rPr>
                <w:rFonts w:ascii="Times New Roman" w:hAnsi="Times New Roman" w:cs="Times New Roman"/>
                <w:noProof/>
                <w:webHidden/>
              </w:rPr>
              <w:fldChar w:fldCharType="end"/>
            </w:r>
          </w:hyperlink>
        </w:p>
        <w:p w14:paraId="3F6974A6" w14:textId="179AF08C"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3" w:history="1">
            <w:r w:rsidR="008F20A8" w:rsidRPr="008F20A8">
              <w:rPr>
                <w:rStyle w:val="a7"/>
                <w:rFonts w:ascii="Times New Roman" w:hAnsi="Times New Roman" w:cs="Times New Roman"/>
                <w:noProof/>
              </w:rPr>
              <w:t>ГЛАВА 3. ЭЛЕКТРОННАЯ МОДЕЛЬ СИСТЕМЫ ТЕПЛОСНАБЖЕНИЯ ПОСЕЛЕНИЯ, ГОРОДСКОГО ОКРУГА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50</w:t>
            </w:r>
            <w:r w:rsidR="008F20A8" w:rsidRPr="008F20A8">
              <w:rPr>
                <w:rFonts w:ascii="Times New Roman" w:hAnsi="Times New Roman" w:cs="Times New Roman"/>
                <w:noProof/>
                <w:webHidden/>
              </w:rPr>
              <w:fldChar w:fldCharType="end"/>
            </w:r>
          </w:hyperlink>
        </w:p>
        <w:p w14:paraId="4BACE75C" w14:textId="752536B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4" w:history="1">
            <w:r w:rsidR="008F20A8" w:rsidRPr="008F20A8">
              <w:rPr>
                <w:rStyle w:val="a7"/>
                <w:rFonts w:ascii="Times New Roman" w:hAnsi="Times New Roman" w:cs="Times New Roman"/>
                <w:noProof/>
              </w:rPr>
              <w:t>ГЛАВА 4. СУЩЕСТВУЮЩИЕ И ПЕРСПЕКТИВНЫЕ БАЛАНСЫ ТЕПЛОВОЙ МОЩНОСТИ ИСТОЧНИКОВ ТЕПЛОВОЙ ЭНЕРГИИ И ТЕПЛОВОЙ НАГРУЗКИ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51</w:t>
            </w:r>
            <w:r w:rsidR="008F20A8" w:rsidRPr="008F20A8">
              <w:rPr>
                <w:rFonts w:ascii="Times New Roman" w:hAnsi="Times New Roman" w:cs="Times New Roman"/>
                <w:noProof/>
                <w:webHidden/>
              </w:rPr>
              <w:fldChar w:fldCharType="end"/>
            </w:r>
          </w:hyperlink>
        </w:p>
        <w:p w14:paraId="43349335" w14:textId="1E707C2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5" w:history="1">
            <w:r w:rsidR="008F20A8" w:rsidRPr="008F20A8">
              <w:rPr>
                <w:rStyle w:val="a7"/>
                <w:rFonts w:ascii="Times New Roman" w:hAnsi="Times New Roman" w:cs="Times New Roman"/>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51</w:t>
            </w:r>
            <w:r w:rsidR="008F20A8" w:rsidRPr="008F20A8">
              <w:rPr>
                <w:rFonts w:ascii="Times New Roman" w:hAnsi="Times New Roman" w:cs="Times New Roman"/>
                <w:noProof/>
                <w:webHidden/>
              </w:rPr>
              <w:fldChar w:fldCharType="end"/>
            </w:r>
          </w:hyperlink>
        </w:p>
        <w:p w14:paraId="5300297A" w14:textId="0B468A5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6" w:history="1">
            <w:r w:rsidR="008F20A8" w:rsidRPr="008F20A8">
              <w:rPr>
                <w:rStyle w:val="a7"/>
                <w:rFonts w:ascii="Times New Roman" w:hAnsi="Times New Roman" w:cs="Times New Roman"/>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53</w:t>
            </w:r>
            <w:r w:rsidR="008F20A8" w:rsidRPr="008F20A8">
              <w:rPr>
                <w:rFonts w:ascii="Times New Roman" w:hAnsi="Times New Roman" w:cs="Times New Roman"/>
                <w:noProof/>
                <w:webHidden/>
              </w:rPr>
              <w:fldChar w:fldCharType="end"/>
            </w:r>
          </w:hyperlink>
        </w:p>
        <w:p w14:paraId="48440343" w14:textId="0C36EE4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7" w:history="1">
            <w:r w:rsidR="008F20A8" w:rsidRPr="008F20A8">
              <w:rPr>
                <w:rStyle w:val="a7"/>
                <w:rFonts w:ascii="Times New Roman" w:hAnsi="Times New Roman" w:cs="Times New Roman"/>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54</w:t>
            </w:r>
            <w:r w:rsidR="008F20A8" w:rsidRPr="008F20A8">
              <w:rPr>
                <w:rFonts w:ascii="Times New Roman" w:hAnsi="Times New Roman" w:cs="Times New Roman"/>
                <w:noProof/>
                <w:webHidden/>
              </w:rPr>
              <w:fldChar w:fldCharType="end"/>
            </w:r>
          </w:hyperlink>
        </w:p>
        <w:p w14:paraId="743E084A" w14:textId="451E59F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8" w:history="1">
            <w:r w:rsidR="008F20A8" w:rsidRPr="008F20A8">
              <w:rPr>
                <w:rStyle w:val="a7"/>
                <w:rFonts w:ascii="Times New Roman" w:hAnsi="Times New Roman" w:cs="Times New Roman"/>
                <w:noProof/>
              </w:rPr>
              <w:t>Часть 4. 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54</w:t>
            </w:r>
            <w:r w:rsidR="008F20A8" w:rsidRPr="008F20A8">
              <w:rPr>
                <w:rFonts w:ascii="Times New Roman" w:hAnsi="Times New Roman" w:cs="Times New Roman"/>
                <w:noProof/>
                <w:webHidden/>
              </w:rPr>
              <w:fldChar w:fldCharType="end"/>
            </w:r>
          </w:hyperlink>
        </w:p>
        <w:p w14:paraId="0AD0EEC1" w14:textId="4E27CE6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19" w:history="1">
            <w:r w:rsidR="008F20A8" w:rsidRPr="008F20A8">
              <w:rPr>
                <w:rStyle w:val="a7"/>
                <w:rFonts w:ascii="Times New Roman" w:hAnsi="Times New Roman" w:cs="Times New Roman"/>
                <w:noProof/>
              </w:rPr>
              <w:t>ГЛАВА 5. МАСТЕР-ПЛАН РАЗВИТИЯ СИСТЕМ ТЕПЛОСНАБЖЕНИЯ ПОСЕЛЕНИЯ, ГОРОДСКОГО ОКРУГА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_Toc212887819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55</w:t>
            </w:r>
            <w:r w:rsidR="008F20A8" w:rsidRPr="008F20A8">
              <w:rPr>
                <w:rFonts w:ascii="Times New Roman" w:hAnsi="Times New Roman" w:cs="Times New Roman"/>
                <w:noProof/>
                <w:webHidden/>
              </w:rPr>
              <w:fldChar w:fldCharType="end"/>
            </w:r>
          </w:hyperlink>
        </w:p>
        <w:p w14:paraId="0C641CEF" w14:textId="29B81E4B"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0" w:history="1">
            <w:r w:rsidR="008F20A8" w:rsidRPr="008F20A8">
              <w:rPr>
                <w:rStyle w:val="a7"/>
                <w:rFonts w:ascii="Times New Roman" w:hAnsi="Times New Roman" w:cs="Times New Roman"/>
                <w:noProof/>
              </w:rPr>
              <w:t xml:space="preserve">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w:t>
            </w:r>
            <w:r w:rsidR="008F20A8" w:rsidRPr="008F20A8">
              <w:rPr>
                <w:rStyle w:val="a7"/>
                <w:rFonts w:ascii="Times New Roman" w:hAnsi="Times New Roman" w:cs="Times New Roman"/>
                <w:noProof/>
              </w:rPr>
              <w:lastRenderedPageBreak/>
              <w:t>ВАРИАНТА РАЗВИТИЯ СИСТЕМ ТЕПЛОСНАБЖЕНИЯ В УТВЕРЖДЕННОЙ В УСТАНОВЛЕННОМ ПОРЯДКЕ СХЕМЕ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55</w:t>
            </w:r>
            <w:r w:rsidR="008F20A8" w:rsidRPr="008F20A8">
              <w:rPr>
                <w:rFonts w:ascii="Times New Roman" w:hAnsi="Times New Roman" w:cs="Times New Roman"/>
                <w:noProof/>
                <w:webHidden/>
              </w:rPr>
              <w:fldChar w:fldCharType="end"/>
            </w:r>
          </w:hyperlink>
        </w:p>
        <w:p w14:paraId="77B6C6DA" w14:textId="134CDC14"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1" w:history="1">
            <w:r w:rsidR="008F20A8" w:rsidRPr="008F20A8">
              <w:rPr>
                <w:rStyle w:val="a7"/>
                <w:rFonts w:ascii="Times New Roman" w:hAnsi="Times New Roman" w:cs="Times New Roman"/>
                <w:noProof/>
              </w:rPr>
              <w:t>Часть 2. ТЕХНИКО-ЭКОНОМИЧЕСКОЕ СРАВНЕНИЕ ВАРИАНТОВ ПЕРСПЕКТИВНОГО РАЗВИТИЯ СИСТЕМ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55</w:t>
            </w:r>
            <w:r w:rsidR="008F20A8" w:rsidRPr="008F20A8">
              <w:rPr>
                <w:rFonts w:ascii="Times New Roman" w:hAnsi="Times New Roman" w:cs="Times New Roman"/>
                <w:noProof/>
                <w:webHidden/>
              </w:rPr>
              <w:fldChar w:fldCharType="end"/>
            </w:r>
          </w:hyperlink>
        </w:p>
        <w:p w14:paraId="39F784B8" w14:textId="5015F949"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2" w:history="1">
            <w:r w:rsidR="008F20A8" w:rsidRPr="008F20A8">
              <w:rPr>
                <w:rStyle w:val="a7"/>
                <w:rFonts w:ascii="Times New Roman" w:hAnsi="Times New Roman" w:cs="Times New Roman"/>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55</w:t>
            </w:r>
            <w:r w:rsidR="008F20A8" w:rsidRPr="008F20A8">
              <w:rPr>
                <w:rFonts w:ascii="Times New Roman" w:hAnsi="Times New Roman" w:cs="Times New Roman"/>
                <w:noProof/>
                <w:webHidden/>
              </w:rPr>
              <w:fldChar w:fldCharType="end"/>
            </w:r>
          </w:hyperlink>
        </w:p>
        <w:p w14:paraId="67AB537E" w14:textId="5EF27A0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3" w:history="1">
            <w:r w:rsidR="008F20A8" w:rsidRPr="008F20A8">
              <w:rPr>
                <w:rStyle w:val="a7"/>
                <w:rFonts w:ascii="Times New Roman" w:hAnsi="Times New Roman" w:cs="Times New Roman"/>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56</w:t>
            </w:r>
            <w:r w:rsidR="008F20A8" w:rsidRPr="008F20A8">
              <w:rPr>
                <w:rFonts w:ascii="Times New Roman" w:hAnsi="Times New Roman" w:cs="Times New Roman"/>
                <w:noProof/>
                <w:webHidden/>
              </w:rPr>
              <w:fldChar w:fldCharType="end"/>
            </w:r>
          </w:hyperlink>
        </w:p>
        <w:p w14:paraId="32AF0202" w14:textId="7EDDA0D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4" w:history="1">
            <w:r w:rsidR="008F20A8" w:rsidRPr="008F20A8">
              <w:rPr>
                <w:rStyle w:val="a7"/>
                <w:rFonts w:ascii="Times New Roman" w:hAnsi="Times New Roman" w:cs="Times New Roman"/>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56</w:t>
            </w:r>
            <w:r w:rsidR="008F20A8" w:rsidRPr="008F20A8">
              <w:rPr>
                <w:rFonts w:ascii="Times New Roman" w:hAnsi="Times New Roman" w:cs="Times New Roman"/>
                <w:noProof/>
                <w:webHidden/>
              </w:rPr>
              <w:fldChar w:fldCharType="end"/>
            </w:r>
          </w:hyperlink>
        </w:p>
        <w:p w14:paraId="7EECDC84" w14:textId="45BA685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5" w:history="1">
            <w:r w:rsidR="008F20A8" w:rsidRPr="008F20A8">
              <w:rPr>
                <w:rStyle w:val="a7"/>
                <w:rFonts w:ascii="Times New Roman" w:hAnsi="Times New Roman" w:cs="Times New Roman"/>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56</w:t>
            </w:r>
            <w:r w:rsidR="008F20A8" w:rsidRPr="008F20A8">
              <w:rPr>
                <w:rFonts w:ascii="Times New Roman" w:hAnsi="Times New Roman" w:cs="Times New Roman"/>
                <w:noProof/>
                <w:webHidden/>
              </w:rPr>
              <w:fldChar w:fldCharType="end"/>
            </w:r>
          </w:hyperlink>
        </w:p>
        <w:p w14:paraId="5FD4B354" w14:textId="5201E64B"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6" w:history="1">
            <w:r w:rsidR="008F20A8" w:rsidRPr="008F20A8">
              <w:rPr>
                <w:rStyle w:val="a7"/>
                <w:rFonts w:ascii="Times New Roman" w:hAnsi="Times New Roman" w:cs="Times New Roman"/>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56</w:t>
            </w:r>
            <w:r w:rsidR="008F20A8" w:rsidRPr="008F20A8">
              <w:rPr>
                <w:rFonts w:ascii="Times New Roman" w:hAnsi="Times New Roman" w:cs="Times New Roman"/>
                <w:noProof/>
                <w:webHidden/>
              </w:rPr>
              <w:fldChar w:fldCharType="end"/>
            </w:r>
          </w:hyperlink>
        </w:p>
        <w:p w14:paraId="7DF0959F" w14:textId="6E714187"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7" w:history="1">
            <w:r w:rsidR="008F20A8" w:rsidRPr="008F20A8">
              <w:rPr>
                <w:rStyle w:val="a7"/>
                <w:rFonts w:ascii="Times New Roman" w:hAnsi="Times New Roman" w:cs="Times New Roman"/>
                <w:noProof/>
              </w:rPr>
              <w:t>Часть 3. СВЕДЕНИЯ О НАЛИЧИИ БАКОВ-АККУМУЛЯТОРОВ</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56</w:t>
            </w:r>
            <w:r w:rsidR="008F20A8" w:rsidRPr="008F20A8">
              <w:rPr>
                <w:rFonts w:ascii="Times New Roman" w:hAnsi="Times New Roman" w:cs="Times New Roman"/>
                <w:noProof/>
                <w:webHidden/>
              </w:rPr>
              <w:fldChar w:fldCharType="end"/>
            </w:r>
          </w:hyperlink>
        </w:p>
        <w:p w14:paraId="11A8FB7C" w14:textId="34F0FBF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8" w:history="1">
            <w:r w:rsidR="008F20A8" w:rsidRPr="008F20A8">
              <w:rPr>
                <w:rStyle w:val="a7"/>
                <w:rFonts w:ascii="Times New Roman" w:hAnsi="Times New Roman" w:cs="Times New Roman"/>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58</w:t>
            </w:r>
            <w:r w:rsidR="008F20A8" w:rsidRPr="008F20A8">
              <w:rPr>
                <w:rFonts w:ascii="Times New Roman" w:hAnsi="Times New Roman" w:cs="Times New Roman"/>
                <w:noProof/>
                <w:webHidden/>
              </w:rPr>
              <w:fldChar w:fldCharType="end"/>
            </w:r>
          </w:hyperlink>
        </w:p>
        <w:p w14:paraId="1AC48E4E" w14:textId="0596FC81"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29" w:history="1">
            <w:r w:rsidR="008F20A8" w:rsidRPr="008F20A8">
              <w:rPr>
                <w:rStyle w:val="a7"/>
                <w:rFonts w:ascii="Times New Roman" w:hAnsi="Times New Roman" w:cs="Times New Roman"/>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_Toc212887829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58</w:t>
            </w:r>
            <w:r w:rsidR="008F20A8" w:rsidRPr="008F20A8">
              <w:rPr>
                <w:rFonts w:ascii="Times New Roman" w:hAnsi="Times New Roman" w:cs="Times New Roman"/>
                <w:noProof/>
                <w:webHidden/>
              </w:rPr>
              <w:fldChar w:fldCharType="end"/>
            </w:r>
          </w:hyperlink>
        </w:p>
        <w:p w14:paraId="0193FA0A" w14:textId="17EBEF1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0" w:history="1">
            <w:r w:rsidR="008F20A8" w:rsidRPr="008F20A8">
              <w:rPr>
                <w:rStyle w:val="a7"/>
                <w:rFonts w:ascii="Times New Roman" w:hAnsi="Times New Roman" w:cs="Times New Roman"/>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60</w:t>
            </w:r>
            <w:r w:rsidR="008F20A8" w:rsidRPr="008F20A8">
              <w:rPr>
                <w:rFonts w:ascii="Times New Roman" w:hAnsi="Times New Roman" w:cs="Times New Roman"/>
                <w:noProof/>
                <w:webHidden/>
              </w:rPr>
              <w:fldChar w:fldCharType="end"/>
            </w:r>
          </w:hyperlink>
        </w:p>
        <w:p w14:paraId="24EC11D9" w14:textId="43F142A5"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1" w:history="1">
            <w:r w:rsidR="008F20A8" w:rsidRPr="008F20A8">
              <w:rPr>
                <w:rStyle w:val="a7"/>
                <w:rFonts w:ascii="Times New Roman" w:hAnsi="Times New Roman" w:cs="Times New Roman"/>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60</w:t>
            </w:r>
            <w:r w:rsidR="008F20A8" w:rsidRPr="008F20A8">
              <w:rPr>
                <w:rFonts w:ascii="Times New Roman" w:hAnsi="Times New Roman" w:cs="Times New Roman"/>
                <w:noProof/>
                <w:webHidden/>
              </w:rPr>
              <w:fldChar w:fldCharType="end"/>
            </w:r>
          </w:hyperlink>
        </w:p>
        <w:p w14:paraId="0F757EDD" w14:textId="40B2D8D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2" w:history="1">
            <w:r w:rsidR="008F20A8" w:rsidRPr="008F20A8">
              <w:rPr>
                <w:rStyle w:val="a7"/>
                <w:rFonts w:ascii="Times New Roman" w:hAnsi="Times New Roman" w:cs="Times New Roman"/>
                <w:noProof/>
              </w:rPr>
              <w:t>ГЛАВА 7.  ПРЕДЛОЖЕНИЯ ПО СТРОИТЕЛЬСТВУ, РЕКОНСТРУКЦИИ, ТЕХНИЧЕСКОМУ ПЕРЕВООРУЖЕНИЮ И (ИЛИ) МОДЕРНИЗАЦИИ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60</w:t>
            </w:r>
            <w:r w:rsidR="008F20A8" w:rsidRPr="008F20A8">
              <w:rPr>
                <w:rFonts w:ascii="Times New Roman" w:hAnsi="Times New Roman" w:cs="Times New Roman"/>
                <w:noProof/>
                <w:webHidden/>
              </w:rPr>
              <w:fldChar w:fldCharType="end"/>
            </w:r>
          </w:hyperlink>
        </w:p>
        <w:p w14:paraId="299098C6" w14:textId="3BDFA0EE"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3" w:history="1">
            <w:r w:rsidR="008F20A8" w:rsidRPr="008F20A8">
              <w:rPr>
                <w:rStyle w:val="a7"/>
                <w:rFonts w:ascii="Times New Roman" w:hAnsi="Times New Roman" w:cs="Times New Roman"/>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60</w:t>
            </w:r>
            <w:r w:rsidR="008F20A8" w:rsidRPr="008F20A8">
              <w:rPr>
                <w:rFonts w:ascii="Times New Roman" w:hAnsi="Times New Roman" w:cs="Times New Roman"/>
                <w:noProof/>
                <w:webHidden/>
              </w:rPr>
              <w:fldChar w:fldCharType="end"/>
            </w:r>
          </w:hyperlink>
        </w:p>
        <w:p w14:paraId="2B41B3C4" w14:textId="2C27429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4" w:history="1">
            <w:r w:rsidR="008F20A8" w:rsidRPr="008F20A8">
              <w:rPr>
                <w:rStyle w:val="a7"/>
                <w:rFonts w:ascii="Times New Roman" w:hAnsi="Times New Roman" w:cs="Times New Roman"/>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60</w:t>
            </w:r>
            <w:r w:rsidR="008F20A8" w:rsidRPr="008F20A8">
              <w:rPr>
                <w:rFonts w:ascii="Times New Roman" w:hAnsi="Times New Roman" w:cs="Times New Roman"/>
                <w:noProof/>
                <w:webHidden/>
              </w:rPr>
              <w:fldChar w:fldCharType="end"/>
            </w:r>
          </w:hyperlink>
        </w:p>
        <w:p w14:paraId="129A4182" w14:textId="15003D9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5" w:history="1">
            <w:r w:rsidR="008F20A8" w:rsidRPr="008F20A8">
              <w:rPr>
                <w:rStyle w:val="a7"/>
                <w:rFonts w:ascii="Times New Roman" w:hAnsi="Times New Roman" w:cs="Times New Roman"/>
                <w:noProof/>
              </w:rPr>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60</w:t>
            </w:r>
            <w:r w:rsidR="008F20A8" w:rsidRPr="008F20A8">
              <w:rPr>
                <w:rFonts w:ascii="Times New Roman" w:hAnsi="Times New Roman" w:cs="Times New Roman"/>
                <w:noProof/>
                <w:webHidden/>
              </w:rPr>
              <w:fldChar w:fldCharType="end"/>
            </w:r>
          </w:hyperlink>
        </w:p>
        <w:p w14:paraId="42CFC525" w14:textId="5EF6E1B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6" w:history="1">
            <w:r w:rsidR="008F20A8" w:rsidRPr="008F20A8">
              <w:rPr>
                <w:rStyle w:val="a7"/>
                <w:rFonts w:ascii="Times New Roman" w:hAnsi="Times New Roman" w:cs="Times New Roman"/>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61</w:t>
            </w:r>
            <w:r w:rsidR="008F20A8" w:rsidRPr="008F20A8">
              <w:rPr>
                <w:rFonts w:ascii="Times New Roman" w:hAnsi="Times New Roman" w:cs="Times New Roman"/>
                <w:noProof/>
                <w:webHidden/>
              </w:rPr>
              <w:fldChar w:fldCharType="end"/>
            </w:r>
          </w:hyperlink>
        </w:p>
        <w:p w14:paraId="37CB0561" w14:textId="205DF429"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7" w:history="1">
            <w:r w:rsidR="008F20A8" w:rsidRPr="008F20A8">
              <w:rPr>
                <w:rStyle w:val="a7"/>
                <w:rFonts w:ascii="Times New Roman" w:hAnsi="Times New Roman" w:cs="Times New Roman"/>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61</w:t>
            </w:r>
            <w:r w:rsidR="008F20A8" w:rsidRPr="008F20A8">
              <w:rPr>
                <w:rFonts w:ascii="Times New Roman" w:hAnsi="Times New Roman" w:cs="Times New Roman"/>
                <w:noProof/>
                <w:webHidden/>
              </w:rPr>
              <w:fldChar w:fldCharType="end"/>
            </w:r>
          </w:hyperlink>
        </w:p>
        <w:p w14:paraId="029A2FCF" w14:textId="1322353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8" w:history="1">
            <w:r w:rsidR="008F20A8" w:rsidRPr="008F20A8">
              <w:rPr>
                <w:rStyle w:val="a7"/>
                <w:rFonts w:ascii="Times New Roman" w:hAnsi="Times New Roman" w:cs="Times New Roman"/>
                <w:noProof/>
              </w:rPr>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61</w:t>
            </w:r>
            <w:r w:rsidR="008F20A8" w:rsidRPr="008F20A8">
              <w:rPr>
                <w:rFonts w:ascii="Times New Roman" w:hAnsi="Times New Roman" w:cs="Times New Roman"/>
                <w:noProof/>
                <w:webHidden/>
              </w:rPr>
              <w:fldChar w:fldCharType="end"/>
            </w:r>
          </w:hyperlink>
        </w:p>
        <w:p w14:paraId="7028DC4E" w14:textId="4A047B7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39" w:history="1">
            <w:r w:rsidR="008F20A8" w:rsidRPr="008F20A8">
              <w:rPr>
                <w:rStyle w:val="a7"/>
                <w:rFonts w:ascii="Times New Roman" w:hAnsi="Times New Roman" w:cs="Times New Roman"/>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_Toc212887839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61</w:t>
            </w:r>
            <w:r w:rsidR="008F20A8" w:rsidRPr="008F20A8">
              <w:rPr>
                <w:rFonts w:ascii="Times New Roman" w:hAnsi="Times New Roman" w:cs="Times New Roman"/>
                <w:noProof/>
                <w:webHidden/>
              </w:rPr>
              <w:fldChar w:fldCharType="end"/>
            </w:r>
          </w:hyperlink>
        </w:p>
        <w:p w14:paraId="6A98A0CF" w14:textId="19F19C3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0" w:history="1">
            <w:r w:rsidR="008F20A8" w:rsidRPr="008F20A8">
              <w:rPr>
                <w:rStyle w:val="a7"/>
                <w:rFonts w:ascii="Times New Roman" w:hAnsi="Times New Roman" w:cs="Times New Roman"/>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61</w:t>
            </w:r>
            <w:r w:rsidR="008F20A8" w:rsidRPr="008F20A8">
              <w:rPr>
                <w:rFonts w:ascii="Times New Roman" w:hAnsi="Times New Roman" w:cs="Times New Roman"/>
                <w:noProof/>
                <w:webHidden/>
              </w:rPr>
              <w:fldChar w:fldCharType="end"/>
            </w:r>
          </w:hyperlink>
        </w:p>
        <w:p w14:paraId="7C5E1B82" w14:textId="1A3AE23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1" w:history="1">
            <w:r w:rsidR="008F20A8" w:rsidRPr="008F20A8">
              <w:rPr>
                <w:rStyle w:val="a7"/>
                <w:rFonts w:ascii="Times New Roman" w:hAnsi="Times New Roman" w:cs="Times New Roman"/>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62</w:t>
            </w:r>
            <w:r w:rsidR="008F20A8" w:rsidRPr="008F20A8">
              <w:rPr>
                <w:rFonts w:ascii="Times New Roman" w:hAnsi="Times New Roman" w:cs="Times New Roman"/>
                <w:noProof/>
                <w:webHidden/>
              </w:rPr>
              <w:fldChar w:fldCharType="end"/>
            </w:r>
          </w:hyperlink>
        </w:p>
        <w:p w14:paraId="41524329" w14:textId="35D2E708"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2" w:history="1">
            <w:r w:rsidR="008F20A8" w:rsidRPr="008F20A8">
              <w:rPr>
                <w:rStyle w:val="a7"/>
                <w:rFonts w:ascii="Times New Roman" w:hAnsi="Times New Roman" w:cs="Times New Roman"/>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62</w:t>
            </w:r>
            <w:r w:rsidR="008F20A8" w:rsidRPr="008F20A8">
              <w:rPr>
                <w:rFonts w:ascii="Times New Roman" w:hAnsi="Times New Roman" w:cs="Times New Roman"/>
                <w:noProof/>
                <w:webHidden/>
              </w:rPr>
              <w:fldChar w:fldCharType="end"/>
            </w:r>
          </w:hyperlink>
        </w:p>
        <w:p w14:paraId="0BE75C55" w14:textId="533442D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3" w:history="1">
            <w:r w:rsidR="008F20A8" w:rsidRPr="008F20A8">
              <w:rPr>
                <w:rStyle w:val="a7"/>
                <w:rFonts w:ascii="Times New Roman" w:hAnsi="Times New Roman" w:cs="Times New Roman"/>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62</w:t>
            </w:r>
            <w:r w:rsidR="008F20A8" w:rsidRPr="008F20A8">
              <w:rPr>
                <w:rFonts w:ascii="Times New Roman" w:hAnsi="Times New Roman" w:cs="Times New Roman"/>
                <w:noProof/>
                <w:webHidden/>
              </w:rPr>
              <w:fldChar w:fldCharType="end"/>
            </w:r>
          </w:hyperlink>
        </w:p>
        <w:p w14:paraId="45CDD397" w14:textId="3483E66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4" w:history="1">
            <w:r w:rsidR="008F20A8" w:rsidRPr="008F20A8">
              <w:rPr>
                <w:rStyle w:val="a7"/>
                <w:rFonts w:ascii="Times New Roman" w:hAnsi="Times New Roman" w:cs="Times New Roman"/>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62</w:t>
            </w:r>
            <w:r w:rsidR="008F20A8" w:rsidRPr="008F20A8">
              <w:rPr>
                <w:rFonts w:ascii="Times New Roman" w:hAnsi="Times New Roman" w:cs="Times New Roman"/>
                <w:noProof/>
                <w:webHidden/>
              </w:rPr>
              <w:fldChar w:fldCharType="end"/>
            </w:r>
          </w:hyperlink>
        </w:p>
        <w:p w14:paraId="043B0FDE" w14:textId="441F35B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5" w:history="1">
            <w:r w:rsidR="008F20A8" w:rsidRPr="008F20A8">
              <w:rPr>
                <w:rStyle w:val="a7"/>
                <w:rFonts w:ascii="Times New Roman" w:hAnsi="Times New Roman" w:cs="Times New Roman"/>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62</w:t>
            </w:r>
            <w:r w:rsidR="008F20A8" w:rsidRPr="008F20A8">
              <w:rPr>
                <w:rFonts w:ascii="Times New Roman" w:hAnsi="Times New Roman" w:cs="Times New Roman"/>
                <w:noProof/>
                <w:webHidden/>
              </w:rPr>
              <w:fldChar w:fldCharType="end"/>
            </w:r>
          </w:hyperlink>
        </w:p>
        <w:p w14:paraId="68DC5A1D" w14:textId="7017146B"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6" w:history="1">
            <w:r w:rsidR="008F20A8" w:rsidRPr="008F20A8">
              <w:rPr>
                <w:rStyle w:val="a7"/>
                <w:rFonts w:ascii="Times New Roman" w:hAnsi="Times New Roman" w:cs="Times New Roman"/>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62</w:t>
            </w:r>
            <w:r w:rsidR="008F20A8" w:rsidRPr="008F20A8">
              <w:rPr>
                <w:rFonts w:ascii="Times New Roman" w:hAnsi="Times New Roman" w:cs="Times New Roman"/>
                <w:noProof/>
                <w:webHidden/>
              </w:rPr>
              <w:fldChar w:fldCharType="end"/>
            </w:r>
          </w:hyperlink>
        </w:p>
        <w:p w14:paraId="6879F9A7" w14:textId="39CF3AEE"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7" w:history="1">
            <w:r w:rsidR="008F20A8" w:rsidRPr="008F20A8">
              <w:rPr>
                <w:rStyle w:val="a7"/>
                <w:rFonts w:ascii="Times New Roman" w:hAnsi="Times New Roman" w:cs="Times New Roman"/>
                <w:noProof/>
              </w:rPr>
              <w:t>Часть 15. РЕЗУЛЬТАТЫ РАСЧЕТОВ РАДИУСА ЭФФЕКТИВНОГО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63</w:t>
            </w:r>
            <w:r w:rsidR="008F20A8" w:rsidRPr="008F20A8">
              <w:rPr>
                <w:rFonts w:ascii="Times New Roman" w:hAnsi="Times New Roman" w:cs="Times New Roman"/>
                <w:noProof/>
                <w:webHidden/>
              </w:rPr>
              <w:fldChar w:fldCharType="end"/>
            </w:r>
          </w:hyperlink>
        </w:p>
        <w:p w14:paraId="2A6B63D2" w14:textId="53FF9A5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8" w:history="1">
            <w:r w:rsidR="008F20A8" w:rsidRPr="008F20A8">
              <w:rPr>
                <w:rStyle w:val="a7"/>
                <w:rFonts w:ascii="Times New Roman" w:hAnsi="Times New Roman" w:cs="Times New Roman"/>
                <w:noProof/>
              </w:rPr>
              <w:t>Часть 16. ПОКРЫТИЕ ПЕРСПЕКТИВНОЙ ТЕПЛОВОЙ НАГРУЗКИ, НЕ ОБЕСПЕЧЕННОЙ ТЕПЛОВОЙ МОЩНОСТЬЮ</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63</w:t>
            </w:r>
            <w:r w:rsidR="008F20A8" w:rsidRPr="008F20A8">
              <w:rPr>
                <w:rFonts w:ascii="Times New Roman" w:hAnsi="Times New Roman" w:cs="Times New Roman"/>
                <w:noProof/>
                <w:webHidden/>
              </w:rPr>
              <w:fldChar w:fldCharType="end"/>
            </w:r>
          </w:hyperlink>
        </w:p>
        <w:p w14:paraId="74E13532" w14:textId="7D0C0FC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49" w:history="1">
            <w:r w:rsidR="008F20A8" w:rsidRPr="008F20A8">
              <w:rPr>
                <w:rStyle w:val="a7"/>
                <w:rFonts w:ascii="Times New Roman" w:hAnsi="Times New Roman" w:cs="Times New Roman"/>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_Toc212887849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63</w:t>
            </w:r>
            <w:r w:rsidR="008F20A8" w:rsidRPr="008F20A8">
              <w:rPr>
                <w:rFonts w:ascii="Times New Roman" w:hAnsi="Times New Roman" w:cs="Times New Roman"/>
                <w:noProof/>
                <w:webHidden/>
              </w:rPr>
              <w:fldChar w:fldCharType="end"/>
            </w:r>
          </w:hyperlink>
        </w:p>
        <w:p w14:paraId="7EC2AB0F" w14:textId="3D11871C"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0" w:history="1">
            <w:r w:rsidR="008F20A8" w:rsidRPr="008F20A8">
              <w:rPr>
                <w:rStyle w:val="a7"/>
                <w:rFonts w:ascii="Times New Roman" w:hAnsi="Times New Roman" w:cs="Times New Roman"/>
                <w:noProof/>
              </w:rPr>
              <w:t>Часть 18. ОПРЕДЕЛЕНИЕ ПЕРСПЕКТИВНЫХ РЕЖИМОВ ЗАГРУЗКИ ИСТОЧНИКОВ ТЕПЛОВОЙ ЭНЕРГИИ ПО ПРИСОЕДИНЕННОЙ ТЕПЛОВОЙ НАГРУЗКЕ</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63</w:t>
            </w:r>
            <w:r w:rsidR="008F20A8" w:rsidRPr="008F20A8">
              <w:rPr>
                <w:rFonts w:ascii="Times New Roman" w:hAnsi="Times New Roman" w:cs="Times New Roman"/>
                <w:noProof/>
                <w:webHidden/>
              </w:rPr>
              <w:fldChar w:fldCharType="end"/>
            </w:r>
          </w:hyperlink>
        </w:p>
        <w:p w14:paraId="0D294DDF" w14:textId="159132F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1" w:history="1">
            <w:r w:rsidR="008F20A8" w:rsidRPr="008F20A8">
              <w:rPr>
                <w:rStyle w:val="a7"/>
                <w:rFonts w:ascii="Times New Roman" w:hAnsi="Times New Roman" w:cs="Times New Roman"/>
                <w:noProof/>
              </w:rPr>
              <w:t>Часть 19. ОПРЕДЕЛЕНИЕ ПОТРЕБНОСТИ В ТОПЛИВЕ И РЕКОМЕНДАЦИИ ПО ВИДАМ ИСПОЛЬЗУЕМОГО ТОПЛИВА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63</w:t>
            </w:r>
            <w:r w:rsidR="008F20A8" w:rsidRPr="008F20A8">
              <w:rPr>
                <w:rFonts w:ascii="Times New Roman" w:hAnsi="Times New Roman" w:cs="Times New Roman"/>
                <w:noProof/>
                <w:webHidden/>
              </w:rPr>
              <w:fldChar w:fldCharType="end"/>
            </w:r>
          </w:hyperlink>
        </w:p>
        <w:p w14:paraId="049D1B63" w14:textId="48810ABB"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2" w:history="1">
            <w:r w:rsidR="008F20A8" w:rsidRPr="008F20A8">
              <w:rPr>
                <w:rStyle w:val="a7"/>
                <w:rFonts w:ascii="Times New Roman" w:hAnsi="Times New Roman" w:cs="Times New Roman"/>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63</w:t>
            </w:r>
            <w:r w:rsidR="008F20A8" w:rsidRPr="008F20A8">
              <w:rPr>
                <w:rFonts w:ascii="Times New Roman" w:hAnsi="Times New Roman" w:cs="Times New Roman"/>
                <w:noProof/>
                <w:webHidden/>
              </w:rPr>
              <w:fldChar w:fldCharType="end"/>
            </w:r>
          </w:hyperlink>
        </w:p>
        <w:p w14:paraId="1A30615C" w14:textId="34F53664"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3" w:history="1">
            <w:r w:rsidR="008F20A8" w:rsidRPr="008F20A8">
              <w:rPr>
                <w:rStyle w:val="a7"/>
                <w:rFonts w:ascii="Times New Roman" w:hAnsi="Times New Roman" w:cs="Times New Roman"/>
                <w:noProof/>
              </w:rPr>
              <w:t>ГЛАВА 8. ПРЕДЛОЖЕНИЯ ПО СТРОИТЕЛЬСТВУ, РЕКОНСТРУКЦИИ И (ИЛИ) МОДЕРНИЗАЦИИ ТЕПЛОВЫХ СЕТЕЙ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63</w:t>
            </w:r>
            <w:r w:rsidR="008F20A8" w:rsidRPr="008F20A8">
              <w:rPr>
                <w:rFonts w:ascii="Times New Roman" w:hAnsi="Times New Roman" w:cs="Times New Roman"/>
                <w:noProof/>
                <w:webHidden/>
              </w:rPr>
              <w:fldChar w:fldCharType="end"/>
            </w:r>
          </w:hyperlink>
        </w:p>
        <w:p w14:paraId="4D13C955" w14:textId="7CD52D3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4" w:history="1">
            <w:r w:rsidR="008F20A8" w:rsidRPr="008F20A8">
              <w:rPr>
                <w:rStyle w:val="a7"/>
                <w:rFonts w:ascii="Times New Roman" w:hAnsi="Times New Roman" w:cs="Times New Roman"/>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64</w:t>
            </w:r>
            <w:r w:rsidR="008F20A8" w:rsidRPr="008F20A8">
              <w:rPr>
                <w:rFonts w:ascii="Times New Roman" w:hAnsi="Times New Roman" w:cs="Times New Roman"/>
                <w:noProof/>
                <w:webHidden/>
              </w:rPr>
              <w:fldChar w:fldCharType="end"/>
            </w:r>
          </w:hyperlink>
        </w:p>
        <w:p w14:paraId="0B1FA397" w14:textId="33AFAF3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5" w:history="1">
            <w:r w:rsidR="008F20A8" w:rsidRPr="008F20A8">
              <w:rPr>
                <w:rStyle w:val="a7"/>
                <w:rFonts w:ascii="Times New Roman" w:hAnsi="Times New Roman" w:cs="Times New Roman"/>
                <w:noProof/>
              </w:rPr>
              <w:t xml:space="preserve">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w:t>
            </w:r>
            <w:r w:rsidR="008F20A8">
              <w:rPr>
                <w:rStyle w:val="a7"/>
                <w:rFonts w:ascii="Times New Roman" w:hAnsi="Times New Roman" w:cs="Times New Roman"/>
                <w:noProof/>
              </w:rPr>
              <w:t xml:space="preserve">   </w:t>
            </w:r>
            <w:r w:rsidR="008F20A8" w:rsidRPr="008F20A8">
              <w:rPr>
                <w:rStyle w:val="a7"/>
                <w:rFonts w:ascii="Times New Roman" w:hAnsi="Times New Roman" w:cs="Times New Roman"/>
                <w:noProof/>
              </w:rPr>
              <w:t>ЗНАЧЕНИЯ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64</w:t>
            </w:r>
            <w:r w:rsidR="008F20A8" w:rsidRPr="008F20A8">
              <w:rPr>
                <w:rFonts w:ascii="Times New Roman" w:hAnsi="Times New Roman" w:cs="Times New Roman"/>
                <w:noProof/>
                <w:webHidden/>
              </w:rPr>
              <w:fldChar w:fldCharType="end"/>
            </w:r>
          </w:hyperlink>
        </w:p>
        <w:p w14:paraId="57D385EF" w14:textId="455B790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6" w:history="1">
            <w:r w:rsidR="008F20A8" w:rsidRPr="008F20A8">
              <w:rPr>
                <w:rStyle w:val="a7"/>
                <w:rFonts w:ascii="Times New Roman" w:hAnsi="Times New Roman" w:cs="Times New Roman"/>
                <w:noProof/>
              </w:rPr>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64</w:t>
            </w:r>
            <w:r w:rsidR="008F20A8" w:rsidRPr="008F20A8">
              <w:rPr>
                <w:rFonts w:ascii="Times New Roman" w:hAnsi="Times New Roman" w:cs="Times New Roman"/>
                <w:noProof/>
                <w:webHidden/>
              </w:rPr>
              <w:fldChar w:fldCharType="end"/>
            </w:r>
          </w:hyperlink>
        </w:p>
        <w:p w14:paraId="68C616DC" w14:textId="26699EB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7" w:history="1">
            <w:r w:rsidR="008F20A8" w:rsidRPr="008F20A8">
              <w:rPr>
                <w:rStyle w:val="a7"/>
                <w:rFonts w:ascii="Times New Roman" w:hAnsi="Times New Roman" w:cs="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64</w:t>
            </w:r>
            <w:r w:rsidR="008F20A8" w:rsidRPr="008F20A8">
              <w:rPr>
                <w:rFonts w:ascii="Times New Roman" w:hAnsi="Times New Roman" w:cs="Times New Roman"/>
                <w:noProof/>
                <w:webHidden/>
              </w:rPr>
              <w:fldChar w:fldCharType="end"/>
            </w:r>
          </w:hyperlink>
        </w:p>
        <w:p w14:paraId="1267EB7D" w14:textId="70AFE828"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8" w:history="1">
            <w:r w:rsidR="008F20A8" w:rsidRPr="008F20A8">
              <w:rPr>
                <w:rStyle w:val="a7"/>
                <w:rFonts w:ascii="Times New Roman" w:hAnsi="Times New Roman" w:cs="Times New Roman"/>
                <w:noProof/>
              </w:rPr>
              <w:t>Часть 5. ПРЕДЛОЖЕНИЯ ПО СТРОИТЕЛЬСТВУ ТЕПЛОВЫХ СЕТЕЙ ДЛЯ ОБЕСПЕЧЕНИЯ НОРМАТИВНОЙ НАДЕЖНОСТИ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64</w:t>
            </w:r>
            <w:r w:rsidR="008F20A8" w:rsidRPr="008F20A8">
              <w:rPr>
                <w:rFonts w:ascii="Times New Roman" w:hAnsi="Times New Roman" w:cs="Times New Roman"/>
                <w:noProof/>
                <w:webHidden/>
              </w:rPr>
              <w:fldChar w:fldCharType="end"/>
            </w:r>
          </w:hyperlink>
        </w:p>
        <w:p w14:paraId="37C1CDA9" w14:textId="33452AC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59" w:history="1">
            <w:r w:rsidR="008F20A8" w:rsidRPr="008F20A8">
              <w:rPr>
                <w:rStyle w:val="a7"/>
                <w:rFonts w:ascii="Times New Roman" w:hAnsi="Times New Roman" w:cs="Times New Roman"/>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_Toc212887859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64</w:t>
            </w:r>
            <w:r w:rsidR="008F20A8" w:rsidRPr="008F20A8">
              <w:rPr>
                <w:rFonts w:ascii="Times New Roman" w:hAnsi="Times New Roman" w:cs="Times New Roman"/>
                <w:noProof/>
                <w:webHidden/>
              </w:rPr>
              <w:fldChar w:fldCharType="end"/>
            </w:r>
          </w:hyperlink>
        </w:p>
        <w:p w14:paraId="20FBAF87" w14:textId="4EB90931"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0" w:history="1">
            <w:r w:rsidR="008F20A8" w:rsidRPr="008F20A8">
              <w:rPr>
                <w:rStyle w:val="a7"/>
                <w:rFonts w:ascii="Times New Roman" w:hAnsi="Times New Roman" w:cs="Times New Roman"/>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65</w:t>
            </w:r>
            <w:r w:rsidR="008F20A8" w:rsidRPr="008F20A8">
              <w:rPr>
                <w:rFonts w:ascii="Times New Roman" w:hAnsi="Times New Roman" w:cs="Times New Roman"/>
                <w:noProof/>
                <w:webHidden/>
              </w:rPr>
              <w:fldChar w:fldCharType="end"/>
            </w:r>
          </w:hyperlink>
        </w:p>
        <w:p w14:paraId="72898D6E" w14:textId="111BD55C"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1" w:history="1">
            <w:r w:rsidR="008F20A8" w:rsidRPr="008F20A8">
              <w:rPr>
                <w:rStyle w:val="a7"/>
                <w:rFonts w:ascii="Times New Roman" w:hAnsi="Times New Roman" w:cs="Times New Roman"/>
                <w:noProof/>
              </w:rPr>
              <w:t>Часть 8. ПРЕДЛОЖЕНИЯ ПО СТРОИТЕЛЬСТВУ, РЕКОНСТРУКЦИИ И (ИЛИ) МОДЕРНИЗАЦИИ НАСОСНЫХ СТАНЦИЙ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65</w:t>
            </w:r>
            <w:r w:rsidR="008F20A8" w:rsidRPr="008F20A8">
              <w:rPr>
                <w:rFonts w:ascii="Times New Roman" w:hAnsi="Times New Roman" w:cs="Times New Roman"/>
                <w:noProof/>
                <w:webHidden/>
              </w:rPr>
              <w:fldChar w:fldCharType="end"/>
            </w:r>
          </w:hyperlink>
        </w:p>
        <w:p w14:paraId="2203A86D" w14:textId="4879D06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2" w:history="1">
            <w:r w:rsidR="008F20A8" w:rsidRPr="008F20A8">
              <w:rPr>
                <w:rStyle w:val="a7"/>
                <w:rFonts w:ascii="Times New Roman" w:hAnsi="Times New Roman" w:cs="Times New Roman"/>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65</w:t>
            </w:r>
            <w:r w:rsidR="008F20A8" w:rsidRPr="008F20A8">
              <w:rPr>
                <w:rFonts w:ascii="Times New Roman" w:hAnsi="Times New Roman" w:cs="Times New Roman"/>
                <w:noProof/>
                <w:webHidden/>
              </w:rPr>
              <w:fldChar w:fldCharType="end"/>
            </w:r>
          </w:hyperlink>
        </w:p>
        <w:p w14:paraId="016133FE" w14:textId="416FA3EE"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3" w:history="1">
            <w:r w:rsidR="008F20A8" w:rsidRPr="008F20A8">
              <w:rPr>
                <w:rStyle w:val="a7"/>
                <w:rFonts w:ascii="Times New Roman" w:hAnsi="Times New Roman" w:cs="Times New Roman"/>
                <w:noProof/>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65</w:t>
            </w:r>
            <w:r w:rsidR="008F20A8" w:rsidRPr="008F20A8">
              <w:rPr>
                <w:rFonts w:ascii="Times New Roman" w:hAnsi="Times New Roman" w:cs="Times New Roman"/>
                <w:noProof/>
                <w:webHidden/>
              </w:rPr>
              <w:fldChar w:fldCharType="end"/>
            </w:r>
          </w:hyperlink>
        </w:p>
        <w:p w14:paraId="09145B50" w14:textId="1A4DF3A1"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4" w:history="1">
            <w:r w:rsidR="008F20A8" w:rsidRPr="008F20A8">
              <w:rPr>
                <w:rStyle w:val="a7"/>
                <w:rFonts w:ascii="Times New Roman" w:hAnsi="Times New Roman" w:cs="Times New Roman"/>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65</w:t>
            </w:r>
            <w:r w:rsidR="008F20A8" w:rsidRPr="008F20A8">
              <w:rPr>
                <w:rFonts w:ascii="Times New Roman" w:hAnsi="Times New Roman" w:cs="Times New Roman"/>
                <w:noProof/>
                <w:webHidden/>
              </w:rPr>
              <w:fldChar w:fldCharType="end"/>
            </w:r>
          </w:hyperlink>
        </w:p>
        <w:p w14:paraId="6CFFBCD7" w14:textId="6EBBD03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5" w:history="1">
            <w:r w:rsidR="008F20A8" w:rsidRPr="008F20A8">
              <w:rPr>
                <w:rStyle w:val="a7"/>
                <w:rFonts w:ascii="Times New Roman" w:hAnsi="Times New Roman" w:cs="Times New Roman"/>
                <w:noProof/>
              </w:rPr>
              <w:t>Часть 2. ОБОСНОВАНИЕ И ПЕРЕСМОТР ГРАФИКА ТЕМПЕРАТУР ТЕПЛОНОСИТЕЛЯ И ЕГО РАСХОДА В ОТКРЫТОЙ СИСТЕМЕ ТЕПЛОСНАБЖЕНИЯ (ГОРЯЧЕГО ВОДОСНАБЖЕНИЯ)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65</w:t>
            </w:r>
            <w:r w:rsidR="008F20A8" w:rsidRPr="008F20A8">
              <w:rPr>
                <w:rFonts w:ascii="Times New Roman" w:hAnsi="Times New Roman" w:cs="Times New Roman"/>
                <w:noProof/>
                <w:webHidden/>
              </w:rPr>
              <w:fldChar w:fldCharType="end"/>
            </w:r>
          </w:hyperlink>
        </w:p>
        <w:p w14:paraId="29FC72F7" w14:textId="42366CB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6" w:history="1">
            <w:r w:rsidR="008F20A8" w:rsidRPr="008F20A8">
              <w:rPr>
                <w:rStyle w:val="a7"/>
                <w:rFonts w:ascii="Times New Roman" w:hAnsi="Times New Roman" w:cs="Times New Roman"/>
                <w:noProof/>
              </w:rPr>
              <w:t>Часть 3. 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65</w:t>
            </w:r>
            <w:r w:rsidR="008F20A8" w:rsidRPr="008F20A8">
              <w:rPr>
                <w:rFonts w:ascii="Times New Roman" w:hAnsi="Times New Roman" w:cs="Times New Roman"/>
                <w:noProof/>
                <w:webHidden/>
              </w:rPr>
              <w:fldChar w:fldCharType="end"/>
            </w:r>
          </w:hyperlink>
        </w:p>
        <w:p w14:paraId="54D32A59" w14:textId="2C28F3E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7" w:history="1">
            <w:r w:rsidR="008F20A8" w:rsidRPr="008F20A8">
              <w:rPr>
                <w:rStyle w:val="a7"/>
                <w:rFonts w:ascii="Times New Roman" w:hAnsi="Times New Roman" w:cs="Times New Roman"/>
                <w:noProof/>
              </w:rPr>
              <w:t>Часть 4. 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65</w:t>
            </w:r>
            <w:r w:rsidR="008F20A8" w:rsidRPr="008F20A8">
              <w:rPr>
                <w:rFonts w:ascii="Times New Roman" w:hAnsi="Times New Roman" w:cs="Times New Roman"/>
                <w:noProof/>
                <w:webHidden/>
              </w:rPr>
              <w:fldChar w:fldCharType="end"/>
            </w:r>
          </w:hyperlink>
        </w:p>
        <w:p w14:paraId="440C7026" w14:textId="5D638544"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8" w:history="1">
            <w:r w:rsidR="008F20A8" w:rsidRPr="008F20A8">
              <w:rPr>
                <w:rStyle w:val="a7"/>
                <w:rFonts w:ascii="Times New Roman" w:hAnsi="Times New Roman" w:cs="Times New Roman"/>
                <w:noProof/>
              </w:rPr>
              <w:t>Часть 5. 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66</w:t>
            </w:r>
            <w:r w:rsidR="008F20A8" w:rsidRPr="008F20A8">
              <w:rPr>
                <w:rFonts w:ascii="Times New Roman" w:hAnsi="Times New Roman" w:cs="Times New Roman"/>
                <w:noProof/>
                <w:webHidden/>
              </w:rPr>
              <w:fldChar w:fldCharType="end"/>
            </w:r>
          </w:hyperlink>
        </w:p>
        <w:p w14:paraId="2C373726" w14:textId="6525971B"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69" w:history="1">
            <w:r w:rsidR="008F20A8" w:rsidRPr="008F20A8">
              <w:rPr>
                <w:rStyle w:val="a7"/>
                <w:rFonts w:ascii="Times New Roman" w:hAnsi="Times New Roman" w:cs="Times New Roman"/>
                <w:noProof/>
              </w:rPr>
              <w:t>Часть 6.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_Toc212887869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66</w:t>
            </w:r>
            <w:r w:rsidR="008F20A8" w:rsidRPr="008F20A8">
              <w:rPr>
                <w:rFonts w:ascii="Times New Roman" w:hAnsi="Times New Roman" w:cs="Times New Roman"/>
                <w:noProof/>
                <w:webHidden/>
              </w:rPr>
              <w:fldChar w:fldCharType="end"/>
            </w:r>
          </w:hyperlink>
        </w:p>
        <w:p w14:paraId="5D4B825F" w14:textId="49B7EA4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0" w:history="1">
            <w:r w:rsidR="008F20A8" w:rsidRPr="008F20A8">
              <w:rPr>
                <w:rStyle w:val="a7"/>
                <w:rFonts w:ascii="Times New Roman" w:hAnsi="Times New Roman" w:cs="Times New Roman"/>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66</w:t>
            </w:r>
            <w:r w:rsidR="008F20A8" w:rsidRPr="008F20A8">
              <w:rPr>
                <w:rFonts w:ascii="Times New Roman" w:hAnsi="Times New Roman" w:cs="Times New Roman"/>
                <w:noProof/>
                <w:webHidden/>
              </w:rPr>
              <w:fldChar w:fldCharType="end"/>
            </w:r>
          </w:hyperlink>
        </w:p>
        <w:p w14:paraId="34D560FC" w14:textId="28B5BCF7"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1" w:history="1">
            <w:r w:rsidR="008F20A8" w:rsidRPr="008F20A8">
              <w:rPr>
                <w:rStyle w:val="a7"/>
                <w:rFonts w:ascii="Times New Roman" w:hAnsi="Times New Roman" w:cs="Times New Roman"/>
                <w:noProof/>
              </w:rPr>
              <w:t>ГЛАВА 10. ПЕРСПЕКТИВНЫЕ ТОПЛИВНЫЕ БАЛАНСЫ</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67</w:t>
            </w:r>
            <w:r w:rsidR="008F20A8" w:rsidRPr="008F20A8">
              <w:rPr>
                <w:rFonts w:ascii="Times New Roman" w:hAnsi="Times New Roman" w:cs="Times New Roman"/>
                <w:noProof/>
                <w:webHidden/>
              </w:rPr>
              <w:fldChar w:fldCharType="end"/>
            </w:r>
          </w:hyperlink>
        </w:p>
        <w:p w14:paraId="78F681A7" w14:textId="45C4C32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2" w:history="1">
            <w:r w:rsidR="008F20A8" w:rsidRPr="008F20A8">
              <w:rPr>
                <w:rStyle w:val="a7"/>
                <w:rFonts w:ascii="Times New Roman" w:hAnsi="Times New Roman" w:cs="Times New Roman"/>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67</w:t>
            </w:r>
            <w:r w:rsidR="008F20A8" w:rsidRPr="008F20A8">
              <w:rPr>
                <w:rFonts w:ascii="Times New Roman" w:hAnsi="Times New Roman" w:cs="Times New Roman"/>
                <w:noProof/>
                <w:webHidden/>
              </w:rPr>
              <w:fldChar w:fldCharType="end"/>
            </w:r>
          </w:hyperlink>
        </w:p>
        <w:p w14:paraId="23D8E944" w14:textId="516FD75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3" w:history="1">
            <w:r w:rsidR="008F20A8" w:rsidRPr="008F20A8">
              <w:rPr>
                <w:rStyle w:val="a7"/>
                <w:rFonts w:ascii="Times New Roman" w:hAnsi="Times New Roman" w:cs="Times New Roman"/>
                <w:noProof/>
              </w:rPr>
              <w:t>Часть 2. РЕЗУЛЬТАТЫ РАСЧЕТОВ ПО КАЖДОМУ ИСТОЧНИКУ ТЕПЛОВОЙ ЭНЕРГИИ НОРМАТИВНЫХ ЗАПАСОВ ТОПЛИВА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68</w:t>
            </w:r>
            <w:r w:rsidR="008F20A8" w:rsidRPr="008F20A8">
              <w:rPr>
                <w:rFonts w:ascii="Times New Roman" w:hAnsi="Times New Roman" w:cs="Times New Roman"/>
                <w:noProof/>
                <w:webHidden/>
              </w:rPr>
              <w:fldChar w:fldCharType="end"/>
            </w:r>
          </w:hyperlink>
        </w:p>
        <w:p w14:paraId="5379AA72" w14:textId="1CC0D89B"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4" w:history="1">
            <w:r w:rsidR="008F20A8" w:rsidRPr="008F20A8">
              <w:rPr>
                <w:rStyle w:val="a7"/>
                <w:rFonts w:ascii="Times New Roman" w:hAnsi="Times New Roman" w:cs="Times New Roman"/>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70</w:t>
            </w:r>
            <w:r w:rsidR="008F20A8" w:rsidRPr="008F20A8">
              <w:rPr>
                <w:rFonts w:ascii="Times New Roman" w:hAnsi="Times New Roman" w:cs="Times New Roman"/>
                <w:noProof/>
                <w:webHidden/>
              </w:rPr>
              <w:fldChar w:fldCharType="end"/>
            </w:r>
          </w:hyperlink>
        </w:p>
        <w:p w14:paraId="7D8CC1F5" w14:textId="6BBFAE38"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5" w:history="1">
            <w:r w:rsidR="008F20A8" w:rsidRPr="008F20A8">
              <w:rPr>
                <w:rStyle w:val="a7"/>
                <w:rFonts w:ascii="Times New Roman" w:hAnsi="Times New Roman" w:cs="Times New Roman"/>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70</w:t>
            </w:r>
            <w:r w:rsidR="008F20A8" w:rsidRPr="008F20A8">
              <w:rPr>
                <w:rFonts w:ascii="Times New Roman" w:hAnsi="Times New Roman" w:cs="Times New Roman"/>
                <w:noProof/>
                <w:webHidden/>
              </w:rPr>
              <w:fldChar w:fldCharType="end"/>
            </w:r>
          </w:hyperlink>
        </w:p>
        <w:p w14:paraId="1BF9DF73" w14:textId="094DF14E"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6" w:history="1">
            <w:r w:rsidR="008F20A8" w:rsidRPr="008F20A8">
              <w:rPr>
                <w:rStyle w:val="a7"/>
                <w:rFonts w:ascii="Times New Roman" w:hAnsi="Times New Roman" w:cs="Times New Roman"/>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70</w:t>
            </w:r>
            <w:r w:rsidR="008F20A8" w:rsidRPr="008F20A8">
              <w:rPr>
                <w:rFonts w:ascii="Times New Roman" w:hAnsi="Times New Roman" w:cs="Times New Roman"/>
                <w:noProof/>
                <w:webHidden/>
              </w:rPr>
              <w:fldChar w:fldCharType="end"/>
            </w:r>
          </w:hyperlink>
        </w:p>
        <w:p w14:paraId="5BFDF39A" w14:textId="3B743ABE"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7" w:history="1">
            <w:r w:rsidR="008F20A8" w:rsidRPr="008F20A8">
              <w:rPr>
                <w:rStyle w:val="a7"/>
                <w:rFonts w:ascii="Times New Roman" w:hAnsi="Times New Roman" w:cs="Times New Roman"/>
                <w:noProof/>
              </w:rPr>
              <w:t>Часть 6. ПРИОРИТЕТНОЕ НАПРАВЛЕНИЕ РАЗВИИЯ ТОПЛИВНОГО БАЛАНСА ПОСЕЛЕНИЯ, ГОРОДСКОГО ОКРУГА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71</w:t>
            </w:r>
            <w:r w:rsidR="008F20A8" w:rsidRPr="008F20A8">
              <w:rPr>
                <w:rFonts w:ascii="Times New Roman" w:hAnsi="Times New Roman" w:cs="Times New Roman"/>
                <w:noProof/>
                <w:webHidden/>
              </w:rPr>
              <w:fldChar w:fldCharType="end"/>
            </w:r>
          </w:hyperlink>
        </w:p>
        <w:p w14:paraId="387736F5" w14:textId="5C4B3CA8"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8" w:history="1">
            <w:r w:rsidR="008F20A8" w:rsidRPr="008F20A8">
              <w:rPr>
                <w:rStyle w:val="a7"/>
                <w:rFonts w:ascii="Times New Roman" w:hAnsi="Times New Roman" w:cs="Times New Roman"/>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71</w:t>
            </w:r>
            <w:r w:rsidR="008F20A8" w:rsidRPr="008F20A8">
              <w:rPr>
                <w:rFonts w:ascii="Times New Roman" w:hAnsi="Times New Roman" w:cs="Times New Roman"/>
                <w:noProof/>
                <w:webHidden/>
              </w:rPr>
              <w:fldChar w:fldCharType="end"/>
            </w:r>
          </w:hyperlink>
        </w:p>
        <w:p w14:paraId="508430F1" w14:textId="662BE50F"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79" w:history="1">
            <w:r w:rsidR="008F20A8" w:rsidRPr="008F20A8">
              <w:rPr>
                <w:rStyle w:val="a7"/>
                <w:rFonts w:ascii="Times New Roman" w:hAnsi="Times New Roman" w:cs="Times New Roman"/>
                <w:noProof/>
              </w:rPr>
              <w:t>ГЛАВА 11. ОЦЕНКА НАДЕЖНОСТИ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_Toc212887879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71</w:t>
            </w:r>
            <w:r w:rsidR="008F20A8" w:rsidRPr="008F20A8">
              <w:rPr>
                <w:rFonts w:ascii="Times New Roman" w:hAnsi="Times New Roman" w:cs="Times New Roman"/>
                <w:noProof/>
                <w:webHidden/>
              </w:rPr>
              <w:fldChar w:fldCharType="end"/>
            </w:r>
          </w:hyperlink>
        </w:p>
        <w:p w14:paraId="7A566284" w14:textId="292806A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0" w:history="1">
            <w:r w:rsidR="008F20A8" w:rsidRPr="008F20A8">
              <w:rPr>
                <w:rStyle w:val="a7"/>
                <w:rFonts w:ascii="Times New Roman" w:hAnsi="Times New Roman" w:cs="Times New Roman"/>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71</w:t>
            </w:r>
            <w:r w:rsidR="008F20A8" w:rsidRPr="008F20A8">
              <w:rPr>
                <w:rFonts w:ascii="Times New Roman" w:hAnsi="Times New Roman" w:cs="Times New Roman"/>
                <w:noProof/>
                <w:webHidden/>
              </w:rPr>
              <w:fldChar w:fldCharType="end"/>
            </w:r>
          </w:hyperlink>
        </w:p>
        <w:p w14:paraId="5F0E6168" w14:textId="0F22E52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1" w:history="1">
            <w:r w:rsidR="008F20A8" w:rsidRPr="008F20A8">
              <w:rPr>
                <w:rStyle w:val="a7"/>
                <w:rFonts w:ascii="Times New Roman" w:hAnsi="Times New Roman" w:cs="Times New Roman"/>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72</w:t>
            </w:r>
            <w:r w:rsidR="008F20A8" w:rsidRPr="008F20A8">
              <w:rPr>
                <w:rFonts w:ascii="Times New Roman" w:hAnsi="Times New Roman" w:cs="Times New Roman"/>
                <w:noProof/>
                <w:webHidden/>
              </w:rPr>
              <w:fldChar w:fldCharType="end"/>
            </w:r>
          </w:hyperlink>
        </w:p>
        <w:p w14:paraId="45BBAB92" w14:textId="148FAA7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2" w:history="1">
            <w:r w:rsidR="008F20A8" w:rsidRPr="008F20A8">
              <w:rPr>
                <w:rStyle w:val="a7"/>
                <w:rFonts w:ascii="Times New Roman" w:hAnsi="Times New Roman" w:cs="Times New Roman"/>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73</w:t>
            </w:r>
            <w:r w:rsidR="008F20A8" w:rsidRPr="008F20A8">
              <w:rPr>
                <w:rFonts w:ascii="Times New Roman" w:hAnsi="Times New Roman" w:cs="Times New Roman"/>
                <w:noProof/>
                <w:webHidden/>
              </w:rPr>
              <w:fldChar w:fldCharType="end"/>
            </w:r>
          </w:hyperlink>
        </w:p>
        <w:p w14:paraId="4BB1E33E" w14:textId="743CFF9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3" w:history="1">
            <w:r w:rsidR="008F20A8" w:rsidRPr="008F20A8">
              <w:rPr>
                <w:rStyle w:val="a7"/>
                <w:rFonts w:ascii="Times New Roman" w:hAnsi="Times New Roman" w:cs="Times New Roman"/>
                <w:noProof/>
              </w:rPr>
              <w:t>Часть 4. РЕЗУЛЬТАТЫ ОЦЕНКИ КОЭФФИЦИЕНТОВ ГОТОВНОСТИ ТЕПЛОПРОВОДОВ К НЕСЕНИЮ ТЕПЛОВОЙ НАГРУЗКИ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74</w:t>
            </w:r>
            <w:r w:rsidR="008F20A8" w:rsidRPr="008F20A8">
              <w:rPr>
                <w:rFonts w:ascii="Times New Roman" w:hAnsi="Times New Roman" w:cs="Times New Roman"/>
                <w:noProof/>
                <w:webHidden/>
              </w:rPr>
              <w:fldChar w:fldCharType="end"/>
            </w:r>
          </w:hyperlink>
        </w:p>
        <w:p w14:paraId="0267AE40" w14:textId="321E06F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4" w:history="1">
            <w:r w:rsidR="008F20A8" w:rsidRPr="008F20A8">
              <w:rPr>
                <w:rStyle w:val="a7"/>
                <w:rFonts w:ascii="Times New Roman" w:hAnsi="Times New Roman" w:cs="Times New Roman"/>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74</w:t>
            </w:r>
            <w:r w:rsidR="008F20A8" w:rsidRPr="008F20A8">
              <w:rPr>
                <w:rFonts w:ascii="Times New Roman" w:hAnsi="Times New Roman" w:cs="Times New Roman"/>
                <w:noProof/>
                <w:webHidden/>
              </w:rPr>
              <w:fldChar w:fldCharType="end"/>
            </w:r>
          </w:hyperlink>
        </w:p>
        <w:p w14:paraId="5E946FDE" w14:textId="5810394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5" w:history="1">
            <w:r w:rsidR="008F20A8" w:rsidRPr="008F20A8">
              <w:rPr>
                <w:rStyle w:val="a7"/>
                <w:rFonts w:ascii="Times New Roman" w:hAnsi="Times New Roman" w:cs="Times New Roman"/>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74</w:t>
            </w:r>
            <w:r w:rsidR="008F20A8" w:rsidRPr="008F20A8">
              <w:rPr>
                <w:rFonts w:ascii="Times New Roman" w:hAnsi="Times New Roman" w:cs="Times New Roman"/>
                <w:noProof/>
                <w:webHidden/>
              </w:rPr>
              <w:fldChar w:fldCharType="end"/>
            </w:r>
          </w:hyperlink>
        </w:p>
        <w:p w14:paraId="7F946E57" w14:textId="37BC9309"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6" w:history="1">
            <w:r w:rsidR="008F20A8" w:rsidRPr="008F20A8">
              <w:rPr>
                <w:rStyle w:val="a7"/>
                <w:rFonts w:ascii="Times New Roman" w:hAnsi="Times New Roman" w:cs="Times New Roman"/>
                <w:noProof/>
              </w:rPr>
              <w:t>Часть 7. УСТАНОВКА РЕЗЕРВНОГО ОБОРУДОВАНИЯ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75</w:t>
            </w:r>
            <w:r w:rsidR="008F20A8" w:rsidRPr="008F20A8">
              <w:rPr>
                <w:rFonts w:ascii="Times New Roman" w:hAnsi="Times New Roman" w:cs="Times New Roman"/>
                <w:noProof/>
                <w:webHidden/>
              </w:rPr>
              <w:fldChar w:fldCharType="end"/>
            </w:r>
          </w:hyperlink>
        </w:p>
        <w:p w14:paraId="7C59F683" w14:textId="34509693"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7" w:history="1">
            <w:r w:rsidR="008F20A8" w:rsidRPr="008F20A8">
              <w:rPr>
                <w:rStyle w:val="a7"/>
                <w:rFonts w:ascii="Times New Roman" w:hAnsi="Times New Roman" w:cs="Times New Roman"/>
                <w:noProof/>
              </w:rPr>
              <w:t>Часть 8. ОРГАНИЗАЦИЯ СОВМЕСТНОЙ РАБОТЫ НЕСКОЛЬКИХ ИСТОЧНИКОВ ТЕПЛОВОЙ ЭНЕРГИИ НА ЕДИНУЮ ТЕПЛОВУЮ СЕТЬ</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75</w:t>
            </w:r>
            <w:r w:rsidR="008F20A8" w:rsidRPr="008F20A8">
              <w:rPr>
                <w:rFonts w:ascii="Times New Roman" w:hAnsi="Times New Roman" w:cs="Times New Roman"/>
                <w:noProof/>
                <w:webHidden/>
              </w:rPr>
              <w:fldChar w:fldCharType="end"/>
            </w:r>
          </w:hyperlink>
        </w:p>
        <w:p w14:paraId="225309FC" w14:textId="1F62684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8" w:history="1">
            <w:r w:rsidR="008F20A8" w:rsidRPr="008F20A8">
              <w:rPr>
                <w:rStyle w:val="a7"/>
                <w:rFonts w:ascii="Times New Roman" w:hAnsi="Times New Roman" w:cs="Times New Roman"/>
                <w:noProof/>
              </w:rPr>
              <w:t>Часть 9. РЕЗЕРВИРОВАНИЕ ТЕПЛОВЫХ СЕТЕЙ СМЕЖНЫХ РАЙОНОВ ПОСЕЛЕНИЯ, ГОРОДСКОГО ОКРУГА, ГОРОДА ФЕДЕРАЛЬНОГО ЗНАЧЕНИЯ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75</w:t>
            </w:r>
            <w:r w:rsidR="008F20A8" w:rsidRPr="008F20A8">
              <w:rPr>
                <w:rFonts w:ascii="Times New Roman" w:hAnsi="Times New Roman" w:cs="Times New Roman"/>
                <w:noProof/>
                <w:webHidden/>
              </w:rPr>
              <w:fldChar w:fldCharType="end"/>
            </w:r>
          </w:hyperlink>
        </w:p>
        <w:p w14:paraId="66B2CEE7" w14:textId="2734999F"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89" w:history="1">
            <w:r w:rsidR="008F20A8" w:rsidRPr="008F20A8">
              <w:rPr>
                <w:rStyle w:val="a7"/>
                <w:rFonts w:ascii="Times New Roman" w:hAnsi="Times New Roman" w:cs="Times New Roman"/>
                <w:noProof/>
              </w:rPr>
              <w:t>Часть 10. УСТРОЙСТВО РЕЗЕРВНЫХ НАСОСНЫХ СТАНЦИЙ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_Toc212887889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75</w:t>
            </w:r>
            <w:r w:rsidR="008F20A8" w:rsidRPr="008F20A8">
              <w:rPr>
                <w:rFonts w:ascii="Times New Roman" w:hAnsi="Times New Roman" w:cs="Times New Roman"/>
                <w:noProof/>
                <w:webHidden/>
              </w:rPr>
              <w:fldChar w:fldCharType="end"/>
            </w:r>
          </w:hyperlink>
        </w:p>
        <w:p w14:paraId="74B86342" w14:textId="27FC5DF4"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0" w:history="1">
            <w:r w:rsidR="008F20A8" w:rsidRPr="008F20A8">
              <w:rPr>
                <w:rStyle w:val="a7"/>
                <w:rFonts w:ascii="Times New Roman" w:hAnsi="Times New Roman" w:cs="Times New Roman"/>
                <w:noProof/>
              </w:rPr>
              <w:t>Часть 11. УСТАНОВКА БАКОВ-АККУМУЛЯТОРОВ</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75</w:t>
            </w:r>
            <w:r w:rsidR="008F20A8" w:rsidRPr="008F20A8">
              <w:rPr>
                <w:rFonts w:ascii="Times New Roman" w:hAnsi="Times New Roman" w:cs="Times New Roman"/>
                <w:noProof/>
                <w:webHidden/>
              </w:rPr>
              <w:fldChar w:fldCharType="end"/>
            </w:r>
          </w:hyperlink>
        </w:p>
        <w:p w14:paraId="60C4D808" w14:textId="6943D6DF"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1" w:history="1">
            <w:r w:rsidR="008F20A8" w:rsidRPr="008F20A8">
              <w:rPr>
                <w:rStyle w:val="a7"/>
                <w:rFonts w:ascii="Times New Roman" w:hAnsi="Times New Roman" w:cs="Times New Roman"/>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75</w:t>
            </w:r>
            <w:r w:rsidR="008F20A8" w:rsidRPr="008F20A8">
              <w:rPr>
                <w:rFonts w:ascii="Times New Roman" w:hAnsi="Times New Roman" w:cs="Times New Roman"/>
                <w:noProof/>
                <w:webHidden/>
              </w:rPr>
              <w:fldChar w:fldCharType="end"/>
            </w:r>
          </w:hyperlink>
        </w:p>
        <w:p w14:paraId="7AA08AE3" w14:textId="4362BCAC"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2" w:history="1">
            <w:r w:rsidR="008F20A8" w:rsidRPr="008F20A8">
              <w:rPr>
                <w:rStyle w:val="a7"/>
                <w:rFonts w:ascii="Times New Roman" w:hAnsi="Times New Roman" w:cs="Times New Roman"/>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80</w:t>
            </w:r>
            <w:r w:rsidR="008F20A8" w:rsidRPr="008F20A8">
              <w:rPr>
                <w:rFonts w:ascii="Times New Roman" w:hAnsi="Times New Roman" w:cs="Times New Roman"/>
                <w:noProof/>
                <w:webHidden/>
              </w:rPr>
              <w:fldChar w:fldCharType="end"/>
            </w:r>
          </w:hyperlink>
        </w:p>
        <w:p w14:paraId="7BFD1A73" w14:textId="432D951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3" w:history="1">
            <w:r w:rsidR="008F20A8" w:rsidRPr="008F20A8">
              <w:rPr>
                <w:rStyle w:val="a7"/>
                <w:rFonts w:ascii="Times New Roman" w:hAnsi="Times New Roman" w:cs="Times New Roman"/>
                <w:noProof/>
              </w:rPr>
              <w:t>ГЛАВА 12. ОБОСНОВАНИЕ ИНВЕСТИЦИЙ В СТРОИТЕЛЬСТВО, РЕКОНСТРУКЦИЮ, ТЕХНИЧЕСКОЕ ПЕРЕВООРУЖЕНИЕ И (ИЛИ) МОДЕРНИЗАЦИЮ</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80</w:t>
            </w:r>
            <w:r w:rsidR="008F20A8" w:rsidRPr="008F20A8">
              <w:rPr>
                <w:rFonts w:ascii="Times New Roman" w:hAnsi="Times New Roman" w:cs="Times New Roman"/>
                <w:noProof/>
                <w:webHidden/>
              </w:rPr>
              <w:fldChar w:fldCharType="end"/>
            </w:r>
          </w:hyperlink>
        </w:p>
        <w:p w14:paraId="37ECB4E0" w14:textId="7F2F4CB8"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4" w:history="1">
            <w:r w:rsidR="008F20A8" w:rsidRPr="008F20A8">
              <w:rPr>
                <w:rStyle w:val="a7"/>
                <w:rFonts w:ascii="Times New Roman" w:hAnsi="Times New Roman" w:cs="Times New Roman"/>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80</w:t>
            </w:r>
            <w:r w:rsidR="008F20A8" w:rsidRPr="008F20A8">
              <w:rPr>
                <w:rFonts w:ascii="Times New Roman" w:hAnsi="Times New Roman" w:cs="Times New Roman"/>
                <w:noProof/>
                <w:webHidden/>
              </w:rPr>
              <w:fldChar w:fldCharType="end"/>
            </w:r>
          </w:hyperlink>
        </w:p>
        <w:p w14:paraId="0EE3BC09" w14:textId="7AC2A6C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5" w:history="1">
            <w:r w:rsidR="008F20A8" w:rsidRPr="008F20A8">
              <w:rPr>
                <w:rStyle w:val="a7"/>
                <w:rFonts w:ascii="Times New Roman" w:hAnsi="Times New Roman" w:cs="Times New Roman"/>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80</w:t>
            </w:r>
            <w:r w:rsidR="008F20A8" w:rsidRPr="008F20A8">
              <w:rPr>
                <w:rFonts w:ascii="Times New Roman" w:hAnsi="Times New Roman" w:cs="Times New Roman"/>
                <w:noProof/>
                <w:webHidden/>
              </w:rPr>
              <w:fldChar w:fldCharType="end"/>
            </w:r>
          </w:hyperlink>
        </w:p>
        <w:p w14:paraId="51B163C2" w14:textId="270E0119"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6" w:history="1">
            <w:r w:rsidR="008F20A8" w:rsidRPr="008F20A8">
              <w:rPr>
                <w:rStyle w:val="a7"/>
                <w:rFonts w:ascii="Times New Roman" w:hAnsi="Times New Roman" w:cs="Times New Roman"/>
                <w:noProof/>
              </w:rPr>
              <w:t>Часть 3. РАСЧЕТЫ ЭКОНОМИЧЕСКОЙ ЭФФЕКТИВНОСТИ ИНВЕСТИЦИЙ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81</w:t>
            </w:r>
            <w:r w:rsidR="008F20A8" w:rsidRPr="008F20A8">
              <w:rPr>
                <w:rFonts w:ascii="Times New Roman" w:hAnsi="Times New Roman" w:cs="Times New Roman"/>
                <w:noProof/>
                <w:webHidden/>
              </w:rPr>
              <w:fldChar w:fldCharType="end"/>
            </w:r>
          </w:hyperlink>
        </w:p>
        <w:p w14:paraId="1D4CF60D" w14:textId="2491E6C8"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7" w:history="1">
            <w:r w:rsidR="008F20A8" w:rsidRPr="008F20A8">
              <w:rPr>
                <w:rStyle w:val="a7"/>
                <w:rFonts w:ascii="Times New Roman" w:hAnsi="Times New Roman" w:cs="Times New Roman"/>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81</w:t>
            </w:r>
            <w:r w:rsidR="008F20A8" w:rsidRPr="008F20A8">
              <w:rPr>
                <w:rFonts w:ascii="Times New Roman" w:hAnsi="Times New Roman" w:cs="Times New Roman"/>
                <w:noProof/>
                <w:webHidden/>
              </w:rPr>
              <w:fldChar w:fldCharType="end"/>
            </w:r>
          </w:hyperlink>
        </w:p>
        <w:p w14:paraId="2C880BC5" w14:textId="59C03621"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8" w:history="1">
            <w:r w:rsidR="008F20A8" w:rsidRPr="008F20A8">
              <w:rPr>
                <w:rStyle w:val="a7"/>
                <w:rFonts w:ascii="Times New Roman" w:hAnsi="Times New Roman" w:cs="Times New Roman"/>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81</w:t>
            </w:r>
            <w:r w:rsidR="008F20A8" w:rsidRPr="008F20A8">
              <w:rPr>
                <w:rFonts w:ascii="Times New Roman" w:hAnsi="Times New Roman" w:cs="Times New Roman"/>
                <w:noProof/>
                <w:webHidden/>
              </w:rPr>
              <w:fldChar w:fldCharType="end"/>
            </w:r>
          </w:hyperlink>
        </w:p>
        <w:p w14:paraId="7A383D22" w14:textId="4181B9A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899" w:history="1">
            <w:r w:rsidR="008F20A8" w:rsidRPr="008F20A8">
              <w:rPr>
                <w:rStyle w:val="a7"/>
                <w:rFonts w:ascii="Times New Roman" w:hAnsi="Times New Roman" w:cs="Times New Roman"/>
                <w:noProof/>
              </w:rPr>
              <w:t>ГЛАВА 13. ИНДИКАТОРЫ РАЗВИТИЯ СИСТЕМ ТЕПЛОСНАБЖЕНИЯ ПОСЕЛЕНИЯ, ГОРОДСКОГО ОКРУГА</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_Toc212887899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82</w:t>
            </w:r>
            <w:r w:rsidR="008F20A8" w:rsidRPr="008F20A8">
              <w:rPr>
                <w:rFonts w:ascii="Times New Roman" w:hAnsi="Times New Roman" w:cs="Times New Roman"/>
                <w:noProof/>
                <w:webHidden/>
              </w:rPr>
              <w:fldChar w:fldCharType="end"/>
            </w:r>
          </w:hyperlink>
        </w:p>
        <w:p w14:paraId="5A8E46DF" w14:textId="738C5211"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0" w:history="1">
            <w:r w:rsidR="008F20A8" w:rsidRPr="008F20A8">
              <w:rPr>
                <w:rStyle w:val="a7"/>
                <w:rFonts w:ascii="Times New Roman" w:hAnsi="Times New Roman" w:cs="Times New Roman"/>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87</w:t>
            </w:r>
            <w:r w:rsidR="008F20A8" w:rsidRPr="008F20A8">
              <w:rPr>
                <w:rFonts w:ascii="Times New Roman" w:hAnsi="Times New Roman" w:cs="Times New Roman"/>
                <w:noProof/>
                <w:webHidden/>
              </w:rPr>
              <w:fldChar w:fldCharType="end"/>
            </w:r>
          </w:hyperlink>
        </w:p>
        <w:p w14:paraId="1F41CD3A" w14:textId="3B515AD1"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1" w:history="1">
            <w:r w:rsidR="008F20A8" w:rsidRPr="008F20A8">
              <w:rPr>
                <w:rStyle w:val="a7"/>
                <w:rFonts w:ascii="Times New Roman" w:hAnsi="Times New Roman" w:cs="Times New Roman"/>
                <w:noProof/>
              </w:rPr>
              <w:t>ГЛАВА 14. ЦЕНОВЫЕ (ТАРИФНЫЕ) ПОСЛЕДСТВИЯ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87</w:t>
            </w:r>
            <w:r w:rsidR="008F20A8" w:rsidRPr="008F20A8">
              <w:rPr>
                <w:rFonts w:ascii="Times New Roman" w:hAnsi="Times New Roman" w:cs="Times New Roman"/>
                <w:noProof/>
                <w:webHidden/>
              </w:rPr>
              <w:fldChar w:fldCharType="end"/>
            </w:r>
          </w:hyperlink>
        </w:p>
        <w:p w14:paraId="3A6AF958" w14:textId="4D65C25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2" w:history="1">
            <w:r w:rsidR="008F20A8" w:rsidRPr="008F20A8">
              <w:rPr>
                <w:rStyle w:val="a7"/>
                <w:rFonts w:ascii="Times New Roman" w:hAnsi="Times New Roman" w:cs="Times New Roman"/>
                <w:noProof/>
              </w:rPr>
              <w:t>Часть 1. ТАРИФНО-БАЛАНСОВЫЕ РАСЧЕТНЫЕ МОДЕЛИ ТЕПЛОСНАБЖЕНИЯ ПОТРЕБИТЕЛЕЙ ПО КАЖДОЙ СИСТЕМЕ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87</w:t>
            </w:r>
            <w:r w:rsidR="008F20A8" w:rsidRPr="008F20A8">
              <w:rPr>
                <w:rFonts w:ascii="Times New Roman" w:hAnsi="Times New Roman" w:cs="Times New Roman"/>
                <w:noProof/>
                <w:webHidden/>
              </w:rPr>
              <w:fldChar w:fldCharType="end"/>
            </w:r>
          </w:hyperlink>
        </w:p>
        <w:p w14:paraId="34EC858D" w14:textId="0319A0F7"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3" w:history="1">
            <w:r w:rsidR="008F20A8" w:rsidRPr="008F20A8">
              <w:rPr>
                <w:rStyle w:val="a7"/>
                <w:rFonts w:ascii="Times New Roman" w:hAnsi="Times New Roman" w:cs="Times New Roman"/>
                <w:noProof/>
              </w:rPr>
              <w:t>Часть 2. ТАРИФНО-БАЛАНСОВЫЕ РАСЧЕТНЫЕ МОДЕЛИ ТЕПЛОСНАБЖЕНИЯ ПОТРЕБИТЕЛЕЙ ПО КАЖДОЙ ЕДИНОЙ ТЕПЛОСНАБЖАЮЩЕЙ ОРГАНИЗАЦИИ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87</w:t>
            </w:r>
            <w:r w:rsidR="008F20A8" w:rsidRPr="008F20A8">
              <w:rPr>
                <w:rFonts w:ascii="Times New Roman" w:hAnsi="Times New Roman" w:cs="Times New Roman"/>
                <w:noProof/>
                <w:webHidden/>
              </w:rPr>
              <w:fldChar w:fldCharType="end"/>
            </w:r>
          </w:hyperlink>
        </w:p>
        <w:p w14:paraId="70CC513B" w14:textId="19A665BF"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4" w:history="1">
            <w:r w:rsidR="008F20A8" w:rsidRPr="008F20A8">
              <w:rPr>
                <w:rStyle w:val="a7"/>
                <w:rFonts w:ascii="Times New Roman" w:hAnsi="Times New Roman" w:cs="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87</w:t>
            </w:r>
            <w:r w:rsidR="008F20A8" w:rsidRPr="008F20A8">
              <w:rPr>
                <w:rFonts w:ascii="Times New Roman" w:hAnsi="Times New Roman" w:cs="Times New Roman"/>
                <w:noProof/>
                <w:webHidden/>
              </w:rPr>
              <w:fldChar w:fldCharType="end"/>
            </w:r>
          </w:hyperlink>
        </w:p>
        <w:p w14:paraId="69552A8F" w14:textId="757289DF"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5" w:history="1">
            <w:r w:rsidR="008F20A8" w:rsidRPr="008F20A8">
              <w:rPr>
                <w:rStyle w:val="a7"/>
                <w:rFonts w:ascii="Times New Roman" w:hAnsi="Times New Roman" w:cs="Times New Roman"/>
                <w:noProof/>
              </w:rPr>
              <w:t>Часть 4. ОПИСАНИЕ ИЗМЕНЕНИЙ (ФАКТИЧЕСКИХ ДАННЫХ) В ОЦЕНКЕ ЦЕНОВЫХ (ТАРИФНЫХ) ПОСЛЕДСТВИЙ РЕАЛИЗАЦИИ ПРОЕКТОВ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87</w:t>
            </w:r>
            <w:r w:rsidR="008F20A8" w:rsidRPr="008F20A8">
              <w:rPr>
                <w:rFonts w:ascii="Times New Roman" w:hAnsi="Times New Roman" w:cs="Times New Roman"/>
                <w:noProof/>
                <w:webHidden/>
              </w:rPr>
              <w:fldChar w:fldCharType="end"/>
            </w:r>
          </w:hyperlink>
        </w:p>
        <w:p w14:paraId="034E9FF9" w14:textId="5C0A6E12"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6" w:history="1">
            <w:r w:rsidR="008F20A8" w:rsidRPr="008F20A8">
              <w:rPr>
                <w:rStyle w:val="a7"/>
                <w:rFonts w:ascii="Times New Roman" w:hAnsi="Times New Roman" w:cs="Times New Roman"/>
                <w:noProof/>
              </w:rPr>
              <w:t>ГЛАВА 15. РЕЕСТР ЕДИНЫХ ТЕПЛОСНАБЖАЮЩИХ ОРГАНИЗАЦИЙ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87</w:t>
            </w:r>
            <w:r w:rsidR="008F20A8" w:rsidRPr="008F20A8">
              <w:rPr>
                <w:rFonts w:ascii="Times New Roman" w:hAnsi="Times New Roman" w:cs="Times New Roman"/>
                <w:noProof/>
                <w:webHidden/>
              </w:rPr>
              <w:fldChar w:fldCharType="end"/>
            </w:r>
          </w:hyperlink>
        </w:p>
        <w:p w14:paraId="7A5BB5C5" w14:textId="4C2B4427"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7" w:history="1">
            <w:r w:rsidR="008F20A8" w:rsidRPr="008F20A8">
              <w:rPr>
                <w:rStyle w:val="a7"/>
                <w:rFonts w:ascii="Times New Roman" w:hAnsi="Times New Roman" w:cs="Times New Roman"/>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87</w:t>
            </w:r>
            <w:r w:rsidR="008F20A8" w:rsidRPr="008F20A8">
              <w:rPr>
                <w:rFonts w:ascii="Times New Roman" w:hAnsi="Times New Roman" w:cs="Times New Roman"/>
                <w:noProof/>
                <w:webHidden/>
              </w:rPr>
              <w:fldChar w:fldCharType="end"/>
            </w:r>
          </w:hyperlink>
        </w:p>
        <w:p w14:paraId="2B594E1E" w14:textId="3541ABF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8" w:history="1">
            <w:r w:rsidR="008F20A8" w:rsidRPr="008F20A8">
              <w:rPr>
                <w:rStyle w:val="a7"/>
                <w:rFonts w:ascii="Times New Roman" w:hAnsi="Times New Roman" w:cs="Times New Roman"/>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88</w:t>
            </w:r>
            <w:r w:rsidR="008F20A8" w:rsidRPr="008F20A8">
              <w:rPr>
                <w:rFonts w:ascii="Times New Roman" w:hAnsi="Times New Roman" w:cs="Times New Roman"/>
                <w:noProof/>
                <w:webHidden/>
              </w:rPr>
              <w:fldChar w:fldCharType="end"/>
            </w:r>
          </w:hyperlink>
        </w:p>
        <w:p w14:paraId="1C168F92" w14:textId="1BC36C89"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09" w:history="1">
            <w:r w:rsidR="008F20A8" w:rsidRPr="008F20A8">
              <w:rPr>
                <w:rStyle w:val="a7"/>
                <w:rFonts w:ascii="Times New Roman" w:hAnsi="Times New Roman" w:cs="Times New Roman"/>
                <w:noProof/>
              </w:rPr>
              <w:t>Часть 3. ОСНОВАНИЯ, В ТОМ ЧИСЛЕ КРИТЕРИИ, В СООТВЕТСТВИИ С КОТОРЫМИ ТЕПЛОСНАБЖАЮЩЕЙ ОРГАНИЗАЦИИ ПРИСВОЕН СТАТУС ЕДИНОЙ ТЕПЛОСНАБЖАЮЩЕЙ ОРГАНИЗАЦИИ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_Toc212887909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88</w:t>
            </w:r>
            <w:r w:rsidR="008F20A8" w:rsidRPr="008F20A8">
              <w:rPr>
                <w:rFonts w:ascii="Times New Roman" w:hAnsi="Times New Roman" w:cs="Times New Roman"/>
                <w:noProof/>
                <w:webHidden/>
              </w:rPr>
              <w:fldChar w:fldCharType="end"/>
            </w:r>
          </w:hyperlink>
        </w:p>
        <w:p w14:paraId="288E9022" w14:textId="0F7D766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0" w:history="1">
            <w:r w:rsidR="008F20A8" w:rsidRPr="008F20A8">
              <w:rPr>
                <w:rStyle w:val="a7"/>
                <w:rFonts w:ascii="Times New Roman" w:hAnsi="Times New Roman" w:cs="Times New Roman"/>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_Toc212887910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89</w:t>
            </w:r>
            <w:r w:rsidR="008F20A8" w:rsidRPr="008F20A8">
              <w:rPr>
                <w:rFonts w:ascii="Times New Roman" w:hAnsi="Times New Roman" w:cs="Times New Roman"/>
                <w:noProof/>
                <w:webHidden/>
              </w:rPr>
              <w:fldChar w:fldCharType="end"/>
            </w:r>
          </w:hyperlink>
        </w:p>
        <w:p w14:paraId="003C35C2" w14:textId="4F5BB545"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1" w:history="1">
            <w:r w:rsidR="008F20A8" w:rsidRPr="008F20A8">
              <w:rPr>
                <w:rStyle w:val="a7"/>
                <w:rFonts w:ascii="Times New Roman" w:hAnsi="Times New Roman" w:cs="Times New Roman"/>
                <w:noProof/>
              </w:rPr>
              <w:t>Часть 5. ОПИСАНИЕ ГРАНИЦ ЗОН ДЕЯТЕЛЬНОСТИ ЕДИНОЙ ТЕПЛОСНАБЖАЮЩЕЙ ОРГАНИЗАЦИИ (ОРГАНИЗАЦИЙ)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_Toc212887911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89</w:t>
            </w:r>
            <w:r w:rsidR="008F20A8" w:rsidRPr="008F20A8">
              <w:rPr>
                <w:rFonts w:ascii="Times New Roman" w:hAnsi="Times New Roman" w:cs="Times New Roman"/>
                <w:noProof/>
                <w:webHidden/>
              </w:rPr>
              <w:fldChar w:fldCharType="end"/>
            </w:r>
          </w:hyperlink>
        </w:p>
        <w:p w14:paraId="20E6F8F1" w14:textId="7152CEFA"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2" w:history="1">
            <w:r w:rsidR="008F20A8" w:rsidRPr="008F20A8">
              <w:rPr>
                <w:rStyle w:val="a7"/>
                <w:rFonts w:ascii="Times New Roman" w:hAnsi="Times New Roman" w:cs="Times New Roman"/>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_Toc212887912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89</w:t>
            </w:r>
            <w:r w:rsidR="008F20A8" w:rsidRPr="008F20A8">
              <w:rPr>
                <w:rFonts w:ascii="Times New Roman" w:hAnsi="Times New Roman" w:cs="Times New Roman"/>
                <w:noProof/>
                <w:webHidden/>
              </w:rPr>
              <w:fldChar w:fldCharType="end"/>
            </w:r>
          </w:hyperlink>
        </w:p>
        <w:p w14:paraId="57E9087F" w14:textId="48071246"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3" w:history="1">
            <w:r w:rsidR="008F20A8" w:rsidRPr="008F20A8">
              <w:rPr>
                <w:rStyle w:val="a7"/>
                <w:rFonts w:ascii="Times New Roman" w:hAnsi="Times New Roman" w:cs="Times New Roman"/>
                <w:noProof/>
              </w:rPr>
              <w:t>ГЛАВА 16. РЕЕСТР МЕРОПРИЯТИЙ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_Toc212887913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90</w:t>
            </w:r>
            <w:r w:rsidR="008F20A8" w:rsidRPr="008F20A8">
              <w:rPr>
                <w:rFonts w:ascii="Times New Roman" w:hAnsi="Times New Roman" w:cs="Times New Roman"/>
                <w:noProof/>
                <w:webHidden/>
              </w:rPr>
              <w:fldChar w:fldCharType="end"/>
            </w:r>
          </w:hyperlink>
        </w:p>
        <w:p w14:paraId="21F7DB49" w14:textId="1E4CFA7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4" w:history="1">
            <w:r w:rsidR="008F20A8" w:rsidRPr="008F20A8">
              <w:rPr>
                <w:rStyle w:val="a7"/>
                <w:rFonts w:ascii="Times New Roman" w:hAnsi="Times New Roman" w:cs="Times New Roman"/>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_Toc212887914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90</w:t>
            </w:r>
            <w:r w:rsidR="008F20A8" w:rsidRPr="008F20A8">
              <w:rPr>
                <w:rFonts w:ascii="Times New Roman" w:hAnsi="Times New Roman" w:cs="Times New Roman"/>
                <w:noProof/>
                <w:webHidden/>
              </w:rPr>
              <w:fldChar w:fldCharType="end"/>
            </w:r>
          </w:hyperlink>
        </w:p>
        <w:p w14:paraId="3CA44F9E" w14:textId="48A1CB97"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5" w:history="1">
            <w:r w:rsidR="008F20A8" w:rsidRPr="008F20A8">
              <w:rPr>
                <w:rStyle w:val="a7"/>
                <w:rFonts w:ascii="Times New Roman" w:hAnsi="Times New Roman" w:cs="Times New Roman"/>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_Toc212887915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90</w:t>
            </w:r>
            <w:r w:rsidR="008F20A8" w:rsidRPr="008F20A8">
              <w:rPr>
                <w:rFonts w:ascii="Times New Roman" w:hAnsi="Times New Roman" w:cs="Times New Roman"/>
                <w:noProof/>
                <w:webHidden/>
              </w:rPr>
              <w:fldChar w:fldCharType="end"/>
            </w:r>
          </w:hyperlink>
        </w:p>
        <w:p w14:paraId="068F40E9" w14:textId="2805EABF"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6" w:history="1">
            <w:r w:rsidR="008F20A8" w:rsidRPr="008F20A8">
              <w:rPr>
                <w:rStyle w:val="a7"/>
                <w:rFonts w:ascii="Times New Roman" w:hAnsi="Times New Roman" w:cs="Times New Roman"/>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_Toc212887916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90</w:t>
            </w:r>
            <w:r w:rsidR="008F20A8" w:rsidRPr="008F20A8">
              <w:rPr>
                <w:rFonts w:ascii="Times New Roman" w:hAnsi="Times New Roman" w:cs="Times New Roman"/>
                <w:noProof/>
                <w:webHidden/>
              </w:rPr>
              <w:fldChar w:fldCharType="end"/>
            </w:r>
          </w:hyperlink>
        </w:p>
        <w:p w14:paraId="40B9DC53" w14:textId="7E3ECE60"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7" w:history="1">
            <w:r w:rsidR="008F20A8" w:rsidRPr="008F20A8">
              <w:rPr>
                <w:rStyle w:val="a7"/>
                <w:rFonts w:ascii="Times New Roman" w:hAnsi="Times New Roman" w:cs="Times New Roman"/>
                <w:noProof/>
              </w:rPr>
              <w:t>ГЛАВА 17. ЗАМЕЧАНИЯ И ПРЕДЛОЖЕНИЯ К ПРОЕКТУ СХЕМЫ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_Toc212887917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90</w:t>
            </w:r>
            <w:r w:rsidR="008F20A8" w:rsidRPr="008F20A8">
              <w:rPr>
                <w:rFonts w:ascii="Times New Roman" w:hAnsi="Times New Roman" w:cs="Times New Roman"/>
                <w:noProof/>
                <w:webHidden/>
              </w:rPr>
              <w:fldChar w:fldCharType="end"/>
            </w:r>
          </w:hyperlink>
        </w:p>
        <w:p w14:paraId="3546200A" w14:textId="342BC53D" w:rsidR="008F20A8" w:rsidRPr="008F20A8" w:rsidRDefault="00692050">
          <w:pPr>
            <w:pStyle w:val="27"/>
            <w:tabs>
              <w:tab w:val="right" w:leader="dot" w:pos="9345"/>
            </w:tabs>
            <w:rPr>
              <w:rFonts w:ascii="Times New Roman" w:eastAsiaTheme="minorEastAsia" w:hAnsi="Times New Roman" w:cs="Times New Roman"/>
              <w:noProof/>
              <w:lang w:eastAsia="ru-RU"/>
            </w:rPr>
          </w:pPr>
          <w:hyperlink w:anchor="_Toc212887918" w:history="1">
            <w:r w:rsidR="008F20A8" w:rsidRPr="008F20A8">
              <w:rPr>
                <w:rStyle w:val="a7"/>
                <w:rFonts w:ascii="Times New Roman" w:hAnsi="Times New Roman" w:cs="Times New Roman"/>
                <w:noProof/>
              </w:rPr>
              <w:t>ГЛАВА 18. СВОДНЫЙ ТОМ ИЗМЕНЕНИЙ, ВЫПОЛНЕННЫХ В ДОРАБОТАННОЙ И (ИЛИ) АКТУАЛИЗИРОВАННОЙ СХЕМЕ ТЕПЛОСНАБЖЕНИЯ</w:t>
            </w:r>
            <w:r w:rsidR="008F20A8" w:rsidRPr="008F20A8">
              <w:rPr>
                <w:rFonts w:ascii="Times New Roman" w:hAnsi="Times New Roman" w:cs="Times New Roman"/>
                <w:noProof/>
                <w:webHidden/>
              </w:rPr>
              <w:tab/>
            </w:r>
            <w:r w:rsidR="008F20A8" w:rsidRPr="008F20A8">
              <w:rPr>
                <w:rFonts w:ascii="Times New Roman" w:hAnsi="Times New Roman" w:cs="Times New Roman"/>
                <w:noProof/>
                <w:webHidden/>
              </w:rPr>
              <w:fldChar w:fldCharType="begin"/>
            </w:r>
            <w:r w:rsidR="008F20A8" w:rsidRPr="008F20A8">
              <w:rPr>
                <w:rFonts w:ascii="Times New Roman" w:hAnsi="Times New Roman" w:cs="Times New Roman"/>
                <w:noProof/>
                <w:webHidden/>
              </w:rPr>
              <w:instrText xml:space="preserve"> PAGEREF _Toc212887918 \h </w:instrText>
            </w:r>
            <w:r w:rsidR="008F20A8" w:rsidRPr="008F20A8">
              <w:rPr>
                <w:rFonts w:ascii="Times New Roman" w:hAnsi="Times New Roman" w:cs="Times New Roman"/>
                <w:noProof/>
                <w:webHidden/>
              </w:rPr>
            </w:r>
            <w:r w:rsidR="008F20A8" w:rsidRPr="008F20A8">
              <w:rPr>
                <w:rFonts w:ascii="Times New Roman" w:hAnsi="Times New Roman" w:cs="Times New Roman"/>
                <w:noProof/>
                <w:webHidden/>
              </w:rPr>
              <w:fldChar w:fldCharType="separate"/>
            </w:r>
            <w:r>
              <w:rPr>
                <w:rFonts w:ascii="Times New Roman" w:hAnsi="Times New Roman" w:cs="Times New Roman"/>
                <w:noProof/>
                <w:webHidden/>
              </w:rPr>
              <w:t>90</w:t>
            </w:r>
            <w:r w:rsidR="008F20A8" w:rsidRPr="008F20A8">
              <w:rPr>
                <w:rFonts w:ascii="Times New Roman" w:hAnsi="Times New Roman" w:cs="Times New Roman"/>
                <w:noProof/>
                <w:webHidden/>
              </w:rPr>
              <w:fldChar w:fldCharType="end"/>
            </w:r>
          </w:hyperlink>
        </w:p>
        <w:p w14:paraId="5E47E8D6" w14:textId="77777777" w:rsidR="008F20A8" w:rsidRPr="008F20A8" w:rsidRDefault="008F20A8">
          <w:pPr>
            <w:rPr>
              <w:rFonts w:cs="Times New Roman"/>
            </w:rPr>
          </w:pPr>
          <w:r w:rsidRPr="008F20A8">
            <w:rPr>
              <w:rFonts w:cs="Times New Roman"/>
              <w:b/>
              <w:bCs/>
            </w:rPr>
            <w:fldChar w:fldCharType="end"/>
          </w:r>
        </w:p>
      </w:sdtContent>
    </w:sdt>
    <w:p w14:paraId="07BC4558" w14:textId="77777777" w:rsidR="0078158D" w:rsidRPr="008F20A8" w:rsidRDefault="0078158D" w:rsidP="00427367">
      <w:pPr>
        <w:ind w:left="-1134" w:right="-285"/>
        <w:jc w:val="center"/>
        <w:rPr>
          <w:rFonts w:cs="Times New Roman"/>
          <w:sz w:val="28"/>
          <w:szCs w:val="28"/>
        </w:rPr>
      </w:pPr>
    </w:p>
    <w:p w14:paraId="5CBCEE26" w14:textId="77777777" w:rsidR="00517D85" w:rsidRPr="008F20A8" w:rsidRDefault="00517D85">
      <w:pPr>
        <w:rPr>
          <w:rFonts w:cs="Times New Roman"/>
        </w:rPr>
        <w:sectPr w:rsidR="00517D85" w:rsidRPr="008F20A8" w:rsidSect="008F20A8">
          <w:pgSz w:w="11906" w:h="16838"/>
          <w:pgMar w:top="1134" w:right="850" w:bottom="1134" w:left="1701" w:header="708" w:footer="708" w:gutter="0"/>
          <w:cols w:space="708"/>
          <w:titlePg/>
          <w:docGrid w:linePitch="360"/>
        </w:sectPr>
      </w:pPr>
    </w:p>
    <w:p w14:paraId="570915F3" w14:textId="77777777" w:rsidR="00652ED1" w:rsidRPr="008F20A8" w:rsidRDefault="00692050" w:rsidP="00652ED1">
      <w:pPr>
        <w:pStyle w:val="1"/>
        <w:ind w:left="0"/>
        <w:jc w:val="both"/>
      </w:pPr>
      <w:hyperlink r:id="rId8" w:anchor="bookmark0" w:history="1">
        <w:bookmarkStart w:id="4" w:name="_Toc29995670"/>
        <w:bookmarkStart w:id="5" w:name="_Toc29995780"/>
        <w:bookmarkStart w:id="6" w:name="_Toc29996498"/>
        <w:bookmarkStart w:id="7" w:name="_Toc29998095"/>
        <w:bookmarkStart w:id="8" w:name="_Toc30058658"/>
        <w:bookmarkStart w:id="9" w:name="_Toc31810020"/>
        <w:bookmarkStart w:id="10" w:name="_Toc212887702"/>
        <w:r w:rsidR="00652ED1" w:rsidRPr="008F20A8">
          <w:t>ГЛАВА 1. СУЩЕСТВУЮЩЕЕ ПОЛОЖЕНИЕ В СФЕРЕ ПРОИЗВОДСТВА, ПЕРЕДАЧИ И</w:t>
        </w:r>
      </w:hyperlink>
      <w:r w:rsidR="00652ED1" w:rsidRPr="008F20A8">
        <w:t xml:space="preserve"> </w:t>
      </w:r>
      <w:hyperlink r:id="rId9" w:anchor="bookmark0" w:history="1">
        <w:r w:rsidR="00652ED1" w:rsidRPr="008F20A8">
          <w:t>ПОТРЕБЛЕНИЯ ТЕПЛОВОЙ ЭНЕРГИИ ДЛЯ ЦЕЛЕЙ ТЕПЛОСНАБЖЕНИЯ</w:t>
        </w:r>
        <w:bookmarkEnd w:id="4"/>
        <w:bookmarkEnd w:id="5"/>
        <w:bookmarkEnd w:id="6"/>
        <w:bookmarkEnd w:id="7"/>
        <w:bookmarkEnd w:id="8"/>
        <w:bookmarkEnd w:id="9"/>
        <w:bookmarkEnd w:id="10"/>
        <w:r w:rsidR="00652ED1" w:rsidRPr="008F20A8">
          <w:tab/>
        </w:r>
      </w:hyperlink>
    </w:p>
    <w:p w14:paraId="129BE592" w14:textId="77777777" w:rsidR="00652ED1" w:rsidRPr="008F20A8" w:rsidRDefault="00652ED1" w:rsidP="00652ED1">
      <w:pPr>
        <w:rPr>
          <w:rFonts w:cs="Times New Roman"/>
          <w:lang w:eastAsia="ru-RU"/>
        </w:rPr>
      </w:pPr>
    </w:p>
    <w:p w14:paraId="01C2C0CC"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В данной главе и в дальнейших материалах проекта под базовой версией Схемы теплоснабжения принимается действующая Схема теплоснабжения, утвержденная Постановлением Администрации муниципального образования «баргузинский район»</w:t>
      </w:r>
      <w:r w:rsidR="008F20A8" w:rsidRPr="008F20A8">
        <w:rPr>
          <w:rFonts w:cs="Times New Roman"/>
          <w:lang w:eastAsia="ru-RU"/>
        </w:rPr>
        <w:t xml:space="preserve"> </w:t>
      </w:r>
      <w:r w:rsidRPr="008F20A8">
        <w:rPr>
          <w:rFonts w:cs="Times New Roman"/>
          <w:lang w:eastAsia="ru-RU"/>
        </w:rPr>
        <w:t>от 28.12.202</w:t>
      </w:r>
      <w:r w:rsidR="00C1031E" w:rsidRPr="008F20A8">
        <w:rPr>
          <w:rFonts w:cs="Times New Roman"/>
          <w:lang w:eastAsia="ru-RU"/>
        </w:rPr>
        <w:t>4</w:t>
      </w:r>
      <w:r w:rsidRPr="008F20A8">
        <w:rPr>
          <w:rFonts w:cs="Times New Roman"/>
          <w:lang w:eastAsia="ru-RU"/>
        </w:rPr>
        <w:t xml:space="preserve"> года № 720 «Об утверждении «Схемы теплоснабжения на территории муниципального образования сельского поселения «Улюнское», Баргузинского района Республики Бурятия на период до 2038 года».</w:t>
      </w:r>
    </w:p>
    <w:p w14:paraId="276B12C6"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При актуализации Схемы теплоснабжения на период до 2039 года, за базовый год актуализации принят 2024 год.</w:t>
      </w:r>
    </w:p>
    <w:p w14:paraId="51BC0667" w14:textId="77777777" w:rsidR="00652ED1" w:rsidRPr="008F20A8" w:rsidRDefault="00652ED1" w:rsidP="00652ED1">
      <w:pPr>
        <w:pStyle w:val="a0"/>
        <w:rPr>
          <w:rFonts w:cs="Times New Roman"/>
          <w:lang w:eastAsia="ru-RU"/>
        </w:rPr>
      </w:pPr>
    </w:p>
    <w:p w14:paraId="354E9168" w14:textId="77777777" w:rsidR="00652ED1" w:rsidRPr="008F20A8" w:rsidRDefault="00692050" w:rsidP="00652ED1">
      <w:pPr>
        <w:pStyle w:val="2"/>
        <w:ind w:left="0" w:firstLine="0"/>
      </w:pPr>
      <w:hyperlink r:id="rId10" w:anchor="bookmark1" w:history="1">
        <w:bookmarkStart w:id="11" w:name="_Toc29995671"/>
        <w:bookmarkStart w:id="12" w:name="_Toc29995781"/>
        <w:bookmarkStart w:id="13" w:name="_Toc29996499"/>
        <w:bookmarkStart w:id="14" w:name="_Toc29998096"/>
        <w:bookmarkStart w:id="15" w:name="_Toc30058659"/>
        <w:bookmarkStart w:id="16" w:name="_Toc31810021"/>
        <w:bookmarkStart w:id="17" w:name="_Toc212887703"/>
        <w:r w:rsidR="00652ED1" w:rsidRPr="008F20A8">
          <w:t>Часть 1. ФУНКЦИОНАЛЬНАЯ СТРУКТУРА ТЕПЛОСНАБЖЕНИЯ</w:t>
        </w:r>
        <w:bookmarkEnd w:id="11"/>
        <w:bookmarkEnd w:id="12"/>
        <w:bookmarkEnd w:id="13"/>
        <w:bookmarkEnd w:id="14"/>
        <w:bookmarkEnd w:id="15"/>
        <w:bookmarkEnd w:id="16"/>
        <w:bookmarkEnd w:id="17"/>
      </w:hyperlink>
    </w:p>
    <w:p w14:paraId="222D2384" w14:textId="77777777" w:rsidR="00652ED1" w:rsidRPr="008F20A8" w:rsidRDefault="00652ED1" w:rsidP="00652ED1">
      <w:pPr>
        <w:tabs>
          <w:tab w:val="left" w:pos="1234"/>
        </w:tabs>
        <w:ind w:firstLine="709"/>
        <w:jc w:val="both"/>
        <w:rPr>
          <w:rFonts w:cs="Times New Roman"/>
          <w:lang w:eastAsia="ru-RU"/>
        </w:rPr>
      </w:pPr>
      <w:bookmarkStart w:id="18" w:name="_Toc29995672"/>
      <w:bookmarkStart w:id="19" w:name="_Toc29995782"/>
      <w:bookmarkStart w:id="20" w:name="_Toc29996500"/>
      <w:bookmarkStart w:id="21" w:name="_Toc29998097"/>
      <w:bookmarkStart w:id="22" w:name="_Toc30058660"/>
      <w:bookmarkStart w:id="23" w:name="_Toc31810022"/>
    </w:p>
    <w:p w14:paraId="38B84589" w14:textId="77777777" w:rsidR="00652ED1" w:rsidRPr="008F20A8" w:rsidRDefault="00652ED1" w:rsidP="00652ED1">
      <w:pPr>
        <w:tabs>
          <w:tab w:val="left" w:pos="1234"/>
        </w:tabs>
        <w:ind w:firstLine="709"/>
        <w:jc w:val="both"/>
        <w:rPr>
          <w:rFonts w:cs="Times New Roman"/>
          <w:lang w:eastAsia="ru-RU"/>
        </w:rPr>
      </w:pPr>
      <w:bookmarkStart w:id="24" w:name="_Hlk184996277"/>
      <w:bookmarkStart w:id="25" w:name="_Hlk184997362"/>
      <w:bookmarkStart w:id="26" w:name="_Hlk185951003"/>
      <w:bookmarkStart w:id="27" w:name="_Hlk185404233"/>
      <w:r w:rsidRPr="008F20A8">
        <w:rPr>
          <w:rFonts w:cs="Times New Roman"/>
          <w:lang w:eastAsia="ru-RU"/>
        </w:rPr>
        <w:t>На территории сельского поселения «Улюнское» муниципального образования «Баргузинский район» (далее по тексту – СП «Улюнское») расположены две локальные котельные, которые осуществляют теплоснабжение только на собственные нужды школ</w:t>
      </w:r>
      <w:bookmarkEnd w:id="24"/>
      <w:r w:rsidRPr="008F20A8">
        <w:rPr>
          <w:rFonts w:cs="Times New Roman"/>
          <w:lang w:eastAsia="ru-RU"/>
        </w:rPr>
        <w:t>:</w:t>
      </w:r>
    </w:p>
    <w:bookmarkEnd w:id="25"/>
    <w:p w14:paraId="105076A8" w14:textId="77777777" w:rsidR="00652ED1" w:rsidRPr="008F20A8" w:rsidRDefault="00652ED1" w:rsidP="00652ED1">
      <w:pPr>
        <w:tabs>
          <w:tab w:val="left" w:pos="1234"/>
        </w:tabs>
        <w:ind w:firstLine="709"/>
        <w:jc w:val="both"/>
        <w:rPr>
          <w:rFonts w:eastAsia="Times New Roman" w:cs="Times New Roman"/>
        </w:rPr>
      </w:pPr>
      <w:r w:rsidRPr="008F20A8">
        <w:rPr>
          <w:rFonts w:cs="Times New Roman"/>
          <w:sz w:val="28"/>
          <w:lang w:eastAsia="ru-RU"/>
        </w:rPr>
        <w:t xml:space="preserve">1) </w:t>
      </w:r>
      <w:bookmarkStart w:id="28" w:name="_Hlk184996516"/>
      <w:r w:rsidRPr="008F20A8">
        <w:rPr>
          <w:rFonts w:eastAsia="Times New Roman" w:cs="Times New Roman"/>
        </w:rPr>
        <w:t>Котельная «Улюнская СОШ»</w:t>
      </w:r>
      <w:bookmarkEnd w:id="28"/>
      <w:r w:rsidRPr="008F20A8">
        <w:rPr>
          <w:rFonts w:eastAsia="Times New Roman" w:cs="Times New Roman"/>
        </w:rPr>
        <w:t>;</w:t>
      </w:r>
    </w:p>
    <w:p w14:paraId="79E4D55B" w14:textId="77777777" w:rsidR="00652ED1" w:rsidRPr="008F20A8" w:rsidRDefault="00652ED1" w:rsidP="00652ED1">
      <w:pPr>
        <w:tabs>
          <w:tab w:val="left" w:pos="1234"/>
        </w:tabs>
        <w:ind w:firstLine="709"/>
        <w:jc w:val="both"/>
        <w:rPr>
          <w:rFonts w:cs="Times New Roman"/>
          <w:szCs w:val="24"/>
          <w:lang w:eastAsia="ru-RU"/>
        </w:rPr>
      </w:pPr>
      <w:r w:rsidRPr="008F20A8">
        <w:rPr>
          <w:rFonts w:cs="Times New Roman"/>
          <w:szCs w:val="24"/>
          <w:lang w:eastAsia="ru-RU"/>
        </w:rPr>
        <w:t xml:space="preserve">2) </w:t>
      </w:r>
      <w:r w:rsidRPr="008F20A8">
        <w:rPr>
          <w:rFonts w:eastAsia="Times New Roman" w:cs="Times New Roman"/>
          <w:szCs w:val="24"/>
        </w:rPr>
        <w:t>Котельная «Улюкчиканская СОШ»</w:t>
      </w:r>
      <w:r w:rsidRPr="008F20A8">
        <w:rPr>
          <w:rFonts w:cs="Times New Roman"/>
          <w:szCs w:val="24"/>
          <w:lang w:eastAsia="ru-RU"/>
        </w:rPr>
        <w:t>.</w:t>
      </w:r>
    </w:p>
    <w:bookmarkEnd w:id="26"/>
    <w:p w14:paraId="5ADA0B74"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Обслуживание котельных осуществляет МКУ «Хозяйственно-транспортный отдел администрации муниципального образования «Баргузинский район» (далее – МКУ «ХТО») на основе договора оперативного управления. Тарифы на тепловую энергию не утверждаются, статус единой теплоснабжающей организации не присваивается.</w:t>
      </w:r>
    </w:p>
    <w:bookmarkEnd w:id="27"/>
    <w:p w14:paraId="79F643AB" w14:textId="77777777" w:rsidR="00652ED1" w:rsidRPr="008F20A8" w:rsidRDefault="00652ED1" w:rsidP="00652ED1">
      <w:pPr>
        <w:pStyle w:val="a0"/>
        <w:rPr>
          <w:rFonts w:cs="Times New Roman"/>
        </w:rPr>
      </w:pPr>
    </w:p>
    <w:p w14:paraId="778EF1DA" w14:textId="77777777" w:rsidR="00652ED1" w:rsidRPr="008F20A8" w:rsidRDefault="00652ED1" w:rsidP="00652ED1">
      <w:pPr>
        <w:pStyle w:val="2"/>
        <w:ind w:left="0" w:firstLine="0"/>
        <w:rPr>
          <w:bCs w:val="0"/>
        </w:rPr>
      </w:pPr>
      <w:bookmarkStart w:id="29" w:name="_Toc212887704"/>
      <w:r w:rsidRPr="008F20A8">
        <w:rPr>
          <w:bCs w:val="0"/>
        </w:rPr>
        <w:t xml:space="preserve">1.1.1 </w:t>
      </w:r>
      <w:bookmarkEnd w:id="18"/>
      <w:bookmarkEnd w:id="19"/>
      <w:bookmarkEnd w:id="20"/>
      <w:bookmarkEnd w:id="21"/>
      <w:bookmarkEnd w:id="22"/>
      <w:bookmarkEnd w:id="23"/>
      <w:r w:rsidRPr="008F20A8">
        <w:rPr>
          <w:bCs w:val="0"/>
        </w:rPr>
        <w:t>Описание зон деятельности (эксплуатационной ответственности) теплоснабжающих и теплосетевых организаций</w:t>
      </w:r>
      <w:r w:rsidRPr="008F20A8">
        <w:t xml:space="preserve"> </w:t>
      </w:r>
      <w:r w:rsidRPr="008F20A8">
        <w:rPr>
          <w:bCs w:val="0"/>
        </w:rPr>
        <w:t>и описание структуры договорных отношений между ними</w:t>
      </w:r>
      <w:bookmarkEnd w:id="29"/>
    </w:p>
    <w:p w14:paraId="41E1266A" w14:textId="77777777" w:rsidR="00652ED1" w:rsidRPr="008F20A8" w:rsidRDefault="00652ED1" w:rsidP="00652ED1">
      <w:pPr>
        <w:tabs>
          <w:tab w:val="left" w:pos="1234"/>
        </w:tabs>
        <w:ind w:firstLine="709"/>
        <w:jc w:val="both"/>
        <w:rPr>
          <w:rFonts w:cs="Times New Roman"/>
          <w:lang w:eastAsia="ru-RU"/>
        </w:rPr>
      </w:pPr>
    </w:p>
    <w:p w14:paraId="758B91D6" w14:textId="77777777" w:rsidR="00406712" w:rsidRPr="008F20A8" w:rsidRDefault="00406712" w:rsidP="00406712">
      <w:pPr>
        <w:tabs>
          <w:tab w:val="left" w:pos="1234"/>
        </w:tabs>
        <w:ind w:firstLine="709"/>
        <w:jc w:val="both"/>
        <w:rPr>
          <w:rFonts w:cs="Times New Roman"/>
          <w:lang w:eastAsia="ru-RU"/>
        </w:rPr>
      </w:pPr>
      <w:r w:rsidRPr="008F20A8">
        <w:rPr>
          <w:rFonts w:cs="Times New Roman"/>
          <w:lang w:eastAsia="ru-RU"/>
        </w:rPr>
        <w:t>Баргузинский район» (далее по тексту – СП «Улюнское») расположены две локальные котельные, которые осуществляют теплоснабжение только на собственные нужды школ:</w:t>
      </w:r>
    </w:p>
    <w:p w14:paraId="0666BD13" w14:textId="77777777" w:rsidR="00406712" w:rsidRPr="008F20A8" w:rsidRDefault="00406712" w:rsidP="00406712">
      <w:pPr>
        <w:tabs>
          <w:tab w:val="left" w:pos="1234"/>
        </w:tabs>
        <w:ind w:firstLine="709"/>
        <w:jc w:val="both"/>
        <w:rPr>
          <w:rFonts w:eastAsia="Times New Roman" w:cs="Times New Roman"/>
        </w:rPr>
      </w:pPr>
      <w:r w:rsidRPr="008F20A8">
        <w:rPr>
          <w:rFonts w:cs="Times New Roman"/>
          <w:sz w:val="28"/>
          <w:lang w:eastAsia="ru-RU"/>
        </w:rPr>
        <w:t xml:space="preserve">1) </w:t>
      </w:r>
      <w:r w:rsidRPr="008F20A8">
        <w:rPr>
          <w:rFonts w:eastAsia="Times New Roman" w:cs="Times New Roman"/>
        </w:rPr>
        <w:t>Котельная «Улюнская СОШ»;</w:t>
      </w:r>
    </w:p>
    <w:p w14:paraId="2E703EF8" w14:textId="77777777" w:rsidR="00406712" w:rsidRPr="008F20A8" w:rsidRDefault="00406712" w:rsidP="00406712">
      <w:pPr>
        <w:tabs>
          <w:tab w:val="left" w:pos="1234"/>
        </w:tabs>
        <w:ind w:firstLine="709"/>
        <w:jc w:val="both"/>
        <w:rPr>
          <w:rFonts w:cs="Times New Roman"/>
          <w:lang w:eastAsia="ru-RU"/>
        </w:rPr>
      </w:pPr>
      <w:r w:rsidRPr="008F20A8">
        <w:rPr>
          <w:rFonts w:cs="Times New Roman"/>
          <w:lang w:eastAsia="ru-RU"/>
        </w:rPr>
        <w:t xml:space="preserve">2) </w:t>
      </w:r>
      <w:r w:rsidRPr="008F20A8">
        <w:rPr>
          <w:rFonts w:eastAsia="Times New Roman" w:cs="Times New Roman"/>
          <w:sz w:val="22"/>
        </w:rPr>
        <w:t>Котельная «Улюкчиканская СОШ»</w:t>
      </w:r>
      <w:r w:rsidRPr="008F20A8">
        <w:rPr>
          <w:rFonts w:cs="Times New Roman"/>
          <w:lang w:eastAsia="ru-RU"/>
        </w:rPr>
        <w:t>.</w:t>
      </w:r>
    </w:p>
    <w:p w14:paraId="232C8B5C" w14:textId="77777777" w:rsidR="00406712" w:rsidRPr="008F20A8" w:rsidRDefault="00406712" w:rsidP="00406712">
      <w:pPr>
        <w:pStyle w:val="a0"/>
        <w:ind w:firstLine="709"/>
        <w:jc w:val="both"/>
        <w:rPr>
          <w:rFonts w:cs="Times New Roman"/>
          <w:lang w:eastAsia="ru-RU"/>
        </w:rPr>
      </w:pPr>
      <w:r w:rsidRPr="008F20A8">
        <w:rPr>
          <w:rFonts w:cs="Times New Roman"/>
          <w:lang w:eastAsia="ru-RU"/>
        </w:rPr>
        <w:t>Обслуживание котельных осуществляет МКУ «Хозяйственно-транспортный отдел администрации муниципального образования «Баргузинский район».</w:t>
      </w:r>
    </w:p>
    <w:p w14:paraId="7EEB0509" w14:textId="77777777" w:rsidR="00652ED1" w:rsidRPr="008F20A8" w:rsidRDefault="00652ED1" w:rsidP="00652ED1">
      <w:pPr>
        <w:jc w:val="center"/>
        <w:rPr>
          <w:rFonts w:cs="Times New Roman"/>
          <w:lang w:eastAsia="ru-RU"/>
        </w:rPr>
      </w:pPr>
    </w:p>
    <w:p w14:paraId="192D2874" w14:textId="77777777" w:rsidR="00652ED1" w:rsidRPr="008F20A8" w:rsidRDefault="00652ED1" w:rsidP="00652ED1">
      <w:pPr>
        <w:pStyle w:val="2"/>
        <w:ind w:left="0" w:firstLine="0"/>
        <w:rPr>
          <w:bCs w:val="0"/>
        </w:rPr>
      </w:pPr>
      <w:bookmarkStart w:id="30" w:name="_Toc29995783"/>
      <w:bookmarkStart w:id="31" w:name="_Toc29996501"/>
      <w:bookmarkStart w:id="32" w:name="_Toc29998098"/>
      <w:bookmarkStart w:id="33" w:name="_Toc30058661"/>
      <w:bookmarkStart w:id="34" w:name="_Toc31810023"/>
      <w:bookmarkStart w:id="35" w:name="_Toc212887705"/>
      <w:r w:rsidRPr="008F20A8">
        <w:rPr>
          <w:bCs w:val="0"/>
        </w:rPr>
        <w:t xml:space="preserve">1.1.2 </w:t>
      </w:r>
      <w:bookmarkEnd w:id="30"/>
      <w:bookmarkEnd w:id="31"/>
      <w:bookmarkEnd w:id="32"/>
      <w:bookmarkEnd w:id="33"/>
      <w:bookmarkEnd w:id="34"/>
      <w:r w:rsidRPr="008F20A8">
        <w:rPr>
          <w:rFonts w:eastAsiaTheme="minorHAnsi"/>
          <w:bCs w:val="0"/>
          <w:szCs w:val="22"/>
        </w:rPr>
        <w:t>Описание структуры договорных отношений между теплоснабжающими и теплосетевыми организациями, осуществляющими свою деятельность в границах зон деятельности ЕТО</w:t>
      </w:r>
      <w:bookmarkEnd w:id="35"/>
    </w:p>
    <w:p w14:paraId="7475991E" w14:textId="77777777" w:rsidR="00652ED1" w:rsidRPr="008F20A8" w:rsidRDefault="00652ED1" w:rsidP="00652ED1">
      <w:pPr>
        <w:tabs>
          <w:tab w:val="left" w:pos="1234"/>
        </w:tabs>
        <w:ind w:firstLine="709"/>
        <w:rPr>
          <w:rFonts w:cs="Times New Roman"/>
          <w:lang w:eastAsia="ru-RU"/>
        </w:rPr>
      </w:pPr>
    </w:p>
    <w:p w14:paraId="5E800FD4" w14:textId="77777777" w:rsidR="00652ED1" w:rsidRPr="008F20A8" w:rsidRDefault="00652ED1" w:rsidP="00652ED1">
      <w:pPr>
        <w:ind w:firstLine="709"/>
        <w:jc w:val="both"/>
        <w:rPr>
          <w:rFonts w:cs="Times New Roman"/>
          <w:szCs w:val="24"/>
        </w:rPr>
      </w:pPr>
      <w:r w:rsidRPr="008F20A8">
        <w:rPr>
          <w:rFonts w:cs="Times New Roman"/>
          <w:szCs w:val="24"/>
        </w:rPr>
        <w:t>В сфере теплоснабжения, регулируемой Федеральным законом от 27 июля 2010 года N 190-ФЗ «О теплоснабжении» (далее ФЗ «О теплоснабжении») отношения теплоснабжающих организаций и теплосетевых организаций построены на основе системы договоров, которая включает (статья 13 ФЗ «О теплоснабжении» и Правила организации теплоснабжения в Российской Федерации, утвержденные Постановлением Правительства РФ от 08.08.2012 № 808):</w:t>
      </w:r>
    </w:p>
    <w:p w14:paraId="71EC22A3" w14:textId="77777777" w:rsidR="00652ED1" w:rsidRPr="008F20A8" w:rsidRDefault="00652ED1" w:rsidP="00652ED1">
      <w:pPr>
        <w:tabs>
          <w:tab w:val="left" w:pos="1234"/>
        </w:tabs>
        <w:ind w:firstLine="709"/>
        <w:jc w:val="both"/>
        <w:rPr>
          <w:rFonts w:cs="Times New Roman"/>
          <w:szCs w:val="24"/>
        </w:rPr>
      </w:pPr>
      <w:r w:rsidRPr="008F20A8">
        <w:rPr>
          <w:rFonts w:cs="Times New Roman"/>
          <w:szCs w:val="24"/>
        </w:rPr>
        <w:t>1. Договоры поставки тепловой энергии (мощности) и (или) теплоносителя, которые заключают единая теплоснабжающая организация (покупатель) и теплоснабжающие организации, владеющие на праве собственности или ином законном основании источниками тепловой энергии в системе теплоснабжения (поставщик);</w:t>
      </w:r>
    </w:p>
    <w:p w14:paraId="0AF9B344" w14:textId="77777777" w:rsidR="00652ED1" w:rsidRPr="008F20A8" w:rsidRDefault="00652ED1" w:rsidP="00652ED1">
      <w:pPr>
        <w:ind w:firstLine="709"/>
        <w:jc w:val="both"/>
        <w:rPr>
          <w:rFonts w:cs="Times New Roman"/>
          <w:szCs w:val="24"/>
        </w:rPr>
      </w:pPr>
      <w:r w:rsidRPr="008F20A8">
        <w:rPr>
          <w:rFonts w:cs="Times New Roman"/>
          <w:szCs w:val="24"/>
        </w:rPr>
        <w:t>2. Договоры оказания услуг по передаче тепловой энергии, теплоносителя, которые заключают теплоснабжающая организация и теплосетевая организация, которая обязуется осуществлять организационно и технологически связанные действия, обеспечивающие поддержание технических устройств тепловых сетей в состоянии, соответствующем установленным техническими регламентами требованиям, преобразование тепловой энергии в центральных тепловых пунктах и передачу тепловой энергии с использованием теплоносителя от точки приема тепловой энергии, теплоносителя до точки передачи тепловой энергии, теплоносителя, а теплоснабжающая организация обязуется оплачивать указанные услуги.</w:t>
      </w:r>
    </w:p>
    <w:p w14:paraId="285EE87C" w14:textId="77777777" w:rsidR="00652ED1" w:rsidRPr="008F20A8" w:rsidRDefault="00652ED1" w:rsidP="00652ED1">
      <w:pPr>
        <w:pStyle w:val="ad"/>
        <w:kinsoku w:val="0"/>
        <w:overflowPunct w:val="0"/>
        <w:spacing w:line="276" w:lineRule="auto"/>
        <w:ind w:left="0" w:right="106" w:firstLine="709"/>
        <w:jc w:val="both"/>
        <w:rPr>
          <w:rFonts w:eastAsiaTheme="minorHAnsi" w:cs="Times New Roman"/>
          <w:lang w:val="ru-RU"/>
        </w:rPr>
      </w:pPr>
      <w:r w:rsidRPr="008F20A8">
        <w:rPr>
          <w:rFonts w:eastAsiaTheme="minorHAnsi" w:cs="Times New Roman"/>
          <w:lang w:val="ru-RU"/>
        </w:rPr>
        <w:t>Договоры поставки тепловой энергии (мощности) заключаются ЕТО с теплоснабжающими и теплосетевыми организациями в случаях:</w:t>
      </w:r>
    </w:p>
    <w:p w14:paraId="5C099A0A" w14:textId="77777777" w:rsidR="00652ED1" w:rsidRPr="008F20A8" w:rsidRDefault="00652ED1" w:rsidP="00652ED1">
      <w:pPr>
        <w:pStyle w:val="ad"/>
        <w:numPr>
          <w:ilvl w:val="3"/>
          <w:numId w:val="6"/>
        </w:numPr>
        <w:tabs>
          <w:tab w:val="left" w:pos="1182"/>
        </w:tabs>
        <w:kinsoku w:val="0"/>
        <w:overflowPunct w:val="0"/>
        <w:autoSpaceDE w:val="0"/>
        <w:autoSpaceDN w:val="0"/>
        <w:adjustRightInd w:val="0"/>
        <w:spacing w:line="276" w:lineRule="auto"/>
        <w:ind w:left="0" w:right="110" w:firstLine="709"/>
        <w:jc w:val="both"/>
        <w:rPr>
          <w:rFonts w:eastAsiaTheme="minorHAnsi" w:cs="Times New Roman"/>
          <w:lang w:val="ru-RU"/>
        </w:rPr>
      </w:pPr>
      <w:r w:rsidRPr="008F20A8">
        <w:rPr>
          <w:rFonts w:eastAsiaTheme="minorHAnsi" w:cs="Times New Roman"/>
          <w:lang w:val="ru-RU"/>
        </w:rPr>
        <w:t>приобретения теплоснабжающей организацией (в том числе ЕТО) тепловой энергии у других теплоснабжающих организаций (ч. 4 ст. 13, ч. 3 ст. 15 ФЗ «О теплоснабжении»);</w:t>
      </w:r>
    </w:p>
    <w:p w14:paraId="776745ED" w14:textId="77777777" w:rsidR="00652ED1" w:rsidRPr="008F20A8" w:rsidRDefault="00652ED1" w:rsidP="00652ED1">
      <w:pPr>
        <w:pStyle w:val="ad"/>
        <w:numPr>
          <w:ilvl w:val="3"/>
          <w:numId w:val="6"/>
        </w:numPr>
        <w:tabs>
          <w:tab w:val="left" w:pos="1182"/>
        </w:tabs>
        <w:kinsoku w:val="0"/>
        <w:overflowPunct w:val="0"/>
        <w:autoSpaceDE w:val="0"/>
        <w:autoSpaceDN w:val="0"/>
        <w:adjustRightInd w:val="0"/>
        <w:spacing w:line="276" w:lineRule="auto"/>
        <w:ind w:left="0" w:right="106" w:firstLine="709"/>
        <w:jc w:val="both"/>
        <w:rPr>
          <w:rFonts w:eastAsiaTheme="minorHAnsi" w:cs="Times New Roman"/>
          <w:lang w:val="ru-RU"/>
        </w:rPr>
      </w:pPr>
      <w:r w:rsidRPr="008F20A8">
        <w:rPr>
          <w:rFonts w:eastAsiaTheme="minorHAnsi" w:cs="Times New Roman"/>
          <w:lang w:val="ru-RU"/>
        </w:rPr>
        <w:t>приобретения сетевой организацией тепловой энергии у теплоснабжающей организации в целях компенсации потерь в сетях (ч. 5 ст. 13).</w:t>
      </w:r>
    </w:p>
    <w:p w14:paraId="4FF27C33" w14:textId="77777777" w:rsidR="00406712" w:rsidRPr="008F20A8" w:rsidRDefault="00406712" w:rsidP="00406712">
      <w:pPr>
        <w:pStyle w:val="a4"/>
        <w:tabs>
          <w:tab w:val="left" w:pos="1234"/>
        </w:tabs>
        <w:ind w:left="0" w:firstLine="709"/>
        <w:jc w:val="both"/>
        <w:rPr>
          <w:rFonts w:cs="Times New Roman"/>
          <w:lang w:eastAsia="ru-RU"/>
        </w:rPr>
      </w:pPr>
      <w:r w:rsidRPr="008F20A8">
        <w:rPr>
          <w:rFonts w:cs="Times New Roman"/>
          <w:szCs w:val="24"/>
        </w:rPr>
        <w:t xml:space="preserve">В связи с обеспечением тепловой энергией только собственных нужд школ, нельзя присвоить статус ЕТО </w:t>
      </w:r>
      <w:r w:rsidRPr="008F20A8">
        <w:rPr>
          <w:rFonts w:cs="Times New Roman"/>
          <w:lang w:eastAsia="ru-RU"/>
        </w:rPr>
        <w:t>МКУ «Хозяйственно-транспортный отдел администрации муниципального образования «Баргузинский район».</w:t>
      </w:r>
    </w:p>
    <w:p w14:paraId="249387F8" w14:textId="77777777" w:rsidR="00652ED1" w:rsidRPr="008F20A8" w:rsidRDefault="00652ED1" w:rsidP="00652ED1">
      <w:pPr>
        <w:pStyle w:val="a0"/>
        <w:rPr>
          <w:rFonts w:cs="Times New Roman"/>
          <w:lang w:eastAsia="ru-RU"/>
        </w:rPr>
      </w:pPr>
    </w:p>
    <w:p w14:paraId="4AD40DF5" w14:textId="77777777" w:rsidR="00652ED1" w:rsidRPr="008F20A8" w:rsidRDefault="00652ED1" w:rsidP="00652ED1">
      <w:pPr>
        <w:pStyle w:val="2"/>
        <w:ind w:left="0" w:firstLine="0"/>
      </w:pPr>
      <w:bookmarkStart w:id="36" w:name="_Toc29995784"/>
      <w:bookmarkStart w:id="37" w:name="_Toc29996502"/>
      <w:bookmarkStart w:id="38" w:name="_Toc29998099"/>
      <w:bookmarkStart w:id="39" w:name="_Toc30058662"/>
      <w:bookmarkStart w:id="40" w:name="_Toc31810024"/>
      <w:bookmarkStart w:id="41" w:name="_Toc212887706"/>
      <w:r w:rsidRPr="008F20A8">
        <w:rPr>
          <w:bCs w:val="0"/>
        </w:rPr>
        <w:t xml:space="preserve">1.1.3 </w:t>
      </w:r>
      <w:bookmarkEnd w:id="36"/>
      <w:bookmarkEnd w:id="37"/>
      <w:bookmarkEnd w:id="38"/>
      <w:bookmarkEnd w:id="39"/>
      <w:bookmarkEnd w:id="40"/>
      <w:r w:rsidRPr="008F20A8">
        <w:t>Описание зон действия источников тепловой энергии, не вошедших в зоны деятельности ЕТО</w:t>
      </w:r>
      <w:bookmarkEnd w:id="41"/>
    </w:p>
    <w:p w14:paraId="44285A2D" w14:textId="77777777" w:rsidR="00652ED1" w:rsidRPr="008F20A8" w:rsidRDefault="00652ED1" w:rsidP="00652ED1">
      <w:pPr>
        <w:rPr>
          <w:rFonts w:cs="Times New Roman"/>
          <w:lang w:eastAsia="ru-RU"/>
        </w:rPr>
      </w:pPr>
    </w:p>
    <w:p w14:paraId="5B1858F2" w14:textId="77777777" w:rsidR="00652ED1" w:rsidRPr="008F20A8" w:rsidRDefault="00652ED1" w:rsidP="00652ED1">
      <w:pPr>
        <w:tabs>
          <w:tab w:val="left" w:pos="1234"/>
        </w:tabs>
        <w:ind w:firstLine="709"/>
        <w:jc w:val="both"/>
        <w:rPr>
          <w:rFonts w:cs="Times New Roman"/>
          <w:szCs w:val="24"/>
        </w:rPr>
      </w:pPr>
      <w:r w:rsidRPr="008F20A8">
        <w:rPr>
          <w:rFonts w:cs="Times New Roman"/>
          <w:szCs w:val="24"/>
        </w:rPr>
        <w:t>Зоны с действием источников тепловой энергии, не вошедших в зону действия ЕТО отсутствуют.</w:t>
      </w:r>
    </w:p>
    <w:p w14:paraId="50192BA2" w14:textId="77777777" w:rsidR="00652ED1" w:rsidRPr="008F20A8" w:rsidRDefault="00652ED1" w:rsidP="00652ED1">
      <w:pPr>
        <w:pStyle w:val="a0"/>
        <w:rPr>
          <w:rFonts w:cs="Times New Roman"/>
          <w:lang w:eastAsia="ru-RU"/>
        </w:rPr>
      </w:pPr>
    </w:p>
    <w:p w14:paraId="70ABB905" w14:textId="77777777" w:rsidR="00652ED1" w:rsidRPr="008F20A8" w:rsidRDefault="00652ED1" w:rsidP="00652ED1">
      <w:pPr>
        <w:pStyle w:val="2"/>
        <w:ind w:left="0" w:firstLine="0"/>
        <w:rPr>
          <w:bCs w:val="0"/>
        </w:rPr>
      </w:pPr>
      <w:bookmarkStart w:id="42" w:name="_Toc212887707"/>
      <w:r w:rsidRPr="008F20A8">
        <w:rPr>
          <w:bCs w:val="0"/>
        </w:rPr>
        <w:t xml:space="preserve">1.1.4 </w:t>
      </w:r>
      <w:hyperlink r:id="rId11" w:anchor="bookmark3" w:history="1">
        <w:r w:rsidRPr="008F20A8">
          <w:rPr>
            <w:rFonts w:eastAsiaTheme="minorHAnsi"/>
            <w:bCs w:val="0"/>
            <w:szCs w:val="22"/>
          </w:rPr>
          <w:t>Зоны действия производственных котельных</w:t>
        </w:r>
        <w:bookmarkEnd w:id="42"/>
      </w:hyperlink>
    </w:p>
    <w:p w14:paraId="06E5E67D" w14:textId="77777777" w:rsidR="00652ED1" w:rsidRPr="008F20A8" w:rsidRDefault="00652ED1" w:rsidP="00652ED1">
      <w:pPr>
        <w:tabs>
          <w:tab w:val="left" w:pos="1234"/>
        </w:tabs>
        <w:ind w:firstLine="709"/>
        <w:rPr>
          <w:rFonts w:cs="Times New Roman"/>
          <w:lang w:eastAsia="ru-RU"/>
        </w:rPr>
      </w:pPr>
    </w:p>
    <w:p w14:paraId="3CC7EBA7" w14:textId="77777777" w:rsidR="00652ED1" w:rsidRPr="008F20A8" w:rsidRDefault="00652ED1" w:rsidP="00652ED1">
      <w:pPr>
        <w:pStyle w:val="a0"/>
        <w:ind w:firstLine="709"/>
        <w:jc w:val="both"/>
        <w:rPr>
          <w:rFonts w:cs="Times New Roman"/>
          <w:lang w:eastAsia="ru-RU"/>
        </w:rPr>
      </w:pPr>
      <w:r w:rsidRPr="008F20A8">
        <w:rPr>
          <w:rFonts w:cs="Times New Roman"/>
          <w:lang w:eastAsia="ru-RU"/>
        </w:rPr>
        <w:t>На территории муниципального образования отсутствуют производственные котельные.</w:t>
      </w:r>
    </w:p>
    <w:p w14:paraId="5CA83FE1" w14:textId="77777777" w:rsidR="00652ED1" w:rsidRPr="008F20A8" w:rsidRDefault="00652ED1" w:rsidP="00652ED1">
      <w:pPr>
        <w:tabs>
          <w:tab w:val="left" w:pos="1234"/>
        </w:tabs>
        <w:ind w:firstLine="709"/>
        <w:rPr>
          <w:rFonts w:cs="Times New Roman"/>
          <w:lang w:eastAsia="ru-RU"/>
        </w:rPr>
      </w:pPr>
    </w:p>
    <w:p w14:paraId="3DA78F41" w14:textId="77777777" w:rsidR="00652ED1" w:rsidRPr="008F20A8" w:rsidRDefault="00652ED1" w:rsidP="00652ED1">
      <w:pPr>
        <w:pStyle w:val="2"/>
        <w:ind w:left="0" w:firstLine="0"/>
        <w:rPr>
          <w:bCs w:val="0"/>
        </w:rPr>
      </w:pPr>
      <w:bookmarkStart w:id="43" w:name="_Toc212887708"/>
      <w:r w:rsidRPr="008F20A8">
        <w:rPr>
          <w:bCs w:val="0"/>
        </w:rPr>
        <w:t xml:space="preserve">1.1.5 </w:t>
      </w:r>
      <w:hyperlink r:id="rId12" w:anchor="bookmark4" w:history="1">
        <w:r w:rsidRPr="008F20A8">
          <w:rPr>
            <w:rFonts w:eastAsiaTheme="minorHAnsi"/>
            <w:bCs w:val="0"/>
            <w:szCs w:val="22"/>
          </w:rPr>
          <w:t>Зоны действия индивидуального теплоснабжения</w:t>
        </w:r>
        <w:bookmarkEnd w:id="43"/>
      </w:hyperlink>
    </w:p>
    <w:p w14:paraId="602F7565" w14:textId="77777777" w:rsidR="00652ED1" w:rsidRPr="008F20A8" w:rsidRDefault="00652ED1" w:rsidP="00652ED1">
      <w:pPr>
        <w:rPr>
          <w:rFonts w:cs="Times New Roman"/>
          <w:lang w:eastAsia="ru-RU"/>
        </w:rPr>
      </w:pPr>
    </w:p>
    <w:p w14:paraId="17B79A28" w14:textId="77777777" w:rsidR="00652ED1" w:rsidRPr="008F20A8" w:rsidRDefault="00652ED1" w:rsidP="00652ED1">
      <w:pPr>
        <w:pStyle w:val="TableParagraph"/>
        <w:kinsoku w:val="0"/>
        <w:overflowPunct w:val="0"/>
        <w:ind w:right="-1" w:firstLine="709"/>
        <w:jc w:val="both"/>
      </w:pPr>
      <w:r w:rsidRPr="008F20A8">
        <w:t>На территории муниципального образования теплоснабжение жилого фонда, а также административных и общественных объектов, не подключенных к централизованному теплоснабжению, осуществляется от автономных источников теплоснабжения (печи, котлы).</w:t>
      </w:r>
    </w:p>
    <w:p w14:paraId="79A1AAAC" w14:textId="77777777" w:rsidR="00652ED1" w:rsidRPr="008F20A8" w:rsidRDefault="00652ED1" w:rsidP="00652ED1">
      <w:pPr>
        <w:pStyle w:val="a0"/>
        <w:rPr>
          <w:rFonts w:cs="Times New Roman"/>
          <w:lang w:eastAsia="ru-RU"/>
        </w:rPr>
      </w:pPr>
    </w:p>
    <w:p w14:paraId="4A1D86E3" w14:textId="77777777" w:rsidR="00652ED1" w:rsidRPr="008F20A8" w:rsidRDefault="00652ED1" w:rsidP="00652ED1">
      <w:pPr>
        <w:pStyle w:val="2"/>
        <w:ind w:left="0" w:firstLine="0"/>
        <w:rPr>
          <w:bCs w:val="0"/>
        </w:rPr>
      </w:pPr>
      <w:bookmarkStart w:id="44" w:name="_Toc53926860"/>
      <w:bookmarkStart w:id="45" w:name="_Toc54952750"/>
      <w:bookmarkStart w:id="46" w:name="_Toc212887709"/>
      <w:r w:rsidRPr="008F20A8">
        <w:rPr>
          <w:bCs w:val="0"/>
        </w:rPr>
        <w:t xml:space="preserve">1.1.6 </w:t>
      </w:r>
      <w:bookmarkEnd w:id="44"/>
      <w:bookmarkEnd w:id="45"/>
      <w:r w:rsidRPr="008F20A8">
        <w:rPr>
          <w:bCs w:val="0"/>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46"/>
    </w:p>
    <w:p w14:paraId="69CC9CC9" w14:textId="77777777" w:rsidR="00652ED1" w:rsidRPr="008F20A8" w:rsidRDefault="00652ED1" w:rsidP="00652ED1">
      <w:pPr>
        <w:rPr>
          <w:rFonts w:cs="Times New Roman"/>
          <w:lang w:eastAsia="ru-RU"/>
        </w:rPr>
      </w:pPr>
    </w:p>
    <w:p w14:paraId="69A7C18E"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За базовый период актуализации в части изменений функциональной структуры теплоснабжения изменения отсутствуют, структура и РСО не изменились.</w:t>
      </w:r>
    </w:p>
    <w:p w14:paraId="63B94C0F" w14:textId="77777777" w:rsidR="00652ED1" w:rsidRPr="008F20A8" w:rsidRDefault="00652ED1" w:rsidP="00652ED1">
      <w:pPr>
        <w:pStyle w:val="a0"/>
        <w:rPr>
          <w:rFonts w:cs="Times New Roman"/>
          <w:lang w:eastAsia="ru-RU"/>
        </w:rPr>
      </w:pPr>
    </w:p>
    <w:p w14:paraId="56A7D5BB" w14:textId="77777777" w:rsidR="00517D85" w:rsidRPr="008F20A8" w:rsidRDefault="00517D85">
      <w:pPr>
        <w:rPr>
          <w:rFonts w:cs="Times New Roman"/>
        </w:rPr>
        <w:sectPr w:rsidR="00517D85" w:rsidRPr="008F20A8">
          <w:pgSz w:w="11906" w:h="16838"/>
          <w:pgMar w:top="1134" w:right="850" w:bottom="1134" w:left="1701" w:header="708" w:footer="708" w:gutter="0"/>
          <w:cols w:space="708"/>
          <w:docGrid w:linePitch="360"/>
        </w:sectPr>
      </w:pPr>
    </w:p>
    <w:p w14:paraId="7FBF518E" w14:textId="77777777" w:rsidR="00652ED1" w:rsidRPr="008F20A8" w:rsidRDefault="00692050" w:rsidP="00652ED1">
      <w:pPr>
        <w:pStyle w:val="2"/>
        <w:ind w:left="0" w:firstLine="0"/>
      </w:pPr>
      <w:hyperlink r:id="rId13" w:anchor="bookmark5" w:history="1">
        <w:bookmarkStart w:id="47" w:name="_Toc29996503"/>
        <w:bookmarkStart w:id="48" w:name="_Toc29998100"/>
        <w:bookmarkStart w:id="49" w:name="_Toc30058663"/>
        <w:bookmarkStart w:id="50" w:name="_Toc31810025"/>
        <w:bookmarkStart w:id="51" w:name="_Toc212887710"/>
        <w:r w:rsidR="00652ED1" w:rsidRPr="008F20A8">
          <w:t xml:space="preserve">Часть </w:t>
        </w:r>
        <w:bookmarkStart w:id="52" w:name="OLE_LINK26"/>
        <w:bookmarkEnd w:id="52"/>
        <w:r w:rsidR="00652ED1" w:rsidRPr="008F20A8">
          <w:t>2. ИСТОЧНИКИ ТЕПЛОВОЙ ЭНЕРГИИ</w:t>
        </w:r>
        <w:bookmarkEnd w:id="47"/>
        <w:bookmarkEnd w:id="48"/>
        <w:bookmarkEnd w:id="49"/>
        <w:bookmarkEnd w:id="50"/>
        <w:bookmarkEnd w:id="51"/>
      </w:hyperlink>
    </w:p>
    <w:p w14:paraId="69A8A0A1" w14:textId="77777777" w:rsidR="00652ED1" w:rsidRPr="008F20A8" w:rsidRDefault="00652ED1" w:rsidP="00652ED1">
      <w:pPr>
        <w:rPr>
          <w:rFonts w:cs="Times New Roman"/>
          <w:lang w:eastAsia="ru-RU"/>
        </w:rPr>
      </w:pPr>
    </w:p>
    <w:p w14:paraId="05273DFF" w14:textId="77777777" w:rsidR="00652ED1" w:rsidRPr="008F20A8" w:rsidRDefault="00652ED1" w:rsidP="00652ED1">
      <w:pPr>
        <w:pStyle w:val="2"/>
        <w:ind w:left="0" w:firstLine="0"/>
      </w:pPr>
      <w:bookmarkStart w:id="53" w:name="_Toc29996504"/>
      <w:bookmarkStart w:id="54" w:name="_Toc29998101"/>
      <w:bookmarkStart w:id="55" w:name="_Toc30058664"/>
      <w:bookmarkStart w:id="56" w:name="_Toc31810026"/>
      <w:bookmarkStart w:id="57" w:name="_Toc212887711"/>
      <w:r w:rsidRPr="008F20A8">
        <w:rPr>
          <w:bCs w:val="0"/>
        </w:rPr>
        <w:t xml:space="preserve">1.2.1 </w:t>
      </w:r>
      <w:bookmarkEnd w:id="53"/>
      <w:bookmarkEnd w:id="54"/>
      <w:bookmarkEnd w:id="55"/>
      <w:bookmarkEnd w:id="56"/>
      <w:r w:rsidRPr="008F20A8">
        <w:t>Структура и технические характеристики основного оборудования</w:t>
      </w:r>
      <w:bookmarkEnd w:id="57"/>
    </w:p>
    <w:p w14:paraId="4D821CA1" w14:textId="77777777" w:rsidR="00652ED1" w:rsidRPr="008F20A8" w:rsidRDefault="00652ED1" w:rsidP="00652ED1">
      <w:pPr>
        <w:rPr>
          <w:rFonts w:cs="Times New Roman"/>
          <w:lang w:eastAsia="ru-RU"/>
        </w:rPr>
      </w:pPr>
    </w:p>
    <w:p w14:paraId="139120C9" w14:textId="77777777" w:rsidR="00652ED1" w:rsidRPr="008F20A8" w:rsidRDefault="00652ED1" w:rsidP="00652ED1">
      <w:pPr>
        <w:pStyle w:val="a0"/>
        <w:ind w:firstLine="709"/>
        <w:jc w:val="both"/>
        <w:rPr>
          <w:rFonts w:cs="Times New Roman"/>
          <w:lang w:eastAsia="ru-RU"/>
        </w:rPr>
      </w:pPr>
      <w:bookmarkStart w:id="58" w:name="_Hlk163114012"/>
      <w:bookmarkStart w:id="59" w:name="_Hlk162955542"/>
      <w:bookmarkEnd w:id="58"/>
      <w:r w:rsidRPr="008F20A8">
        <w:rPr>
          <w:rFonts w:cs="Times New Roman"/>
          <w:bCs/>
          <w:lang w:eastAsia="ru-RU"/>
        </w:rPr>
        <w:t>Состав и технические характеристики основного оборудования источников тепловой энергии в МО СП «Улюнское» приведены в таблице ниже.</w:t>
      </w:r>
      <w:bookmarkEnd w:id="59"/>
    </w:p>
    <w:p w14:paraId="41A37FC2" w14:textId="77777777" w:rsidR="00652ED1" w:rsidRPr="008F20A8" w:rsidRDefault="00652ED1" w:rsidP="00652ED1">
      <w:pPr>
        <w:tabs>
          <w:tab w:val="left" w:pos="1234"/>
        </w:tabs>
        <w:ind w:firstLine="709"/>
        <w:jc w:val="center"/>
        <w:rPr>
          <w:rFonts w:cs="Times New Roman"/>
          <w:color w:val="000000"/>
        </w:rPr>
      </w:pPr>
      <w:bookmarkStart w:id="60" w:name="OLE_LINK29"/>
      <w:bookmarkStart w:id="61" w:name="OLE_LINK30"/>
      <w:bookmarkStart w:id="62" w:name="OLE_LINK31"/>
      <w:bookmarkEnd w:id="60"/>
      <w:bookmarkEnd w:id="61"/>
      <w:bookmarkEnd w:id="62"/>
    </w:p>
    <w:p w14:paraId="38690CEB" w14:textId="77777777" w:rsidR="00517D85" w:rsidRPr="008F20A8" w:rsidRDefault="00652ED1">
      <w:pPr>
        <w:spacing w:before="400" w:after="200"/>
        <w:rPr>
          <w:rFonts w:cs="Times New Roman"/>
        </w:rPr>
      </w:pPr>
      <w:r w:rsidRPr="008F20A8">
        <w:rPr>
          <w:rFonts w:cs="Times New Roman"/>
          <w:b/>
        </w:rPr>
        <w:t xml:space="preserve">Таблица 1.2.1.1 - Состав и технические характеристики основного оборудования котельных </w:t>
      </w:r>
      <w:r w:rsidR="00406712" w:rsidRPr="008F20A8">
        <w:rPr>
          <w:rFonts w:cs="Times New Roman"/>
          <w:b/>
        </w:rPr>
        <w:t>в зоне деятельности теплоснабжающей</w:t>
      </w:r>
      <w:r w:rsidRPr="008F20A8">
        <w:rPr>
          <w:rFonts w:cs="Times New Roman"/>
          <w:b/>
        </w:rPr>
        <w:t xml:space="preserve"> организации</w:t>
      </w:r>
    </w:p>
    <w:tbl>
      <w:tblPr>
        <w:tblStyle w:val="a8"/>
        <w:tblW w:w="5000" w:type="pct"/>
        <w:jc w:val="center"/>
        <w:tblLook w:val="04A0" w:firstRow="1" w:lastRow="0" w:firstColumn="1" w:lastColumn="0" w:noHBand="0" w:noVBand="1"/>
      </w:tblPr>
      <w:tblGrid>
        <w:gridCol w:w="291"/>
        <w:gridCol w:w="1756"/>
        <w:gridCol w:w="1204"/>
        <w:gridCol w:w="1577"/>
        <w:gridCol w:w="1622"/>
        <w:gridCol w:w="1652"/>
        <w:gridCol w:w="1295"/>
        <w:gridCol w:w="1268"/>
        <w:gridCol w:w="1652"/>
        <w:gridCol w:w="1960"/>
      </w:tblGrid>
      <w:tr w:rsidR="00517D85" w:rsidRPr="008F20A8" w14:paraId="3277D2E8" w14:textId="77777777" w:rsidTr="00406712">
        <w:trPr>
          <w:jc w:val="center"/>
        </w:trPr>
        <w:tc>
          <w:tcPr>
            <w:tcW w:w="291" w:type="dxa"/>
            <w:shd w:val="clear" w:color="auto" w:fill="F2F2F2"/>
            <w:tcMar>
              <w:top w:w="120" w:type="dxa"/>
              <w:left w:w="20" w:type="dxa"/>
              <w:bottom w:w="120" w:type="dxa"/>
              <w:right w:w="20" w:type="dxa"/>
            </w:tcMar>
            <w:vAlign w:val="center"/>
          </w:tcPr>
          <w:p w14:paraId="31216C3D" w14:textId="77777777" w:rsidR="00517D85" w:rsidRPr="008F20A8" w:rsidRDefault="00652ED1">
            <w:pPr>
              <w:jc w:val="center"/>
              <w:rPr>
                <w:rFonts w:cs="Times New Roman"/>
              </w:rPr>
            </w:pPr>
            <w:r w:rsidRPr="008F20A8">
              <w:rPr>
                <w:rFonts w:eastAsia="Times New Roman" w:cs="Times New Roman"/>
                <w:sz w:val="22"/>
              </w:rPr>
              <w:t>№</w:t>
            </w:r>
          </w:p>
        </w:tc>
        <w:tc>
          <w:tcPr>
            <w:tcW w:w="1756" w:type="dxa"/>
            <w:shd w:val="clear" w:color="auto" w:fill="F2F2F2"/>
            <w:tcMar>
              <w:top w:w="120" w:type="dxa"/>
              <w:left w:w="200" w:type="dxa"/>
              <w:bottom w:w="120" w:type="dxa"/>
              <w:right w:w="200" w:type="dxa"/>
            </w:tcMar>
            <w:vAlign w:val="center"/>
          </w:tcPr>
          <w:p w14:paraId="6A4223F8" w14:textId="77777777" w:rsidR="00517D85" w:rsidRPr="008F20A8" w:rsidRDefault="00652ED1">
            <w:pPr>
              <w:jc w:val="center"/>
              <w:rPr>
                <w:rFonts w:cs="Times New Roman"/>
              </w:rPr>
            </w:pPr>
            <w:r w:rsidRPr="008F20A8">
              <w:rPr>
                <w:rFonts w:eastAsia="Times New Roman" w:cs="Times New Roman"/>
                <w:sz w:val="22"/>
              </w:rPr>
              <w:t>Тип котла</w:t>
            </w:r>
          </w:p>
        </w:tc>
        <w:tc>
          <w:tcPr>
            <w:tcW w:w="1204" w:type="dxa"/>
            <w:shd w:val="clear" w:color="auto" w:fill="F2F2F2"/>
            <w:tcMar>
              <w:top w:w="120" w:type="dxa"/>
              <w:left w:w="200" w:type="dxa"/>
              <w:bottom w:w="120" w:type="dxa"/>
              <w:right w:w="200" w:type="dxa"/>
            </w:tcMar>
            <w:vAlign w:val="center"/>
          </w:tcPr>
          <w:p w14:paraId="066AC9B3" w14:textId="77777777" w:rsidR="00517D85" w:rsidRPr="008F20A8" w:rsidRDefault="00652ED1">
            <w:pPr>
              <w:jc w:val="center"/>
              <w:rPr>
                <w:rFonts w:cs="Times New Roman"/>
              </w:rPr>
            </w:pPr>
            <w:r w:rsidRPr="008F20A8">
              <w:rPr>
                <w:rFonts w:eastAsia="Times New Roman" w:cs="Times New Roman"/>
                <w:sz w:val="22"/>
              </w:rPr>
              <w:t>Кол-во котлов</w:t>
            </w:r>
          </w:p>
        </w:tc>
        <w:tc>
          <w:tcPr>
            <w:tcW w:w="1577" w:type="dxa"/>
            <w:shd w:val="clear" w:color="auto" w:fill="F2F2F2"/>
            <w:tcMar>
              <w:top w:w="120" w:type="dxa"/>
              <w:left w:w="200" w:type="dxa"/>
              <w:bottom w:w="120" w:type="dxa"/>
              <w:right w:w="200" w:type="dxa"/>
            </w:tcMar>
            <w:vAlign w:val="center"/>
          </w:tcPr>
          <w:p w14:paraId="49C87B05" w14:textId="77777777" w:rsidR="00517D85" w:rsidRPr="008F20A8" w:rsidRDefault="00652ED1">
            <w:pPr>
              <w:jc w:val="center"/>
              <w:rPr>
                <w:rFonts w:cs="Times New Roman"/>
              </w:rPr>
            </w:pPr>
            <w:r w:rsidRPr="008F20A8">
              <w:rPr>
                <w:rFonts w:eastAsia="Times New Roman" w:cs="Times New Roman"/>
                <w:sz w:val="22"/>
              </w:rPr>
              <w:t>Год установки котла</w:t>
            </w:r>
          </w:p>
        </w:tc>
        <w:tc>
          <w:tcPr>
            <w:tcW w:w="1622" w:type="dxa"/>
            <w:shd w:val="clear" w:color="auto" w:fill="F2F2F2"/>
            <w:tcMar>
              <w:top w:w="120" w:type="dxa"/>
              <w:left w:w="200" w:type="dxa"/>
              <w:bottom w:w="120" w:type="dxa"/>
              <w:right w:w="200" w:type="dxa"/>
            </w:tcMar>
            <w:vAlign w:val="center"/>
          </w:tcPr>
          <w:p w14:paraId="2B2441FD" w14:textId="77777777" w:rsidR="00517D85" w:rsidRPr="008F20A8" w:rsidRDefault="00652ED1">
            <w:pPr>
              <w:jc w:val="center"/>
              <w:rPr>
                <w:rFonts w:cs="Times New Roman"/>
              </w:rPr>
            </w:pPr>
            <w:r w:rsidRPr="008F20A8">
              <w:rPr>
                <w:rFonts w:eastAsia="Times New Roman" w:cs="Times New Roman"/>
                <w:sz w:val="22"/>
              </w:rPr>
              <w:t>Мощность котла, Гкал/ч</w:t>
            </w:r>
          </w:p>
        </w:tc>
        <w:tc>
          <w:tcPr>
            <w:tcW w:w="1652" w:type="dxa"/>
            <w:shd w:val="clear" w:color="auto" w:fill="F2F2F2"/>
            <w:tcMar>
              <w:top w:w="120" w:type="dxa"/>
              <w:left w:w="200" w:type="dxa"/>
              <w:bottom w:w="120" w:type="dxa"/>
              <w:right w:w="200" w:type="dxa"/>
            </w:tcMar>
            <w:vAlign w:val="center"/>
          </w:tcPr>
          <w:p w14:paraId="29045237" w14:textId="77777777" w:rsidR="00517D85" w:rsidRPr="008F20A8" w:rsidRDefault="00652ED1">
            <w:pPr>
              <w:jc w:val="center"/>
              <w:rPr>
                <w:rFonts w:cs="Times New Roman"/>
              </w:rPr>
            </w:pPr>
            <w:r w:rsidRPr="008F20A8">
              <w:rPr>
                <w:rFonts w:eastAsia="Times New Roman" w:cs="Times New Roman"/>
                <w:sz w:val="22"/>
              </w:rPr>
              <w:t>Мощность котельной, Гкал/ч</w:t>
            </w:r>
          </w:p>
        </w:tc>
        <w:tc>
          <w:tcPr>
            <w:tcW w:w="1295" w:type="dxa"/>
            <w:shd w:val="clear" w:color="auto" w:fill="F2F2F2"/>
            <w:tcMar>
              <w:top w:w="120" w:type="dxa"/>
              <w:left w:w="200" w:type="dxa"/>
              <w:bottom w:w="120" w:type="dxa"/>
              <w:right w:w="200" w:type="dxa"/>
            </w:tcMar>
            <w:vAlign w:val="center"/>
          </w:tcPr>
          <w:p w14:paraId="25D2D083" w14:textId="77777777" w:rsidR="00517D85" w:rsidRPr="008F20A8" w:rsidRDefault="00652ED1">
            <w:pPr>
              <w:jc w:val="center"/>
              <w:rPr>
                <w:rFonts w:cs="Times New Roman"/>
              </w:rPr>
            </w:pPr>
            <w:r w:rsidRPr="008F20A8">
              <w:rPr>
                <w:rFonts w:eastAsia="Times New Roman" w:cs="Times New Roman"/>
                <w:sz w:val="22"/>
              </w:rPr>
              <w:t>УРУТ по котлам, кг у.т./ Гкал</w:t>
            </w:r>
          </w:p>
        </w:tc>
        <w:tc>
          <w:tcPr>
            <w:tcW w:w="1268" w:type="dxa"/>
            <w:shd w:val="clear" w:color="auto" w:fill="F2F2F2"/>
            <w:tcMar>
              <w:top w:w="120" w:type="dxa"/>
              <w:left w:w="200" w:type="dxa"/>
              <w:bottom w:w="120" w:type="dxa"/>
              <w:right w:w="200" w:type="dxa"/>
            </w:tcMar>
            <w:vAlign w:val="center"/>
          </w:tcPr>
          <w:p w14:paraId="239604D6" w14:textId="77777777" w:rsidR="00517D85" w:rsidRPr="008F20A8" w:rsidRDefault="00652ED1">
            <w:pPr>
              <w:jc w:val="center"/>
              <w:rPr>
                <w:rFonts w:cs="Times New Roman"/>
              </w:rPr>
            </w:pPr>
            <w:r w:rsidRPr="008F20A8">
              <w:rPr>
                <w:rFonts w:eastAsia="Times New Roman" w:cs="Times New Roman"/>
                <w:sz w:val="22"/>
              </w:rPr>
              <w:t>КПД котлов, %</w:t>
            </w:r>
          </w:p>
        </w:tc>
        <w:tc>
          <w:tcPr>
            <w:tcW w:w="1652" w:type="dxa"/>
            <w:shd w:val="clear" w:color="auto" w:fill="F2F2F2"/>
            <w:tcMar>
              <w:top w:w="120" w:type="dxa"/>
              <w:left w:w="200" w:type="dxa"/>
              <w:bottom w:w="120" w:type="dxa"/>
              <w:right w:w="200" w:type="dxa"/>
            </w:tcMar>
            <w:vAlign w:val="center"/>
          </w:tcPr>
          <w:p w14:paraId="4D445803" w14:textId="77777777" w:rsidR="00517D85" w:rsidRPr="008F20A8" w:rsidRDefault="00652ED1">
            <w:pPr>
              <w:jc w:val="center"/>
              <w:rPr>
                <w:rFonts w:cs="Times New Roman"/>
              </w:rPr>
            </w:pPr>
            <w:r w:rsidRPr="008F20A8">
              <w:rPr>
                <w:rFonts w:eastAsia="Times New Roman" w:cs="Times New Roman"/>
                <w:sz w:val="22"/>
              </w:rPr>
              <w:t>УРУТ по котельной, кг у.т./Гкал</w:t>
            </w:r>
          </w:p>
        </w:tc>
        <w:tc>
          <w:tcPr>
            <w:tcW w:w="1960" w:type="dxa"/>
            <w:shd w:val="clear" w:color="auto" w:fill="F2F2F2"/>
            <w:tcMar>
              <w:top w:w="120" w:type="dxa"/>
              <w:left w:w="200" w:type="dxa"/>
              <w:bottom w:w="120" w:type="dxa"/>
              <w:right w:w="200" w:type="dxa"/>
            </w:tcMar>
            <w:vAlign w:val="center"/>
          </w:tcPr>
          <w:p w14:paraId="51F155DD" w14:textId="77777777" w:rsidR="00517D85" w:rsidRPr="008F20A8" w:rsidRDefault="00652ED1">
            <w:pPr>
              <w:jc w:val="center"/>
              <w:rPr>
                <w:rFonts w:cs="Times New Roman"/>
              </w:rPr>
            </w:pPr>
            <w:r w:rsidRPr="008F20A8">
              <w:rPr>
                <w:rFonts w:eastAsia="Times New Roman" w:cs="Times New Roman"/>
                <w:sz w:val="22"/>
              </w:rPr>
              <w:t>Дата обследования котлов</w:t>
            </w:r>
          </w:p>
        </w:tc>
      </w:tr>
      <w:tr w:rsidR="00517D85" w:rsidRPr="008F20A8" w14:paraId="4F465213" w14:textId="77777777" w:rsidTr="00406712">
        <w:trPr>
          <w:jc w:val="center"/>
        </w:trPr>
        <w:tc>
          <w:tcPr>
            <w:tcW w:w="14277" w:type="dxa"/>
            <w:gridSpan w:val="10"/>
            <w:shd w:val="clear" w:color="auto" w:fill="E2EFDA"/>
            <w:tcMar>
              <w:top w:w="40" w:type="dxa"/>
              <w:left w:w="160" w:type="dxa"/>
              <w:bottom w:w="40" w:type="dxa"/>
              <w:right w:w="20" w:type="dxa"/>
            </w:tcMar>
            <w:vAlign w:val="center"/>
          </w:tcPr>
          <w:p w14:paraId="39E2DD08" w14:textId="77777777" w:rsidR="00517D85" w:rsidRPr="008F20A8" w:rsidRDefault="00652ED1">
            <w:pPr>
              <w:jc w:val="center"/>
              <w:rPr>
                <w:rFonts w:cs="Times New Roman"/>
              </w:rPr>
            </w:pPr>
            <w:r w:rsidRPr="008F20A8">
              <w:rPr>
                <w:rFonts w:eastAsia="Times New Roman" w:cs="Times New Roman"/>
                <w:sz w:val="22"/>
              </w:rPr>
              <w:t>Основное топливо - уголь</w:t>
            </w:r>
          </w:p>
        </w:tc>
      </w:tr>
      <w:tr w:rsidR="00517D85" w:rsidRPr="008F20A8" w14:paraId="1A629E33" w14:textId="77777777" w:rsidTr="00406712">
        <w:trPr>
          <w:jc w:val="center"/>
        </w:trPr>
        <w:tc>
          <w:tcPr>
            <w:tcW w:w="14277" w:type="dxa"/>
            <w:gridSpan w:val="10"/>
            <w:shd w:val="clear" w:color="auto" w:fill="FFFFFF"/>
            <w:tcMar>
              <w:top w:w="40" w:type="dxa"/>
              <w:left w:w="160" w:type="dxa"/>
              <w:bottom w:w="40" w:type="dxa"/>
              <w:right w:w="20" w:type="dxa"/>
            </w:tcMar>
            <w:vAlign w:val="center"/>
          </w:tcPr>
          <w:p w14:paraId="57C77865" w14:textId="77777777" w:rsidR="00517D85" w:rsidRPr="008F20A8" w:rsidRDefault="00652ED1">
            <w:pPr>
              <w:rPr>
                <w:rFonts w:cs="Times New Roman"/>
              </w:rPr>
            </w:pPr>
            <w:r w:rsidRPr="008F20A8">
              <w:rPr>
                <w:rFonts w:eastAsia="Times New Roman" w:cs="Times New Roman"/>
                <w:b/>
                <w:sz w:val="22"/>
              </w:rPr>
              <w:t>Котельная «Улюнская СОШ», у. Улюн, ул. Пионерская, д б\н</w:t>
            </w:r>
          </w:p>
        </w:tc>
      </w:tr>
      <w:tr w:rsidR="00517D85" w:rsidRPr="008F20A8" w14:paraId="39AE1CEF" w14:textId="77777777" w:rsidTr="00406712">
        <w:trPr>
          <w:jc w:val="center"/>
        </w:trPr>
        <w:tc>
          <w:tcPr>
            <w:tcW w:w="291" w:type="dxa"/>
            <w:shd w:val="clear" w:color="auto" w:fill="FFFFFF"/>
            <w:tcMar>
              <w:top w:w="40" w:type="dxa"/>
              <w:left w:w="20" w:type="dxa"/>
              <w:bottom w:w="40" w:type="dxa"/>
              <w:right w:w="20" w:type="dxa"/>
            </w:tcMar>
            <w:vAlign w:val="center"/>
          </w:tcPr>
          <w:p w14:paraId="545BC665" w14:textId="77777777" w:rsidR="00517D85" w:rsidRPr="008F20A8" w:rsidRDefault="00652ED1">
            <w:pPr>
              <w:jc w:val="center"/>
              <w:rPr>
                <w:rFonts w:cs="Times New Roman"/>
              </w:rPr>
            </w:pPr>
            <w:r w:rsidRPr="008F20A8">
              <w:rPr>
                <w:rFonts w:eastAsia="Times New Roman" w:cs="Times New Roman"/>
                <w:sz w:val="22"/>
              </w:rPr>
              <w:t>1</w:t>
            </w:r>
          </w:p>
        </w:tc>
        <w:tc>
          <w:tcPr>
            <w:tcW w:w="1756" w:type="dxa"/>
            <w:shd w:val="clear" w:color="auto" w:fill="FFFFFF"/>
            <w:tcMar>
              <w:top w:w="40" w:type="dxa"/>
              <w:left w:w="200" w:type="dxa"/>
              <w:bottom w:w="40" w:type="dxa"/>
              <w:right w:w="200" w:type="dxa"/>
            </w:tcMar>
            <w:vAlign w:val="center"/>
          </w:tcPr>
          <w:p w14:paraId="5FD6EF8D" w14:textId="77777777" w:rsidR="00517D85" w:rsidRPr="008F20A8" w:rsidRDefault="00652ED1">
            <w:pPr>
              <w:jc w:val="center"/>
              <w:rPr>
                <w:rFonts w:cs="Times New Roman"/>
              </w:rPr>
            </w:pPr>
            <w:r w:rsidRPr="008F20A8">
              <w:rPr>
                <w:rFonts w:eastAsia="Times New Roman" w:cs="Times New Roman"/>
                <w:sz w:val="22"/>
              </w:rPr>
              <w:t>КВм-1,16</w:t>
            </w:r>
          </w:p>
        </w:tc>
        <w:tc>
          <w:tcPr>
            <w:tcW w:w="1204" w:type="dxa"/>
            <w:shd w:val="clear" w:color="auto" w:fill="FFFFFF"/>
            <w:tcMar>
              <w:top w:w="40" w:type="dxa"/>
              <w:left w:w="200" w:type="dxa"/>
              <w:bottom w:w="40" w:type="dxa"/>
              <w:right w:w="200" w:type="dxa"/>
            </w:tcMar>
            <w:vAlign w:val="center"/>
          </w:tcPr>
          <w:p w14:paraId="53B0CC6A" w14:textId="77777777" w:rsidR="00517D85" w:rsidRPr="008F20A8" w:rsidRDefault="00652ED1">
            <w:pPr>
              <w:jc w:val="center"/>
              <w:rPr>
                <w:rFonts w:cs="Times New Roman"/>
              </w:rPr>
            </w:pPr>
            <w:r w:rsidRPr="008F20A8">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409ED054" w14:textId="77777777" w:rsidR="00517D85" w:rsidRPr="008F20A8" w:rsidRDefault="00652ED1">
            <w:pPr>
              <w:jc w:val="center"/>
              <w:rPr>
                <w:rFonts w:cs="Times New Roman"/>
              </w:rPr>
            </w:pPr>
            <w:r w:rsidRPr="008F20A8">
              <w:rPr>
                <w:rFonts w:eastAsia="Times New Roman" w:cs="Times New Roman"/>
                <w:sz w:val="22"/>
              </w:rPr>
              <w:t>2017</w:t>
            </w:r>
          </w:p>
        </w:tc>
        <w:tc>
          <w:tcPr>
            <w:tcW w:w="1622" w:type="dxa"/>
            <w:shd w:val="clear" w:color="auto" w:fill="FFFFFF"/>
            <w:tcMar>
              <w:top w:w="40" w:type="dxa"/>
              <w:left w:w="200" w:type="dxa"/>
              <w:bottom w:w="40" w:type="dxa"/>
              <w:right w:w="200" w:type="dxa"/>
            </w:tcMar>
            <w:vAlign w:val="center"/>
          </w:tcPr>
          <w:p w14:paraId="27AB0DD8" w14:textId="77777777" w:rsidR="00517D85" w:rsidRPr="008F20A8" w:rsidRDefault="00652ED1">
            <w:pPr>
              <w:jc w:val="center"/>
              <w:rPr>
                <w:rFonts w:cs="Times New Roman"/>
              </w:rPr>
            </w:pPr>
            <w:r w:rsidRPr="008F20A8">
              <w:rPr>
                <w:rFonts w:eastAsia="Times New Roman" w:cs="Times New Roman"/>
                <w:sz w:val="22"/>
              </w:rPr>
              <w:t>1</w:t>
            </w:r>
            <w:r w:rsidR="00392DD9" w:rsidRPr="008F20A8">
              <w:rPr>
                <w:rFonts w:eastAsia="Times New Roman" w:cs="Times New Roman"/>
                <w:sz w:val="22"/>
              </w:rPr>
              <w:t>,00</w:t>
            </w:r>
          </w:p>
        </w:tc>
        <w:tc>
          <w:tcPr>
            <w:tcW w:w="1652" w:type="dxa"/>
            <w:vMerge w:val="restart"/>
            <w:shd w:val="clear" w:color="auto" w:fill="FFFFFF"/>
            <w:tcMar>
              <w:top w:w="40" w:type="dxa"/>
              <w:left w:w="200" w:type="dxa"/>
              <w:bottom w:w="40" w:type="dxa"/>
              <w:right w:w="200" w:type="dxa"/>
            </w:tcMar>
            <w:vAlign w:val="center"/>
          </w:tcPr>
          <w:p w14:paraId="683EDD73" w14:textId="77777777" w:rsidR="00517D85" w:rsidRPr="008F20A8" w:rsidRDefault="00652ED1">
            <w:pPr>
              <w:jc w:val="center"/>
              <w:rPr>
                <w:rFonts w:cs="Times New Roman"/>
              </w:rPr>
            </w:pPr>
            <w:r w:rsidRPr="008F20A8">
              <w:rPr>
                <w:rFonts w:eastAsia="Times New Roman" w:cs="Times New Roman"/>
                <w:sz w:val="22"/>
              </w:rPr>
              <w:t>2</w:t>
            </w:r>
            <w:r w:rsidR="00392DD9" w:rsidRPr="008F20A8">
              <w:rPr>
                <w:rFonts w:eastAsia="Times New Roman" w:cs="Times New Roman"/>
                <w:sz w:val="22"/>
              </w:rPr>
              <w:t>,00</w:t>
            </w:r>
          </w:p>
        </w:tc>
        <w:tc>
          <w:tcPr>
            <w:tcW w:w="1295" w:type="dxa"/>
            <w:shd w:val="clear" w:color="auto" w:fill="FFFFFF"/>
            <w:tcMar>
              <w:top w:w="40" w:type="dxa"/>
              <w:left w:w="200" w:type="dxa"/>
              <w:bottom w:w="40" w:type="dxa"/>
              <w:right w:w="200" w:type="dxa"/>
            </w:tcMar>
            <w:vAlign w:val="center"/>
          </w:tcPr>
          <w:p w14:paraId="4EC277A4" w14:textId="77777777" w:rsidR="00517D85" w:rsidRPr="008F20A8" w:rsidRDefault="00406712">
            <w:pPr>
              <w:jc w:val="center"/>
              <w:rPr>
                <w:rFonts w:cs="Times New Roman"/>
              </w:rPr>
            </w:pPr>
            <w:r w:rsidRPr="008F20A8">
              <w:rPr>
                <w:rFonts w:eastAsia="Times New Roman" w:cs="Times New Roman"/>
                <w:sz w:val="22"/>
              </w:rPr>
              <w:t>247,92</w:t>
            </w:r>
          </w:p>
        </w:tc>
        <w:tc>
          <w:tcPr>
            <w:tcW w:w="1268" w:type="dxa"/>
            <w:shd w:val="clear" w:color="auto" w:fill="FFFFFF"/>
            <w:tcMar>
              <w:top w:w="40" w:type="dxa"/>
              <w:left w:w="200" w:type="dxa"/>
              <w:bottom w:w="40" w:type="dxa"/>
              <w:right w:w="200" w:type="dxa"/>
            </w:tcMar>
            <w:vAlign w:val="center"/>
          </w:tcPr>
          <w:p w14:paraId="1574B9E1" w14:textId="77777777" w:rsidR="00517D85" w:rsidRPr="008F20A8" w:rsidRDefault="00652ED1">
            <w:pPr>
              <w:jc w:val="center"/>
              <w:rPr>
                <w:rFonts w:cs="Times New Roman"/>
              </w:rPr>
            </w:pPr>
            <w:r w:rsidRPr="008F20A8">
              <w:rPr>
                <w:rFonts w:eastAsia="Times New Roman" w:cs="Times New Roman"/>
                <w:sz w:val="22"/>
              </w:rPr>
              <w:t>н/д</w:t>
            </w:r>
          </w:p>
        </w:tc>
        <w:tc>
          <w:tcPr>
            <w:tcW w:w="1652" w:type="dxa"/>
            <w:vMerge w:val="restart"/>
            <w:shd w:val="clear" w:color="auto" w:fill="FFFFFF"/>
            <w:tcMar>
              <w:top w:w="40" w:type="dxa"/>
              <w:left w:w="200" w:type="dxa"/>
              <w:bottom w:w="40" w:type="dxa"/>
              <w:right w:w="200" w:type="dxa"/>
            </w:tcMar>
            <w:vAlign w:val="center"/>
          </w:tcPr>
          <w:p w14:paraId="3A0BA469" w14:textId="77777777" w:rsidR="00517D85" w:rsidRPr="008F20A8" w:rsidRDefault="00406712">
            <w:pPr>
              <w:jc w:val="center"/>
              <w:rPr>
                <w:rFonts w:cs="Times New Roman"/>
              </w:rPr>
            </w:pPr>
            <w:r w:rsidRPr="008F20A8">
              <w:rPr>
                <w:rFonts w:eastAsia="Times New Roman" w:cs="Times New Roman"/>
                <w:sz w:val="22"/>
              </w:rPr>
              <w:t>247,92</w:t>
            </w:r>
          </w:p>
        </w:tc>
        <w:tc>
          <w:tcPr>
            <w:tcW w:w="1960" w:type="dxa"/>
            <w:shd w:val="clear" w:color="auto" w:fill="FFFFFF"/>
            <w:tcMar>
              <w:top w:w="40" w:type="dxa"/>
              <w:left w:w="200" w:type="dxa"/>
              <w:bottom w:w="40" w:type="dxa"/>
              <w:right w:w="200" w:type="dxa"/>
            </w:tcMar>
            <w:vAlign w:val="center"/>
          </w:tcPr>
          <w:p w14:paraId="6BAF2868" w14:textId="77777777" w:rsidR="00517D85" w:rsidRPr="008F20A8" w:rsidRDefault="00652ED1">
            <w:pPr>
              <w:jc w:val="center"/>
              <w:rPr>
                <w:rFonts w:cs="Times New Roman"/>
              </w:rPr>
            </w:pPr>
            <w:r w:rsidRPr="008F20A8">
              <w:rPr>
                <w:rFonts w:eastAsia="Times New Roman" w:cs="Times New Roman"/>
                <w:sz w:val="22"/>
              </w:rPr>
              <w:t>н/д</w:t>
            </w:r>
          </w:p>
        </w:tc>
      </w:tr>
      <w:tr w:rsidR="00517D85" w:rsidRPr="008F20A8" w14:paraId="7F5C3042" w14:textId="77777777" w:rsidTr="00406712">
        <w:trPr>
          <w:jc w:val="center"/>
        </w:trPr>
        <w:tc>
          <w:tcPr>
            <w:tcW w:w="291" w:type="dxa"/>
            <w:shd w:val="clear" w:color="auto" w:fill="FFFFFF"/>
            <w:tcMar>
              <w:top w:w="40" w:type="dxa"/>
              <w:left w:w="20" w:type="dxa"/>
              <w:bottom w:w="40" w:type="dxa"/>
              <w:right w:w="20" w:type="dxa"/>
            </w:tcMar>
            <w:vAlign w:val="center"/>
          </w:tcPr>
          <w:p w14:paraId="6798E01A" w14:textId="77777777" w:rsidR="00517D85" w:rsidRPr="008F20A8" w:rsidRDefault="00652ED1">
            <w:pPr>
              <w:jc w:val="center"/>
              <w:rPr>
                <w:rFonts w:cs="Times New Roman"/>
              </w:rPr>
            </w:pPr>
            <w:r w:rsidRPr="008F20A8">
              <w:rPr>
                <w:rFonts w:eastAsia="Times New Roman" w:cs="Times New Roman"/>
                <w:sz w:val="22"/>
              </w:rPr>
              <w:t>2</w:t>
            </w:r>
          </w:p>
        </w:tc>
        <w:tc>
          <w:tcPr>
            <w:tcW w:w="1756" w:type="dxa"/>
            <w:shd w:val="clear" w:color="auto" w:fill="FFFFFF"/>
            <w:tcMar>
              <w:top w:w="40" w:type="dxa"/>
              <w:left w:w="200" w:type="dxa"/>
              <w:bottom w:w="40" w:type="dxa"/>
              <w:right w:w="200" w:type="dxa"/>
            </w:tcMar>
            <w:vAlign w:val="center"/>
          </w:tcPr>
          <w:p w14:paraId="6EDA3922" w14:textId="77777777" w:rsidR="00517D85" w:rsidRPr="008F20A8" w:rsidRDefault="00652ED1">
            <w:pPr>
              <w:jc w:val="center"/>
              <w:rPr>
                <w:rFonts w:cs="Times New Roman"/>
              </w:rPr>
            </w:pPr>
            <w:r w:rsidRPr="008F20A8">
              <w:rPr>
                <w:rFonts w:eastAsia="Times New Roman" w:cs="Times New Roman"/>
                <w:sz w:val="22"/>
              </w:rPr>
              <w:t>КВм-1,16</w:t>
            </w:r>
          </w:p>
        </w:tc>
        <w:tc>
          <w:tcPr>
            <w:tcW w:w="1204" w:type="dxa"/>
            <w:shd w:val="clear" w:color="auto" w:fill="FFFFFF"/>
            <w:tcMar>
              <w:top w:w="40" w:type="dxa"/>
              <w:left w:w="200" w:type="dxa"/>
              <w:bottom w:w="40" w:type="dxa"/>
              <w:right w:w="200" w:type="dxa"/>
            </w:tcMar>
            <w:vAlign w:val="center"/>
          </w:tcPr>
          <w:p w14:paraId="44CEB893" w14:textId="77777777" w:rsidR="00517D85" w:rsidRPr="008F20A8" w:rsidRDefault="00652ED1">
            <w:pPr>
              <w:jc w:val="center"/>
              <w:rPr>
                <w:rFonts w:cs="Times New Roman"/>
              </w:rPr>
            </w:pPr>
            <w:r w:rsidRPr="008F20A8">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498BB68B" w14:textId="77777777" w:rsidR="00517D85" w:rsidRPr="008F20A8" w:rsidRDefault="00652ED1">
            <w:pPr>
              <w:jc w:val="center"/>
              <w:rPr>
                <w:rFonts w:cs="Times New Roman"/>
              </w:rPr>
            </w:pPr>
            <w:r w:rsidRPr="008F20A8">
              <w:rPr>
                <w:rFonts w:eastAsia="Times New Roman" w:cs="Times New Roman"/>
                <w:sz w:val="22"/>
              </w:rPr>
              <w:t>2021</w:t>
            </w:r>
          </w:p>
        </w:tc>
        <w:tc>
          <w:tcPr>
            <w:tcW w:w="1622" w:type="dxa"/>
            <w:shd w:val="clear" w:color="auto" w:fill="FFFFFF"/>
            <w:tcMar>
              <w:top w:w="40" w:type="dxa"/>
              <w:left w:w="200" w:type="dxa"/>
              <w:bottom w:w="40" w:type="dxa"/>
              <w:right w:w="200" w:type="dxa"/>
            </w:tcMar>
            <w:vAlign w:val="center"/>
          </w:tcPr>
          <w:p w14:paraId="0FE6D5DB" w14:textId="77777777" w:rsidR="00517D85" w:rsidRPr="008F20A8" w:rsidRDefault="00652ED1">
            <w:pPr>
              <w:jc w:val="center"/>
              <w:rPr>
                <w:rFonts w:cs="Times New Roman"/>
              </w:rPr>
            </w:pPr>
            <w:r w:rsidRPr="008F20A8">
              <w:rPr>
                <w:rFonts w:eastAsia="Times New Roman" w:cs="Times New Roman"/>
                <w:sz w:val="22"/>
              </w:rPr>
              <w:t>1</w:t>
            </w:r>
            <w:r w:rsidR="00392DD9" w:rsidRPr="008F20A8">
              <w:rPr>
                <w:rFonts w:eastAsia="Times New Roman" w:cs="Times New Roman"/>
                <w:sz w:val="22"/>
              </w:rPr>
              <w:t>,00</w:t>
            </w:r>
          </w:p>
        </w:tc>
        <w:tc>
          <w:tcPr>
            <w:tcW w:w="1652" w:type="dxa"/>
            <w:vMerge/>
          </w:tcPr>
          <w:p w14:paraId="25A6E07E" w14:textId="77777777" w:rsidR="00517D85" w:rsidRPr="008F20A8" w:rsidRDefault="00517D85">
            <w:pPr>
              <w:rPr>
                <w:rFonts w:cs="Times New Roman"/>
              </w:rPr>
            </w:pPr>
          </w:p>
        </w:tc>
        <w:tc>
          <w:tcPr>
            <w:tcW w:w="1295" w:type="dxa"/>
            <w:shd w:val="clear" w:color="auto" w:fill="FFFFFF"/>
            <w:tcMar>
              <w:top w:w="40" w:type="dxa"/>
              <w:left w:w="200" w:type="dxa"/>
              <w:bottom w:w="40" w:type="dxa"/>
              <w:right w:w="200" w:type="dxa"/>
            </w:tcMar>
            <w:vAlign w:val="center"/>
          </w:tcPr>
          <w:p w14:paraId="0DFF0284" w14:textId="77777777" w:rsidR="00517D85" w:rsidRPr="008F20A8" w:rsidRDefault="00406712">
            <w:pPr>
              <w:jc w:val="center"/>
              <w:rPr>
                <w:rFonts w:cs="Times New Roman"/>
              </w:rPr>
            </w:pPr>
            <w:r w:rsidRPr="008F20A8">
              <w:rPr>
                <w:rFonts w:eastAsia="Times New Roman" w:cs="Times New Roman"/>
                <w:sz w:val="22"/>
              </w:rPr>
              <w:t>247,92</w:t>
            </w:r>
          </w:p>
        </w:tc>
        <w:tc>
          <w:tcPr>
            <w:tcW w:w="1268" w:type="dxa"/>
            <w:shd w:val="clear" w:color="auto" w:fill="FFFFFF"/>
            <w:tcMar>
              <w:top w:w="40" w:type="dxa"/>
              <w:left w:w="200" w:type="dxa"/>
              <w:bottom w:w="40" w:type="dxa"/>
              <w:right w:w="200" w:type="dxa"/>
            </w:tcMar>
            <w:vAlign w:val="center"/>
          </w:tcPr>
          <w:p w14:paraId="0B103309" w14:textId="77777777" w:rsidR="00517D85" w:rsidRPr="008F20A8" w:rsidRDefault="00652ED1">
            <w:pPr>
              <w:jc w:val="center"/>
              <w:rPr>
                <w:rFonts w:cs="Times New Roman"/>
              </w:rPr>
            </w:pPr>
            <w:r w:rsidRPr="008F20A8">
              <w:rPr>
                <w:rFonts w:eastAsia="Times New Roman" w:cs="Times New Roman"/>
                <w:sz w:val="22"/>
              </w:rPr>
              <w:t>н/д</w:t>
            </w:r>
          </w:p>
        </w:tc>
        <w:tc>
          <w:tcPr>
            <w:tcW w:w="1652" w:type="dxa"/>
            <w:vMerge/>
          </w:tcPr>
          <w:p w14:paraId="078292C6" w14:textId="77777777" w:rsidR="00517D85" w:rsidRPr="008F20A8" w:rsidRDefault="00517D85">
            <w:pPr>
              <w:rPr>
                <w:rFonts w:cs="Times New Roman"/>
              </w:rPr>
            </w:pPr>
          </w:p>
        </w:tc>
        <w:tc>
          <w:tcPr>
            <w:tcW w:w="1960" w:type="dxa"/>
            <w:shd w:val="clear" w:color="auto" w:fill="FFFFFF"/>
            <w:tcMar>
              <w:top w:w="40" w:type="dxa"/>
              <w:left w:w="200" w:type="dxa"/>
              <w:bottom w:w="40" w:type="dxa"/>
              <w:right w:w="200" w:type="dxa"/>
            </w:tcMar>
            <w:vAlign w:val="center"/>
          </w:tcPr>
          <w:p w14:paraId="374579BE" w14:textId="77777777" w:rsidR="00517D85" w:rsidRPr="008F20A8" w:rsidRDefault="00652ED1">
            <w:pPr>
              <w:jc w:val="center"/>
              <w:rPr>
                <w:rFonts w:cs="Times New Roman"/>
              </w:rPr>
            </w:pPr>
            <w:r w:rsidRPr="008F20A8">
              <w:rPr>
                <w:rFonts w:eastAsia="Times New Roman" w:cs="Times New Roman"/>
                <w:sz w:val="22"/>
              </w:rPr>
              <w:t>н/д</w:t>
            </w:r>
          </w:p>
        </w:tc>
      </w:tr>
      <w:tr w:rsidR="00517D85" w:rsidRPr="008F20A8" w14:paraId="3495D6E9" w14:textId="77777777" w:rsidTr="00406712">
        <w:trPr>
          <w:jc w:val="center"/>
        </w:trPr>
        <w:tc>
          <w:tcPr>
            <w:tcW w:w="14277" w:type="dxa"/>
            <w:gridSpan w:val="10"/>
            <w:shd w:val="clear" w:color="auto" w:fill="FFFFFF"/>
            <w:tcMar>
              <w:top w:w="40" w:type="dxa"/>
              <w:left w:w="160" w:type="dxa"/>
              <w:bottom w:w="40" w:type="dxa"/>
              <w:right w:w="20" w:type="dxa"/>
            </w:tcMar>
            <w:vAlign w:val="center"/>
          </w:tcPr>
          <w:p w14:paraId="0EB443B3" w14:textId="77777777" w:rsidR="00517D85" w:rsidRPr="008F20A8" w:rsidRDefault="00652ED1">
            <w:pPr>
              <w:rPr>
                <w:rFonts w:cs="Times New Roman"/>
              </w:rPr>
            </w:pPr>
            <w:r w:rsidRPr="008F20A8">
              <w:rPr>
                <w:rFonts w:eastAsia="Times New Roman" w:cs="Times New Roman"/>
                <w:b/>
                <w:sz w:val="22"/>
              </w:rPr>
              <w:t>Котельная "Улюкчиканская СОШ", у. Улюкчикан, ул. Цыденжапова, 16</w:t>
            </w:r>
          </w:p>
        </w:tc>
      </w:tr>
      <w:tr w:rsidR="00517D85" w:rsidRPr="008F20A8" w14:paraId="7DE5DA7B" w14:textId="77777777" w:rsidTr="00406712">
        <w:trPr>
          <w:jc w:val="center"/>
        </w:trPr>
        <w:tc>
          <w:tcPr>
            <w:tcW w:w="291" w:type="dxa"/>
            <w:shd w:val="clear" w:color="auto" w:fill="FFFFFF"/>
            <w:tcMar>
              <w:top w:w="40" w:type="dxa"/>
              <w:left w:w="20" w:type="dxa"/>
              <w:bottom w:w="40" w:type="dxa"/>
              <w:right w:w="20" w:type="dxa"/>
            </w:tcMar>
            <w:vAlign w:val="center"/>
          </w:tcPr>
          <w:p w14:paraId="73627AEA" w14:textId="77777777" w:rsidR="00517D85" w:rsidRPr="008F20A8" w:rsidRDefault="00652ED1">
            <w:pPr>
              <w:jc w:val="center"/>
              <w:rPr>
                <w:rFonts w:cs="Times New Roman"/>
              </w:rPr>
            </w:pPr>
            <w:r w:rsidRPr="008F20A8">
              <w:rPr>
                <w:rFonts w:eastAsia="Times New Roman" w:cs="Times New Roman"/>
                <w:sz w:val="22"/>
              </w:rPr>
              <w:t>1</w:t>
            </w:r>
          </w:p>
        </w:tc>
        <w:tc>
          <w:tcPr>
            <w:tcW w:w="1756" w:type="dxa"/>
            <w:shd w:val="clear" w:color="auto" w:fill="FFFFFF"/>
            <w:tcMar>
              <w:top w:w="40" w:type="dxa"/>
              <w:left w:w="200" w:type="dxa"/>
              <w:bottom w:w="40" w:type="dxa"/>
              <w:right w:w="200" w:type="dxa"/>
            </w:tcMar>
            <w:vAlign w:val="center"/>
          </w:tcPr>
          <w:p w14:paraId="24124DC8" w14:textId="77777777" w:rsidR="00517D85" w:rsidRPr="008F20A8" w:rsidRDefault="00652ED1">
            <w:pPr>
              <w:jc w:val="center"/>
              <w:rPr>
                <w:rFonts w:cs="Times New Roman"/>
              </w:rPr>
            </w:pPr>
            <w:r w:rsidRPr="008F20A8">
              <w:rPr>
                <w:rFonts w:eastAsia="Times New Roman" w:cs="Times New Roman"/>
                <w:sz w:val="22"/>
              </w:rPr>
              <w:t>КВр-0,4</w:t>
            </w:r>
          </w:p>
        </w:tc>
        <w:tc>
          <w:tcPr>
            <w:tcW w:w="1204" w:type="dxa"/>
            <w:shd w:val="clear" w:color="auto" w:fill="FFFFFF"/>
            <w:tcMar>
              <w:top w:w="40" w:type="dxa"/>
              <w:left w:w="200" w:type="dxa"/>
              <w:bottom w:w="40" w:type="dxa"/>
              <w:right w:w="200" w:type="dxa"/>
            </w:tcMar>
            <w:vAlign w:val="center"/>
          </w:tcPr>
          <w:p w14:paraId="6D3EC559" w14:textId="77777777" w:rsidR="00517D85" w:rsidRPr="008F20A8" w:rsidRDefault="00652ED1">
            <w:pPr>
              <w:jc w:val="center"/>
              <w:rPr>
                <w:rFonts w:cs="Times New Roman"/>
              </w:rPr>
            </w:pPr>
            <w:r w:rsidRPr="008F20A8">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1C25E36A" w14:textId="77777777" w:rsidR="00517D85" w:rsidRPr="008F20A8" w:rsidRDefault="00652ED1">
            <w:pPr>
              <w:jc w:val="center"/>
              <w:rPr>
                <w:rFonts w:cs="Times New Roman"/>
              </w:rPr>
            </w:pPr>
            <w:r w:rsidRPr="008F20A8">
              <w:rPr>
                <w:rFonts w:eastAsia="Times New Roman" w:cs="Times New Roman"/>
                <w:sz w:val="22"/>
              </w:rPr>
              <w:t>-</w:t>
            </w:r>
          </w:p>
        </w:tc>
        <w:tc>
          <w:tcPr>
            <w:tcW w:w="1622" w:type="dxa"/>
            <w:shd w:val="clear" w:color="auto" w:fill="FFFFFF"/>
            <w:tcMar>
              <w:top w:w="40" w:type="dxa"/>
              <w:left w:w="200" w:type="dxa"/>
              <w:bottom w:w="40" w:type="dxa"/>
              <w:right w:w="200" w:type="dxa"/>
            </w:tcMar>
            <w:vAlign w:val="center"/>
          </w:tcPr>
          <w:p w14:paraId="74922B8D" w14:textId="77777777" w:rsidR="00517D85" w:rsidRPr="008F20A8" w:rsidRDefault="00652ED1">
            <w:pPr>
              <w:jc w:val="center"/>
              <w:rPr>
                <w:rFonts w:cs="Times New Roman"/>
              </w:rPr>
            </w:pPr>
            <w:r w:rsidRPr="008F20A8">
              <w:rPr>
                <w:rFonts w:eastAsia="Times New Roman" w:cs="Times New Roman"/>
                <w:sz w:val="22"/>
              </w:rPr>
              <w:t>0,3440</w:t>
            </w:r>
          </w:p>
        </w:tc>
        <w:tc>
          <w:tcPr>
            <w:tcW w:w="1652" w:type="dxa"/>
            <w:vMerge w:val="restart"/>
            <w:shd w:val="clear" w:color="auto" w:fill="FFFFFF"/>
            <w:tcMar>
              <w:top w:w="40" w:type="dxa"/>
              <w:left w:w="200" w:type="dxa"/>
              <w:bottom w:w="40" w:type="dxa"/>
              <w:right w:w="200" w:type="dxa"/>
            </w:tcMar>
            <w:vAlign w:val="center"/>
          </w:tcPr>
          <w:p w14:paraId="269DBC75" w14:textId="77777777" w:rsidR="00517D85" w:rsidRPr="008F20A8" w:rsidRDefault="00652ED1">
            <w:pPr>
              <w:jc w:val="center"/>
              <w:rPr>
                <w:rFonts w:cs="Times New Roman"/>
              </w:rPr>
            </w:pPr>
            <w:r w:rsidRPr="008F20A8">
              <w:rPr>
                <w:rFonts w:eastAsia="Times New Roman" w:cs="Times New Roman"/>
                <w:sz w:val="22"/>
              </w:rPr>
              <w:t>1,0320</w:t>
            </w:r>
          </w:p>
        </w:tc>
        <w:tc>
          <w:tcPr>
            <w:tcW w:w="1295" w:type="dxa"/>
            <w:shd w:val="clear" w:color="auto" w:fill="FFFFFF"/>
            <w:tcMar>
              <w:top w:w="40" w:type="dxa"/>
              <w:left w:w="200" w:type="dxa"/>
              <w:bottom w:w="40" w:type="dxa"/>
              <w:right w:w="200" w:type="dxa"/>
            </w:tcMar>
            <w:vAlign w:val="center"/>
          </w:tcPr>
          <w:p w14:paraId="0C538E47" w14:textId="77777777" w:rsidR="00517D85" w:rsidRPr="008F20A8" w:rsidRDefault="00406712">
            <w:pPr>
              <w:jc w:val="center"/>
              <w:rPr>
                <w:rFonts w:cs="Times New Roman"/>
              </w:rPr>
            </w:pPr>
            <w:r w:rsidRPr="008F20A8">
              <w:rPr>
                <w:rFonts w:eastAsia="Times New Roman" w:cs="Times New Roman"/>
                <w:sz w:val="22"/>
              </w:rPr>
              <w:t>247,56</w:t>
            </w:r>
          </w:p>
        </w:tc>
        <w:tc>
          <w:tcPr>
            <w:tcW w:w="1268" w:type="dxa"/>
            <w:shd w:val="clear" w:color="auto" w:fill="FFFFFF"/>
            <w:tcMar>
              <w:top w:w="40" w:type="dxa"/>
              <w:left w:w="200" w:type="dxa"/>
              <w:bottom w:w="40" w:type="dxa"/>
              <w:right w:w="200" w:type="dxa"/>
            </w:tcMar>
            <w:vAlign w:val="center"/>
          </w:tcPr>
          <w:p w14:paraId="7C85EEFD" w14:textId="77777777" w:rsidR="00517D85" w:rsidRPr="008F20A8" w:rsidRDefault="00652ED1">
            <w:pPr>
              <w:jc w:val="center"/>
              <w:rPr>
                <w:rFonts w:cs="Times New Roman"/>
              </w:rPr>
            </w:pPr>
            <w:r w:rsidRPr="008F20A8">
              <w:rPr>
                <w:rFonts w:eastAsia="Times New Roman" w:cs="Times New Roman"/>
                <w:sz w:val="22"/>
              </w:rPr>
              <w:t>н/д</w:t>
            </w:r>
          </w:p>
        </w:tc>
        <w:tc>
          <w:tcPr>
            <w:tcW w:w="1652" w:type="dxa"/>
            <w:vMerge w:val="restart"/>
            <w:shd w:val="clear" w:color="auto" w:fill="FFFFFF"/>
            <w:tcMar>
              <w:top w:w="40" w:type="dxa"/>
              <w:left w:w="200" w:type="dxa"/>
              <w:bottom w:w="40" w:type="dxa"/>
              <w:right w:w="200" w:type="dxa"/>
            </w:tcMar>
            <w:vAlign w:val="center"/>
          </w:tcPr>
          <w:p w14:paraId="392E5EC4" w14:textId="77777777" w:rsidR="00517D85" w:rsidRPr="008F20A8" w:rsidRDefault="00406712">
            <w:pPr>
              <w:jc w:val="center"/>
              <w:rPr>
                <w:rFonts w:cs="Times New Roman"/>
              </w:rPr>
            </w:pPr>
            <w:r w:rsidRPr="008F20A8">
              <w:rPr>
                <w:rFonts w:eastAsia="Times New Roman" w:cs="Times New Roman"/>
                <w:sz w:val="22"/>
              </w:rPr>
              <w:t>247,56</w:t>
            </w:r>
          </w:p>
        </w:tc>
        <w:tc>
          <w:tcPr>
            <w:tcW w:w="1960" w:type="dxa"/>
            <w:shd w:val="clear" w:color="auto" w:fill="FFFFFF"/>
            <w:tcMar>
              <w:top w:w="40" w:type="dxa"/>
              <w:left w:w="200" w:type="dxa"/>
              <w:bottom w:w="40" w:type="dxa"/>
              <w:right w:w="200" w:type="dxa"/>
            </w:tcMar>
            <w:vAlign w:val="center"/>
          </w:tcPr>
          <w:p w14:paraId="42F64C9C" w14:textId="77777777" w:rsidR="00517D85" w:rsidRPr="008F20A8" w:rsidRDefault="00652ED1">
            <w:pPr>
              <w:jc w:val="center"/>
              <w:rPr>
                <w:rFonts w:cs="Times New Roman"/>
              </w:rPr>
            </w:pPr>
            <w:r w:rsidRPr="008F20A8">
              <w:rPr>
                <w:rFonts w:eastAsia="Times New Roman" w:cs="Times New Roman"/>
                <w:sz w:val="22"/>
              </w:rPr>
              <w:t>н/д</w:t>
            </w:r>
          </w:p>
        </w:tc>
      </w:tr>
      <w:tr w:rsidR="00517D85" w:rsidRPr="008F20A8" w14:paraId="288DA5AF" w14:textId="77777777" w:rsidTr="00406712">
        <w:trPr>
          <w:jc w:val="center"/>
        </w:trPr>
        <w:tc>
          <w:tcPr>
            <w:tcW w:w="291" w:type="dxa"/>
            <w:shd w:val="clear" w:color="auto" w:fill="FFFFFF"/>
            <w:tcMar>
              <w:top w:w="40" w:type="dxa"/>
              <w:left w:w="20" w:type="dxa"/>
              <w:bottom w:w="40" w:type="dxa"/>
              <w:right w:w="20" w:type="dxa"/>
            </w:tcMar>
            <w:vAlign w:val="center"/>
          </w:tcPr>
          <w:p w14:paraId="75FB8A68" w14:textId="77777777" w:rsidR="00517D85" w:rsidRPr="008F20A8" w:rsidRDefault="00652ED1">
            <w:pPr>
              <w:jc w:val="center"/>
              <w:rPr>
                <w:rFonts w:cs="Times New Roman"/>
              </w:rPr>
            </w:pPr>
            <w:r w:rsidRPr="008F20A8">
              <w:rPr>
                <w:rFonts w:eastAsia="Times New Roman" w:cs="Times New Roman"/>
                <w:sz w:val="22"/>
              </w:rPr>
              <w:t>2</w:t>
            </w:r>
          </w:p>
        </w:tc>
        <w:tc>
          <w:tcPr>
            <w:tcW w:w="1756" w:type="dxa"/>
            <w:shd w:val="clear" w:color="auto" w:fill="FFFFFF"/>
            <w:tcMar>
              <w:top w:w="40" w:type="dxa"/>
              <w:left w:w="200" w:type="dxa"/>
              <w:bottom w:w="40" w:type="dxa"/>
              <w:right w:w="200" w:type="dxa"/>
            </w:tcMar>
            <w:vAlign w:val="center"/>
          </w:tcPr>
          <w:p w14:paraId="4DF99D02" w14:textId="77777777" w:rsidR="00517D85" w:rsidRPr="008F20A8" w:rsidRDefault="00652ED1">
            <w:pPr>
              <w:jc w:val="center"/>
              <w:rPr>
                <w:rFonts w:cs="Times New Roman"/>
              </w:rPr>
            </w:pPr>
            <w:r w:rsidRPr="008F20A8">
              <w:rPr>
                <w:rFonts w:eastAsia="Times New Roman" w:cs="Times New Roman"/>
                <w:sz w:val="22"/>
              </w:rPr>
              <w:t>КВр-0,8</w:t>
            </w:r>
          </w:p>
        </w:tc>
        <w:tc>
          <w:tcPr>
            <w:tcW w:w="1204" w:type="dxa"/>
            <w:shd w:val="clear" w:color="auto" w:fill="FFFFFF"/>
            <w:tcMar>
              <w:top w:w="40" w:type="dxa"/>
              <w:left w:w="200" w:type="dxa"/>
              <w:bottom w:w="40" w:type="dxa"/>
              <w:right w:w="200" w:type="dxa"/>
            </w:tcMar>
            <w:vAlign w:val="center"/>
          </w:tcPr>
          <w:p w14:paraId="7C093ED9" w14:textId="77777777" w:rsidR="00517D85" w:rsidRPr="008F20A8" w:rsidRDefault="00652ED1">
            <w:pPr>
              <w:jc w:val="center"/>
              <w:rPr>
                <w:rFonts w:cs="Times New Roman"/>
              </w:rPr>
            </w:pPr>
            <w:r w:rsidRPr="008F20A8">
              <w:rPr>
                <w:rFonts w:eastAsia="Times New Roman" w:cs="Times New Roman"/>
                <w:sz w:val="22"/>
              </w:rPr>
              <w:t>1</w:t>
            </w:r>
          </w:p>
        </w:tc>
        <w:tc>
          <w:tcPr>
            <w:tcW w:w="1577" w:type="dxa"/>
            <w:shd w:val="clear" w:color="auto" w:fill="FFFFFF"/>
            <w:tcMar>
              <w:top w:w="40" w:type="dxa"/>
              <w:left w:w="200" w:type="dxa"/>
              <w:bottom w:w="40" w:type="dxa"/>
              <w:right w:w="200" w:type="dxa"/>
            </w:tcMar>
            <w:vAlign w:val="center"/>
          </w:tcPr>
          <w:p w14:paraId="09BD04F8" w14:textId="77777777" w:rsidR="00517D85" w:rsidRPr="008F20A8" w:rsidRDefault="00652ED1">
            <w:pPr>
              <w:jc w:val="center"/>
              <w:rPr>
                <w:rFonts w:cs="Times New Roman"/>
              </w:rPr>
            </w:pPr>
            <w:r w:rsidRPr="008F20A8">
              <w:rPr>
                <w:rFonts w:eastAsia="Times New Roman" w:cs="Times New Roman"/>
                <w:sz w:val="22"/>
              </w:rPr>
              <w:t>-</w:t>
            </w:r>
          </w:p>
        </w:tc>
        <w:tc>
          <w:tcPr>
            <w:tcW w:w="1622" w:type="dxa"/>
            <w:shd w:val="clear" w:color="auto" w:fill="FFFFFF"/>
            <w:tcMar>
              <w:top w:w="40" w:type="dxa"/>
              <w:left w:w="200" w:type="dxa"/>
              <w:bottom w:w="40" w:type="dxa"/>
              <w:right w:w="200" w:type="dxa"/>
            </w:tcMar>
            <w:vAlign w:val="center"/>
          </w:tcPr>
          <w:p w14:paraId="33745491" w14:textId="77777777" w:rsidR="00517D85" w:rsidRPr="008F20A8" w:rsidRDefault="00652ED1">
            <w:pPr>
              <w:jc w:val="center"/>
              <w:rPr>
                <w:rFonts w:cs="Times New Roman"/>
              </w:rPr>
            </w:pPr>
            <w:r w:rsidRPr="008F20A8">
              <w:rPr>
                <w:rFonts w:eastAsia="Times New Roman" w:cs="Times New Roman"/>
                <w:sz w:val="22"/>
              </w:rPr>
              <w:t>0,6880</w:t>
            </w:r>
          </w:p>
        </w:tc>
        <w:tc>
          <w:tcPr>
            <w:tcW w:w="1652" w:type="dxa"/>
            <w:vMerge/>
          </w:tcPr>
          <w:p w14:paraId="10DD1A8B" w14:textId="77777777" w:rsidR="00517D85" w:rsidRPr="008F20A8" w:rsidRDefault="00517D85">
            <w:pPr>
              <w:rPr>
                <w:rFonts w:cs="Times New Roman"/>
              </w:rPr>
            </w:pPr>
          </w:p>
        </w:tc>
        <w:tc>
          <w:tcPr>
            <w:tcW w:w="1295" w:type="dxa"/>
            <w:shd w:val="clear" w:color="auto" w:fill="FFFFFF"/>
            <w:tcMar>
              <w:top w:w="40" w:type="dxa"/>
              <w:left w:w="200" w:type="dxa"/>
              <w:bottom w:w="40" w:type="dxa"/>
              <w:right w:w="200" w:type="dxa"/>
            </w:tcMar>
            <w:vAlign w:val="center"/>
          </w:tcPr>
          <w:p w14:paraId="0D4FEE23" w14:textId="77777777" w:rsidR="00517D85" w:rsidRPr="008F20A8" w:rsidRDefault="00406712">
            <w:pPr>
              <w:jc w:val="center"/>
              <w:rPr>
                <w:rFonts w:cs="Times New Roman"/>
              </w:rPr>
            </w:pPr>
            <w:r w:rsidRPr="008F20A8">
              <w:rPr>
                <w:rFonts w:eastAsia="Times New Roman" w:cs="Times New Roman"/>
                <w:sz w:val="22"/>
              </w:rPr>
              <w:t>247,56</w:t>
            </w:r>
          </w:p>
        </w:tc>
        <w:tc>
          <w:tcPr>
            <w:tcW w:w="1268" w:type="dxa"/>
            <w:shd w:val="clear" w:color="auto" w:fill="FFFFFF"/>
            <w:tcMar>
              <w:top w:w="40" w:type="dxa"/>
              <w:left w:w="200" w:type="dxa"/>
              <w:bottom w:w="40" w:type="dxa"/>
              <w:right w:w="200" w:type="dxa"/>
            </w:tcMar>
            <w:vAlign w:val="center"/>
          </w:tcPr>
          <w:p w14:paraId="4E6F6B90" w14:textId="77777777" w:rsidR="00517D85" w:rsidRPr="008F20A8" w:rsidRDefault="00652ED1">
            <w:pPr>
              <w:jc w:val="center"/>
              <w:rPr>
                <w:rFonts w:cs="Times New Roman"/>
              </w:rPr>
            </w:pPr>
            <w:r w:rsidRPr="008F20A8">
              <w:rPr>
                <w:rFonts w:eastAsia="Times New Roman" w:cs="Times New Roman"/>
                <w:sz w:val="22"/>
              </w:rPr>
              <w:t>н/д</w:t>
            </w:r>
          </w:p>
        </w:tc>
        <w:tc>
          <w:tcPr>
            <w:tcW w:w="1652" w:type="dxa"/>
            <w:vMerge/>
          </w:tcPr>
          <w:p w14:paraId="237E4BA8" w14:textId="77777777" w:rsidR="00517D85" w:rsidRPr="008F20A8" w:rsidRDefault="00517D85">
            <w:pPr>
              <w:rPr>
                <w:rFonts w:cs="Times New Roman"/>
              </w:rPr>
            </w:pPr>
          </w:p>
        </w:tc>
        <w:tc>
          <w:tcPr>
            <w:tcW w:w="1960" w:type="dxa"/>
            <w:shd w:val="clear" w:color="auto" w:fill="FFFFFF"/>
            <w:tcMar>
              <w:top w:w="40" w:type="dxa"/>
              <w:left w:w="200" w:type="dxa"/>
              <w:bottom w:w="40" w:type="dxa"/>
              <w:right w:w="200" w:type="dxa"/>
            </w:tcMar>
            <w:vAlign w:val="center"/>
          </w:tcPr>
          <w:p w14:paraId="3F29256D" w14:textId="77777777" w:rsidR="00517D85" w:rsidRPr="008F20A8" w:rsidRDefault="00652ED1">
            <w:pPr>
              <w:jc w:val="center"/>
              <w:rPr>
                <w:rFonts w:cs="Times New Roman"/>
              </w:rPr>
            </w:pPr>
            <w:r w:rsidRPr="008F20A8">
              <w:rPr>
                <w:rFonts w:eastAsia="Times New Roman" w:cs="Times New Roman"/>
                <w:sz w:val="22"/>
              </w:rPr>
              <w:t>н/д</w:t>
            </w:r>
          </w:p>
        </w:tc>
      </w:tr>
      <w:tr w:rsidR="00517D85" w:rsidRPr="008F20A8" w14:paraId="551B9322" w14:textId="77777777" w:rsidTr="00406712">
        <w:trPr>
          <w:jc w:val="center"/>
        </w:trPr>
        <w:tc>
          <w:tcPr>
            <w:tcW w:w="2047" w:type="dxa"/>
            <w:gridSpan w:val="2"/>
            <w:shd w:val="clear" w:color="auto" w:fill="FFFFFF"/>
            <w:tcMar>
              <w:top w:w="40" w:type="dxa"/>
              <w:left w:w="200" w:type="dxa"/>
              <w:bottom w:w="40" w:type="dxa"/>
              <w:right w:w="200" w:type="dxa"/>
            </w:tcMar>
            <w:vAlign w:val="center"/>
          </w:tcPr>
          <w:p w14:paraId="5D19F14E" w14:textId="77777777" w:rsidR="00517D85" w:rsidRPr="008F20A8" w:rsidRDefault="00652ED1">
            <w:pPr>
              <w:jc w:val="center"/>
              <w:rPr>
                <w:rFonts w:cs="Times New Roman"/>
              </w:rPr>
            </w:pPr>
            <w:r w:rsidRPr="008F20A8">
              <w:rPr>
                <w:rFonts w:eastAsia="Times New Roman" w:cs="Times New Roman"/>
                <w:b/>
                <w:sz w:val="22"/>
              </w:rPr>
              <w:t>ВСЕГО:</w:t>
            </w:r>
          </w:p>
        </w:tc>
        <w:tc>
          <w:tcPr>
            <w:tcW w:w="1204" w:type="dxa"/>
            <w:shd w:val="clear" w:color="auto" w:fill="FFFFFF"/>
            <w:tcMar>
              <w:top w:w="40" w:type="dxa"/>
              <w:left w:w="200" w:type="dxa"/>
              <w:bottom w:w="40" w:type="dxa"/>
              <w:right w:w="200" w:type="dxa"/>
            </w:tcMar>
            <w:vAlign w:val="center"/>
          </w:tcPr>
          <w:p w14:paraId="474B2928" w14:textId="77777777" w:rsidR="00517D85" w:rsidRPr="008F20A8" w:rsidRDefault="00652ED1">
            <w:pPr>
              <w:jc w:val="center"/>
              <w:rPr>
                <w:rFonts w:cs="Times New Roman"/>
              </w:rPr>
            </w:pPr>
            <w:r w:rsidRPr="008F20A8">
              <w:rPr>
                <w:rFonts w:eastAsia="Times New Roman" w:cs="Times New Roman"/>
                <w:sz w:val="22"/>
              </w:rPr>
              <w:t>4</w:t>
            </w:r>
          </w:p>
        </w:tc>
        <w:tc>
          <w:tcPr>
            <w:tcW w:w="1577" w:type="dxa"/>
          </w:tcPr>
          <w:p w14:paraId="2976CBFC" w14:textId="77777777" w:rsidR="00517D85" w:rsidRPr="008F20A8" w:rsidRDefault="00517D85">
            <w:pPr>
              <w:rPr>
                <w:rFonts w:cs="Times New Roman"/>
              </w:rPr>
            </w:pPr>
          </w:p>
        </w:tc>
        <w:tc>
          <w:tcPr>
            <w:tcW w:w="1622" w:type="dxa"/>
            <w:shd w:val="clear" w:color="auto" w:fill="FFFFFF"/>
            <w:tcMar>
              <w:top w:w="40" w:type="dxa"/>
              <w:left w:w="200" w:type="dxa"/>
              <w:bottom w:w="40" w:type="dxa"/>
              <w:right w:w="200" w:type="dxa"/>
            </w:tcMar>
            <w:vAlign w:val="center"/>
          </w:tcPr>
          <w:p w14:paraId="4D7C3DF7" w14:textId="77777777" w:rsidR="00517D85" w:rsidRPr="008F20A8" w:rsidRDefault="00652ED1">
            <w:pPr>
              <w:jc w:val="center"/>
              <w:rPr>
                <w:rFonts w:cs="Times New Roman"/>
              </w:rPr>
            </w:pPr>
            <w:r w:rsidRPr="008F20A8">
              <w:rPr>
                <w:rFonts w:eastAsia="Times New Roman" w:cs="Times New Roman"/>
                <w:sz w:val="22"/>
              </w:rPr>
              <w:t>3,0320</w:t>
            </w:r>
          </w:p>
        </w:tc>
        <w:tc>
          <w:tcPr>
            <w:tcW w:w="1652" w:type="dxa"/>
            <w:shd w:val="clear" w:color="auto" w:fill="FFFFFF"/>
            <w:tcMar>
              <w:top w:w="40" w:type="dxa"/>
              <w:left w:w="200" w:type="dxa"/>
              <w:bottom w:w="40" w:type="dxa"/>
              <w:right w:w="200" w:type="dxa"/>
            </w:tcMar>
            <w:vAlign w:val="center"/>
          </w:tcPr>
          <w:p w14:paraId="32620825" w14:textId="77777777" w:rsidR="00517D85" w:rsidRPr="008F20A8" w:rsidRDefault="00652ED1">
            <w:pPr>
              <w:jc w:val="center"/>
              <w:rPr>
                <w:rFonts w:cs="Times New Roman"/>
              </w:rPr>
            </w:pPr>
            <w:r w:rsidRPr="008F20A8">
              <w:rPr>
                <w:rFonts w:eastAsia="Times New Roman" w:cs="Times New Roman"/>
                <w:sz w:val="22"/>
              </w:rPr>
              <w:t>3,0320</w:t>
            </w:r>
          </w:p>
        </w:tc>
        <w:tc>
          <w:tcPr>
            <w:tcW w:w="1295" w:type="dxa"/>
          </w:tcPr>
          <w:p w14:paraId="75DF3DFE" w14:textId="77777777" w:rsidR="00517D85" w:rsidRPr="008F20A8" w:rsidRDefault="00517D85">
            <w:pPr>
              <w:rPr>
                <w:rFonts w:cs="Times New Roman"/>
              </w:rPr>
            </w:pPr>
          </w:p>
        </w:tc>
        <w:tc>
          <w:tcPr>
            <w:tcW w:w="1268" w:type="dxa"/>
          </w:tcPr>
          <w:p w14:paraId="105A2F37" w14:textId="77777777" w:rsidR="00517D85" w:rsidRPr="008F20A8" w:rsidRDefault="00517D85">
            <w:pPr>
              <w:rPr>
                <w:rFonts w:cs="Times New Roman"/>
              </w:rPr>
            </w:pPr>
          </w:p>
        </w:tc>
        <w:tc>
          <w:tcPr>
            <w:tcW w:w="1652" w:type="dxa"/>
          </w:tcPr>
          <w:p w14:paraId="6ED200DB" w14:textId="77777777" w:rsidR="00517D85" w:rsidRPr="008F20A8" w:rsidRDefault="00517D85">
            <w:pPr>
              <w:rPr>
                <w:rFonts w:cs="Times New Roman"/>
              </w:rPr>
            </w:pPr>
          </w:p>
        </w:tc>
        <w:tc>
          <w:tcPr>
            <w:tcW w:w="1960" w:type="dxa"/>
          </w:tcPr>
          <w:p w14:paraId="0977D463" w14:textId="77777777" w:rsidR="00517D85" w:rsidRPr="008F20A8" w:rsidRDefault="00517D85">
            <w:pPr>
              <w:rPr>
                <w:rFonts w:cs="Times New Roman"/>
              </w:rPr>
            </w:pPr>
          </w:p>
        </w:tc>
      </w:tr>
    </w:tbl>
    <w:p w14:paraId="1DE86FE5" w14:textId="77777777" w:rsidR="00652ED1" w:rsidRPr="008F20A8" w:rsidRDefault="00652ED1" w:rsidP="00652ED1">
      <w:pPr>
        <w:rPr>
          <w:rFonts w:cs="Times New Roman"/>
          <w:lang w:val="en-US" w:eastAsia="ru-RU"/>
        </w:rPr>
      </w:pPr>
    </w:p>
    <w:p w14:paraId="79197749" w14:textId="77777777" w:rsidR="00517D85" w:rsidRPr="008F20A8" w:rsidRDefault="00517D85">
      <w:pPr>
        <w:rPr>
          <w:rFonts w:cs="Times New Roman"/>
        </w:rPr>
        <w:sectPr w:rsidR="00517D85" w:rsidRPr="008F20A8">
          <w:pgSz w:w="16838" w:h="11906" w:orient="landscape"/>
          <w:pgMar w:top="1134" w:right="850" w:bottom="1134" w:left="1701" w:header="708" w:footer="708" w:gutter="0"/>
          <w:cols w:space="708"/>
          <w:docGrid w:linePitch="360"/>
        </w:sectPr>
      </w:pPr>
    </w:p>
    <w:p w14:paraId="61021637" w14:textId="77777777" w:rsidR="00652ED1" w:rsidRPr="008F20A8" w:rsidRDefault="00652ED1" w:rsidP="00652ED1">
      <w:pPr>
        <w:pStyle w:val="2"/>
        <w:ind w:left="0" w:firstLine="0"/>
        <w:rPr>
          <w:bCs w:val="0"/>
        </w:rPr>
      </w:pPr>
      <w:bookmarkStart w:id="63" w:name="_Toc212887712"/>
      <w:r w:rsidRPr="008F20A8">
        <w:rPr>
          <w:bCs w:val="0"/>
        </w:rPr>
        <w:t>1.2.2 Параметры установленной тепловой мощности источника тепловой энергии, в том числе теплофикационного оборудования и теплофикационной установки</w:t>
      </w:r>
      <w:bookmarkEnd w:id="63"/>
    </w:p>
    <w:p w14:paraId="281B2EFF" w14:textId="77777777" w:rsidR="00652ED1" w:rsidRPr="008F20A8" w:rsidRDefault="00652ED1" w:rsidP="00652ED1">
      <w:pPr>
        <w:rPr>
          <w:rFonts w:cs="Times New Roman"/>
          <w:lang w:eastAsia="ru-RU"/>
        </w:rPr>
      </w:pPr>
    </w:p>
    <w:p w14:paraId="35E6BF82"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Установленная мощность источника тепловой энергии — это 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а также на собственные и хозяйственные нужды.</w:t>
      </w:r>
      <w:bookmarkStart w:id="64" w:name="_Hlk163113281"/>
      <w:bookmarkEnd w:id="64"/>
    </w:p>
    <w:p w14:paraId="704DB404"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Параметры установленной тепловой мощности котельного оборудования приведены в таблице ниже.</w:t>
      </w:r>
    </w:p>
    <w:p w14:paraId="6FFFFCD4" w14:textId="77777777" w:rsidR="00517D85" w:rsidRPr="008F20A8" w:rsidRDefault="00652ED1">
      <w:pPr>
        <w:spacing w:before="400" w:after="200"/>
        <w:rPr>
          <w:rFonts w:cs="Times New Roman"/>
        </w:rPr>
      </w:pPr>
      <w:r w:rsidRPr="008F20A8">
        <w:rPr>
          <w:rFonts w:cs="Times New Roman"/>
          <w:b/>
        </w:rPr>
        <w:t>Таблица 1.2.2.1 - Параметры установленной тепловой мощности котельных</w:t>
      </w:r>
    </w:p>
    <w:tbl>
      <w:tblPr>
        <w:tblStyle w:val="a8"/>
        <w:tblW w:w="5000" w:type="pct"/>
        <w:jc w:val="center"/>
        <w:tblLook w:val="04A0" w:firstRow="1" w:lastRow="0" w:firstColumn="1" w:lastColumn="0" w:noHBand="0" w:noVBand="1"/>
      </w:tblPr>
      <w:tblGrid>
        <w:gridCol w:w="333"/>
        <w:gridCol w:w="2642"/>
        <w:gridCol w:w="1228"/>
        <w:gridCol w:w="1383"/>
        <w:gridCol w:w="1863"/>
        <w:gridCol w:w="1896"/>
      </w:tblGrid>
      <w:tr w:rsidR="00517D85" w:rsidRPr="008F20A8" w14:paraId="53F0A8F1" w14:textId="77777777" w:rsidTr="00406712">
        <w:trPr>
          <w:jc w:val="center"/>
        </w:trPr>
        <w:tc>
          <w:tcPr>
            <w:tcW w:w="333" w:type="dxa"/>
            <w:shd w:val="clear" w:color="auto" w:fill="F2F2F2"/>
            <w:tcMar>
              <w:top w:w="120" w:type="dxa"/>
              <w:left w:w="20" w:type="dxa"/>
              <w:bottom w:w="120" w:type="dxa"/>
              <w:right w:w="20" w:type="dxa"/>
            </w:tcMar>
            <w:vAlign w:val="center"/>
          </w:tcPr>
          <w:p w14:paraId="4A934920" w14:textId="77777777" w:rsidR="00517D85" w:rsidRPr="008F20A8" w:rsidRDefault="00652ED1">
            <w:pPr>
              <w:jc w:val="center"/>
              <w:rPr>
                <w:rFonts w:cs="Times New Roman"/>
              </w:rPr>
            </w:pPr>
            <w:r w:rsidRPr="008F20A8">
              <w:rPr>
                <w:rFonts w:eastAsia="Times New Roman" w:cs="Times New Roman"/>
                <w:sz w:val="22"/>
              </w:rPr>
              <w:t>№</w:t>
            </w:r>
          </w:p>
        </w:tc>
        <w:tc>
          <w:tcPr>
            <w:tcW w:w="2642" w:type="dxa"/>
            <w:shd w:val="clear" w:color="auto" w:fill="F2F2F2"/>
            <w:tcMar>
              <w:top w:w="120" w:type="dxa"/>
              <w:left w:w="200" w:type="dxa"/>
              <w:bottom w:w="120" w:type="dxa"/>
              <w:right w:w="200" w:type="dxa"/>
            </w:tcMar>
            <w:vAlign w:val="center"/>
          </w:tcPr>
          <w:p w14:paraId="0F693110" w14:textId="77777777" w:rsidR="00517D85" w:rsidRPr="008F20A8" w:rsidRDefault="00652ED1">
            <w:pPr>
              <w:jc w:val="center"/>
              <w:rPr>
                <w:rFonts w:cs="Times New Roman"/>
              </w:rPr>
            </w:pPr>
            <w:r w:rsidRPr="008F20A8">
              <w:rPr>
                <w:rFonts w:eastAsia="Times New Roman" w:cs="Times New Roman"/>
                <w:sz w:val="22"/>
              </w:rPr>
              <w:t>Адрес котельной</w:t>
            </w:r>
          </w:p>
        </w:tc>
        <w:tc>
          <w:tcPr>
            <w:tcW w:w="1228" w:type="dxa"/>
            <w:shd w:val="clear" w:color="auto" w:fill="F2F2F2"/>
            <w:tcMar>
              <w:top w:w="120" w:type="dxa"/>
              <w:left w:w="200" w:type="dxa"/>
              <w:bottom w:w="120" w:type="dxa"/>
              <w:right w:w="200" w:type="dxa"/>
            </w:tcMar>
            <w:vAlign w:val="center"/>
          </w:tcPr>
          <w:p w14:paraId="518BDD85" w14:textId="77777777" w:rsidR="00517D85" w:rsidRPr="008F20A8" w:rsidRDefault="00652ED1">
            <w:pPr>
              <w:jc w:val="center"/>
              <w:rPr>
                <w:rFonts w:cs="Times New Roman"/>
              </w:rPr>
            </w:pPr>
            <w:r w:rsidRPr="008F20A8">
              <w:rPr>
                <w:rFonts w:eastAsia="Times New Roman" w:cs="Times New Roman"/>
                <w:sz w:val="22"/>
              </w:rPr>
              <w:t>Тип котла</w:t>
            </w:r>
          </w:p>
        </w:tc>
        <w:tc>
          <w:tcPr>
            <w:tcW w:w="1383" w:type="dxa"/>
            <w:shd w:val="clear" w:color="auto" w:fill="F2F2F2"/>
            <w:tcMar>
              <w:top w:w="120" w:type="dxa"/>
              <w:left w:w="200" w:type="dxa"/>
              <w:bottom w:w="120" w:type="dxa"/>
              <w:right w:w="200" w:type="dxa"/>
            </w:tcMar>
            <w:vAlign w:val="center"/>
          </w:tcPr>
          <w:p w14:paraId="7DBE25AF" w14:textId="77777777" w:rsidR="00517D85" w:rsidRPr="008F20A8" w:rsidRDefault="00652ED1">
            <w:pPr>
              <w:jc w:val="center"/>
              <w:rPr>
                <w:rFonts w:cs="Times New Roman"/>
              </w:rPr>
            </w:pPr>
            <w:r w:rsidRPr="008F20A8">
              <w:rPr>
                <w:rFonts w:eastAsia="Times New Roman" w:cs="Times New Roman"/>
                <w:sz w:val="22"/>
              </w:rPr>
              <w:t>Кол-во котлов</w:t>
            </w:r>
          </w:p>
        </w:tc>
        <w:tc>
          <w:tcPr>
            <w:tcW w:w="1863" w:type="dxa"/>
            <w:shd w:val="clear" w:color="auto" w:fill="F2F2F2"/>
            <w:tcMar>
              <w:top w:w="120" w:type="dxa"/>
              <w:left w:w="200" w:type="dxa"/>
              <w:bottom w:w="120" w:type="dxa"/>
              <w:right w:w="200" w:type="dxa"/>
            </w:tcMar>
            <w:vAlign w:val="center"/>
          </w:tcPr>
          <w:p w14:paraId="02B899C6" w14:textId="77777777" w:rsidR="00517D85" w:rsidRPr="008F20A8" w:rsidRDefault="00652ED1">
            <w:pPr>
              <w:jc w:val="center"/>
              <w:rPr>
                <w:rFonts w:cs="Times New Roman"/>
              </w:rPr>
            </w:pPr>
            <w:r w:rsidRPr="008F20A8">
              <w:rPr>
                <w:rFonts w:eastAsia="Times New Roman" w:cs="Times New Roman"/>
                <w:sz w:val="22"/>
              </w:rPr>
              <w:t>Мощность котла, Гкал/ч</w:t>
            </w:r>
          </w:p>
        </w:tc>
        <w:tc>
          <w:tcPr>
            <w:tcW w:w="1896" w:type="dxa"/>
            <w:shd w:val="clear" w:color="auto" w:fill="F2F2F2"/>
            <w:tcMar>
              <w:top w:w="120" w:type="dxa"/>
              <w:left w:w="200" w:type="dxa"/>
              <w:bottom w:w="120" w:type="dxa"/>
              <w:right w:w="200" w:type="dxa"/>
            </w:tcMar>
            <w:vAlign w:val="center"/>
          </w:tcPr>
          <w:p w14:paraId="7EEFE351" w14:textId="77777777" w:rsidR="00517D85" w:rsidRPr="008F20A8" w:rsidRDefault="00652ED1">
            <w:pPr>
              <w:jc w:val="center"/>
              <w:rPr>
                <w:rFonts w:cs="Times New Roman"/>
              </w:rPr>
            </w:pPr>
            <w:r w:rsidRPr="008F20A8">
              <w:rPr>
                <w:rFonts w:eastAsia="Times New Roman" w:cs="Times New Roman"/>
                <w:sz w:val="22"/>
              </w:rPr>
              <w:t>Мощность котельной, Гкал/ч</w:t>
            </w:r>
          </w:p>
        </w:tc>
      </w:tr>
      <w:tr w:rsidR="00517D85" w:rsidRPr="008F20A8" w14:paraId="2B8DBF80" w14:textId="77777777" w:rsidTr="00406712">
        <w:trPr>
          <w:jc w:val="center"/>
        </w:trPr>
        <w:tc>
          <w:tcPr>
            <w:tcW w:w="333" w:type="dxa"/>
            <w:vMerge w:val="restart"/>
            <w:shd w:val="clear" w:color="auto" w:fill="FFFFFF"/>
            <w:tcMar>
              <w:top w:w="40" w:type="dxa"/>
              <w:left w:w="20" w:type="dxa"/>
              <w:bottom w:w="40" w:type="dxa"/>
              <w:right w:w="20" w:type="dxa"/>
            </w:tcMar>
            <w:vAlign w:val="center"/>
          </w:tcPr>
          <w:p w14:paraId="528E0289" w14:textId="77777777" w:rsidR="00517D85" w:rsidRPr="008F20A8" w:rsidRDefault="00652ED1">
            <w:pPr>
              <w:jc w:val="center"/>
              <w:rPr>
                <w:rFonts w:cs="Times New Roman"/>
              </w:rPr>
            </w:pPr>
            <w:r w:rsidRPr="008F20A8">
              <w:rPr>
                <w:rFonts w:eastAsia="Times New Roman" w:cs="Times New Roman"/>
                <w:sz w:val="22"/>
              </w:rPr>
              <w:t>1</w:t>
            </w:r>
          </w:p>
        </w:tc>
        <w:tc>
          <w:tcPr>
            <w:tcW w:w="2642" w:type="dxa"/>
            <w:vMerge w:val="restart"/>
            <w:shd w:val="clear" w:color="auto" w:fill="FFFFFF"/>
            <w:tcMar>
              <w:top w:w="40" w:type="dxa"/>
              <w:left w:w="200" w:type="dxa"/>
              <w:bottom w:w="40" w:type="dxa"/>
              <w:right w:w="200" w:type="dxa"/>
            </w:tcMar>
            <w:vAlign w:val="center"/>
          </w:tcPr>
          <w:p w14:paraId="2D042B92" w14:textId="77777777" w:rsidR="00517D85" w:rsidRPr="008F20A8" w:rsidRDefault="00652ED1">
            <w:pPr>
              <w:jc w:val="center"/>
              <w:rPr>
                <w:rFonts w:cs="Times New Roman"/>
              </w:rPr>
            </w:pPr>
            <w:r w:rsidRPr="008F20A8">
              <w:rPr>
                <w:rFonts w:eastAsia="Times New Roman" w:cs="Times New Roman"/>
                <w:sz w:val="22"/>
              </w:rPr>
              <w:t>Котельная «Улюнская СОШ», у. Улюн, ул. Пионерская, д б\н</w:t>
            </w:r>
          </w:p>
        </w:tc>
        <w:tc>
          <w:tcPr>
            <w:tcW w:w="1228" w:type="dxa"/>
            <w:shd w:val="clear" w:color="auto" w:fill="FFFFFF"/>
            <w:tcMar>
              <w:top w:w="40" w:type="dxa"/>
              <w:left w:w="200" w:type="dxa"/>
              <w:bottom w:w="40" w:type="dxa"/>
              <w:right w:w="200" w:type="dxa"/>
            </w:tcMar>
            <w:vAlign w:val="center"/>
          </w:tcPr>
          <w:p w14:paraId="140845CD" w14:textId="77777777" w:rsidR="00517D85" w:rsidRPr="008F20A8" w:rsidRDefault="00652ED1">
            <w:pPr>
              <w:jc w:val="center"/>
              <w:rPr>
                <w:rFonts w:cs="Times New Roman"/>
              </w:rPr>
            </w:pPr>
            <w:r w:rsidRPr="008F20A8">
              <w:rPr>
                <w:rFonts w:eastAsia="Times New Roman" w:cs="Times New Roman"/>
                <w:sz w:val="22"/>
              </w:rPr>
              <w:t>КВм-1,16</w:t>
            </w:r>
          </w:p>
        </w:tc>
        <w:tc>
          <w:tcPr>
            <w:tcW w:w="1383" w:type="dxa"/>
            <w:shd w:val="clear" w:color="auto" w:fill="FFFFFF"/>
            <w:tcMar>
              <w:top w:w="40" w:type="dxa"/>
              <w:left w:w="200" w:type="dxa"/>
              <w:bottom w:w="40" w:type="dxa"/>
              <w:right w:w="200" w:type="dxa"/>
            </w:tcMar>
            <w:vAlign w:val="center"/>
          </w:tcPr>
          <w:p w14:paraId="1C6A8112" w14:textId="77777777" w:rsidR="00517D85" w:rsidRPr="008F20A8" w:rsidRDefault="00652ED1">
            <w:pPr>
              <w:jc w:val="center"/>
              <w:rPr>
                <w:rFonts w:cs="Times New Roman"/>
              </w:rPr>
            </w:pPr>
            <w:r w:rsidRPr="008F20A8">
              <w:rPr>
                <w:rFonts w:eastAsia="Times New Roman" w:cs="Times New Roman"/>
                <w:sz w:val="22"/>
              </w:rPr>
              <w:t>1</w:t>
            </w:r>
          </w:p>
        </w:tc>
        <w:tc>
          <w:tcPr>
            <w:tcW w:w="1863" w:type="dxa"/>
            <w:shd w:val="clear" w:color="auto" w:fill="FFFFFF"/>
            <w:tcMar>
              <w:top w:w="40" w:type="dxa"/>
              <w:left w:w="200" w:type="dxa"/>
              <w:bottom w:w="40" w:type="dxa"/>
              <w:right w:w="200" w:type="dxa"/>
            </w:tcMar>
            <w:vAlign w:val="center"/>
          </w:tcPr>
          <w:p w14:paraId="3CE660D6" w14:textId="77777777" w:rsidR="00517D85" w:rsidRPr="008F20A8" w:rsidRDefault="00652ED1">
            <w:pPr>
              <w:jc w:val="center"/>
              <w:rPr>
                <w:rFonts w:cs="Times New Roman"/>
              </w:rPr>
            </w:pPr>
            <w:r w:rsidRPr="008F20A8">
              <w:rPr>
                <w:rFonts w:eastAsia="Times New Roman" w:cs="Times New Roman"/>
                <w:sz w:val="22"/>
              </w:rPr>
              <w:t>1</w:t>
            </w:r>
            <w:r w:rsidR="00392DD9" w:rsidRPr="008F20A8">
              <w:rPr>
                <w:rFonts w:eastAsia="Times New Roman" w:cs="Times New Roman"/>
                <w:sz w:val="22"/>
              </w:rPr>
              <w:t>,00</w:t>
            </w:r>
          </w:p>
        </w:tc>
        <w:tc>
          <w:tcPr>
            <w:tcW w:w="1896" w:type="dxa"/>
            <w:vMerge w:val="restart"/>
            <w:shd w:val="clear" w:color="auto" w:fill="FFFFFF"/>
            <w:tcMar>
              <w:top w:w="40" w:type="dxa"/>
              <w:left w:w="200" w:type="dxa"/>
              <w:bottom w:w="40" w:type="dxa"/>
              <w:right w:w="200" w:type="dxa"/>
            </w:tcMar>
            <w:vAlign w:val="center"/>
          </w:tcPr>
          <w:p w14:paraId="6D1DCEA7" w14:textId="77777777" w:rsidR="00517D85" w:rsidRPr="008F20A8" w:rsidRDefault="00652ED1">
            <w:pPr>
              <w:jc w:val="center"/>
              <w:rPr>
                <w:rFonts w:cs="Times New Roman"/>
              </w:rPr>
            </w:pPr>
            <w:r w:rsidRPr="008F20A8">
              <w:rPr>
                <w:rFonts w:eastAsia="Times New Roman" w:cs="Times New Roman"/>
                <w:sz w:val="22"/>
              </w:rPr>
              <w:t>2</w:t>
            </w:r>
            <w:r w:rsidR="00392DD9" w:rsidRPr="008F20A8">
              <w:rPr>
                <w:rFonts w:eastAsia="Times New Roman" w:cs="Times New Roman"/>
                <w:sz w:val="22"/>
              </w:rPr>
              <w:t>,00</w:t>
            </w:r>
          </w:p>
        </w:tc>
      </w:tr>
      <w:tr w:rsidR="00517D85" w:rsidRPr="008F20A8" w14:paraId="7291C1BB" w14:textId="77777777" w:rsidTr="00406712">
        <w:trPr>
          <w:jc w:val="center"/>
        </w:trPr>
        <w:tc>
          <w:tcPr>
            <w:tcW w:w="333" w:type="dxa"/>
            <w:vMerge/>
          </w:tcPr>
          <w:p w14:paraId="77F85B73" w14:textId="77777777" w:rsidR="00517D85" w:rsidRPr="008F20A8" w:rsidRDefault="00517D85">
            <w:pPr>
              <w:rPr>
                <w:rFonts w:cs="Times New Roman"/>
              </w:rPr>
            </w:pPr>
          </w:p>
        </w:tc>
        <w:tc>
          <w:tcPr>
            <w:tcW w:w="2642" w:type="dxa"/>
            <w:vMerge/>
          </w:tcPr>
          <w:p w14:paraId="0DD955B3" w14:textId="77777777" w:rsidR="00517D85" w:rsidRPr="008F20A8" w:rsidRDefault="00517D85">
            <w:pPr>
              <w:rPr>
                <w:rFonts w:cs="Times New Roman"/>
              </w:rPr>
            </w:pPr>
          </w:p>
        </w:tc>
        <w:tc>
          <w:tcPr>
            <w:tcW w:w="1228" w:type="dxa"/>
            <w:shd w:val="clear" w:color="auto" w:fill="FFFFFF"/>
            <w:tcMar>
              <w:top w:w="40" w:type="dxa"/>
              <w:left w:w="200" w:type="dxa"/>
              <w:bottom w:w="40" w:type="dxa"/>
              <w:right w:w="200" w:type="dxa"/>
            </w:tcMar>
            <w:vAlign w:val="center"/>
          </w:tcPr>
          <w:p w14:paraId="65B95E82" w14:textId="77777777" w:rsidR="00517D85" w:rsidRPr="008F20A8" w:rsidRDefault="00652ED1">
            <w:pPr>
              <w:jc w:val="center"/>
              <w:rPr>
                <w:rFonts w:cs="Times New Roman"/>
              </w:rPr>
            </w:pPr>
            <w:r w:rsidRPr="008F20A8">
              <w:rPr>
                <w:rFonts w:eastAsia="Times New Roman" w:cs="Times New Roman"/>
                <w:sz w:val="22"/>
              </w:rPr>
              <w:t>КВм-1,16</w:t>
            </w:r>
          </w:p>
        </w:tc>
        <w:tc>
          <w:tcPr>
            <w:tcW w:w="1383" w:type="dxa"/>
            <w:shd w:val="clear" w:color="auto" w:fill="FFFFFF"/>
            <w:tcMar>
              <w:top w:w="40" w:type="dxa"/>
              <w:left w:w="200" w:type="dxa"/>
              <w:bottom w:w="40" w:type="dxa"/>
              <w:right w:w="200" w:type="dxa"/>
            </w:tcMar>
            <w:vAlign w:val="center"/>
          </w:tcPr>
          <w:p w14:paraId="136BA10F" w14:textId="77777777" w:rsidR="00517D85" w:rsidRPr="008F20A8" w:rsidRDefault="00652ED1">
            <w:pPr>
              <w:jc w:val="center"/>
              <w:rPr>
                <w:rFonts w:cs="Times New Roman"/>
              </w:rPr>
            </w:pPr>
            <w:r w:rsidRPr="008F20A8">
              <w:rPr>
                <w:rFonts w:eastAsia="Times New Roman" w:cs="Times New Roman"/>
                <w:sz w:val="22"/>
              </w:rPr>
              <w:t>1</w:t>
            </w:r>
          </w:p>
        </w:tc>
        <w:tc>
          <w:tcPr>
            <w:tcW w:w="1863" w:type="dxa"/>
            <w:shd w:val="clear" w:color="auto" w:fill="FFFFFF"/>
            <w:tcMar>
              <w:top w:w="40" w:type="dxa"/>
              <w:left w:w="200" w:type="dxa"/>
              <w:bottom w:w="40" w:type="dxa"/>
              <w:right w:w="200" w:type="dxa"/>
            </w:tcMar>
            <w:vAlign w:val="center"/>
          </w:tcPr>
          <w:p w14:paraId="230E6B48" w14:textId="77777777" w:rsidR="00517D85" w:rsidRPr="008F20A8" w:rsidRDefault="00652ED1">
            <w:pPr>
              <w:jc w:val="center"/>
              <w:rPr>
                <w:rFonts w:cs="Times New Roman"/>
              </w:rPr>
            </w:pPr>
            <w:r w:rsidRPr="008F20A8">
              <w:rPr>
                <w:rFonts w:eastAsia="Times New Roman" w:cs="Times New Roman"/>
                <w:sz w:val="22"/>
              </w:rPr>
              <w:t>1</w:t>
            </w:r>
            <w:r w:rsidR="00392DD9" w:rsidRPr="008F20A8">
              <w:rPr>
                <w:rFonts w:eastAsia="Times New Roman" w:cs="Times New Roman"/>
                <w:sz w:val="22"/>
              </w:rPr>
              <w:t>,00</w:t>
            </w:r>
          </w:p>
        </w:tc>
        <w:tc>
          <w:tcPr>
            <w:tcW w:w="1896" w:type="dxa"/>
            <w:vMerge/>
          </w:tcPr>
          <w:p w14:paraId="7B3670C9" w14:textId="77777777" w:rsidR="00517D85" w:rsidRPr="008F20A8" w:rsidRDefault="00517D85">
            <w:pPr>
              <w:rPr>
                <w:rFonts w:cs="Times New Roman"/>
              </w:rPr>
            </w:pPr>
          </w:p>
        </w:tc>
      </w:tr>
      <w:tr w:rsidR="00517D85" w:rsidRPr="008F20A8" w14:paraId="78CE310E" w14:textId="77777777" w:rsidTr="00406712">
        <w:trPr>
          <w:jc w:val="center"/>
        </w:trPr>
        <w:tc>
          <w:tcPr>
            <w:tcW w:w="333" w:type="dxa"/>
            <w:vMerge w:val="restart"/>
            <w:shd w:val="clear" w:color="auto" w:fill="FFFFFF"/>
            <w:tcMar>
              <w:top w:w="40" w:type="dxa"/>
              <w:left w:w="20" w:type="dxa"/>
              <w:bottom w:w="40" w:type="dxa"/>
              <w:right w:w="20" w:type="dxa"/>
            </w:tcMar>
            <w:vAlign w:val="center"/>
          </w:tcPr>
          <w:p w14:paraId="5CC226BB" w14:textId="77777777" w:rsidR="00517D85" w:rsidRPr="008F20A8" w:rsidRDefault="00652ED1">
            <w:pPr>
              <w:jc w:val="center"/>
              <w:rPr>
                <w:rFonts w:cs="Times New Roman"/>
              </w:rPr>
            </w:pPr>
            <w:r w:rsidRPr="008F20A8">
              <w:rPr>
                <w:rFonts w:eastAsia="Times New Roman" w:cs="Times New Roman"/>
                <w:sz w:val="22"/>
              </w:rPr>
              <w:t>2</w:t>
            </w:r>
          </w:p>
        </w:tc>
        <w:tc>
          <w:tcPr>
            <w:tcW w:w="2642" w:type="dxa"/>
            <w:vMerge w:val="restart"/>
            <w:shd w:val="clear" w:color="auto" w:fill="FFFFFF"/>
            <w:tcMar>
              <w:top w:w="40" w:type="dxa"/>
              <w:left w:w="200" w:type="dxa"/>
              <w:bottom w:w="40" w:type="dxa"/>
              <w:right w:w="200" w:type="dxa"/>
            </w:tcMar>
            <w:vAlign w:val="center"/>
          </w:tcPr>
          <w:p w14:paraId="1F54C142" w14:textId="77777777" w:rsidR="00517D85" w:rsidRPr="008F20A8" w:rsidRDefault="00652ED1">
            <w:pPr>
              <w:jc w:val="center"/>
              <w:rPr>
                <w:rFonts w:cs="Times New Roman"/>
              </w:rPr>
            </w:pPr>
            <w:r w:rsidRPr="008F20A8">
              <w:rPr>
                <w:rFonts w:eastAsia="Times New Roman" w:cs="Times New Roman"/>
                <w:sz w:val="22"/>
              </w:rPr>
              <w:t>Котельная "Улюкчиканская СОШ", у. Улюкчикан, ул. Цыденжапова, 16</w:t>
            </w:r>
          </w:p>
        </w:tc>
        <w:tc>
          <w:tcPr>
            <w:tcW w:w="1228" w:type="dxa"/>
            <w:shd w:val="clear" w:color="auto" w:fill="FFFFFF"/>
            <w:tcMar>
              <w:top w:w="40" w:type="dxa"/>
              <w:left w:w="200" w:type="dxa"/>
              <w:bottom w:w="40" w:type="dxa"/>
              <w:right w:w="200" w:type="dxa"/>
            </w:tcMar>
            <w:vAlign w:val="center"/>
          </w:tcPr>
          <w:p w14:paraId="1186B4FB" w14:textId="77777777" w:rsidR="00517D85" w:rsidRPr="008F20A8" w:rsidRDefault="00652ED1">
            <w:pPr>
              <w:jc w:val="center"/>
              <w:rPr>
                <w:rFonts w:cs="Times New Roman"/>
              </w:rPr>
            </w:pPr>
            <w:r w:rsidRPr="008F20A8">
              <w:rPr>
                <w:rFonts w:eastAsia="Times New Roman" w:cs="Times New Roman"/>
                <w:sz w:val="22"/>
              </w:rPr>
              <w:t>КВр-0,4</w:t>
            </w:r>
          </w:p>
        </w:tc>
        <w:tc>
          <w:tcPr>
            <w:tcW w:w="1383" w:type="dxa"/>
            <w:shd w:val="clear" w:color="auto" w:fill="FFFFFF"/>
            <w:tcMar>
              <w:top w:w="40" w:type="dxa"/>
              <w:left w:w="200" w:type="dxa"/>
              <w:bottom w:w="40" w:type="dxa"/>
              <w:right w:w="200" w:type="dxa"/>
            </w:tcMar>
            <w:vAlign w:val="center"/>
          </w:tcPr>
          <w:p w14:paraId="77D9B6E7" w14:textId="77777777" w:rsidR="00517D85" w:rsidRPr="008F20A8" w:rsidRDefault="00652ED1">
            <w:pPr>
              <w:jc w:val="center"/>
              <w:rPr>
                <w:rFonts w:cs="Times New Roman"/>
              </w:rPr>
            </w:pPr>
            <w:r w:rsidRPr="008F20A8">
              <w:rPr>
                <w:rFonts w:eastAsia="Times New Roman" w:cs="Times New Roman"/>
                <w:sz w:val="22"/>
              </w:rPr>
              <w:t>1</w:t>
            </w:r>
          </w:p>
        </w:tc>
        <w:tc>
          <w:tcPr>
            <w:tcW w:w="1863" w:type="dxa"/>
            <w:shd w:val="clear" w:color="auto" w:fill="FFFFFF"/>
            <w:tcMar>
              <w:top w:w="40" w:type="dxa"/>
              <w:left w:w="200" w:type="dxa"/>
              <w:bottom w:w="40" w:type="dxa"/>
              <w:right w:w="200" w:type="dxa"/>
            </w:tcMar>
            <w:vAlign w:val="center"/>
          </w:tcPr>
          <w:p w14:paraId="764AC52F" w14:textId="77777777" w:rsidR="00517D85" w:rsidRPr="008F20A8" w:rsidRDefault="00652ED1">
            <w:pPr>
              <w:jc w:val="center"/>
              <w:rPr>
                <w:rFonts w:cs="Times New Roman"/>
              </w:rPr>
            </w:pPr>
            <w:r w:rsidRPr="008F20A8">
              <w:rPr>
                <w:rFonts w:eastAsia="Times New Roman" w:cs="Times New Roman"/>
                <w:sz w:val="22"/>
              </w:rPr>
              <w:t>0,3440</w:t>
            </w:r>
          </w:p>
        </w:tc>
        <w:tc>
          <w:tcPr>
            <w:tcW w:w="1896" w:type="dxa"/>
            <w:vMerge w:val="restart"/>
            <w:shd w:val="clear" w:color="auto" w:fill="FFFFFF"/>
            <w:tcMar>
              <w:top w:w="40" w:type="dxa"/>
              <w:left w:w="200" w:type="dxa"/>
              <w:bottom w:w="40" w:type="dxa"/>
              <w:right w:w="200" w:type="dxa"/>
            </w:tcMar>
            <w:vAlign w:val="center"/>
          </w:tcPr>
          <w:p w14:paraId="2D7B9349" w14:textId="77777777" w:rsidR="00517D85" w:rsidRPr="008F20A8" w:rsidRDefault="00652ED1">
            <w:pPr>
              <w:jc w:val="center"/>
              <w:rPr>
                <w:rFonts w:cs="Times New Roman"/>
              </w:rPr>
            </w:pPr>
            <w:r w:rsidRPr="008F20A8">
              <w:rPr>
                <w:rFonts w:eastAsia="Times New Roman" w:cs="Times New Roman"/>
                <w:sz w:val="22"/>
              </w:rPr>
              <w:t>1,0320</w:t>
            </w:r>
          </w:p>
        </w:tc>
      </w:tr>
      <w:tr w:rsidR="00517D85" w:rsidRPr="008F20A8" w14:paraId="32A37026" w14:textId="77777777" w:rsidTr="00406712">
        <w:trPr>
          <w:jc w:val="center"/>
        </w:trPr>
        <w:tc>
          <w:tcPr>
            <w:tcW w:w="333" w:type="dxa"/>
            <w:vMerge/>
          </w:tcPr>
          <w:p w14:paraId="193CE89D" w14:textId="77777777" w:rsidR="00517D85" w:rsidRPr="008F20A8" w:rsidRDefault="00517D85">
            <w:pPr>
              <w:rPr>
                <w:rFonts w:cs="Times New Roman"/>
              </w:rPr>
            </w:pPr>
          </w:p>
        </w:tc>
        <w:tc>
          <w:tcPr>
            <w:tcW w:w="2642" w:type="dxa"/>
            <w:vMerge/>
          </w:tcPr>
          <w:p w14:paraId="50B492B2" w14:textId="77777777" w:rsidR="00517D85" w:rsidRPr="008F20A8" w:rsidRDefault="00517D85">
            <w:pPr>
              <w:rPr>
                <w:rFonts w:cs="Times New Roman"/>
              </w:rPr>
            </w:pPr>
          </w:p>
        </w:tc>
        <w:tc>
          <w:tcPr>
            <w:tcW w:w="1228" w:type="dxa"/>
            <w:shd w:val="clear" w:color="auto" w:fill="FFFFFF"/>
            <w:tcMar>
              <w:top w:w="40" w:type="dxa"/>
              <w:left w:w="200" w:type="dxa"/>
              <w:bottom w:w="40" w:type="dxa"/>
              <w:right w:w="200" w:type="dxa"/>
            </w:tcMar>
            <w:vAlign w:val="center"/>
          </w:tcPr>
          <w:p w14:paraId="3A6C9154" w14:textId="77777777" w:rsidR="00517D85" w:rsidRPr="008F20A8" w:rsidRDefault="00652ED1">
            <w:pPr>
              <w:jc w:val="center"/>
              <w:rPr>
                <w:rFonts w:cs="Times New Roman"/>
              </w:rPr>
            </w:pPr>
            <w:r w:rsidRPr="008F20A8">
              <w:rPr>
                <w:rFonts w:eastAsia="Times New Roman" w:cs="Times New Roman"/>
                <w:sz w:val="22"/>
              </w:rPr>
              <w:t>КВр-0,8</w:t>
            </w:r>
          </w:p>
        </w:tc>
        <w:tc>
          <w:tcPr>
            <w:tcW w:w="1383" w:type="dxa"/>
            <w:shd w:val="clear" w:color="auto" w:fill="FFFFFF"/>
            <w:tcMar>
              <w:top w:w="40" w:type="dxa"/>
              <w:left w:w="200" w:type="dxa"/>
              <w:bottom w:w="40" w:type="dxa"/>
              <w:right w:w="200" w:type="dxa"/>
            </w:tcMar>
            <w:vAlign w:val="center"/>
          </w:tcPr>
          <w:p w14:paraId="7210151C" w14:textId="77777777" w:rsidR="00517D85" w:rsidRPr="008F20A8" w:rsidRDefault="00652ED1">
            <w:pPr>
              <w:jc w:val="center"/>
              <w:rPr>
                <w:rFonts w:cs="Times New Roman"/>
              </w:rPr>
            </w:pPr>
            <w:r w:rsidRPr="008F20A8">
              <w:rPr>
                <w:rFonts w:eastAsia="Times New Roman" w:cs="Times New Roman"/>
                <w:sz w:val="22"/>
              </w:rPr>
              <w:t>1</w:t>
            </w:r>
          </w:p>
        </w:tc>
        <w:tc>
          <w:tcPr>
            <w:tcW w:w="1863" w:type="dxa"/>
            <w:shd w:val="clear" w:color="auto" w:fill="FFFFFF"/>
            <w:tcMar>
              <w:top w:w="40" w:type="dxa"/>
              <w:left w:w="200" w:type="dxa"/>
              <w:bottom w:w="40" w:type="dxa"/>
              <w:right w:w="200" w:type="dxa"/>
            </w:tcMar>
            <w:vAlign w:val="center"/>
          </w:tcPr>
          <w:p w14:paraId="6E06CBF4" w14:textId="77777777" w:rsidR="00517D85" w:rsidRPr="008F20A8" w:rsidRDefault="00652ED1">
            <w:pPr>
              <w:jc w:val="center"/>
              <w:rPr>
                <w:rFonts w:cs="Times New Roman"/>
              </w:rPr>
            </w:pPr>
            <w:r w:rsidRPr="008F20A8">
              <w:rPr>
                <w:rFonts w:eastAsia="Times New Roman" w:cs="Times New Roman"/>
                <w:sz w:val="22"/>
              </w:rPr>
              <w:t>0,6880</w:t>
            </w:r>
          </w:p>
        </w:tc>
        <w:tc>
          <w:tcPr>
            <w:tcW w:w="1896" w:type="dxa"/>
            <w:vMerge/>
          </w:tcPr>
          <w:p w14:paraId="15CB485A" w14:textId="77777777" w:rsidR="00517D85" w:rsidRPr="008F20A8" w:rsidRDefault="00517D85">
            <w:pPr>
              <w:rPr>
                <w:rFonts w:cs="Times New Roman"/>
              </w:rPr>
            </w:pPr>
          </w:p>
        </w:tc>
      </w:tr>
      <w:tr w:rsidR="00517D85" w:rsidRPr="008F20A8" w14:paraId="4D1087CD" w14:textId="77777777" w:rsidTr="00406712">
        <w:trPr>
          <w:jc w:val="center"/>
        </w:trPr>
        <w:tc>
          <w:tcPr>
            <w:tcW w:w="4203" w:type="dxa"/>
            <w:gridSpan w:val="3"/>
            <w:shd w:val="clear" w:color="auto" w:fill="FFFFFF"/>
            <w:tcMar>
              <w:top w:w="40" w:type="dxa"/>
              <w:left w:w="200" w:type="dxa"/>
              <w:bottom w:w="40" w:type="dxa"/>
              <w:right w:w="200" w:type="dxa"/>
            </w:tcMar>
            <w:vAlign w:val="center"/>
          </w:tcPr>
          <w:p w14:paraId="43123846" w14:textId="77777777" w:rsidR="00517D85" w:rsidRPr="008F20A8" w:rsidRDefault="00652ED1">
            <w:pPr>
              <w:jc w:val="center"/>
              <w:rPr>
                <w:rFonts w:cs="Times New Roman"/>
              </w:rPr>
            </w:pPr>
            <w:r w:rsidRPr="008F20A8">
              <w:rPr>
                <w:rFonts w:eastAsia="Times New Roman" w:cs="Times New Roman"/>
                <w:b/>
                <w:sz w:val="22"/>
              </w:rPr>
              <w:t>ВСЕГО:</w:t>
            </w:r>
          </w:p>
        </w:tc>
        <w:tc>
          <w:tcPr>
            <w:tcW w:w="1383" w:type="dxa"/>
            <w:shd w:val="clear" w:color="auto" w:fill="FFFFFF"/>
            <w:tcMar>
              <w:top w:w="40" w:type="dxa"/>
              <w:left w:w="200" w:type="dxa"/>
              <w:bottom w:w="40" w:type="dxa"/>
              <w:right w:w="200" w:type="dxa"/>
            </w:tcMar>
            <w:vAlign w:val="center"/>
          </w:tcPr>
          <w:p w14:paraId="2D05A06F" w14:textId="77777777" w:rsidR="00517D85" w:rsidRPr="008F20A8" w:rsidRDefault="00652ED1">
            <w:pPr>
              <w:jc w:val="center"/>
              <w:rPr>
                <w:rFonts w:cs="Times New Roman"/>
              </w:rPr>
            </w:pPr>
            <w:r w:rsidRPr="008F20A8">
              <w:rPr>
                <w:rFonts w:eastAsia="Times New Roman" w:cs="Times New Roman"/>
                <w:sz w:val="22"/>
              </w:rPr>
              <w:t>4</w:t>
            </w:r>
          </w:p>
        </w:tc>
        <w:tc>
          <w:tcPr>
            <w:tcW w:w="1863" w:type="dxa"/>
            <w:shd w:val="clear" w:color="auto" w:fill="FFFFFF"/>
            <w:tcMar>
              <w:top w:w="40" w:type="dxa"/>
              <w:left w:w="200" w:type="dxa"/>
              <w:bottom w:w="40" w:type="dxa"/>
              <w:right w:w="200" w:type="dxa"/>
            </w:tcMar>
            <w:vAlign w:val="center"/>
          </w:tcPr>
          <w:p w14:paraId="4BE89558" w14:textId="77777777" w:rsidR="00517D85" w:rsidRPr="008F20A8" w:rsidRDefault="00652ED1">
            <w:pPr>
              <w:jc w:val="center"/>
              <w:rPr>
                <w:rFonts w:cs="Times New Roman"/>
              </w:rPr>
            </w:pPr>
            <w:r w:rsidRPr="008F20A8">
              <w:rPr>
                <w:rFonts w:eastAsia="Times New Roman" w:cs="Times New Roman"/>
                <w:sz w:val="22"/>
              </w:rPr>
              <w:t>3,0320</w:t>
            </w:r>
          </w:p>
        </w:tc>
        <w:tc>
          <w:tcPr>
            <w:tcW w:w="1896" w:type="dxa"/>
            <w:shd w:val="clear" w:color="auto" w:fill="FFFFFF"/>
            <w:tcMar>
              <w:top w:w="40" w:type="dxa"/>
              <w:left w:w="200" w:type="dxa"/>
              <w:bottom w:w="40" w:type="dxa"/>
              <w:right w:w="200" w:type="dxa"/>
            </w:tcMar>
            <w:vAlign w:val="center"/>
          </w:tcPr>
          <w:p w14:paraId="34B634B3" w14:textId="77777777" w:rsidR="00517D85" w:rsidRPr="008F20A8" w:rsidRDefault="00652ED1">
            <w:pPr>
              <w:jc w:val="center"/>
              <w:rPr>
                <w:rFonts w:cs="Times New Roman"/>
              </w:rPr>
            </w:pPr>
            <w:r w:rsidRPr="008F20A8">
              <w:rPr>
                <w:rFonts w:eastAsia="Times New Roman" w:cs="Times New Roman"/>
                <w:sz w:val="22"/>
              </w:rPr>
              <w:t>3,0320</w:t>
            </w:r>
          </w:p>
        </w:tc>
      </w:tr>
    </w:tbl>
    <w:p w14:paraId="0E3695F9" w14:textId="77777777" w:rsidR="00652ED1" w:rsidRPr="008F20A8" w:rsidRDefault="00652ED1" w:rsidP="00652ED1">
      <w:pPr>
        <w:rPr>
          <w:rFonts w:cs="Times New Roman"/>
          <w:lang w:val="en-US"/>
        </w:rPr>
      </w:pPr>
    </w:p>
    <w:p w14:paraId="5F242468" w14:textId="77777777" w:rsidR="00517D85" w:rsidRPr="008F20A8" w:rsidRDefault="00517D85">
      <w:pPr>
        <w:rPr>
          <w:rFonts w:cs="Times New Roman"/>
        </w:rPr>
        <w:sectPr w:rsidR="00517D85" w:rsidRPr="008F20A8">
          <w:pgSz w:w="11906" w:h="16838"/>
          <w:pgMar w:top="1134" w:right="850" w:bottom="1134" w:left="1701" w:header="708" w:footer="708" w:gutter="0"/>
          <w:cols w:space="708"/>
          <w:docGrid w:linePitch="360"/>
        </w:sectPr>
      </w:pPr>
    </w:p>
    <w:p w14:paraId="08959768" w14:textId="77777777" w:rsidR="00652ED1" w:rsidRPr="008F20A8" w:rsidRDefault="00652ED1" w:rsidP="00652ED1">
      <w:pPr>
        <w:pStyle w:val="2"/>
        <w:ind w:left="0" w:firstLine="0"/>
        <w:rPr>
          <w:bCs w:val="0"/>
        </w:rPr>
      </w:pPr>
      <w:bookmarkStart w:id="65" w:name="_Toc212887713"/>
      <w:r w:rsidRPr="008F20A8">
        <w:rPr>
          <w:bCs w:val="0"/>
        </w:rPr>
        <w:t xml:space="preserve">1.2.3 </w:t>
      </w:r>
      <w:r w:rsidRPr="008F20A8">
        <w:t>Ограничения тепловой мощности и параметров располагаемой тепловой мощности</w:t>
      </w:r>
      <w:bookmarkEnd w:id="65"/>
    </w:p>
    <w:p w14:paraId="6DDE1A4A" w14:textId="77777777" w:rsidR="00652ED1" w:rsidRPr="008F20A8" w:rsidRDefault="00652ED1" w:rsidP="00652ED1">
      <w:pPr>
        <w:pStyle w:val="a0"/>
        <w:rPr>
          <w:rFonts w:cs="Times New Roman"/>
          <w:lang w:eastAsia="ru-RU"/>
        </w:rPr>
      </w:pPr>
    </w:p>
    <w:p w14:paraId="7CA37AD8"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 xml:space="preserve">Располагаемая мощность источника тепловой энергии — это величина, равная установленной мощности источника тепловой энергии за вычетом мощности, не реализуемой по техническим причинам. </w:t>
      </w:r>
    </w:p>
    <w:p w14:paraId="26ACBB50" w14:textId="77777777" w:rsidR="00652ED1" w:rsidRPr="008F20A8" w:rsidRDefault="00652ED1" w:rsidP="00652ED1">
      <w:pPr>
        <w:pStyle w:val="a0"/>
        <w:spacing w:line="276" w:lineRule="auto"/>
        <w:ind w:firstLine="709"/>
        <w:rPr>
          <w:rFonts w:cs="Times New Roman"/>
          <w:lang w:eastAsia="ru-RU"/>
        </w:rPr>
      </w:pPr>
      <w:r w:rsidRPr="008F20A8">
        <w:rPr>
          <w:rFonts w:cs="Times New Roman"/>
          <w:lang w:eastAsia="ru-RU"/>
        </w:rPr>
        <w:t>Ограничения тепловой мощности котельного оборудования эксплуатирующей организации СП «Улюнское» представлены в таблице ниже.</w:t>
      </w:r>
    </w:p>
    <w:p w14:paraId="4B9AB5DE" w14:textId="77777777" w:rsidR="00517D85" w:rsidRPr="008F20A8" w:rsidRDefault="00652ED1">
      <w:pPr>
        <w:spacing w:before="400" w:after="200"/>
        <w:rPr>
          <w:rFonts w:cs="Times New Roman"/>
        </w:rPr>
      </w:pPr>
      <w:r w:rsidRPr="008F20A8">
        <w:rPr>
          <w:rFonts w:cs="Times New Roman"/>
          <w:b/>
        </w:rPr>
        <w:t>Таблица 1.2.3.1 - Установленная тепловая мощность, ограничения тепловой мощности, располагаемая тепловая мощность котельных, Гкал/ч</w:t>
      </w:r>
    </w:p>
    <w:tbl>
      <w:tblPr>
        <w:tblStyle w:val="a8"/>
        <w:tblW w:w="5000" w:type="pct"/>
        <w:jc w:val="center"/>
        <w:tblLook w:val="04A0" w:firstRow="1" w:lastRow="0" w:firstColumn="1" w:lastColumn="0" w:noHBand="0" w:noVBand="1"/>
      </w:tblPr>
      <w:tblGrid>
        <w:gridCol w:w="358"/>
        <w:gridCol w:w="2844"/>
        <w:gridCol w:w="2548"/>
        <w:gridCol w:w="2590"/>
        <w:gridCol w:w="2534"/>
        <w:gridCol w:w="2291"/>
        <w:gridCol w:w="1962"/>
      </w:tblGrid>
      <w:tr w:rsidR="00517D85" w:rsidRPr="008F20A8" w14:paraId="63D18C7C" w14:textId="77777777" w:rsidTr="00406712">
        <w:trPr>
          <w:jc w:val="center"/>
        </w:trPr>
        <w:tc>
          <w:tcPr>
            <w:tcW w:w="358" w:type="dxa"/>
            <w:shd w:val="clear" w:color="auto" w:fill="F2F2F2"/>
            <w:tcMar>
              <w:top w:w="120" w:type="dxa"/>
              <w:left w:w="20" w:type="dxa"/>
              <w:bottom w:w="120" w:type="dxa"/>
              <w:right w:w="20" w:type="dxa"/>
            </w:tcMar>
            <w:vAlign w:val="center"/>
          </w:tcPr>
          <w:p w14:paraId="093FDC45" w14:textId="77777777" w:rsidR="00517D85" w:rsidRPr="008F20A8" w:rsidRDefault="00652ED1">
            <w:pPr>
              <w:jc w:val="center"/>
              <w:rPr>
                <w:rFonts w:cs="Times New Roman"/>
                <w:sz w:val="20"/>
              </w:rPr>
            </w:pPr>
            <w:r w:rsidRPr="008F20A8">
              <w:rPr>
                <w:rFonts w:eastAsia="Times New Roman" w:cs="Times New Roman"/>
                <w:sz w:val="20"/>
              </w:rPr>
              <w:t>№</w:t>
            </w:r>
          </w:p>
        </w:tc>
        <w:tc>
          <w:tcPr>
            <w:tcW w:w="2844" w:type="dxa"/>
            <w:shd w:val="clear" w:color="auto" w:fill="F2F2F2"/>
            <w:tcMar>
              <w:top w:w="120" w:type="dxa"/>
              <w:left w:w="200" w:type="dxa"/>
              <w:bottom w:w="120" w:type="dxa"/>
              <w:right w:w="200" w:type="dxa"/>
            </w:tcMar>
            <w:vAlign w:val="center"/>
          </w:tcPr>
          <w:p w14:paraId="71F1F5A4" w14:textId="77777777" w:rsidR="00517D85" w:rsidRPr="008F20A8" w:rsidRDefault="00652ED1">
            <w:pPr>
              <w:jc w:val="center"/>
              <w:rPr>
                <w:rFonts w:cs="Times New Roman"/>
                <w:sz w:val="20"/>
              </w:rPr>
            </w:pPr>
            <w:r w:rsidRPr="008F20A8">
              <w:rPr>
                <w:rFonts w:eastAsia="Times New Roman" w:cs="Times New Roman"/>
                <w:sz w:val="20"/>
              </w:rPr>
              <w:t>Адрес или наименование котельной</w:t>
            </w:r>
          </w:p>
        </w:tc>
        <w:tc>
          <w:tcPr>
            <w:tcW w:w="2548" w:type="dxa"/>
            <w:shd w:val="clear" w:color="auto" w:fill="F2F2F2"/>
            <w:tcMar>
              <w:top w:w="120" w:type="dxa"/>
              <w:left w:w="200" w:type="dxa"/>
              <w:bottom w:w="120" w:type="dxa"/>
              <w:right w:w="200" w:type="dxa"/>
            </w:tcMar>
            <w:vAlign w:val="center"/>
          </w:tcPr>
          <w:p w14:paraId="6A6985B8" w14:textId="77777777" w:rsidR="00517D85" w:rsidRPr="008F20A8" w:rsidRDefault="00652ED1">
            <w:pPr>
              <w:jc w:val="center"/>
              <w:rPr>
                <w:rFonts w:cs="Times New Roman"/>
                <w:sz w:val="20"/>
              </w:rPr>
            </w:pPr>
            <w:r w:rsidRPr="008F20A8">
              <w:rPr>
                <w:rFonts w:eastAsia="Times New Roman" w:cs="Times New Roman"/>
                <w:sz w:val="20"/>
              </w:rPr>
              <w:t>Тепловая мощность котлов установленная</w:t>
            </w:r>
          </w:p>
        </w:tc>
        <w:tc>
          <w:tcPr>
            <w:tcW w:w="2590" w:type="dxa"/>
            <w:shd w:val="clear" w:color="auto" w:fill="F2F2F2"/>
            <w:tcMar>
              <w:top w:w="120" w:type="dxa"/>
              <w:left w:w="200" w:type="dxa"/>
              <w:bottom w:w="120" w:type="dxa"/>
              <w:right w:w="200" w:type="dxa"/>
            </w:tcMar>
            <w:vAlign w:val="center"/>
          </w:tcPr>
          <w:p w14:paraId="6D3BC878" w14:textId="77777777" w:rsidR="00517D85" w:rsidRPr="008F20A8" w:rsidRDefault="00652ED1">
            <w:pPr>
              <w:jc w:val="center"/>
              <w:rPr>
                <w:rFonts w:cs="Times New Roman"/>
                <w:sz w:val="20"/>
              </w:rPr>
            </w:pPr>
            <w:r w:rsidRPr="008F20A8">
              <w:rPr>
                <w:rFonts w:eastAsia="Times New Roman" w:cs="Times New Roman"/>
                <w:sz w:val="20"/>
              </w:rPr>
              <w:t>Ограничения установленной тепловой мощности</w:t>
            </w:r>
          </w:p>
        </w:tc>
        <w:tc>
          <w:tcPr>
            <w:tcW w:w="2534" w:type="dxa"/>
            <w:shd w:val="clear" w:color="auto" w:fill="F2F2F2"/>
            <w:tcMar>
              <w:top w:w="120" w:type="dxa"/>
              <w:left w:w="200" w:type="dxa"/>
              <w:bottom w:w="120" w:type="dxa"/>
              <w:right w:w="200" w:type="dxa"/>
            </w:tcMar>
            <w:vAlign w:val="center"/>
          </w:tcPr>
          <w:p w14:paraId="2986A1A0" w14:textId="77777777" w:rsidR="00517D85" w:rsidRPr="008F20A8" w:rsidRDefault="00652ED1">
            <w:pPr>
              <w:jc w:val="center"/>
              <w:rPr>
                <w:rFonts w:cs="Times New Roman"/>
                <w:sz w:val="20"/>
              </w:rPr>
            </w:pPr>
            <w:r w:rsidRPr="008F20A8">
              <w:rPr>
                <w:rFonts w:eastAsia="Times New Roman" w:cs="Times New Roman"/>
                <w:sz w:val="20"/>
              </w:rPr>
              <w:t>Тепловая мощность котлов располагаемая</w:t>
            </w:r>
          </w:p>
        </w:tc>
        <w:tc>
          <w:tcPr>
            <w:tcW w:w="2291" w:type="dxa"/>
            <w:shd w:val="clear" w:color="auto" w:fill="F2F2F2"/>
            <w:tcMar>
              <w:top w:w="120" w:type="dxa"/>
              <w:left w:w="200" w:type="dxa"/>
              <w:bottom w:w="120" w:type="dxa"/>
              <w:right w:w="200" w:type="dxa"/>
            </w:tcMar>
            <w:vAlign w:val="center"/>
          </w:tcPr>
          <w:p w14:paraId="2CF33EAF" w14:textId="77777777" w:rsidR="00517D85" w:rsidRPr="008F20A8" w:rsidRDefault="00652ED1">
            <w:pPr>
              <w:jc w:val="center"/>
              <w:rPr>
                <w:rFonts w:cs="Times New Roman"/>
                <w:sz w:val="20"/>
              </w:rPr>
            </w:pPr>
            <w:r w:rsidRPr="008F20A8">
              <w:rPr>
                <w:rFonts w:eastAsia="Times New Roman" w:cs="Times New Roman"/>
                <w:sz w:val="20"/>
              </w:rPr>
              <w:t>Затраты тепловой мощности на собственные нужды</w:t>
            </w:r>
          </w:p>
        </w:tc>
        <w:tc>
          <w:tcPr>
            <w:tcW w:w="1962" w:type="dxa"/>
            <w:shd w:val="clear" w:color="auto" w:fill="F2F2F2"/>
            <w:tcMar>
              <w:top w:w="120" w:type="dxa"/>
              <w:left w:w="200" w:type="dxa"/>
              <w:bottom w:w="120" w:type="dxa"/>
              <w:right w:w="200" w:type="dxa"/>
            </w:tcMar>
            <w:vAlign w:val="center"/>
          </w:tcPr>
          <w:p w14:paraId="0AB884F6" w14:textId="77777777" w:rsidR="00517D85" w:rsidRPr="008F20A8" w:rsidRDefault="00652ED1">
            <w:pPr>
              <w:jc w:val="center"/>
              <w:rPr>
                <w:rFonts w:cs="Times New Roman"/>
                <w:sz w:val="20"/>
              </w:rPr>
            </w:pPr>
            <w:r w:rsidRPr="008F20A8">
              <w:rPr>
                <w:rFonts w:eastAsia="Times New Roman" w:cs="Times New Roman"/>
                <w:sz w:val="20"/>
              </w:rPr>
              <w:t>Тепловая мощность котельной нетто</w:t>
            </w:r>
          </w:p>
        </w:tc>
      </w:tr>
      <w:tr w:rsidR="00517D85" w:rsidRPr="008F20A8" w14:paraId="5167628D" w14:textId="77777777" w:rsidTr="00406712">
        <w:trPr>
          <w:jc w:val="center"/>
        </w:trPr>
        <w:tc>
          <w:tcPr>
            <w:tcW w:w="358" w:type="dxa"/>
            <w:shd w:val="clear" w:color="auto" w:fill="FFFFFF"/>
            <w:tcMar>
              <w:top w:w="40" w:type="dxa"/>
              <w:left w:w="20" w:type="dxa"/>
              <w:bottom w:w="40" w:type="dxa"/>
              <w:right w:w="20" w:type="dxa"/>
            </w:tcMar>
            <w:vAlign w:val="center"/>
          </w:tcPr>
          <w:p w14:paraId="790756F2" w14:textId="77777777" w:rsidR="00517D85" w:rsidRPr="008F20A8" w:rsidRDefault="00652ED1">
            <w:pPr>
              <w:jc w:val="center"/>
              <w:rPr>
                <w:rFonts w:cs="Times New Roman"/>
                <w:sz w:val="20"/>
              </w:rPr>
            </w:pPr>
            <w:r w:rsidRPr="008F20A8">
              <w:rPr>
                <w:rFonts w:eastAsia="Times New Roman" w:cs="Times New Roman"/>
                <w:sz w:val="20"/>
              </w:rPr>
              <w:t>1</w:t>
            </w:r>
          </w:p>
        </w:tc>
        <w:tc>
          <w:tcPr>
            <w:tcW w:w="2844" w:type="dxa"/>
            <w:shd w:val="clear" w:color="auto" w:fill="FFFFFF"/>
            <w:tcMar>
              <w:top w:w="40" w:type="dxa"/>
              <w:left w:w="200" w:type="dxa"/>
              <w:bottom w:w="40" w:type="dxa"/>
              <w:right w:w="200" w:type="dxa"/>
            </w:tcMar>
            <w:vAlign w:val="center"/>
          </w:tcPr>
          <w:p w14:paraId="299F8351" w14:textId="77777777" w:rsidR="00517D85" w:rsidRPr="008F20A8" w:rsidRDefault="00652ED1">
            <w:pPr>
              <w:jc w:val="center"/>
              <w:rPr>
                <w:rFonts w:cs="Times New Roman"/>
                <w:sz w:val="20"/>
              </w:rPr>
            </w:pPr>
            <w:r w:rsidRPr="008F20A8">
              <w:rPr>
                <w:rFonts w:eastAsia="Times New Roman" w:cs="Times New Roman"/>
                <w:sz w:val="20"/>
              </w:rPr>
              <w:t>Котельная «Улюнская СОШ»</w:t>
            </w:r>
          </w:p>
        </w:tc>
        <w:tc>
          <w:tcPr>
            <w:tcW w:w="2548" w:type="dxa"/>
            <w:shd w:val="clear" w:color="auto" w:fill="FFFFFF"/>
            <w:tcMar>
              <w:top w:w="40" w:type="dxa"/>
              <w:left w:w="200" w:type="dxa"/>
              <w:bottom w:w="40" w:type="dxa"/>
              <w:right w:w="200" w:type="dxa"/>
            </w:tcMar>
            <w:vAlign w:val="center"/>
          </w:tcPr>
          <w:p w14:paraId="677D8893" w14:textId="77777777" w:rsidR="00517D85" w:rsidRPr="008F20A8" w:rsidRDefault="00652ED1">
            <w:pPr>
              <w:jc w:val="center"/>
              <w:rPr>
                <w:rFonts w:cs="Times New Roman"/>
                <w:sz w:val="20"/>
              </w:rPr>
            </w:pPr>
            <w:r w:rsidRPr="008F20A8">
              <w:rPr>
                <w:rFonts w:eastAsia="Times New Roman" w:cs="Times New Roman"/>
                <w:sz w:val="20"/>
              </w:rPr>
              <w:t>2</w:t>
            </w:r>
            <w:r w:rsidR="00392DD9" w:rsidRPr="008F20A8">
              <w:rPr>
                <w:rFonts w:eastAsia="Times New Roman" w:cs="Times New Roman"/>
                <w:sz w:val="20"/>
              </w:rPr>
              <w:t>,00</w:t>
            </w:r>
          </w:p>
        </w:tc>
        <w:tc>
          <w:tcPr>
            <w:tcW w:w="2590" w:type="dxa"/>
            <w:shd w:val="clear" w:color="auto" w:fill="FFFFFF"/>
            <w:tcMar>
              <w:top w:w="40" w:type="dxa"/>
              <w:left w:w="200" w:type="dxa"/>
              <w:bottom w:w="40" w:type="dxa"/>
              <w:right w:w="200" w:type="dxa"/>
            </w:tcMar>
            <w:vAlign w:val="center"/>
          </w:tcPr>
          <w:p w14:paraId="55ED5A8C" w14:textId="77777777" w:rsidR="00517D85" w:rsidRPr="008F20A8" w:rsidRDefault="00652ED1">
            <w:pPr>
              <w:jc w:val="center"/>
              <w:rPr>
                <w:rFonts w:cs="Times New Roman"/>
                <w:sz w:val="20"/>
              </w:rPr>
            </w:pPr>
            <w:r w:rsidRPr="008F20A8">
              <w:rPr>
                <w:rFonts w:eastAsia="Times New Roman" w:cs="Times New Roman"/>
                <w:sz w:val="20"/>
              </w:rPr>
              <w:t>0</w:t>
            </w:r>
            <w:r w:rsidR="00392DD9" w:rsidRPr="008F20A8">
              <w:rPr>
                <w:rFonts w:eastAsia="Times New Roman" w:cs="Times New Roman"/>
                <w:sz w:val="20"/>
              </w:rPr>
              <w:t>,00</w:t>
            </w:r>
          </w:p>
        </w:tc>
        <w:tc>
          <w:tcPr>
            <w:tcW w:w="2534" w:type="dxa"/>
            <w:shd w:val="clear" w:color="auto" w:fill="FFFFFF"/>
            <w:tcMar>
              <w:top w:w="40" w:type="dxa"/>
              <w:left w:w="200" w:type="dxa"/>
              <w:bottom w:w="40" w:type="dxa"/>
              <w:right w:w="200" w:type="dxa"/>
            </w:tcMar>
            <w:vAlign w:val="center"/>
          </w:tcPr>
          <w:p w14:paraId="0DB7A353" w14:textId="77777777" w:rsidR="00517D85" w:rsidRPr="008F20A8" w:rsidRDefault="00652ED1">
            <w:pPr>
              <w:jc w:val="center"/>
              <w:rPr>
                <w:rFonts w:cs="Times New Roman"/>
                <w:sz w:val="20"/>
              </w:rPr>
            </w:pPr>
            <w:r w:rsidRPr="008F20A8">
              <w:rPr>
                <w:rFonts w:eastAsia="Times New Roman" w:cs="Times New Roman"/>
                <w:sz w:val="20"/>
              </w:rPr>
              <w:t>2</w:t>
            </w:r>
            <w:r w:rsidR="00392DD9" w:rsidRPr="008F20A8">
              <w:rPr>
                <w:rFonts w:eastAsia="Times New Roman" w:cs="Times New Roman"/>
                <w:sz w:val="20"/>
              </w:rPr>
              <w:t>,00</w:t>
            </w:r>
          </w:p>
        </w:tc>
        <w:tc>
          <w:tcPr>
            <w:tcW w:w="2291" w:type="dxa"/>
            <w:shd w:val="clear" w:color="auto" w:fill="FFFFFF"/>
            <w:tcMar>
              <w:top w:w="40" w:type="dxa"/>
              <w:left w:w="200" w:type="dxa"/>
              <w:bottom w:w="40" w:type="dxa"/>
              <w:right w:w="200" w:type="dxa"/>
            </w:tcMar>
            <w:vAlign w:val="center"/>
          </w:tcPr>
          <w:p w14:paraId="5901614C" w14:textId="77777777" w:rsidR="00517D85" w:rsidRPr="008F20A8" w:rsidRDefault="00652ED1">
            <w:pPr>
              <w:jc w:val="center"/>
              <w:rPr>
                <w:rFonts w:cs="Times New Roman"/>
                <w:sz w:val="20"/>
              </w:rPr>
            </w:pPr>
            <w:r w:rsidRPr="008F20A8">
              <w:rPr>
                <w:rFonts w:eastAsia="Times New Roman" w:cs="Times New Roman"/>
                <w:sz w:val="20"/>
              </w:rPr>
              <w:t>0,0210</w:t>
            </w:r>
          </w:p>
        </w:tc>
        <w:tc>
          <w:tcPr>
            <w:tcW w:w="1962" w:type="dxa"/>
            <w:shd w:val="clear" w:color="auto" w:fill="FFFFFF"/>
            <w:tcMar>
              <w:top w:w="40" w:type="dxa"/>
              <w:left w:w="200" w:type="dxa"/>
              <w:bottom w:w="40" w:type="dxa"/>
              <w:right w:w="200" w:type="dxa"/>
            </w:tcMar>
            <w:vAlign w:val="center"/>
          </w:tcPr>
          <w:p w14:paraId="24FE78A7" w14:textId="77777777" w:rsidR="00517D85" w:rsidRPr="008F20A8" w:rsidRDefault="00652ED1">
            <w:pPr>
              <w:jc w:val="center"/>
              <w:rPr>
                <w:rFonts w:cs="Times New Roman"/>
                <w:sz w:val="20"/>
              </w:rPr>
            </w:pPr>
            <w:r w:rsidRPr="008F20A8">
              <w:rPr>
                <w:rFonts w:eastAsia="Times New Roman" w:cs="Times New Roman"/>
                <w:sz w:val="20"/>
              </w:rPr>
              <w:t>1,9790</w:t>
            </w:r>
          </w:p>
        </w:tc>
      </w:tr>
      <w:tr w:rsidR="00517D85" w:rsidRPr="008F20A8" w14:paraId="2EAA3B6B" w14:textId="77777777" w:rsidTr="00406712">
        <w:trPr>
          <w:jc w:val="center"/>
        </w:trPr>
        <w:tc>
          <w:tcPr>
            <w:tcW w:w="358" w:type="dxa"/>
            <w:shd w:val="clear" w:color="auto" w:fill="FFFFFF"/>
            <w:tcMar>
              <w:top w:w="40" w:type="dxa"/>
              <w:left w:w="20" w:type="dxa"/>
              <w:bottom w:w="40" w:type="dxa"/>
              <w:right w:w="20" w:type="dxa"/>
            </w:tcMar>
            <w:vAlign w:val="center"/>
          </w:tcPr>
          <w:p w14:paraId="063CAACB" w14:textId="77777777" w:rsidR="00517D85" w:rsidRPr="008F20A8" w:rsidRDefault="00652ED1">
            <w:pPr>
              <w:jc w:val="center"/>
              <w:rPr>
                <w:rFonts w:cs="Times New Roman"/>
                <w:sz w:val="20"/>
              </w:rPr>
            </w:pPr>
            <w:r w:rsidRPr="008F20A8">
              <w:rPr>
                <w:rFonts w:eastAsia="Times New Roman" w:cs="Times New Roman"/>
                <w:sz w:val="20"/>
              </w:rPr>
              <w:t>2</w:t>
            </w:r>
          </w:p>
        </w:tc>
        <w:tc>
          <w:tcPr>
            <w:tcW w:w="2844" w:type="dxa"/>
            <w:shd w:val="clear" w:color="auto" w:fill="FFFFFF"/>
            <w:tcMar>
              <w:top w:w="40" w:type="dxa"/>
              <w:left w:w="200" w:type="dxa"/>
              <w:bottom w:w="40" w:type="dxa"/>
              <w:right w:w="200" w:type="dxa"/>
            </w:tcMar>
            <w:vAlign w:val="center"/>
          </w:tcPr>
          <w:p w14:paraId="6070F2FA" w14:textId="77777777" w:rsidR="00517D85" w:rsidRPr="008F20A8" w:rsidRDefault="00652ED1">
            <w:pPr>
              <w:jc w:val="center"/>
              <w:rPr>
                <w:rFonts w:cs="Times New Roman"/>
                <w:sz w:val="20"/>
              </w:rPr>
            </w:pPr>
            <w:r w:rsidRPr="008F20A8">
              <w:rPr>
                <w:rFonts w:eastAsia="Times New Roman" w:cs="Times New Roman"/>
                <w:sz w:val="20"/>
              </w:rPr>
              <w:t>Котельная "Улюкчиканская СОШ"</w:t>
            </w:r>
          </w:p>
        </w:tc>
        <w:tc>
          <w:tcPr>
            <w:tcW w:w="2548" w:type="dxa"/>
            <w:shd w:val="clear" w:color="auto" w:fill="FFFFFF"/>
            <w:tcMar>
              <w:top w:w="40" w:type="dxa"/>
              <w:left w:w="200" w:type="dxa"/>
              <w:bottom w:w="40" w:type="dxa"/>
              <w:right w:w="200" w:type="dxa"/>
            </w:tcMar>
            <w:vAlign w:val="center"/>
          </w:tcPr>
          <w:p w14:paraId="68265ABA" w14:textId="77777777" w:rsidR="00517D85" w:rsidRPr="008F20A8" w:rsidRDefault="00652ED1">
            <w:pPr>
              <w:jc w:val="center"/>
              <w:rPr>
                <w:rFonts w:cs="Times New Roman"/>
                <w:sz w:val="20"/>
              </w:rPr>
            </w:pPr>
            <w:r w:rsidRPr="008F20A8">
              <w:rPr>
                <w:rFonts w:eastAsia="Times New Roman" w:cs="Times New Roman"/>
                <w:sz w:val="20"/>
              </w:rPr>
              <w:t>1,0320</w:t>
            </w:r>
          </w:p>
        </w:tc>
        <w:tc>
          <w:tcPr>
            <w:tcW w:w="2590" w:type="dxa"/>
            <w:shd w:val="clear" w:color="auto" w:fill="FFFFFF"/>
            <w:tcMar>
              <w:top w:w="40" w:type="dxa"/>
              <w:left w:w="200" w:type="dxa"/>
              <w:bottom w:w="40" w:type="dxa"/>
              <w:right w:w="200" w:type="dxa"/>
            </w:tcMar>
            <w:vAlign w:val="center"/>
          </w:tcPr>
          <w:p w14:paraId="22737FB8" w14:textId="77777777" w:rsidR="00517D85" w:rsidRPr="008F20A8" w:rsidRDefault="00652ED1">
            <w:pPr>
              <w:jc w:val="center"/>
              <w:rPr>
                <w:rFonts w:cs="Times New Roman"/>
                <w:sz w:val="20"/>
              </w:rPr>
            </w:pPr>
            <w:r w:rsidRPr="008F20A8">
              <w:rPr>
                <w:rFonts w:eastAsia="Times New Roman" w:cs="Times New Roman"/>
                <w:sz w:val="20"/>
              </w:rPr>
              <w:t>0</w:t>
            </w:r>
            <w:r w:rsidR="00392DD9" w:rsidRPr="008F20A8">
              <w:rPr>
                <w:rFonts w:eastAsia="Times New Roman" w:cs="Times New Roman"/>
                <w:sz w:val="20"/>
              </w:rPr>
              <w:t>,00</w:t>
            </w:r>
          </w:p>
        </w:tc>
        <w:tc>
          <w:tcPr>
            <w:tcW w:w="2534" w:type="dxa"/>
            <w:shd w:val="clear" w:color="auto" w:fill="FFFFFF"/>
            <w:tcMar>
              <w:top w:w="40" w:type="dxa"/>
              <w:left w:w="200" w:type="dxa"/>
              <w:bottom w:w="40" w:type="dxa"/>
              <w:right w:w="200" w:type="dxa"/>
            </w:tcMar>
            <w:vAlign w:val="center"/>
          </w:tcPr>
          <w:p w14:paraId="43F769C5" w14:textId="77777777" w:rsidR="00517D85" w:rsidRPr="008F20A8" w:rsidRDefault="00652ED1">
            <w:pPr>
              <w:jc w:val="center"/>
              <w:rPr>
                <w:rFonts w:cs="Times New Roman"/>
                <w:sz w:val="20"/>
              </w:rPr>
            </w:pPr>
            <w:r w:rsidRPr="008F20A8">
              <w:rPr>
                <w:rFonts w:eastAsia="Times New Roman" w:cs="Times New Roman"/>
                <w:sz w:val="20"/>
              </w:rPr>
              <w:t>1,0320</w:t>
            </w:r>
          </w:p>
        </w:tc>
        <w:tc>
          <w:tcPr>
            <w:tcW w:w="2291" w:type="dxa"/>
            <w:shd w:val="clear" w:color="auto" w:fill="FFFFFF"/>
            <w:tcMar>
              <w:top w:w="40" w:type="dxa"/>
              <w:left w:w="200" w:type="dxa"/>
              <w:bottom w:w="40" w:type="dxa"/>
              <w:right w:w="200" w:type="dxa"/>
            </w:tcMar>
            <w:vAlign w:val="center"/>
          </w:tcPr>
          <w:p w14:paraId="05A17FB0" w14:textId="77777777" w:rsidR="00517D85" w:rsidRPr="008F20A8" w:rsidRDefault="00652ED1">
            <w:pPr>
              <w:jc w:val="center"/>
              <w:rPr>
                <w:rFonts w:cs="Times New Roman"/>
                <w:sz w:val="20"/>
              </w:rPr>
            </w:pPr>
            <w:r w:rsidRPr="008F20A8">
              <w:rPr>
                <w:rFonts w:eastAsia="Times New Roman" w:cs="Times New Roman"/>
                <w:sz w:val="20"/>
              </w:rPr>
              <w:t>0,0090</w:t>
            </w:r>
          </w:p>
        </w:tc>
        <w:tc>
          <w:tcPr>
            <w:tcW w:w="1962" w:type="dxa"/>
            <w:shd w:val="clear" w:color="auto" w:fill="FFFFFF"/>
            <w:tcMar>
              <w:top w:w="40" w:type="dxa"/>
              <w:left w:w="200" w:type="dxa"/>
              <w:bottom w:w="40" w:type="dxa"/>
              <w:right w:w="200" w:type="dxa"/>
            </w:tcMar>
            <w:vAlign w:val="center"/>
          </w:tcPr>
          <w:p w14:paraId="1FAC439A" w14:textId="77777777" w:rsidR="00517D85" w:rsidRPr="008F20A8" w:rsidRDefault="00652ED1">
            <w:pPr>
              <w:jc w:val="center"/>
              <w:rPr>
                <w:rFonts w:cs="Times New Roman"/>
                <w:sz w:val="20"/>
              </w:rPr>
            </w:pPr>
            <w:r w:rsidRPr="008F20A8">
              <w:rPr>
                <w:rFonts w:eastAsia="Times New Roman" w:cs="Times New Roman"/>
                <w:sz w:val="20"/>
              </w:rPr>
              <w:t>1,0230</w:t>
            </w:r>
          </w:p>
        </w:tc>
      </w:tr>
      <w:tr w:rsidR="00517D85" w:rsidRPr="008F20A8" w14:paraId="27FA6982" w14:textId="77777777" w:rsidTr="00406712">
        <w:trPr>
          <w:jc w:val="center"/>
        </w:trPr>
        <w:tc>
          <w:tcPr>
            <w:tcW w:w="3202" w:type="dxa"/>
            <w:gridSpan w:val="2"/>
            <w:shd w:val="clear" w:color="auto" w:fill="FFFFFF"/>
            <w:tcMar>
              <w:top w:w="40" w:type="dxa"/>
              <w:left w:w="200" w:type="dxa"/>
              <w:bottom w:w="40" w:type="dxa"/>
              <w:right w:w="200" w:type="dxa"/>
            </w:tcMar>
            <w:vAlign w:val="center"/>
          </w:tcPr>
          <w:p w14:paraId="53B654DB" w14:textId="77777777" w:rsidR="00517D85" w:rsidRPr="008F20A8" w:rsidRDefault="00652ED1">
            <w:pPr>
              <w:jc w:val="center"/>
              <w:rPr>
                <w:rFonts w:cs="Times New Roman"/>
                <w:sz w:val="20"/>
              </w:rPr>
            </w:pPr>
            <w:r w:rsidRPr="008F20A8">
              <w:rPr>
                <w:rFonts w:eastAsia="Times New Roman" w:cs="Times New Roman"/>
                <w:b/>
                <w:sz w:val="20"/>
              </w:rPr>
              <w:t>ИТОГО</w:t>
            </w:r>
            <w:r w:rsidR="00406712" w:rsidRPr="008F20A8">
              <w:rPr>
                <w:rFonts w:eastAsia="Times New Roman" w:cs="Times New Roman"/>
                <w:b/>
                <w:sz w:val="20"/>
              </w:rPr>
              <w:t>:</w:t>
            </w:r>
          </w:p>
        </w:tc>
        <w:tc>
          <w:tcPr>
            <w:tcW w:w="2548" w:type="dxa"/>
            <w:shd w:val="clear" w:color="auto" w:fill="FFFFFF"/>
            <w:tcMar>
              <w:top w:w="40" w:type="dxa"/>
              <w:left w:w="200" w:type="dxa"/>
              <w:bottom w:w="40" w:type="dxa"/>
              <w:right w:w="200" w:type="dxa"/>
            </w:tcMar>
            <w:vAlign w:val="center"/>
          </w:tcPr>
          <w:p w14:paraId="14E23F5C" w14:textId="77777777" w:rsidR="00517D85" w:rsidRPr="008F20A8" w:rsidRDefault="00652ED1">
            <w:pPr>
              <w:jc w:val="center"/>
              <w:rPr>
                <w:rFonts w:cs="Times New Roman"/>
                <w:sz w:val="20"/>
              </w:rPr>
            </w:pPr>
            <w:r w:rsidRPr="008F20A8">
              <w:rPr>
                <w:rFonts w:eastAsia="Times New Roman" w:cs="Times New Roman"/>
                <w:b/>
                <w:sz w:val="20"/>
              </w:rPr>
              <w:t>3,0320</w:t>
            </w:r>
          </w:p>
        </w:tc>
        <w:tc>
          <w:tcPr>
            <w:tcW w:w="2590" w:type="dxa"/>
            <w:shd w:val="clear" w:color="auto" w:fill="FFFFFF"/>
            <w:tcMar>
              <w:top w:w="40" w:type="dxa"/>
              <w:left w:w="200" w:type="dxa"/>
              <w:bottom w:w="40" w:type="dxa"/>
              <w:right w:w="200" w:type="dxa"/>
            </w:tcMar>
            <w:vAlign w:val="center"/>
          </w:tcPr>
          <w:p w14:paraId="46A5722E" w14:textId="77777777" w:rsidR="00517D85" w:rsidRPr="008F20A8" w:rsidRDefault="00652ED1">
            <w:pPr>
              <w:jc w:val="center"/>
              <w:rPr>
                <w:rFonts w:cs="Times New Roman"/>
                <w:sz w:val="20"/>
              </w:rPr>
            </w:pPr>
            <w:r w:rsidRPr="008F20A8">
              <w:rPr>
                <w:rFonts w:eastAsia="Times New Roman" w:cs="Times New Roman"/>
                <w:b/>
                <w:sz w:val="20"/>
              </w:rPr>
              <w:t>0</w:t>
            </w:r>
            <w:r w:rsidR="00392DD9" w:rsidRPr="008F20A8">
              <w:rPr>
                <w:rFonts w:eastAsia="Times New Roman" w:cs="Times New Roman"/>
                <w:b/>
                <w:sz w:val="20"/>
              </w:rPr>
              <w:t>,00</w:t>
            </w:r>
          </w:p>
        </w:tc>
        <w:tc>
          <w:tcPr>
            <w:tcW w:w="2534" w:type="dxa"/>
            <w:shd w:val="clear" w:color="auto" w:fill="FFFFFF"/>
            <w:tcMar>
              <w:top w:w="40" w:type="dxa"/>
              <w:left w:w="200" w:type="dxa"/>
              <w:bottom w:w="40" w:type="dxa"/>
              <w:right w:w="200" w:type="dxa"/>
            </w:tcMar>
            <w:vAlign w:val="center"/>
          </w:tcPr>
          <w:p w14:paraId="541A2CAC" w14:textId="77777777" w:rsidR="00517D85" w:rsidRPr="008F20A8" w:rsidRDefault="00652ED1">
            <w:pPr>
              <w:jc w:val="center"/>
              <w:rPr>
                <w:rFonts w:cs="Times New Roman"/>
                <w:sz w:val="20"/>
              </w:rPr>
            </w:pPr>
            <w:r w:rsidRPr="008F20A8">
              <w:rPr>
                <w:rFonts w:eastAsia="Times New Roman" w:cs="Times New Roman"/>
                <w:b/>
                <w:sz w:val="20"/>
              </w:rPr>
              <w:t>3,0320</w:t>
            </w:r>
          </w:p>
        </w:tc>
        <w:tc>
          <w:tcPr>
            <w:tcW w:w="2291" w:type="dxa"/>
            <w:shd w:val="clear" w:color="auto" w:fill="FFFFFF"/>
            <w:tcMar>
              <w:top w:w="40" w:type="dxa"/>
              <w:left w:w="200" w:type="dxa"/>
              <w:bottom w:w="40" w:type="dxa"/>
              <w:right w:w="200" w:type="dxa"/>
            </w:tcMar>
            <w:vAlign w:val="center"/>
          </w:tcPr>
          <w:p w14:paraId="0B3093C9" w14:textId="77777777" w:rsidR="00517D85" w:rsidRPr="008F20A8" w:rsidRDefault="00652ED1">
            <w:pPr>
              <w:jc w:val="center"/>
              <w:rPr>
                <w:rFonts w:cs="Times New Roman"/>
                <w:sz w:val="20"/>
              </w:rPr>
            </w:pPr>
            <w:r w:rsidRPr="008F20A8">
              <w:rPr>
                <w:rFonts w:eastAsia="Times New Roman" w:cs="Times New Roman"/>
                <w:b/>
                <w:sz w:val="20"/>
              </w:rPr>
              <w:t>0,0300</w:t>
            </w:r>
          </w:p>
        </w:tc>
        <w:tc>
          <w:tcPr>
            <w:tcW w:w="1962" w:type="dxa"/>
            <w:shd w:val="clear" w:color="auto" w:fill="FFFFFF"/>
            <w:tcMar>
              <w:top w:w="40" w:type="dxa"/>
              <w:left w:w="200" w:type="dxa"/>
              <w:bottom w:w="40" w:type="dxa"/>
              <w:right w:w="200" w:type="dxa"/>
            </w:tcMar>
            <w:vAlign w:val="center"/>
          </w:tcPr>
          <w:p w14:paraId="61A23C91" w14:textId="77777777" w:rsidR="00517D85" w:rsidRPr="008F20A8" w:rsidRDefault="00652ED1">
            <w:pPr>
              <w:jc w:val="center"/>
              <w:rPr>
                <w:rFonts w:cs="Times New Roman"/>
                <w:sz w:val="20"/>
              </w:rPr>
            </w:pPr>
            <w:r w:rsidRPr="008F20A8">
              <w:rPr>
                <w:rFonts w:eastAsia="Times New Roman" w:cs="Times New Roman"/>
                <w:b/>
                <w:sz w:val="20"/>
              </w:rPr>
              <w:t>3,0020</w:t>
            </w:r>
          </w:p>
        </w:tc>
      </w:tr>
    </w:tbl>
    <w:p w14:paraId="4CAE6A1B" w14:textId="77777777" w:rsidR="00652ED1" w:rsidRPr="008F20A8" w:rsidRDefault="00652ED1" w:rsidP="00652ED1">
      <w:pPr>
        <w:pStyle w:val="a0"/>
        <w:rPr>
          <w:rFonts w:cs="Times New Roman"/>
          <w:lang w:eastAsia="ru-RU"/>
        </w:rPr>
      </w:pPr>
    </w:p>
    <w:p w14:paraId="5A296B65" w14:textId="77777777" w:rsidR="00652ED1" w:rsidRPr="008F20A8" w:rsidRDefault="00652ED1" w:rsidP="00652ED1">
      <w:pPr>
        <w:pStyle w:val="2"/>
        <w:ind w:left="0" w:firstLine="0"/>
        <w:rPr>
          <w:bCs w:val="0"/>
        </w:rPr>
      </w:pPr>
      <w:bookmarkStart w:id="66" w:name="_Toc212887714"/>
      <w:r w:rsidRPr="008F20A8">
        <w:rPr>
          <w:bCs w:val="0"/>
        </w:rPr>
        <w:t>1.2.4 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66"/>
    </w:p>
    <w:p w14:paraId="0209D684" w14:textId="77777777" w:rsidR="00652ED1" w:rsidRPr="008F20A8" w:rsidRDefault="00652ED1" w:rsidP="00652ED1">
      <w:pPr>
        <w:pStyle w:val="a0"/>
        <w:rPr>
          <w:rFonts w:cs="Times New Roman"/>
          <w:lang w:eastAsia="ru-RU"/>
        </w:rPr>
      </w:pPr>
    </w:p>
    <w:p w14:paraId="4E772ABE" w14:textId="77777777" w:rsidR="00652ED1" w:rsidRPr="008F20A8" w:rsidRDefault="00652ED1" w:rsidP="00652ED1">
      <w:pPr>
        <w:pStyle w:val="a0"/>
        <w:spacing w:line="276" w:lineRule="auto"/>
        <w:ind w:firstLine="709"/>
        <w:jc w:val="both"/>
        <w:rPr>
          <w:rFonts w:cs="Times New Roman"/>
          <w:lang w:eastAsia="ru-RU"/>
        </w:rPr>
      </w:pPr>
      <w:bookmarkStart w:id="67" w:name="_Hlk162958898"/>
      <w:r w:rsidRPr="008F20A8">
        <w:rPr>
          <w:rFonts w:cs="Times New Roman"/>
          <w:lang w:eastAsia="ru-RU"/>
        </w:rPr>
        <w:t xml:space="preserve">Данные об объемах потребления тепловой энергии (мощности) на собственные и хозяйственные нужды </w:t>
      </w:r>
      <w:r w:rsidRPr="008F20A8">
        <w:rPr>
          <w:rFonts w:cs="Times New Roman"/>
        </w:rPr>
        <w:t xml:space="preserve">теплоснабжающей организации в отношении источников тепловой энергии и параметры тепловой мощности нетто в соответствии с Методическими указаниями </w:t>
      </w:r>
      <w:r w:rsidRPr="008F20A8">
        <w:rPr>
          <w:rFonts w:cs="Times New Roman"/>
          <w:lang w:eastAsia="ru-RU"/>
        </w:rPr>
        <w:t>приведены ниже.</w:t>
      </w:r>
      <w:bookmarkEnd w:id="67"/>
    </w:p>
    <w:p w14:paraId="4CAF9BFC" w14:textId="77777777" w:rsidR="00517D85" w:rsidRPr="008F20A8" w:rsidRDefault="00652ED1">
      <w:pPr>
        <w:spacing w:before="400" w:after="200"/>
        <w:rPr>
          <w:rFonts w:cs="Times New Roman"/>
        </w:rPr>
      </w:pPr>
      <w:r w:rsidRPr="008F20A8">
        <w:rPr>
          <w:rFonts w:cs="Times New Roman"/>
          <w:b/>
        </w:rPr>
        <w:t>Таблица 1.2.4.1 - Выработка, отпуск тепловой энергии расход условного топлива по котельным за 2024 год актуализации схемы теплоснабжения</w:t>
      </w:r>
    </w:p>
    <w:tbl>
      <w:tblPr>
        <w:tblStyle w:val="a8"/>
        <w:tblW w:w="5000" w:type="pct"/>
        <w:jc w:val="both"/>
        <w:tblLook w:val="04A0" w:firstRow="1" w:lastRow="0" w:firstColumn="1" w:lastColumn="0" w:noHBand="0" w:noVBand="1"/>
      </w:tblPr>
      <w:tblGrid>
        <w:gridCol w:w="386"/>
        <w:gridCol w:w="3058"/>
        <w:gridCol w:w="3121"/>
        <w:gridCol w:w="2464"/>
        <w:gridCol w:w="2427"/>
        <w:gridCol w:w="1780"/>
        <w:gridCol w:w="1891"/>
      </w:tblGrid>
      <w:tr w:rsidR="00517D85" w:rsidRPr="008F20A8" w14:paraId="6D6E3056" w14:textId="77777777" w:rsidTr="00406712">
        <w:trPr>
          <w:jc w:val="both"/>
        </w:trPr>
        <w:tc>
          <w:tcPr>
            <w:tcW w:w="386" w:type="dxa"/>
            <w:shd w:val="clear" w:color="auto" w:fill="F2F2F2"/>
            <w:tcMar>
              <w:top w:w="120" w:type="dxa"/>
              <w:left w:w="20" w:type="dxa"/>
              <w:bottom w:w="120" w:type="dxa"/>
              <w:right w:w="20" w:type="dxa"/>
            </w:tcMar>
            <w:vAlign w:val="center"/>
          </w:tcPr>
          <w:p w14:paraId="07FFDEAE" w14:textId="77777777" w:rsidR="00517D85" w:rsidRPr="008F20A8" w:rsidRDefault="00652ED1">
            <w:pPr>
              <w:jc w:val="center"/>
              <w:rPr>
                <w:rFonts w:cs="Times New Roman"/>
                <w:sz w:val="20"/>
              </w:rPr>
            </w:pPr>
            <w:r w:rsidRPr="008F20A8">
              <w:rPr>
                <w:rFonts w:eastAsia="Times New Roman" w:cs="Times New Roman"/>
                <w:sz w:val="20"/>
              </w:rPr>
              <w:t>№</w:t>
            </w:r>
          </w:p>
        </w:tc>
        <w:tc>
          <w:tcPr>
            <w:tcW w:w="3058" w:type="dxa"/>
            <w:shd w:val="clear" w:color="auto" w:fill="F2F2F2"/>
            <w:tcMar>
              <w:top w:w="120" w:type="dxa"/>
              <w:left w:w="200" w:type="dxa"/>
              <w:bottom w:w="120" w:type="dxa"/>
              <w:right w:w="200" w:type="dxa"/>
            </w:tcMar>
            <w:vAlign w:val="center"/>
          </w:tcPr>
          <w:p w14:paraId="7E0E5B4D" w14:textId="77777777" w:rsidR="00517D85" w:rsidRPr="008F20A8" w:rsidRDefault="00652ED1">
            <w:pPr>
              <w:jc w:val="center"/>
              <w:rPr>
                <w:rFonts w:cs="Times New Roman"/>
                <w:sz w:val="20"/>
              </w:rPr>
            </w:pPr>
            <w:r w:rsidRPr="008F20A8">
              <w:rPr>
                <w:rFonts w:eastAsia="Times New Roman" w:cs="Times New Roman"/>
                <w:sz w:val="20"/>
              </w:rPr>
              <w:t>Адрес или наименование котельной</w:t>
            </w:r>
          </w:p>
        </w:tc>
        <w:tc>
          <w:tcPr>
            <w:tcW w:w="3121" w:type="dxa"/>
            <w:shd w:val="clear" w:color="auto" w:fill="F2F2F2"/>
            <w:tcMar>
              <w:top w:w="120" w:type="dxa"/>
              <w:left w:w="200" w:type="dxa"/>
              <w:bottom w:w="120" w:type="dxa"/>
              <w:right w:w="200" w:type="dxa"/>
            </w:tcMar>
            <w:vAlign w:val="center"/>
          </w:tcPr>
          <w:p w14:paraId="07D18B9E" w14:textId="77777777" w:rsidR="00517D85" w:rsidRPr="008F20A8" w:rsidRDefault="00652ED1">
            <w:pPr>
              <w:jc w:val="center"/>
              <w:rPr>
                <w:rFonts w:cs="Times New Roman"/>
                <w:sz w:val="20"/>
              </w:rPr>
            </w:pPr>
            <w:r w:rsidRPr="008F20A8">
              <w:rPr>
                <w:rFonts w:eastAsia="Times New Roman" w:cs="Times New Roman"/>
                <w:sz w:val="20"/>
              </w:rPr>
              <w:t>Выработка тепловой энергии котлоагрегатами, Гкал</w:t>
            </w:r>
          </w:p>
        </w:tc>
        <w:tc>
          <w:tcPr>
            <w:tcW w:w="2464" w:type="dxa"/>
            <w:shd w:val="clear" w:color="auto" w:fill="F2F2F2"/>
            <w:tcMar>
              <w:top w:w="120" w:type="dxa"/>
              <w:left w:w="200" w:type="dxa"/>
              <w:bottom w:w="120" w:type="dxa"/>
              <w:right w:w="200" w:type="dxa"/>
            </w:tcMar>
            <w:vAlign w:val="center"/>
          </w:tcPr>
          <w:p w14:paraId="0CE5DC95" w14:textId="77777777" w:rsidR="00517D85" w:rsidRPr="008F20A8" w:rsidRDefault="00652ED1">
            <w:pPr>
              <w:jc w:val="center"/>
              <w:rPr>
                <w:rFonts w:cs="Times New Roman"/>
                <w:sz w:val="20"/>
              </w:rPr>
            </w:pPr>
            <w:r w:rsidRPr="008F20A8">
              <w:rPr>
                <w:rFonts w:eastAsia="Times New Roman" w:cs="Times New Roman"/>
                <w:sz w:val="20"/>
              </w:rPr>
              <w:t>Затраты тепловой энергии на собственные нужды, Гкал</w:t>
            </w:r>
          </w:p>
        </w:tc>
        <w:tc>
          <w:tcPr>
            <w:tcW w:w="2427" w:type="dxa"/>
            <w:shd w:val="clear" w:color="auto" w:fill="F2F2F2"/>
            <w:tcMar>
              <w:top w:w="120" w:type="dxa"/>
              <w:left w:w="200" w:type="dxa"/>
              <w:bottom w:w="120" w:type="dxa"/>
              <w:right w:w="200" w:type="dxa"/>
            </w:tcMar>
            <w:vAlign w:val="center"/>
          </w:tcPr>
          <w:p w14:paraId="694BEBBC" w14:textId="77777777" w:rsidR="00517D85" w:rsidRPr="008F20A8" w:rsidRDefault="00652ED1">
            <w:pPr>
              <w:jc w:val="center"/>
              <w:rPr>
                <w:rFonts w:cs="Times New Roman"/>
                <w:sz w:val="20"/>
              </w:rPr>
            </w:pPr>
            <w:r w:rsidRPr="008F20A8">
              <w:rPr>
                <w:rFonts w:eastAsia="Times New Roman" w:cs="Times New Roman"/>
                <w:sz w:val="20"/>
              </w:rPr>
              <w:t>Отпуск тепловой энергии с коллекторов котельной, Гкал</w:t>
            </w:r>
          </w:p>
        </w:tc>
        <w:tc>
          <w:tcPr>
            <w:tcW w:w="1780" w:type="dxa"/>
            <w:shd w:val="clear" w:color="auto" w:fill="F2F2F2"/>
            <w:tcMar>
              <w:top w:w="120" w:type="dxa"/>
              <w:left w:w="200" w:type="dxa"/>
              <w:bottom w:w="120" w:type="dxa"/>
              <w:right w:w="200" w:type="dxa"/>
            </w:tcMar>
            <w:vAlign w:val="center"/>
          </w:tcPr>
          <w:p w14:paraId="209F8090" w14:textId="77777777" w:rsidR="00517D85" w:rsidRPr="008F20A8" w:rsidRDefault="00652ED1">
            <w:pPr>
              <w:jc w:val="center"/>
              <w:rPr>
                <w:rFonts w:cs="Times New Roman"/>
                <w:sz w:val="20"/>
              </w:rPr>
            </w:pPr>
            <w:r w:rsidRPr="008F20A8">
              <w:rPr>
                <w:rFonts w:eastAsia="Times New Roman" w:cs="Times New Roman"/>
                <w:sz w:val="20"/>
              </w:rPr>
              <w:t>Вид топлива</w:t>
            </w:r>
          </w:p>
        </w:tc>
        <w:tc>
          <w:tcPr>
            <w:tcW w:w="1891" w:type="dxa"/>
            <w:shd w:val="clear" w:color="auto" w:fill="F2F2F2"/>
            <w:tcMar>
              <w:top w:w="120" w:type="dxa"/>
              <w:left w:w="200" w:type="dxa"/>
              <w:bottom w:w="120" w:type="dxa"/>
              <w:right w:w="200" w:type="dxa"/>
            </w:tcMar>
            <w:vAlign w:val="center"/>
          </w:tcPr>
          <w:p w14:paraId="2213D20E" w14:textId="77777777" w:rsidR="00517D85" w:rsidRPr="008F20A8" w:rsidRDefault="00652ED1">
            <w:pPr>
              <w:jc w:val="center"/>
              <w:rPr>
                <w:rFonts w:cs="Times New Roman"/>
                <w:sz w:val="20"/>
              </w:rPr>
            </w:pPr>
            <w:r w:rsidRPr="008F20A8">
              <w:rPr>
                <w:rFonts w:eastAsia="Times New Roman" w:cs="Times New Roman"/>
                <w:sz w:val="20"/>
              </w:rPr>
              <w:t>Расход топлива, т.у.т</w:t>
            </w:r>
          </w:p>
        </w:tc>
      </w:tr>
      <w:tr w:rsidR="00517D85" w:rsidRPr="008F20A8" w14:paraId="1E5EBFC0" w14:textId="77777777" w:rsidTr="00406712">
        <w:trPr>
          <w:jc w:val="both"/>
        </w:trPr>
        <w:tc>
          <w:tcPr>
            <w:tcW w:w="386" w:type="dxa"/>
            <w:shd w:val="clear" w:color="auto" w:fill="FFFFFF"/>
            <w:tcMar>
              <w:top w:w="40" w:type="dxa"/>
              <w:left w:w="20" w:type="dxa"/>
              <w:bottom w:w="40" w:type="dxa"/>
              <w:right w:w="20" w:type="dxa"/>
            </w:tcMar>
            <w:vAlign w:val="center"/>
          </w:tcPr>
          <w:p w14:paraId="3741377F" w14:textId="77777777" w:rsidR="00517D85" w:rsidRPr="008F20A8" w:rsidRDefault="00652ED1">
            <w:pPr>
              <w:jc w:val="center"/>
              <w:rPr>
                <w:rFonts w:cs="Times New Roman"/>
                <w:sz w:val="20"/>
              </w:rPr>
            </w:pPr>
            <w:r w:rsidRPr="008F20A8">
              <w:rPr>
                <w:rFonts w:eastAsia="Times New Roman" w:cs="Times New Roman"/>
                <w:sz w:val="20"/>
              </w:rPr>
              <w:t>1</w:t>
            </w:r>
          </w:p>
        </w:tc>
        <w:tc>
          <w:tcPr>
            <w:tcW w:w="3058" w:type="dxa"/>
            <w:shd w:val="clear" w:color="auto" w:fill="FFFFFF"/>
            <w:tcMar>
              <w:top w:w="40" w:type="dxa"/>
              <w:left w:w="200" w:type="dxa"/>
              <w:bottom w:w="40" w:type="dxa"/>
              <w:right w:w="200" w:type="dxa"/>
            </w:tcMar>
            <w:vAlign w:val="center"/>
          </w:tcPr>
          <w:p w14:paraId="5BFADE79" w14:textId="77777777" w:rsidR="00517D85" w:rsidRPr="008F20A8" w:rsidRDefault="00652ED1">
            <w:pPr>
              <w:jc w:val="center"/>
              <w:rPr>
                <w:rFonts w:cs="Times New Roman"/>
                <w:sz w:val="20"/>
              </w:rPr>
            </w:pPr>
            <w:r w:rsidRPr="008F20A8">
              <w:rPr>
                <w:rFonts w:eastAsia="Times New Roman" w:cs="Times New Roman"/>
                <w:sz w:val="20"/>
              </w:rPr>
              <w:t>Котельная «Улюнская СОШ»</w:t>
            </w:r>
          </w:p>
        </w:tc>
        <w:tc>
          <w:tcPr>
            <w:tcW w:w="3121" w:type="dxa"/>
            <w:shd w:val="clear" w:color="auto" w:fill="FFFFFF"/>
            <w:tcMar>
              <w:top w:w="40" w:type="dxa"/>
              <w:left w:w="200" w:type="dxa"/>
              <w:bottom w:w="40" w:type="dxa"/>
              <w:right w:w="200" w:type="dxa"/>
            </w:tcMar>
            <w:vAlign w:val="center"/>
          </w:tcPr>
          <w:p w14:paraId="4235B1E8" w14:textId="77777777" w:rsidR="00517D85" w:rsidRPr="008F20A8" w:rsidRDefault="00652ED1">
            <w:pPr>
              <w:jc w:val="center"/>
              <w:rPr>
                <w:rFonts w:cs="Times New Roman"/>
                <w:sz w:val="20"/>
              </w:rPr>
            </w:pPr>
            <w:r w:rsidRPr="008F20A8">
              <w:rPr>
                <w:rFonts w:eastAsia="Times New Roman" w:cs="Times New Roman"/>
                <w:sz w:val="20"/>
              </w:rPr>
              <w:t>2202,0400</w:t>
            </w:r>
          </w:p>
        </w:tc>
        <w:tc>
          <w:tcPr>
            <w:tcW w:w="2464" w:type="dxa"/>
            <w:shd w:val="clear" w:color="auto" w:fill="FFFFFF"/>
            <w:tcMar>
              <w:top w:w="40" w:type="dxa"/>
              <w:left w:w="200" w:type="dxa"/>
              <w:bottom w:w="40" w:type="dxa"/>
              <w:right w:w="200" w:type="dxa"/>
            </w:tcMar>
            <w:vAlign w:val="center"/>
          </w:tcPr>
          <w:p w14:paraId="20F6E4FA" w14:textId="77777777" w:rsidR="00517D85" w:rsidRPr="008F20A8" w:rsidRDefault="00652ED1">
            <w:pPr>
              <w:jc w:val="center"/>
              <w:rPr>
                <w:rFonts w:cs="Times New Roman"/>
                <w:sz w:val="20"/>
              </w:rPr>
            </w:pPr>
            <w:r w:rsidRPr="008F20A8">
              <w:rPr>
                <w:rFonts w:eastAsia="Times New Roman" w:cs="Times New Roman"/>
                <w:sz w:val="20"/>
              </w:rPr>
              <w:t>400,6900</w:t>
            </w:r>
          </w:p>
        </w:tc>
        <w:tc>
          <w:tcPr>
            <w:tcW w:w="2427" w:type="dxa"/>
            <w:shd w:val="clear" w:color="auto" w:fill="FFFFFF"/>
            <w:tcMar>
              <w:top w:w="40" w:type="dxa"/>
              <w:left w:w="200" w:type="dxa"/>
              <w:bottom w:w="40" w:type="dxa"/>
              <w:right w:w="200" w:type="dxa"/>
            </w:tcMar>
            <w:vAlign w:val="center"/>
          </w:tcPr>
          <w:p w14:paraId="3ABB208A" w14:textId="77777777" w:rsidR="00517D85" w:rsidRPr="008F20A8" w:rsidRDefault="00652ED1">
            <w:pPr>
              <w:jc w:val="center"/>
              <w:rPr>
                <w:rFonts w:cs="Times New Roman"/>
                <w:sz w:val="20"/>
              </w:rPr>
            </w:pPr>
            <w:r w:rsidRPr="008F20A8">
              <w:rPr>
                <w:rFonts w:eastAsia="Times New Roman" w:cs="Times New Roman"/>
                <w:sz w:val="20"/>
              </w:rPr>
              <w:t>1801,3500</w:t>
            </w:r>
          </w:p>
        </w:tc>
        <w:tc>
          <w:tcPr>
            <w:tcW w:w="1780" w:type="dxa"/>
            <w:shd w:val="clear" w:color="auto" w:fill="FFFFFF"/>
            <w:tcMar>
              <w:top w:w="40" w:type="dxa"/>
              <w:left w:w="200" w:type="dxa"/>
              <w:bottom w:w="40" w:type="dxa"/>
              <w:right w:w="200" w:type="dxa"/>
            </w:tcMar>
            <w:vAlign w:val="center"/>
          </w:tcPr>
          <w:p w14:paraId="37DC202E" w14:textId="77777777" w:rsidR="00517D85" w:rsidRPr="008F20A8" w:rsidRDefault="00652ED1">
            <w:pPr>
              <w:jc w:val="center"/>
              <w:rPr>
                <w:rFonts w:cs="Times New Roman"/>
                <w:sz w:val="20"/>
              </w:rPr>
            </w:pPr>
            <w:r w:rsidRPr="008F20A8">
              <w:rPr>
                <w:rFonts w:eastAsia="Times New Roman" w:cs="Times New Roman"/>
                <w:sz w:val="20"/>
              </w:rPr>
              <w:t>Уголь</w:t>
            </w:r>
          </w:p>
        </w:tc>
        <w:tc>
          <w:tcPr>
            <w:tcW w:w="1891" w:type="dxa"/>
            <w:shd w:val="clear" w:color="auto" w:fill="FFFFFF"/>
            <w:tcMar>
              <w:top w:w="40" w:type="dxa"/>
              <w:left w:w="200" w:type="dxa"/>
              <w:bottom w:w="40" w:type="dxa"/>
              <w:right w:w="200" w:type="dxa"/>
            </w:tcMar>
            <w:vAlign w:val="center"/>
          </w:tcPr>
          <w:p w14:paraId="12CB5A95" w14:textId="77777777" w:rsidR="00517D85" w:rsidRPr="008F20A8" w:rsidRDefault="00652ED1">
            <w:pPr>
              <w:jc w:val="center"/>
              <w:rPr>
                <w:rFonts w:cs="Times New Roman"/>
                <w:sz w:val="20"/>
              </w:rPr>
            </w:pPr>
            <w:r w:rsidRPr="008F20A8">
              <w:rPr>
                <w:rFonts w:eastAsia="Times New Roman" w:cs="Times New Roman"/>
                <w:sz w:val="20"/>
              </w:rPr>
              <w:t>545,9300</w:t>
            </w:r>
          </w:p>
        </w:tc>
      </w:tr>
      <w:tr w:rsidR="00517D85" w:rsidRPr="008F20A8" w14:paraId="1B1E9111" w14:textId="77777777" w:rsidTr="00406712">
        <w:trPr>
          <w:jc w:val="both"/>
        </w:trPr>
        <w:tc>
          <w:tcPr>
            <w:tcW w:w="386" w:type="dxa"/>
            <w:shd w:val="clear" w:color="auto" w:fill="FFFFFF"/>
            <w:tcMar>
              <w:top w:w="40" w:type="dxa"/>
              <w:left w:w="20" w:type="dxa"/>
              <w:bottom w:w="40" w:type="dxa"/>
              <w:right w:w="20" w:type="dxa"/>
            </w:tcMar>
            <w:vAlign w:val="center"/>
          </w:tcPr>
          <w:p w14:paraId="33EEF660" w14:textId="77777777" w:rsidR="00517D85" w:rsidRPr="008F20A8" w:rsidRDefault="00652ED1">
            <w:pPr>
              <w:jc w:val="center"/>
              <w:rPr>
                <w:rFonts w:cs="Times New Roman"/>
                <w:sz w:val="20"/>
              </w:rPr>
            </w:pPr>
            <w:r w:rsidRPr="008F20A8">
              <w:rPr>
                <w:rFonts w:eastAsia="Times New Roman" w:cs="Times New Roman"/>
                <w:sz w:val="20"/>
              </w:rPr>
              <w:t>2</w:t>
            </w:r>
          </w:p>
        </w:tc>
        <w:tc>
          <w:tcPr>
            <w:tcW w:w="3058" w:type="dxa"/>
            <w:shd w:val="clear" w:color="auto" w:fill="FFFFFF"/>
            <w:tcMar>
              <w:top w:w="40" w:type="dxa"/>
              <w:left w:w="200" w:type="dxa"/>
              <w:bottom w:w="40" w:type="dxa"/>
              <w:right w:w="200" w:type="dxa"/>
            </w:tcMar>
            <w:vAlign w:val="center"/>
          </w:tcPr>
          <w:p w14:paraId="716EA19B" w14:textId="77777777" w:rsidR="00517D85" w:rsidRPr="008F20A8" w:rsidRDefault="00652ED1">
            <w:pPr>
              <w:jc w:val="center"/>
              <w:rPr>
                <w:rFonts w:cs="Times New Roman"/>
                <w:sz w:val="20"/>
              </w:rPr>
            </w:pPr>
            <w:r w:rsidRPr="008F20A8">
              <w:rPr>
                <w:rFonts w:eastAsia="Times New Roman" w:cs="Times New Roman"/>
                <w:sz w:val="20"/>
              </w:rPr>
              <w:t>Котельная "Улюкчиканская СОШ"</w:t>
            </w:r>
          </w:p>
        </w:tc>
        <w:tc>
          <w:tcPr>
            <w:tcW w:w="3121" w:type="dxa"/>
            <w:shd w:val="clear" w:color="auto" w:fill="FFFFFF"/>
            <w:tcMar>
              <w:top w:w="40" w:type="dxa"/>
              <w:left w:w="200" w:type="dxa"/>
              <w:bottom w:w="40" w:type="dxa"/>
              <w:right w:w="200" w:type="dxa"/>
            </w:tcMar>
            <w:vAlign w:val="center"/>
          </w:tcPr>
          <w:p w14:paraId="3C3AA441" w14:textId="77777777" w:rsidR="00517D85" w:rsidRPr="008F20A8" w:rsidRDefault="00652ED1">
            <w:pPr>
              <w:jc w:val="center"/>
              <w:rPr>
                <w:rFonts w:cs="Times New Roman"/>
                <w:sz w:val="20"/>
              </w:rPr>
            </w:pPr>
            <w:r w:rsidRPr="008F20A8">
              <w:rPr>
                <w:rFonts w:eastAsia="Times New Roman" w:cs="Times New Roman"/>
                <w:sz w:val="20"/>
              </w:rPr>
              <w:t>644,4100</w:t>
            </w:r>
          </w:p>
        </w:tc>
        <w:tc>
          <w:tcPr>
            <w:tcW w:w="2464" w:type="dxa"/>
            <w:shd w:val="clear" w:color="auto" w:fill="FFFFFF"/>
            <w:tcMar>
              <w:top w:w="40" w:type="dxa"/>
              <w:left w:w="200" w:type="dxa"/>
              <w:bottom w:w="40" w:type="dxa"/>
              <w:right w:w="200" w:type="dxa"/>
            </w:tcMar>
            <w:vAlign w:val="center"/>
          </w:tcPr>
          <w:p w14:paraId="30BC2FA6" w14:textId="77777777" w:rsidR="00517D85" w:rsidRPr="008F20A8" w:rsidRDefault="00652ED1">
            <w:pPr>
              <w:jc w:val="center"/>
              <w:rPr>
                <w:rFonts w:cs="Times New Roman"/>
                <w:sz w:val="20"/>
              </w:rPr>
            </w:pPr>
            <w:r w:rsidRPr="008F20A8">
              <w:rPr>
                <w:rFonts w:eastAsia="Times New Roman" w:cs="Times New Roman"/>
                <w:sz w:val="20"/>
              </w:rPr>
              <w:t>113,7100</w:t>
            </w:r>
          </w:p>
        </w:tc>
        <w:tc>
          <w:tcPr>
            <w:tcW w:w="2427" w:type="dxa"/>
            <w:shd w:val="clear" w:color="auto" w:fill="FFFFFF"/>
            <w:tcMar>
              <w:top w:w="40" w:type="dxa"/>
              <w:left w:w="200" w:type="dxa"/>
              <w:bottom w:w="40" w:type="dxa"/>
              <w:right w:w="200" w:type="dxa"/>
            </w:tcMar>
            <w:vAlign w:val="center"/>
          </w:tcPr>
          <w:p w14:paraId="3E7CCB92" w14:textId="77777777" w:rsidR="00517D85" w:rsidRPr="008F20A8" w:rsidRDefault="00652ED1">
            <w:pPr>
              <w:jc w:val="center"/>
              <w:rPr>
                <w:rFonts w:cs="Times New Roman"/>
                <w:sz w:val="20"/>
              </w:rPr>
            </w:pPr>
            <w:r w:rsidRPr="008F20A8">
              <w:rPr>
                <w:rFonts w:eastAsia="Times New Roman" w:cs="Times New Roman"/>
                <w:sz w:val="20"/>
              </w:rPr>
              <w:t>530,7000</w:t>
            </w:r>
          </w:p>
        </w:tc>
        <w:tc>
          <w:tcPr>
            <w:tcW w:w="1780" w:type="dxa"/>
            <w:shd w:val="clear" w:color="auto" w:fill="FFFFFF"/>
            <w:tcMar>
              <w:top w:w="40" w:type="dxa"/>
              <w:left w:w="200" w:type="dxa"/>
              <w:bottom w:w="40" w:type="dxa"/>
              <w:right w:w="200" w:type="dxa"/>
            </w:tcMar>
            <w:vAlign w:val="center"/>
          </w:tcPr>
          <w:p w14:paraId="549A78D4" w14:textId="77777777" w:rsidR="00517D85" w:rsidRPr="008F20A8" w:rsidRDefault="00652ED1">
            <w:pPr>
              <w:jc w:val="center"/>
              <w:rPr>
                <w:rFonts w:cs="Times New Roman"/>
                <w:sz w:val="20"/>
              </w:rPr>
            </w:pPr>
            <w:r w:rsidRPr="008F20A8">
              <w:rPr>
                <w:rFonts w:eastAsia="Times New Roman" w:cs="Times New Roman"/>
                <w:sz w:val="20"/>
              </w:rPr>
              <w:t>Уголь</w:t>
            </w:r>
          </w:p>
        </w:tc>
        <w:tc>
          <w:tcPr>
            <w:tcW w:w="1891" w:type="dxa"/>
            <w:shd w:val="clear" w:color="auto" w:fill="FFFFFF"/>
            <w:tcMar>
              <w:top w:w="40" w:type="dxa"/>
              <w:left w:w="200" w:type="dxa"/>
              <w:bottom w:w="40" w:type="dxa"/>
              <w:right w:w="200" w:type="dxa"/>
            </w:tcMar>
            <w:vAlign w:val="center"/>
          </w:tcPr>
          <w:p w14:paraId="451A4038" w14:textId="77777777" w:rsidR="00517D85" w:rsidRPr="008F20A8" w:rsidRDefault="00652ED1">
            <w:pPr>
              <w:jc w:val="center"/>
              <w:rPr>
                <w:rFonts w:cs="Times New Roman"/>
                <w:sz w:val="20"/>
              </w:rPr>
            </w:pPr>
            <w:r w:rsidRPr="008F20A8">
              <w:rPr>
                <w:rFonts w:eastAsia="Times New Roman" w:cs="Times New Roman"/>
                <w:sz w:val="20"/>
              </w:rPr>
              <w:t>159,5300</w:t>
            </w:r>
          </w:p>
        </w:tc>
      </w:tr>
      <w:tr w:rsidR="00517D85" w:rsidRPr="008F20A8" w14:paraId="04F01842" w14:textId="77777777" w:rsidTr="00406712">
        <w:trPr>
          <w:jc w:val="both"/>
        </w:trPr>
        <w:tc>
          <w:tcPr>
            <w:tcW w:w="3444" w:type="dxa"/>
            <w:gridSpan w:val="2"/>
            <w:shd w:val="clear" w:color="auto" w:fill="FFFFFF"/>
            <w:tcMar>
              <w:top w:w="40" w:type="dxa"/>
              <w:left w:w="200" w:type="dxa"/>
              <w:bottom w:w="40" w:type="dxa"/>
              <w:right w:w="200" w:type="dxa"/>
            </w:tcMar>
            <w:vAlign w:val="center"/>
          </w:tcPr>
          <w:p w14:paraId="7EB00227" w14:textId="77777777" w:rsidR="00517D85" w:rsidRPr="008F20A8" w:rsidRDefault="00652ED1">
            <w:pPr>
              <w:jc w:val="center"/>
              <w:rPr>
                <w:rFonts w:cs="Times New Roman"/>
                <w:sz w:val="20"/>
              </w:rPr>
            </w:pPr>
            <w:r w:rsidRPr="008F20A8">
              <w:rPr>
                <w:rFonts w:eastAsia="Times New Roman" w:cs="Times New Roman"/>
                <w:b/>
                <w:sz w:val="20"/>
              </w:rPr>
              <w:t>ИТОГО</w:t>
            </w:r>
            <w:r w:rsidR="00406712" w:rsidRPr="008F20A8">
              <w:rPr>
                <w:rFonts w:eastAsia="Times New Roman" w:cs="Times New Roman"/>
                <w:b/>
                <w:sz w:val="20"/>
              </w:rPr>
              <w:t>:</w:t>
            </w:r>
          </w:p>
        </w:tc>
        <w:tc>
          <w:tcPr>
            <w:tcW w:w="3121" w:type="dxa"/>
            <w:shd w:val="clear" w:color="auto" w:fill="FFFFFF"/>
            <w:tcMar>
              <w:top w:w="40" w:type="dxa"/>
              <w:left w:w="200" w:type="dxa"/>
              <w:bottom w:w="40" w:type="dxa"/>
              <w:right w:w="200" w:type="dxa"/>
            </w:tcMar>
            <w:vAlign w:val="center"/>
          </w:tcPr>
          <w:p w14:paraId="414F8F39" w14:textId="77777777" w:rsidR="00517D85" w:rsidRPr="008F20A8" w:rsidRDefault="00652ED1">
            <w:pPr>
              <w:jc w:val="center"/>
              <w:rPr>
                <w:rFonts w:cs="Times New Roman"/>
                <w:sz w:val="20"/>
              </w:rPr>
            </w:pPr>
            <w:r w:rsidRPr="008F20A8">
              <w:rPr>
                <w:rFonts w:eastAsia="Times New Roman" w:cs="Times New Roman"/>
                <w:b/>
                <w:sz w:val="20"/>
              </w:rPr>
              <w:t>2846,4500</w:t>
            </w:r>
          </w:p>
        </w:tc>
        <w:tc>
          <w:tcPr>
            <w:tcW w:w="2464" w:type="dxa"/>
            <w:shd w:val="clear" w:color="auto" w:fill="FFFFFF"/>
            <w:tcMar>
              <w:top w:w="40" w:type="dxa"/>
              <w:left w:w="200" w:type="dxa"/>
              <w:bottom w:w="40" w:type="dxa"/>
              <w:right w:w="200" w:type="dxa"/>
            </w:tcMar>
            <w:vAlign w:val="center"/>
          </w:tcPr>
          <w:p w14:paraId="24365DB1" w14:textId="77777777" w:rsidR="00517D85" w:rsidRPr="008F20A8" w:rsidRDefault="00652ED1">
            <w:pPr>
              <w:jc w:val="center"/>
              <w:rPr>
                <w:rFonts w:cs="Times New Roman"/>
                <w:sz w:val="20"/>
              </w:rPr>
            </w:pPr>
            <w:r w:rsidRPr="008F20A8">
              <w:rPr>
                <w:rFonts w:eastAsia="Times New Roman" w:cs="Times New Roman"/>
                <w:b/>
                <w:sz w:val="20"/>
              </w:rPr>
              <w:t>514,4000</w:t>
            </w:r>
          </w:p>
        </w:tc>
        <w:tc>
          <w:tcPr>
            <w:tcW w:w="2427" w:type="dxa"/>
            <w:shd w:val="clear" w:color="auto" w:fill="FFFFFF"/>
            <w:tcMar>
              <w:top w:w="40" w:type="dxa"/>
              <w:left w:w="200" w:type="dxa"/>
              <w:bottom w:w="40" w:type="dxa"/>
              <w:right w:w="200" w:type="dxa"/>
            </w:tcMar>
            <w:vAlign w:val="center"/>
          </w:tcPr>
          <w:p w14:paraId="54B51CED" w14:textId="77777777" w:rsidR="00517D85" w:rsidRPr="008F20A8" w:rsidRDefault="00652ED1">
            <w:pPr>
              <w:jc w:val="center"/>
              <w:rPr>
                <w:rFonts w:cs="Times New Roman"/>
                <w:sz w:val="20"/>
              </w:rPr>
            </w:pPr>
            <w:r w:rsidRPr="008F20A8">
              <w:rPr>
                <w:rFonts w:eastAsia="Times New Roman" w:cs="Times New Roman"/>
                <w:b/>
                <w:sz w:val="20"/>
              </w:rPr>
              <w:t>2332,0500</w:t>
            </w:r>
          </w:p>
        </w:tc>
        <w:tc>
          <w:tcPr>
            <w:tcW w:w="1780" w:type="dxa"/>
          </w:tcPr>
          <w:p w14:paraId="432390D5" w14:textId="77777777" w:rsidR="00517D85" w:rsidRPr="008F20A8" w:rsidRDefault="00517D85">
            <w:pPr>
              <w:rPr>
                <w:rFonts w:cs="Times New Roman"/>
                <w:sz w:val="20"/>
              </w:rPr>
            </w:pPr>
          </w:p>
        </w:tc>
        <w:tc>
          <w:tcPr>
            <w:tcW w:w="1891" w:type="dxa"/>
            <w:shd w:val="clear" w:color="auto" w:fill="FFFFFF"/>
            <w:tcMar>
              <w:top w:w="40" w:type="dxa"/>
              <w:left w:w="200" w:type="dxa"/>
              <w:bottom w:w="40" w:type="dxa"/>
              <w:right w:w="200" w:type="dxa"/>
            </w:tcMar>
            <w:vAlign w:val="center"/>
          </w:tcPr>
          <w:p w14:paraId="467801F6" w14:textId="77777777" w:rsidR="00517D85" w:rsidRPr="008F20A8" w:rsidRDefault="00652ED1">
            <w:pPr>
              <w:jc w:val="center"/>
              <w:rPr>
                <w:rFonts w:cs="Times New Roman"/>
                <w:sz w:val="20"/>
              </w:rPr>
            </w:pPr>
            <w:r w:rsidRPr="008F20A8">
              <w:rPr>
                <w:rFonts w:eastAsia="Times New Roman" w:cs="Times New Roman"/>
                <w:b/>
                <w:sz w:val="20"/>
              </w:rPr>
              <w:t>705,4600</w:t>
            </w:r>
          </w:p>
        </w:tc>
      </w:tr>
    </w:tbl>
    <w:p w14:paraId="09DF3FF2"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Параметры тепловой мощности нетто приведены в п.1.2.3.</w:t>
      </w:r>
    </w:p>
    <w:p w14:paraId="54A4E195" w14:textId="77777777" w:rsidR="00652ED1" w:rsidRPr="008F20A8" w:rsidRDefault="00652ED1" w:rsidP="00652ED1">
      <w:pPr>
        <w:pStyle w:val="a0"/>
        <w:rPr>
          <w:rFonts w:cs="Times New Roman"/>
          <w:lang w:eastAsia="ru-RU"/>
        </w:rPr>
      </w:pPr>
    </w:p>
    <w:p w14:paraId="546EF395" w14:textId="77777777" w:rsidR="00652ED1" w:rsidRPr="008F20A8" w:rsidRDefault="00652ED1" w:rsidP="00652ED1">
      <w:pPr>
        <w:pStyle w:val="2"/>
        <w:ind w:left="0" w:firstLine="0"/>
        <w:rPr>
          <w:bCs w:val="0"/>
        </w:rPr>
      </w:pPr>
      <w:bookmarkStart w:id="68" w:name="_Toc212887715"/>
      <w:r w:rsidRPr="008F20A8">
        <w:rPr>
          <w:bCs w:val="0"/>
        </w:rPr>
        <w:t>1.2.5 Сроки ввода в эксплуатацию основного оборудования, год последнего освидетельствования при допуске к эксплуатации после ремонта, год продления ресурса и мероприятия по продлению ресурса</w:t>
      </w:r>
      <w:bookmarkEnd w:id="68"/>
    </w:p>
    <w:p w14:paraId="3F838EE5" w14:textId="77777777" w:rsidR="00652ED1" w:rsidRPr="008F20A8" w:rsidRDefault="00652ED1" w:rsidP="00652ED1">
      <w:pPr>
        <w:rPr>
          <w:rFonts w:cs="Times New Roman"/>
          <w:lang w:eastAsia="ru-RU"/>
        </w:rPr>
      </w:pPr>
    </w:p>
    <w:p w14:paraId="350DB305"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Информация о годе ввода оборудования в эксплуатацию и данные по годам последнего освидетельствования и годах продления ресурса для котельных представлена в таблице ниже.</w:t>
      </w:r>
    </w:p>
    <w:p w14:paraId="699999C3" w14:textId="77777777" w:rsidR="00517D85" w:rsidRPr="008F20A8" w:rsidRDefault="00652ED1">
      <w:pPr>
        <w:spacing w:before="400" w:after="200"/>
        <w:rPr>
          <w:rFonts w:cs="Times New Roman"/>
        </w:rPr>
      </w:pPr>
      <w:r w:rsidRPr="008F20A8">
        <w:rPr>
          <w:rFonts w:cs="Times New Roman"/>
          <w:b/>
        </w:rPr>
        <w:t>Таблица 1.2.5.1 - Год ввода в эксплуатацию, данные о последнем освидетельствовании и годах продления ресурса</w:t>
      </w:r>
    </w:p>
    <w:tbl>
      <w:tblPr>
        <w:tblStyle w:val="a8"/>
        <w:tblW w:w="5000" w:type="pct"/>
        <w:jc w:val="center"/>
        <w:tblLook w:val="04A0" w:firstRow="1" w:lastRow="0" w:firstColumn="1" w:lastColumn="0" w:noHBand="0" w:noVBand="1"/>
      </w:tblPr>
      <w:tblGrid>
        <w:gridCol w:w="368"/>
        <w:gridCol w:w="2924"/>
        <w:gridCol w:w="1359"/>
        <w:gridCol w:w="1531"/>
        <w:gridCol w:w="2005"/>
        <w:gridCol w:w="2492"/>
        <w:gridCol w:w="2058"/>
        <w:gridCol w:w="2390"/>
      </w:tblGrid>
      <w:tr w:rsidR="00517D85" w:rsidRPr="008F20A8" w14:paraId="6658AB5F" w14:textId="77777777" w:rsidTr="00406712">
        <w:trPr>
          <w:tblHeader/>
          <w:jc w:val="center"/>
        </w:trPr>
        <w:tc>
          <w:tcPr>
            <w:tcW w:w="368" w:type="dxa"/>
            <w:shd w:val="clear" w:color="auto" w:fill="F2F2F2"/>
            <w:tcMar>
              <w:top w:w="120" w:type="dxa"/>
              <w:left w:w="20" w:type="dxa"/>
              <w:bottom w:w="120" w:type="dxa"/>
              <w:right w:w="20" w:type="dxa"/>
            </w:tcMar>
            <w:vAlign w:val="center"/>
          </w:tcPr>
          <w:p w14:paraId="44ACAA9A" w14:textId="77777777" w:rsidR="00517D85" w:rsidRPr="008F20A8" w:rsidRDefault="00652ED1">
            <w:pPr>
              <w:jc w:val="center"/>
              <w:rPr>
                <w:rFonts w:cs="Times New Roman"/>
                <w:sz w:val="20"/>
              </w:rPr>
            </w:pPr>
            <w:r w:rsidRPr="008F20A8">
              <w:rPr>
                <w:rFonts w:eastAsia="Times New Roman" w:cs="Times New Roman"/>
                <w:sz w:val="20"/>
              </w:rPr>
              <w:t>№</w:t>
            </w:r>
          </w:p>
        </w:tc>
        <w:tc>
          <w:tcPr>
            <w:tcW w:w="2924" w:type="dxa"/>
            <w:shd w:val="clear" w:color="auto" w:fill="F2F2F2"/>
            <w:tcMar>
              <w:top w:w="120" w:type="dxa"/>
              <w:left w:w="200" w:type="dxa"/>
              <w:bottom w:w="120" w:type="dxa"/>
              <w:right w:w="200" w:type="dxa"/>
            </w:tcMar>
            <w:vAlign w:val="center"/>
          </w:tcPr>
          <w:p w14:paraId="2F19AAD7" w14:textId="77777777" w:rsidR="00517D85" w:rsidRPr="008F20A8" w:rsidRDefault="00652ED1">
            <w:pPr>
              <w:jc w:val="center"/>
              <w:rPr>
                <w:rFonts w:cs="Times New Roman"/>
                <w:sz w:val="20"/>
              </w:rPr>
            </w:pPr>
            <w:r w:rsidRPr="008F20A8">
              <w:rPr>
                <w:rFonts w:eastAsia="Times New Roman" w:cs="Times New Roman"/>
                <w:sz w:val="20"/>
              </w:rPr>
              <w:t>Адрес котельной</w:t>
            </w:r>
          </w:p>
        </w:tc>
        <w:tc>
          <w:tcPr>
            <w:tcW w:w="1359" w:type="dxa"/>
            <w:shd w:val="clear" w:color="auto" w:fill="F2F2F2"/>
            <w:tcMar>
              <w:top w:w="120" w:type="dxa"/>
              <w:left w:w="200" w:type="dxa"/>
              <w:bottom w:w="120" w:type="dxa"/>
              <w:right w:w="200" w:type="dxa"/>
            </w:tcMar>
            <w:vAlign w:val="center"/>
          </w:tcPr>
          <w:p w14:paraId="06BBCC3B" w14:textId="77777777" w:rsidR="00517D85" w:rsidRPr="008F20A8" w:rsidRDefault="00652ED1">
            <w:pPr>
              <w:jc w:val="center"/>
              <w:rPr>
                <w:rFonts w:cs="Times New Roman"/>
                <w:sz w:val="20"/>
              </w:rPr>
            </w:pPr>
            <w:r w:rsidRPr="008F20A8">
              <w:rPr>
                <w:rFonts w:eastAsia="Times New Roman" w:cs="Times New Roman"/>
                <w:sz w:val="20"/>
              </w:rPr>
              <w:t>Тип котла</w:t>
            </w:r>
          </w:p>
        </w:tc>
        <w:tc>
          <w:tcPr>
            <w:tcW w:w="1531" w:type="dxa"/>
            <w:shd w:val="clear" w:color="auto" w:fill="F2F2F2"/>
            <w:tcMar>
              <w:top w:w="120" w:type="dxa"/>
              <w:left w:w="200" w:type="dxa"/>
              <w:bottom w:w="120" w:type="dxa"/>
              <w:right w:w="200" w:type="dxa"/>
            </w:tcMar>
            <w:vAlign w:val="center"/>
          </w:tcPr>
          <w:p w14:paraId="6D96A9E7" w14:textId="77777777" w:rsidR="00517D85" w:rsidRPr="008F20A8" w:rsidRDefault="00652ED1">
            <w:pPr>
              <w:jc w:val="center"/>
              <w:rPr>
                <w:rFonts w:cs="Times New Roman"/>
                <w:sz w:val="20"/>
              </w:rPr>
            </w:pPr>
            <w:r w:rsidRPr="008F20A8">
              <w:rPr>
                <w:rFonts w:eastAsia="Times New Roman" w:cs="Times New Roman"/>
                <w:sz w:val="20"/>
              </w:rPr>
              <w:t>Кол-во котлов</w:t>
            </w:r>
          </w:p>
        </w:tc>
        <w:tc>
          <w:tcPr>
            <w:tcW w:w="2005" w:type="dxa"/>
            <w:shd w:val="clear" w:color="auto" w:fill="F2F2F2"/>
            <w:tcMar>
              <w:top w:w="120" w:type="dxa"/>
              <w:left w:w="200" w:type="dxa"/>
              <w:bottom w:w="120" w:type="dxa"/>
              <w:right w:w="200" w:type="dxa"/>
            </w:tcMar>
            <w:vAlign w:val="center"/>
          </w:tcPr>
          <w:p w14:paraId="48010525" w14:textId="77777777" w:rsidR="00517D85" w:rsidRPr="008F20A8" w:rsidRDefault="00652ED1">
            <w:pPr>
              <w:jc w:val="center"/>
              <w:rPr>
                <w:rFonts w:cs="Times New Roman"/>
                <w:sz w:val="20"/>
              </w:rPr>
            </w:pPr>
            <w:r w:rsidRPr="008F20A8">
              <w:rPr>
                <w:rFonts w:eastAsia="Times New Roman" w:cs="Times New Roman"/>
                <w:sz w:val="20"/>
              </w:rPr>
              <w:t>Год установки котла</w:t>
            </w:r>
          </w:p>
        </w:tc>
        <w:tc>
          <w:tcPr>
            <w:tcW w:w="2492" w:type="dxa"/>
            <w:shd w:val="clear" w:color="auto" w:fill="F2F2F2"/>
            <w:tcMar>
              <w:top w:w="120" w:type="dxa"/>
              <w:left w:w="200" w:type="dxa"/>
              <w:bottom w:w="120" w:type="dxa"/>
              <w:right w:w="200" w:type="dxa"/>
            </w:tcMar>
            <w:vAlign w:val="center"/>
          </w:tcPr>
          <w:p w14:paraId="6A2F2A97" w14:textId="77777777" w:rsidR="00517D85" w:rsidRPr="008F20A8" w:rsidRDefault="00652ED1">
            <w:pPr>
              <w:jc w:val="center"/>
              <w:rPr>
                <w:rFonts w:cs="Times New Roman"/>
                <w:sz w:val="20"/>
              </w:rPr>
            </w:pPr>
            <w:r w:rsidRPr="008F20A8">
              <w:rPr>
                <w:rFonts w:eastAsia="Times New Roman" w:cs="Times New Roman"/>
                <w:sz w:val="20"/>
              </w:rPr>
              <w:t>Дата обследования котлов</w:t>
            </w:r>
          </w:p>
        </w:tc>
        <w:tc>
          <w:tcPr>
            <w:tcW w:w="2058" w:type="dxa"/>
            <w:shd w:val="clear" w:color="auto" w:fill="F2F2F2"/>
            <w:tcMar>
              <w:top w:w="120" w:type="dxa"/>
              <w:left w:w="200" w:type="dxa"/>
              <w:bottom w:w="120" w:type="dxa"/>
              <w:right w:w="200" w:type="dxa"/>
            </w:tcMar>
            <w:vAlign w:val="center"/>
          </w:tcPr>
          <w:p w14:paraId="2E81CE01" w14:textId="77777777" w:rsidR="00517D85" w:rsidRPr="008F20A8" w:rsidRDefault="00652ED1">
            <w:pPr>
              <w:jc w:val="center"/>
              <w:rPr>
                <w:rFonts w:cs="Times New Roman"/>
                <w:sz w:val="20"/>
              </w:rPr>
            </w:pPr>
            <w:r w:rsidRPr="008F20A8">
              <w:rPr>
                <w:rFonts w:eastAsia="Times New Roman" w:cs="Times New Roman"/>
                <w:sz w:val="20"/>
              </w:rPr>
              <w:t>Год продления срока службы (ресурса)</w:t>
            </w:r>
          </w:p>
        </w:tc>
        <w:tc>
          <w:tcPr>
            <w:tcW w:w="2390" w:type="dxa"/>
            <w:shd w:val="clear" w:color="auto" w:fill="F2F2F2"/>
            <w:tcMar>
              <w:top w:w="120" w:type="dxa"/>
              <w:left w:w="200" w:type="dxa"/>
              <w:bottom w:w="120" w:type="dxa"/>
              <w:right w:w="200" w:type="dxa"/>
            </w:tcMar>
            <w:vAlign w:val="center"/>
          </w:tcPr>
          <w:p w14:paraId="44C8CC76" w14:textId="77777777" w:rsidR="00517D85" w:rsidRPr="008F20A8" w:rsidRDefault="00652ED1">
            <w:pPr>
              <w:jc w:val="center"/>
              <w:rPr>
                <w:rFonts w:cs="Times New Roman"/>
                <w:sz w:val="20"/>
              </w:rPr>
            </w:pPr>
            <w:r w:rsidRPr="008F20A8">
              <w:rPr>
                <w:rFonts w:eastAsia="Times New Roman" w:cs="Times New Roman"/>
                <w:sz w:val="20"/>
              </w:rPr>
              <w:t>Основные мероприятия по продлению ресурса</w:t>
            </w:r>
          </w:p>
        </w:tc>
      </w:tr>
      <w:tr w:rsidR="00517D85" w:rsidRPr="008F20A8" w14:paraId="2C8E7E6A" w14:textId="77777777" w:rsidTr="00406712">
        <w:trPr>
          <w:jc w:val="center"/>
        </w:trPr>
        <w:tc>
          <w:tcPr>
            <w:tcW w:w="368" w:type="dxa"/>
            <w:vMerge w:val="restart"/>
            <w:shd w:val="clear" w:color="auto" w:fill="FFFFFF"/>
            <w:tcMar>
              <w:top w:w="40" w:type="dxa"/>
              <w:left w:w="20" w:type="dxa"/>
              <w:bottom w:w="40" w:type="dxa"/>
              <w:right w:w="20" w:type="dxa"/>
            </w:tcMar>
            <w:vAlign w:val="center"/>
          </w:tcPr>
          <w:p w14:paraId="72B359EA" w14:textId="77777777" w:rsidR="00517D85" w:rsidRPr="008F20A8" w:rsidRDefault="00652ED1">
            <w:pPr>
              <w:jc w:val="center"/>
              <w:rPr>
                <w:rFonts w:cs="Times New Roman"/>
                <w:sz w:val="20"/>
              </w:rPr>
            </w:pPr>
            <w:r w:rsidRPr="008F20A8">
              <w:rPr>
                <w:rFonts w:eastAsia="Times New Roman" w:cs="Times New Roman"/>
                <w:sz w:val="20"/>
              </w:rPr>
              <w:t>1</w:t>
            </w:r>
          </w:p>
        </w:tc>
        <w:tc>
          <w:tcPr>
            <w:tcW w:w="2924" w:type="dxa"/>
            <w:vMerge w:val="restart"/>
            <w:shd w:val="clear" w:color="auto" w:fill="FFFFFF"/>
            <w:tcMar>
              <w:top w:w="40" w:type="dxa"/>
              <w:left w:w="200" w:type="dxa"/>
              <w:bottom w:w="40" w:type="dxa"/>
              <w:right w:w="200" w:type="dxa"/>
            </w:tcMar>
            <w:vAlign w:val="center"/>
          </w:tcPr>
          <w:p w14:paraId="658D5041" w14:textId="77777777" w:rsidR="00517D85" w:rsidRPr="008F20A8" w:rsidRDefault="00652ED1">
            <w:pPr>
              <w:jc w:val="center"/>
              <w:rPr>
                <w:rFonts w:cs="Times New Roman"/>
                <w:sz w:val="20"/>
              </w:rPr>
            </w:pPr>
            <w:r w:rsidRPr="008F20A8">
              <w:rPr>
                <w:rFonts w:eastAsia="Times New Roman" w:cs="Times New Roman"/>
                <w:sz w:val="20"/>
              </w:rPr>
              <w:t>Котельная «Улюнская СОШ», у. Улюн, ул. Пионерская, д б\н</w:t>
            </w:r>
          </w:p>
        </w:tc>
        <w:tc>
          <w:tcPr>
            <w:tcW w:w="1359" w:type="dxa"/>
            <w:shd w:val="clear" w:color="auto" w:fill="FFFFFF"/>
            <w:tcMar>
              <w:top w:w="40" w:type="dxa"/>
              <w:left w:w="200" w:type="dxa"/>
              <w:bottom w:w="40" w:type="dxa"/>
              <w:right w:w="200" w:type="dxa"/>
            </w:tcMar>
            <w:vAlign w:val="center"/>
          </w:tcPr>
          <w:p w14:paraId="794CBD54" w14:textId="77777777" w:rsidR="00517D85" w:rsidRPr="008F20A8" w:rsidRDefault="00652ED1">
            <w:pPr>
              <w:jc w:val="center"/>
              <w:rPr>
                <w:rFonts w:cs="Times New Roman"/>
                <w:sz w:val="20"/>
              </w:rPr>
            </w:pPr>
            <w:r w:rsidRPr="008F20A8">
              <w:rPr>
                <w:rFonts w:eastAsia="Times New Roman" w:cs="Times New Roman"/>
                <w:sz w:val="20"/>
              </w:rPr>
              <w:t>КВм-1,16</w:t>
            </w:r>
          </w:p>
        </w:tc>
        <w:tc>
          <w:tcPr>
            <w:tcW w:w="1531" w:type="dxa"/>
            <w:shd w:val="clear" w:color="auto" w:fill="FFFFFF"/>
            <w:tcMar>
              <w:top w:w="40" w:type="dxa"/>
              <w:left w:w="200" w:type="dxa"/>
              <w:bottom w:w="40" w:type="dxa"/>
              <w:right w:w="200" w:type="dxa"/>
            </w:tcMar>
            <w:vAlign w:val="center"/>
          </w:tcPr>
          <w:p w14:paraId="1008390D" w14:textId="77777777" w:rsidR="00517D85" w:rsidRPr="008F20A8" w:rsidRDefault="00652ED1">
            <w:pPr>
              <w:jc w:val="center"/>
              <w:rPr>
                <w:rFonts w:cs="Times New Roman"/>
                <w:sz w:val="20"/>
              </w:rPr>
            </w:pPr>
            <w:r w:rsidRPr="008F20A8">
              <w:rPr>
                <w:rFonts w:eastAsia="Times New Roman" w:cs="Times New Roman"/>
                <w:sz w:val="20"/>
              </w:rPr>
              <w:t>1</w:t>
            </w:r>
          </w:p>
        </w:tc>
        <w:tc>
          <w:tcPr>
            <w:tcW w:w="2005" w:type="dxa"/>
            <w:shd w:val="clear" w:color="auto" w:fill="FFFFFF"/>
            <w:tcMar>
              <w:top w:w="40" w:type="dxa"/>
              <w:left w:w="200" w:type="dxa"/>
              <w:bottom w:w="40" w:type="dxa"/>
              <w:right w:w="200" w:type="dxa"/>
            </w:tcMar>
            <w:vAlign w:val="center"/>
          </w:tcPr>
          <w:p w14:paraId="2681732D" w14:textId="77777777" w:rsidR="00517D85" w:rsidRPr="008F20A8" w:rsidRDefault="00652ED1">
            <w:pPr>
              <w:jc w:val="center"/>
              <w:rPr>
                <w:rFonts w:cs="Times New Roman"/>
                <w:sz w:val="20"/>
              </w:rPr>
            </w:pPr>
            <w:r w:rsidRPr="008F20A8">
              <w:rPr>
                <w:rFonts w:eastAsia="Times New Roman" w:cs="Times New Roman"/>
                <w:sz w:val="20"/>
              </w:rPr>
              <w:t>2017</w:t>
            </w:r>
          </w:p>
        </w:tc>
        <w:tc>
          <w:tcPr>
            <w:tcW w:w="2492" w:type="dxa"/>
            <w:shd w:val="clear" w:color="auto" w:fill="FFFFFF"/>
            <w:tcMar>
              <w:top w:w="40" w:type="dxa"/>
              <w:left w:w="200" w:type="dxa"/>
              <w:bottom w:w="40" w:type="dxa"/>
              <w:right w:w="200" w:type="dxa"/>
            </w:tcMar>
            <w:vAlign w:val="center"/>
          </w:tcPr>
          <w:p w14:paraId="4F2C5BD0" w14:textId="77777777" w:rsidR="00517D85" w:rsidRPr="008F20A8" w:rsidRDefault="00652ED1">
            <w:pPr>
              <w:jc w:val="center"/>
              <w:rPr>
                <w:rFonts w:cs="Times New Roman"/>
                <w:sz w:val="20"/>
              </w:rPr>
            </w:pPr>
            <w:r w:rsidRPr="008F20A8">
              <w:rPr>
                <w:rFonts w:eastAsia="Times New Roman" w:cs="Times New Roman"/>
                <w:sz w:val="20"/>
              </w:rPr>
              <w:t>н/д</w:t>
            </w:r>
          </w:p>
        </w:tc>
        <w:tc>
          <w:tcPr>
            <w:tcW w:w="2058" w:type="dxa"/>
            <w:shd w:val="clear" w:color="auto" w:fill="FFFFFF"/>
            <w:tcMar>
              <w:top w:w="40" w:type="dxa"/>
              <w:left w:w="200" w:type="dxa"/>
              <w:bottom w:w="40" w:type="dxa"/>
              <w:right w:w="200" w:type="dxa"/>
            </w:tcMar>
            <w:vAlign w:val="center"/>
          </w:tcPr>
          <w:p w14:paraId="73CB2BED" w14:textId="77777777" w:rsidR="00517D85" w:rsidRPr="008F20A8" w:rsidRDefault="00652ED1">
            <w:pPr>
              <w:jc w:val="center"/>
              <w:rPr>
                <w:rFonts w:cs="Times New Roman"/>
                <w:sz w:val="20"/>
              </w:rPr>
            </w:pPr>
            <w:r w:rsidRPr="008F20A8">
              <w:rPr>
                <w:rFonts w:eastAsia="Times New Roman" w:cs="Times New Roman"/>
                <w:sz w:val="20"/>
              </w:rPr>
              <w:t>н/д</w:t>
            </w:r>
          </w:p>
        </w:tc>
        <w:tc>
          <w:tcPr>
            <w:tcW w:w="2390" w:type="dxa"/>
            <w:shd w:val="clear" w:color="auto" w:fill="FFFFFF"/>
            <w:tcMar>
              <w:top w:w="40" w:type="dxa"/>
              <w:left w:w="200" w:type="dxa"/>
              <w:bottom w:w="40" w:type="dxa"/>
              <w:right w:w="200" w:type="dxa"/>
            </w:tcMar>
            <w:vAlign w:val="center"/>
          </w:tcPr>
          <w:p w14:paraId="54611C7B" w14:textId="77777777" w:rsidR="00517D85" w:rsidRPr="008F20A8" w:rsidRDefault="00652ED1">
            <w:pPr>
              <w:jc w:val="center"/>
              <w:rPr>
                <w:rFonts w:cs="Times New Roman"/>
                <w:sz w:val="20"/>
              </w:rPr>
            </w:pPr>
            <w:r w:rsidRPr="008F20A8">
              <w:rPr>
                <w:rFonts w:eastAsia="Times New Roman" w:cs="Times New Roman"/>
                <w:sz w:val="20"/>
              </w:rPr>
              <w:t>н/д</w:t>
            </w:r>
          </w:p>
        </w:tc>
      </w:tr>
      <w:tr w:rsidR="00517D85" w:rsidRPr="008F20A8" w14:paraId="3988F904" w14:textId="77777777" w:rsidTr="00406712">
        <w:trPr>
          <w:jc w:val="center"/>
        </w:trPr>
        <w:tc>
          <w:tcPr>
            <w:tcW w:w="368" w:type="dxa"/>
            <w:vMerge/>
          </w:tcPr>
          <w:p w14:paraId="71947947" w14:textId="77777777" w:rsidR="00517D85" w:rsidRPr="008F20A8" w:rsidRDefault="00517D85">
            <w:pPr>
              <w:rPr>
                <w:rFonts w:cs="Times New Roman"/>
                <w:sz w:val="20"/>
              </w:rPr>
            </w:pPr>
          </w:p>
        </w:tc>
        <w:tc>
          <w:tcPr>
            <w:tcW w:w="2924" w:type="dxa"/>
            <w:vMerge/>
          </w:tcPr>
          <w:p w14:paraId="67FD91A6" w14:textId="77777777" w:rsidR="00517D85" w:rsidRPr="008F20A8" w:rsidRDefault="00517D85">
            <w:pPr>
              <w:rPr>
                <w:rFonts w:cs="Times New Roman"/>
                <w:sz w:val="20"/>
              </w:rPr>
            </w:pPr>
          </w:p>
        </w:tc>
        <w:tc>
          <w:tcPr>
            <w:tcW w:w="1359" w:type="dxa"/>
            <w:shd w:val="clear" w:color="auto" w:fill="FFFFFF"/>
            <w:tcMar>
              <w:top w:w="40" w:type="dxa"/>
              <w:left w:w="200" w:type="dxa"/>
              <w:bottom w:w="40" w:type="dxa"/>
              <w:right w:w="200" w:type="dxa"/>
            </w:tcMar>
            <w:vAlign w:val="center"/>
          </w:tcPr>
          <w:p w14:paraId="05C98D10" w14:textId="77777777" w:rsidR="00517D85" w:rsidRPr="008F20A8" w:rsidRDefault="00652ED1">
            <w:pPr>
              <w:jc w:val="center"/>
              <w:rPr>
                <w:rFonts w:cs="Times New Roman"/>
                <w:sz w:val="20"/>
              </w:rPr>
            </w:pPr>
            <w:r w:rsidRPr="008F20A8">
              <w:rPr>
                <w:rFonts w:eastAsia="Times New Roman" w:cs="Times New Roman"/>
                <w:sz w:val="20"/>
              </w:rPr>
              <w:t>КВм-1,16</w:t>
            </w:r>
          </w:p>
        </w:tc>
        <w:tc>
          <w:tcPr>
            <w:tcW w:w="1531" w:type="dxa"/>
            <w:shd w:val="clear" w:color="auto" w:fill="FFFFFF"/>
            <w:tcMar>
              <w:top w:w="40" w:type="dxa"/>
              <w:left w:w="200" w:type="dxa"/>
              <w:bottom w:w="40" w:type="dxa"/>
              <w:right w:w="200" w:type="dxa"/>
            </w:tcMar>
            <w:vAlign w:val="center"/>
          </w:tcPr>
          <w:p w14:paraId="203546AD" w14:textId="77777777" w:rsidR="00517D85" w:rsidRPr="008F20A8" w:rsidRDefault="00652ED1">
            <w:pPr>
              <w:jc w:val="center"/>
              <w:rPr>
                <w:rFonts w:cs="Times New Roman"/>
                <w:sz w:val="20"/>
              </w:rPr>
            </w:pPr>
            <w:r w:rsidRPr="008F20A8">
              <w:rPr>
                <w:rFonts w:eastAsia="Times New Roman" w:cs="Times New Roman"/>
                <w:sz w:val="20"/>
              </w:rPr>
              <w:t>1</w:t>
            </w:r>
          </w:p>
        </w:tc>
        <w:tc>
          <w:tcPr>
            <w:tcW w:w="2005" w:type="dxa"/>
            <w:shd w:val="clear" w:color="auto" w:fill="FFFFFF"/>
            <w:tcMar>
              <w:top w:w="40" w:type="dxa"/>
              <w:left w:w="200" w:type="dxa"/>
              <w:bottom w:w="40" w:type="dxa"/>
              <w:right w:w="200" w:type="dxa"/>
            </w:tcMar>
            <w:vAlign w:val="center"/>
          </w:tcPr>
          <w:p w14:paraId="36E5269A" w14:textId="77777777" w:rsidR="00517D85" w:rsidRPr="008F20A8" w:rsidRDefault="00652ED1">
            <w:pPr>
              <w:jc w:val="center"/>
              <w:rPr>
                <w:rFonts w:cs="Times New Roman"/>
                <w:sz w:val="20"/>
              </w:rPr>
            </w:pPr>
            <w:r w:rsidRPr="008F20A8">
              <w:rPr>
                <w:rFonts w:eastAsia="Times New Roman" w:cs="Times New Roman"/>
                <w:sz w:val="20"/>
              </w:rPr>
              <w:t>2021</w:t>
            </w:r>
          </w:p>
        </w:tc>
        <w:tc>
          <w:tcPr>
            <w:tcW w:w="2492" w:type="dxa"/>
            <w:shd w:val="clear" w:color="auto" w:fill="FFFFFF"/>
            <w:tcMar>
              <w:top w:w="40" w:type="dxa"/>
              <w:left w:w="200" w:type="dxa"/>
              <w:bottom w:w="40" w:type="dxa"/>
              <w:right w:w="200" w:type="dxa"/>
            </w:tcMar>
            <w:vAlign w:val="center"/>
          </w:tcPr>
          <w:p w14:paraId="1006ADED" w14:textId="77777777" w:rsidR="00517D85" w:rsidRPr="008F20A8" w:rsidRDefault="00652ED1">
            <w:pPr>
              <w:jc w:val="center"/>
              <w:rPr>
                <w:rFonts w:cs="Times New Roman"/>
                <w:sz w:val="20"/>
              </w:rPr>
            </w:pPr>
            <w:r w:rsidRPr="008F20A8">
              <w:rPr>
                <w:rFonts w:eastAsia="Times New Roman" w:cs="Times New Roman"/>
                <w:sz w:val="20"/>
              </w:rPr>
              <w:t>н/д</w:t>
            </w:r>
          </w:p>
        </w:tc>
        <w:tc>
          <w:tcPr>
            <w:tcW w:w="2058" w:type="dxa"/>
            <w:shd w:val="clear" w:color="auto" w:fill="FFFFFF"/>
            <w:tcMar>
              <w:top w:w="40" w:type="dxa"/>
              <w:left w:w="200" w:type="dxa"/>
              <w:bottom w:w="40" w:type="dxa"/>
              <w:right w:w="200" w:type="dxa"/>
            </w:tcMar>
            <w:vAlign w:val="center"/>
          </w:tcPr>
          <w:p w14:paraId="6B4B179D" w14:textId="77777777" w:rsidR="00517D85" w:rsidRPr="008F20A8" w:rsidRDefault="00652ED1">
            <w:pPr>
              <w:jc w:val="center"/>
              <w:rPr>
                <w:rFonts w:cs="Times New Roman"/>
                <w:sz w:val="20"/>
              </w:rPr>
            </w:pPr>
            <w:r w:rsidRPr="008F20A8">
              <w:rPr>
                <w:rFonts w:eastAsia="Times New Roman" w:cs="Times New Roman"/>
                <w:sz w:val="20"/>
              </w:rPr>
              <w:t>н/д</w:t>
            </w:r>
          </w:p>
        </w:tc>
        <w:tc>
          <w:tcPr>
            <w:tcW w:w="2390" w:type="dxa"/>
            <w:shd w:val="clear" w:color="auto" w:fill="FFFFFF"/>
            <w:tcMar>
              <w:top w:w="40" w:type="dxa"/>
              <w:left w:w="200" w:type="dxa"/>
              <w:bottom w:w="40" w:type="dxa"/>
              <w:right w:w="200" w:type="dxa"/>
            </w:tcMar>
            <w:vAlign w:val="center"/>
          </w:tcPr>
          <w:p w14:paraId="3AD5DCEB" w14:textId="77777777" w:rsidR="00517D85" w:rsidRPr="008F20A8" w:rsidRDefault="00652ED1">
            <w:pPr>
              <w:jc w:val="center"/>
              <w:rPr>
                <w:rFonts w:cs="Times New Roman"/>
                <w:sz w:val="20"/>
              </w:rPr>
            </w:pPr>
            <w:r w:rsidRPr="008F20A8">
              <w:rPr>
                <w:rFonts w:eastAsia="Times New Roman" w:cs="Times New Roman"/>
                <w:sz w:val="20"/>
              </w:rPr>
              <w:t>н/д</w:t>
            </w:r>
          </w:p>
        </w:tc>
      </w:tr>
      <w:tr w:rsidR="00517D85" w:rsidRPr="008F20A8" w14:paraId="1AB824CB" w14:textId="77777777" w:rsidTr="00406712">
        <w:trPr>
          <w:jc w:val="center"/>
        </w:trPr>
        <w:tc>
          <w:tcPr>
            <w:tcW w:w="368" w:type="dxa"/>
            <w:vMerge w:val="restart"/>
            <w:shd w:val="clear" w:color="auto" w:fill="FFFFFF"/>
            <w:tcMar>
              <w:top w:w="40" w:type="dxa"/>
              <w:left w:w="20" w:type="dxa"/>
              <w:bottom w:w="40" w:type="dxa"/>
              <w:right w:w="20" w:type="dxa"/>
            </w:tcMar>
            <w:vAlign w:val="center"/>
          </w:tcPr>
          <w:p w14:paraId="56C5D988" w14:textId="77777777" w:rsidR="00517D85" w:rsidRPr="008F20A8" w:rsidRDefault="00652ED1">
            <w:pPr>
              <w:jc w:val="center"/>
              <w:rPr>
                <w:rFonts w:cs="Times New Roman"/>
                <w:sz w:val="20"/>
              </w:rPr>
            </w:pPr>
            <w:r w:rsidRPr="008F20A8">
              <w:rPr>
                <w:rFonts w:eastAsia="Times New Roman" w:cs="Times New Roman"/>
                <w:sz w:val="20"/>
              </w:rPr>
              <w:t>2</w:t>
            </w:r>
          </w:p>
        </w:tc>
        <w:tc>
          <w:tcPr>
            <w:tcW w:w="2924" w:type="dxa"/>
            <w:vMerge w:val="restart"/>
            <w:shd w:val="clear" w:color="auto" w:fill="FFFFFF"/>
            <w:tcMar>
              <w:top w:w="40" w:type="dxa"/>
              <w:left w:w="200" w:type="dxa"/>
              <w:bottom w:w="40" w:type="dxa"/>
              <w:right w:w="200" w:type="dxa"/>
            </w:tcMar>
            <w:vAlign w:val="center"/>
          </w:tcPr>
          <w:p w14:paraId="7F371064" w14:textId="77777777" w:rsidR="00517D85" w:rsidRPr="008F20A8" w:rsidRDefault="00652ED1">
            <w:pPr>
              <w:jc w:val="center"/>
              <w:rPr>
                <w:rFonts w:cs="Times New Roman"/>
                <w:sz w:val="20"/>
              </w:rPr>
            </w:pPr>
            <w:r w:rsidRPr="008F20A8">
              <w:rPr>
                <w:rFonts w:eastAsia="Times New Roman" w:cs="Times New Roman"/>
                <w:sz w:val="20"/>
              </w:rPr>
              <w:t>Котельная "Улюкчиканская СОШ", у. Улюкчикан, ул. Цыденжапова, 16</w:t>
            </w:r>
          </w:p>
        </w:tc>
        <w:tc>
          <w:tcPr>
            <w:tcW w:w="1359" w:type="dxa"/>
            <w:shd w:val="clear" w:color="auto" w:fill="FFFFFF"/>
            <w:tcMar>
              <w:top w:w="40" w:type="dxa"/>
              <w:left w:w="200" w:type="dxa"/>
              <w:bottom w:w="40" w:type="dxa"/>
              <w:right w:w="200" w:type="dxa"/>
            </w:tcMar>
            <w:vAlign w:val="center"/>
          </w:tcPr>
          <w:p w14:paraId="7E7CD24C" w14:textId="77777777" w:rsidR="00517D85" w:rsidRPr="008F20A8" w:rsidRDefault="00652ED1">
            <w:pPr>
              <w:jc w:val="center"/>
              <w:rPr>
                <w:rFonts w:cs="Times New Roman"/>
                <w:sz w:val="20"/>
              </w:rPr>
            </w:pPr>
            <w:r w:rsidRPr="008F20A8">
              <w:rPr>
                <w:rFonts w:eastAsia="Times New Roman" w:cs="Times New Roman"/>
                <w:sz w:val="20"/>
              </w:rPr>
              <w:t>КВр-0,4</w:t>
            </w:r>
          </w:p>
        </w:tc>
        <w:tc>
          <w:tcPr>
            <w:tcW w:w="1531" w:type="dxa"/>
            <w:shd w:val="clear" w:color="auto" w:fill="FFFFFF"/>
            <w:tcMar>
              <w:top w:w="40" w:type="dxa"/>
              <w:left w:w="200" w:type="dxa"/>
              <w:bottom w:w="40" w:type="dxa"/>
              <w:right w:w="200" w:type="dxa"/>
            </w:tcMar>
            <w:vAlign w:val="center"/>
          </w:tcPr>
          <w:p w14:paraId="159CA51F" w14:textId="77777777" w:rsidR="00517D85" w:rsidRPr="008F20A8" w:rsidRDefault="00652ED1">
            <w:pPr>
              <w:jc w:val="center"/>
              <w:rPr>
                <w:rFonts w:cs="Times New Roman"/>
                <w:sz w:val="20"/>
              </w:rPr>
            </w:pPr>
            <w:r w:rsidRPr="008F20A8">
              <w:rPr>
                <w:rFonts w:eastAsia="Times New Roman" w:cs="Times New Roman"/>
                <w:sz w:val="20"/>
              </w:rPr>
              <w:t>1</w:t>
            </w:r>
          </w:p>
        </w:tc>
        <w:tc>
          <w:tcPr>
            <w:tcW w:w="2005" w:type="dxa"/>
            <w:shd w:val="clear" w:color="auto" w:fill="FFFFFF"/>
            <w:tcMar>
              <w:top w:w="40" w:type="dxa"/>
              <w:left w:w="200" w:type="dxa"/>
              <w:bottom w:w="40" w:type="dxa"/>
              <w:right w:w="200" w:type="dxa"/>
            </w:tcMar>
            <w:vAlign w:val="center"/>
          </w:tcPr>
          <w:p w14:paraId="35776550" w14:textId="77777777" w:rsidR="00517D85" w:rsidRPr="008F20A8" w:rsidRDefault="00652ED1">
            <w:pPr>
              <w:jc w:val="center"/>
              <w:rPr>
                <w:rFonts w:cs="Times New Roman"/>
                <w:sz w:val="20"/>
              </w:rPr>
            </w:pPr>
            <w:r w:rsidRPr="008F20A8">
              <w:rPr>
                <w:rFonts w:eastAsia="Times New Roman" w:cs="Times New Roman"/>
                <w:sz w:val="20"/>
              </w:rPr>
              <w:t>-</w:t>
            </w:r>
          </w:p>
        </w:tc>
        <w:tc>
          <w:tcPr>
            <w:tcW w:w="2492" w:type="dxa"/>
            <w:shd w:val="clear" w:color="auto" w:fill="FFFFFF"/>
            <w:tcMar>
              <w:top w:w="40" w:type="dxa"/>
              <w:left w:w="200" w:type="dxa"/>
              <w:bottom w:w="40" w:type="dxa"/>
              <w:right w:w="200" w:type="dxa"/>
            </w:tcMar>
            <w:vAlign w:val="center"/>
          </w:tcPr>
          <w:p w14:paraId="407679BE" w14:textId="77777777" w:rsidR="00517D85" w:rsidRPr="008F20A8" w:rsidRDefault="00652ED1">
            <w:pPr>
              <w:jc w:val="center"/>
              <w:rPr>
                <w:rFonts w:cs="Times New Roman"/>
                <w:sz w:val="20"/>
              </w:rPr>
            </w:pPr>
            <w:r w:rsidRPr="008F20A8">
              <w:rPr>
                <w:rFonts w:eastAsia="Times New Roman" w:cs="Times New Roman"/>
                <w:sz w:val="20"/>
              </w:rPr>
              <w:t>н/д</w:t>
            </w:r>
          </w:p>
        </w:tc>
        <w:tc>
          <w:tcPr>
            <w:tcW w:w="2058" w:type="dxa"/>
            <w:shd w:val="clear" w:color="auto" w:fill="FFFFFF"/>
            <w:tcMar>
              <w:top w:w="40" w:type="dxa"/>
              <w:left w:w="200" w:type="dxa"/>
              <w:bottom w:w="40" w:type="dxa"/>
              <w:right w:w="200" w:type="dxa"/>
            </w:tcMar>
            <w:vAlign w:val="center"/>
          </w:tcPr>
          <w:p w14:paraId="1C293309" w14:textId="77777777" w:rsidR="00517D85" w:rsidRPr="008F20A8" w:rsidRDefault="00652ED1">
            <w:pPr>
              <w:jc w:val="center"/>
              <w:rPr>
                <w:rFonts w:cs="Times New Roman"/>
                <w:sz w:val="20"/>
              </w:rPr>
            </w:pPr>
            <w:r w:rsidRPr="008F20A8">
              <w:rPr>
                <w:rFonts w:eastAsia="Times New Roman" w:cs="Times New Roman"/>
                <w:sz w:val="20"/>
              </w:rPr>
              <w:t>н/д</w:t>
            </w:r>
          </w:p>
        </w:tc>
        <w:tc>
          <w:tcPr>
            <w:tcW w:w="2390" w:type="dxa"/>
            <w:shd w:val="clear" w:color="auto" w:fill="FFFFFF"/>
            <w:tcMar>
              <w:top w:w="40" w:type="dxa"/>
              <w:left w:w="200" w:type="dxa"/>
              <w:bottom w:w="40" w:type="dxa"/>
              <w:right w:w="200" w:type="dxa"/>
            </w:tcMar>
            <w:vAlign w:val="center"/>
          </w:tcPr>
          <w:p w14:paraId="73979EE8" w14:textId="77777777" w:rsidR="00517D85" w:rsidRPr="008F20A8" w:rsidRDefault="00652ED1">
            <w:pPr>
              <w:jc w:val="center"/>
              <w:rPr>
                <w:rFonts w:cs="Times New Roman"/>
                <w:sz w:val="20"/>
              </w:rPr>
            </w:pPr>
            <w:r w:rsidRPr="008F20A8">
              <w:rPr>
                <w:rFonts w:eastAsia="Times New Roman" w:cs="Times New Roman"/>
                <w:sz w:val="20"/>
              </w:rPr>
              <w:t>н/д</w:t>
            </w:r>
          </w:p>
        </w:tc>
      </w:tr>
      <w:tr w:rsidR="00517D85" w:rsidRPr="008F20A8" w14:paraId="52B4E4E3" w14:textId="77777777" w:rsidTr="00406712">
        <w:trPr>
          <w:jc w:val="center"/>
        </w:trPr>
        <w:tc>
          <w:tcPr>
            <w:tcW w:w="368" w:type="dxa"/>
            <w:vMerge/>
          </w:tcPr>
          <w:p w14:paraId="256832A0" w14:textId="77777777" w:rsidR="00517D85" w:rsidRPr="008F20A8" w:rsidRDefault="00517D85">
            <w:pPr>
              <w:rPr>
                <w:rFonts w:cs="Times New Roman"/>
                <w:sz w:val="20"/>
              </w:rPr>
            </w:pPr>
          </w:p>
        </w:tc>
        <w:tc>
          <w:tcPr>
            <w:tcW w:w="2924" w:type="dxa"/>
            <w:vMerge/>
          </w:tcPr>
          <w:p w14:paraId="296AE46A" w14:textId="77777777" w:rsidR="00517D85" w:rsidRPr="008F20A8" w:rsidRDefault="00517D85">
            <w:pPr>
              <w:rPr>
                <w:rFonts w:cs="Times New Roman"/>
                <w:sz w:val="20"/>
              </w:rPr>
            </w:pPr>
          </w:p>
        </w:tc>
        <w:tc>
          <w:tcPr>
            <w:tcW w:w="1359" w:type="dxa"/>
            <w:shd w:val="clear" w:color="auto" w:fill="FFFFFF"/>
            <w:tcMar>
              <w:top w:w="40" w:type="dxa"/>
              <w:left w:w="200" w:type="dxa"/>
              <w:bottom w:w="40" w:type="dxa"/>
              <w:right w:w="200" w:type="dxa"/>
            </w:tcMar>
            <w:vAlign w:val="center"/>
          </w:tcPr>
          <w:p w14:paraId="04C98A82" w14:textId="77777777" w:rsidR="00517D85" w:rsidRPr="008F20A8" w:rsidRDefault="00652ED1">
            <w:pPr>
              <w:jc w:val="center"/>
              <w:rPr>
                <w:rFonts w:cs="Times New Roman"/>
                <w:sz w:val="20"/>
              </w:rPr>
            </w:pPr>
            <w:r w:rsidRPr="008F20A8">
              <w:rPr>
                <w:rFonts w:eastAsia="Times New Roman" w:cs="Times New Roman"/>
                <w:sz w:val="20"/>
              </w:rPr>
              <w:t>КВр-0,8</w:t>
            </w:r>
          </w:p>
        </w:tc>
        <w:tc>
          <w:tcPr>
            <w:tcW w:w="1531" w:type="dxa"/>
            <w:shd w:val="clear" w:color="auto" w:fill="FFFFFF"/>
            <w:tcMar>
              <w:top w:w="40" w:type="dxa"/>
              <w:left w:w="200" w:type="dxa"/>
              <w:bottom w:w="40" w:type="dxa"/>
              <w:right w:w="200" w:type="dxa"/>
            </w:tcMar>
            <w:vAlign w:val="center"/>
          </w:tcPr>
          <w:p w14:paraId="42D34217" w14:textId="77777777" w:rsidR="00517D85" w:rsidRPr="008F20A8" w:rsidRDefault="00652ED1">
            <w:pPr>
              <w:jc w:val="center"/>
              <w:rPr>
                <w:rFonts w:cs="Times New Roman"/>
                <w:sz w:val="20"/>
              </w:rPr>
            </w:pPr>
            <w:r w:rsidRPr="008F20A8">
              <w:rPr>
                <w:rFonts w:eastAsia="Times New Roman" w:cs="Times New Roman"/>
                <w:sz w:val="20"/>
              </w:rPr>
              <w:t>1</w:t>
            </w:r>
          </w:p>
        </w:tc>
        <w:tc>
          <w:tcPr>
            <w:tcW w:w="2005" w:type="dxa"/>
            <w:shd w:val="clear" w:color="auto" w:fill="FFFFFF"/>
            <w:tcMar>
              <w:top w:w="40" w:type="dxa"/>
              <w:left w:w="200" w:type="dxa"/>
              <w:bottom w:w="40" w:type="dxa"/>
              <w:right w:w="200" w:type="dxa"/>
            </w:tcMar>
            <w:vAlign w:val="center"/>
          </w:tcPr>
          <w:p w14:paraId="3D9B5448" w14:textId="77777777" w:rsidR="00517D85" w:rsidRPr="008F20A8" w:rsidRDefault="00652ED1">
            <w:pPr>
              <w:jc w:val="center"/>
              <w:rPr>
                <w:rFonts w:cs="Times New Roman"/>
                <w:sz w:val="20"/>
              </w:rPr>
            </w:pPr>
            <w:r w:rsidRPr="008F20A8">
              <w:rPr>
                <w:rFonts w:eastAsia="Times New Roman" w:cs="Times New Roman"/>
                <w:sz w:val="20"/>
              </w:rPr>
              <w:t>-</w:t>
            </w:r>
          </w:p>
        </w:tc>
        <w:tc>
          <w:tcPr>
            <w:tcW w:w="2492" w:type="dxa"/>
            <w:shd w:val="clear" w:color="auto" w:fill="FFFFFF"/>
            <w:tcMar>
              <w:top w:w="40" w:type="dxa"/>
              <w:left w:w="200" w:type="dxa"/>
              <w:bottom w:w="40" w:type="dxa"/>
              <w:right w:w="200" w:type="dxa"/>
            </w:tcMar>
            <w:vAlign w:val="center"/>
          </w:tcPr>
          <w:p w14:paraId="0AFD2587" w14:textId="77777777" w:rsidR="00517D85" w:rsidRPr="008F20A8" w:rsidRDefault="00652ED1">
            <w:pPr>
              <w:jc w:val="center"/>
              <w:rPr>
                <w:rFonts w:cs="Times New Roman"/>
                <w:sz w:val="20"/>
              </w:rPr>
            </w:pPr>
            <w:r w:rsidRPr="008F20A8">
              <w:rPr>
                <w:rFonts w:eastAsia="Times New Roman" w:cs="Times New Roman"/>
                <w:sz w:val="20"/>
              </w:rPr>
              <w:t>н/д</w:t>
            </w:r>
          </w:p>
        </w:tc>
        <w:tc>
          <w:tcPr>
            <w:tcW w:w="2058" w:type="dxa"/>
            <w:shd w:val="clear" w:color="auto" w:fill="FFFFFF"/>
            <w:tcMar>
              <w:top w:w="40" w:type="dxa"/>
              <w:left w:w="200" w:type="dxa"/>
              <w:bottom w:w="40" w:type="dxa"/>
              <w:right w:w="200" w:type="dxa"/>
            </w:tcMar>
            <w:vAlign w:val="center"/>
          </w:tcPr>
          <w:p w14:paraId="2C955794" w14:textId="77777777" w:rsidR="00517D85" w:rsidRPr="008F20A8" w:rsidRDefault="00652ED1">
            <w:pPr>
              <w:jc w:val="center"/>
              <w:rPr>
                <w:rFonts w:cs="Times New Roman"/>
                <w:sz w:val="20"/>
              </w:rPr>
            </w:pPr>
            <w:r w:rsidRPr="008F20A8">
              <w:rPr>
                <w:rFonts w:eastAsia="Times New Roman" w:cs="Times New Roman"/>
                <w:sz w:val="20"/>
              </w:rPr>
              <w:t>н/д</w:t>
            </w:r>
          </w:p>
        </w:tc>
        <w:tc>
          <w:tcPr>
            <w:tcW w:w="2390" w:type="dxa"/>
            <w:shd w:val="clear" w:color="auto" w:fill="FFFFFF"/>
            <w:tcMar>
              <w:top w:w="40" w:type="dxa"/>
              <w:left w:w="200" w:type="dxa"/>
              <w:bottom w:w="40" w:type="dxa"/>
              <w:right w:w="200" w:type="dxa"/>
            </w:tcMar>
            <w:vAlign w:val="center"/>
          </w:tcPr>
          <w:p w14:paraId="784D90B2" w14:textId="77777777" w:rsidR="00517D85" w:rsidRPr="008F20A8" w:rsidRDefault="00652ED1">
            <w:pPr>
              <w:jc w:val="center"/>
              <w:rPr>
                <w:rFonts w:cs="Times New Roman"/>
                <w:sz w:val="20"/>
              </w:rPr>
            </w:pPr>
            <w:r w:rsidRPr="008F20A8">
              <w:rPr>
                <w:rFonts w:eastAsia="Times New Roman" w:cs="Times New Roman"/>
                <w:sz w:val="20"/>
              </w:rPr>
              <w:t>н/д</w:t>
            </w:r>
          </w:p>
        </w:tc>
      </w:tr>
      <w:tr w:rsidR="00517D85" w:rsidRPr="008F20A8" w14:paraId="12B35274" w14:textId="77777777" w:rsidTr="00406712">
        <w:trPr>
          <w:jc w:val="center"/>
        </w:trPr>
        <w:tc>
          <w:tcPr>
            <w:tcW w:w="4651" w:type="dxa"/>
            <w:gridSpan w:val="3"/>
            <w:shd w:val="clear" w:color="auto" w:fill="FFFFFF"/>
            <w:tcMar>
              <w:top w:w="40" w:type="dxa"/>
              <w:left w:w="200" w:type="dxa"/>
              <w:bottom w:w="40" w:type="dxa"/>
              <w:right w:w="200" w:type="dxa"/>
            </w:tcMar>
            <w:vAlign w:val="center"/>
          </w:tcPr>
          <w:p w14:paraId="00BDCBC9" w14:textId="77777777" w:rsidR="00517D85" w:rsidRPr="008F20A8" w:rsidRDefault="00652ED1">
            <w:pPr>
              <w:jc w:val="center"/>
              <w:rPr>
                <w:rFonts w:cs="Times New Roman"/>
                <w:sz w:val="20"/>
              </w:rPr>
            </w:pPr>
            <w:r w:rsidRPr="008F20A8">
              <w:rPr>
                <w:rFonts w:eastAsia="Times New Roman" w:cs="Times New Roman"/>
                <w:b/>
                <w:sz w:val="20"/>
              </w:rPr>
              <w:t>ВСЕГ</w:t>
            </w:r>
            <w:r w:rsidR="00406712" w:rsidRPr="008F20A8">
              <w:rPr>
                <w:rFonts w:eastAsia="Times New Roman" w:cs="Times New Roman"/>
                <w:b/>
                <w:sz w:val="20"/>
              </w:rPr>
              <w:t>О</w:t>
            </w:r>
            <w:r w:rsidRPr="008F20A8">
              <w:rPr>
                <w:rFonts w:eastAsia="Times New Roman" w:cs="Times New Roman"/>
                <w:b/>
                <w:sz w:val="20"/>
              </w:rPr>
              <w:t>:</w:t>
            </w:r>
          </w:p>
        </w:tc>
        <w:tc>
          <w:tcPr>
            <w:tcW w:w="1531" w:type="dxa"/>
            <w:shd w:val="clear" w:color="auto" w:fill="FFFFFF"/>
            <w:tcMar>
              <w:top w:w="40" w:type="dxa"/>
              <w:left w:w="200" w:type="dxa"/>
              <w:bottom w:w="40" w:type="dxa"/>
              <w:right w:w="200" w:type="dxa"/>
            </w:tcMar>
            <w:vAlign w:val="center"/>
          </w:tcPr>
          <w:p w14:paraId="0C3F800A" w14:textId="77777777" w:rsidR="00517D85" w:rsidRPr="008F20A8" w:rsidRDefault="00652ED1">
            <w:pPr>
              <w:jc w:val="center"/>
              <w:rPr>
                <w:rFonts w:cs="Times New Roman"/>
                <w:sz w:val="20"/>
              </w:rPr>
            </w:pPr>
            <w:r w:rsidRPr="008F20A8">
              <w:rPr>
                <w:rFonts w:eastAsia="Times New Roman" w:cs="Times New Roman"/>
                <w:sz w:val="20"/>
              </w:rPr>
              <w:t>4</w:t>
            </w:r>
          </w:p>
        </w:tc>
        <w:tc>
          <w:tcPr>
            <w:tcW w:w="2005" w:type="dxa"/>
          </w:tcPr>
          <w:p w14:paraId="7B1FC4F0" w14:textId="77777777" w:rsidR="00517D85" w:rsidRPr="008F20A8" w:rsidRDefault="00517D85">
            <w:pPr>
              <w:rPr>
                <w:rFonts w:cs="Times New Roman"/>
                <w:sz w:val="20"/>
              </w:rPr>
            </w:pPr>
          </w:p>
        </w:tc>
        <w:tc>
          <w:tcPr>
            <w:tcW w:w="2492" w:type="dxa"/>
          </w:tcPr>
          <w:p w14:paraId="0CD33792" w14:textId="77777777" w:rsidR="00517D85" w:rsidRPr="008F20A8" w:rsidRDefault="00517D85">
            <w:pPr>
              <w:rPr>
                <w:rFonts w:cs="Times New Roman"/>
                <w:sz w:val="20"/>
              </w:rPr>
            </w:pPr>
          </w:p>
        </w:tc>
        <w:tc>
          <w:tcPr>
            <w:tcW w:w="2058" w:type="dxa"/>
          </w:tcPr>
          <w:p w14:paraId="1E078806" w14:textId="77777777" w:rsidR="00517D85" w:rsidRPr="008F20A8" w:rsidRDefault="00517D85">
            <w:pPr>
              <w:rPr>
                <w:rFonts w:cs="Times New Roman"/>
                <w:sz w:val="20"/>
              </w:rPr>
            </w:pPr>
          </w:p>
        </w:tc>
        <w:tc>
          <w:tcPr>
            <w:tcW w:w="2390" w:type="dxa"/>
          </w:tcPr>
          <w:p w14:paraId="21FA198F" w14:textId="77777777" w:rsidR="00517D85" w:rsidRPr="008F20A8" w:rsidRDefault="00517D85">
            <w:pPr>
              <w:rPr>
                <w:rFonts w:cs="Times New Roman"/>
                <w:sz w:val="20"/>
              </w:rPr>
            </w:pPr>
          </w:p>
        </w:tc>
      </w:tr>
    </w:tbl>
    <w:p w14:paraId="046ED4E8" w14:textId="77777777" w:rsidR="00652ED1" w:rsidRPr="008F20A8" w:rsidRDefault="00652ED1" w:rsidP="00652ED1">
      <w:pPr>
        <w:pStyle w:val="a0"/>
        <w:spacing w:line="276" w:lineRule="auto"/>
        <w:ind w:firstLine="709"/>
        <w:rPr>
          <w:rFonts w:cs="Times New Roman"/>
          <w:lang w:eastAsia="ru-RU"/>
        </w:rPr>
      </w:pPr>
    </w:p>
    <w:p w14:paraId="2AEA7491" w14:textId="77777777" w:rsidR="00517D85" w:rsidRPr="008F20A8" w:rsidRDefault="00517D85">
      <w:pPr>
        <w:rPr>
          <w:rFonts w:cs="Times New Roman"/>
        </w:rPr>
        <w:sectPr w:rsidR="00517D85" w:rsidRPr="008F20A8" w:rsidSect="00652ED1">
          <w:pgSz w:w="16838" w:h="11906" w:orient="landscape"/>
          <w:pgMar w:top="1134" w:right="850" w:bottom="1134" w:left="851" w:header="708" w:footer="708" w:gutter="0"/>
          <w:cols w:space="708"/>
          <w:docGrid w:linePitch="360"/>
        </w:sectPr>
      </w:pPr>
    </w:p>
    <w:p w14:paraId="7F869F8F" w14:textId="77777777" w:rsidR="00652ED1" w:rsidRPr="008F20A8" w:rsidRDefault="00652ED1" w:rsidP="00652ED1">
      <w:pPr>
        <w:pStyle w:val="2"/>
        <w:ind w:left="0" w:firstLine="0"/>
        <w:rPr>
          <w:bCs w:val="0"/>
        </w:rPr>
      </w:pPr>
      <w:bookmarkStart w:id="69" w:name="_Toc212887716"/>
      <w:r w:rsidRPr="008F20A8">
        <w:rPr>
          <w:bCs w:val="0"/>
        </w:rPr>
        <w:t>1.2.6 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bookmarkEnd w:id="69"/>
    </w:p>
    <w:p w14:paraId="6AA43CB0" w14:textId="77777777" w:rsidR="00652ED1" w:rsidRPr="008F20A8" w:rsidRDefault="00652ED1" w:rsidP="00652ED1">
      <w:pPr>
        <w:rPr>
          <w:rFonts w:cs="Times New Roman"/>
          <w:i/>
          <w:iCs/>
          <w:lang w:eastAsia="ru-RU"/>
        </w:rPr>
      </w:pPr>
    </w:p>
    <w:p w14:paraId="39B92300" w14:textId="77777777" w:rsidR="00652ED1" w:rsidRPr="008F20A8" w:rsidRDefault="00652ED1" w:rsidP="00652ED1">
      <w:pPr>
        <w:pStyle w:val="a0"/>
        <w:spacing w:line="276" w:lineRule="auto"/>
        <w:ind w:firstLine="709"/>
        <w:jc w:val="both"/>
        <w:rPr>
          <w:rFonts w:cs="Times New Roman"/>
          <w:bCs/>
        </w:rPr>
      </w:pPr>
      <w:r w:rsidRPr="008F20A8">
        <w:rPr>
          <w:rFonts w:cs="Times New Roman"/>
          <w:lang w:eastAsia="ru-RU"/>
        </w:rPr>
        <w:t xml:space="preserve">На территории муниципального образования отсутствуют </w:t>
      </w:r>
      <w:r w:rsidRPr="008F20A8">
        <w:rPr>
          <w:rFonts w:cs="Times New Roman"/>
          <w:bCs/>
        </w:rPr>
        <w:t>источники тепловой энергии, функционирующие в режиме комбинированной выработки электрической и тепловой энергии.</w:t>
      </w:r>
    </w:p>
    <w:p w14:paraId="0E808288" w14:textId="77777777" w:rsidR="00652ED1" w:rsidRPr="008F20A8" w:rsidRDefault="00652ED1" w:rsidP="00652ED1">
      <w:pPr>
        <w:pStyle w:val="a0"/>
        <w:spacing w:line="276" w:lineRule="auto"/>
        <w:ind w:firstLine="709"/>
        <w:rPr>
          <w:rFonts w:cs="Times New Roman"/>
          <w:lang w:eastAsia="ru-RU"/>
        </w:rPr>
      </w:pPr>
    </w:p>
    <w:p w14:paraId="731C527A" w14:textId="77777777" w:rsidR="00652ED1" w:rsidRPr="008F20A8" w:rsidRDefault="00652ED1" w:rsidP="00652ED1">
      <w:pPr>
        <w:pStyle w:val="2"/>
        <w:ind w:left="0" w:firstLine="0"/>
        <w:rPr>
          <w:bCs w:val="0"/>
        </w:rPr>
      </w:pPr>
      <w:bookmarkStart w:id="70" w:name="_Toc212887717"/>
      <w:r w:rsidRPr="008F20A8">
        <w:rPr>
          <w:bCs w:val="0"/>
        </w:rPr>
        <w:t>1.2.7 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bookmarkEnd w:id="70"/>
    </w:p>
    <w:p w14:paraId="2094FF91" w14:textId="77777777" w:rsidR="00652ED1" w:rsidRPr="008F20A8" w:rsidRDefault="00652ED1" w:rsidP="00652ED1">
      <w:pPr>
        <w:pStyle w:val="a0"/>
        <w:rPr>
          <w:rFonts w:cs="Times New Roman"/>
          <w:lang w:eastAsia="ru-RU"/>
        </w:rPr>
      </w:pPr>
    </w:p>
    <w:p w14:paraId="0F1D3139"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 xml:space="preserve">Регулирование отпуска тепловой энергии на территории СП «Улюнское» – качественное, за счет изменения температуры воды в подающем трубопроводе тепловой сети в зависимости от текущей температуры наружного воздуха при постоянном расходе циркулирующей воды. Температурный график теплоисточника — это кривая, которая определяет, какая должна быть температура теплоносителя при фактической температуре наружного воздуха. Графики зависимости могут быть различны. Конкретный график зависит от климата, оборудования котельной и технико-экономических показателей. </w:t>
      </w:r>
    </w:p>
    <w:p w14:paraId="6DF61F7C"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 xml:space="preserve">Способ регулирования - качественный по отопительной нагрузке путем изменения температуры сетевой воды в подающем трубопроводе. </w:t>
      </w:r>
    </w:p>
    <w:p w14:paraId="1622D8B4"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 xml:space="preserve">Обоснованием выбора графика служит возможность обеспечения нормированных температур в помещениях и нормированной температуры воды на нужды ГВС при оптимальных технико-экономических параметрах работы системы. </w:t>
      </w:r>
    </w:p>
    <w:p w14:paraId="51E02038" w14:textId="77777777" w:rsidR="00652ED1" w:rsidRPr="008F20A8" w:rsidRDefault="00652ED1" w:rsidP="00652ED1">
      <w:pPr>
        <w:rPr>
          <w:rFonts w:cs="Times New Roman"/>
          <w:szCs w:val="24"/>
          <w:lang w:eastAsia="ru-RU"/>
        </w:rPr>
      </w:pPr>
      <w:r w:rsidRPr="008F20A8">
        <w:rPr>
          <w:rFonts w:cs="Times New Roman"/>
          <w:lang w:eastAsia="ru-RU"/>
        </w:rPr>
        <w:t xml:space="preserve">Утвержденные температурные графики регулирования отпуска тепловой энергии от источников тепловой энергии приведены в </w:t>
      </w:r>
      <w:r w:rsidRPr="008F20A8">
        <w:rPr>
          <w:rFonts w:cs="Times New Roman"/>
        </w:rPr>
        <w:t>п. 1.3.7</w:t>
      </w:r>
      <w:r w:rsidRPr="008F20A8">
        <w:rPr>
          <w:rFonts w:cs="Times New Roman"/>
          <w:lang w:eastAsia="ru-RU"/>
        </w:rPr>
        <w:t>.</w:t>
      </w:r>
      <w:r w:rsidRPr="008F20A8">
        <w:rPr>
          <w:rFonts w:cs="Times New Roman"/>
          <w:szCs w:val="24"/>
          <w:lang w:eastAsia="ru-RU"/>
        </w:rPr>
        <w:t xml:space="preserve"> </w:t>
      </w:r>
    </w:p>
    <w:p w14:paraId="1E40F257" w14:textId="77777777" w:rsidR="00652ED1" w:rsidRPr="008F20A8" w:rsidRDefault="00652ED1" w:rsidP="00652ED1">
      <w:pPr>
        <w:rPr>
          <w:rFonts w:cs="Times New Roman"/>
          <w:lang w:eastAsia="ru-RU"/>
        </w:rPr>
      </w:pPr>
    </w:p>
    <w:p w14:paraId="3C9DBFF5" w14:textId="77777777" w:rsidR="00652ED1" w:rsidRPr="008F20A8" w:rsidRDefault="00652ED1" w:rsidP="00652ED1">
      <w:pPr>
        <w:pStyle w:val="2"/>
        <w:ind w:left="0" w:firstLine="0"/>
        <w:rPr>
          <w:bCs w:val="0"/>
        </w:rPr>
      </w:pPr>
      <w:bookmarkStart w:id="71" w:name="_Toc212887718"/>
      <w:r w:rsidRPr="008F20A8">
        <w:rPr>
          <w:bCs w:val="0"/>
        </w:rPr>
        <w:t>1.2.8 Среднегодовая загрузка оборудования</w:t>
      </w:r>
      <w:bookmarkEnd w:id="71"/>
    </w:p>
    <w:p w14:paraId="0AD9F75E" w14:textId="77777777" w:rsidR="00652ED1" w:rsidRPr="008F20A8" w:rsidRDefault="00652ED1" w:rsidP="00652ED1">
      <w:pPr>
        <w:pStyle w:val="a0"/>
        <w:ind w:firstLine="709"/>
        <w:jc w:val="both"/>
        <w:rPr>
          <w:rFonts w:cs="Times New Roman"/>
          <w:lang w:eastAsia="ru-RU"/>
        </w:rPr>
      </w:pPr>
    </w:p>
    <w:p w14:paraId="66F3910F" w14:textId="77777777" w:rsidR="00652ED1" w:rsidRPr="008F20A8" w:rsidRDefault="00652ED1" w:rsidP="00652ED1">
      <w:pPr>
        <w:pStyle w:val="a0"/>
        <w:ind w:firstLine="709"/>
        <w:jc w:val="both"/>
        <w:rPr>
          <w:rFonts w:cs="Times New Roman"/>
          <w:lang w:eastAsia="ru-RU"/>
        </w:rPr>
      </w:pPr>
      <w:r w:rsidRPr="008F20A8">
        <w:rPr>
          <w:rFonts w:cs="Times New Roman"/>
          <w:lang w:eastAsia="ru-RU"/>
        </w:rPr>
        <w:t xml:space="preserve">Описание среднегодовой загрузки оборудования источника тепловой энергии (котельной) </w:t>
      </w:r>
      <w:r w:rsidRPr="008F20A8">
        <w:rPr>
          <w:rFonts w:cs="Times New Roman"/>
        </w:rPr>
        <w:t xml:space="preserve">в соответствии с Методическими указаниями </w:t>
      </w:r>
      <w:r w:rsidRPr="008F20A8">
        <w:rPr>
          <w:rFonts w:cs="Times New Roman"/>
          <w:lang w:eastAsia="ru-RU"/>
        </w:rPr>
        <w:t xml:space="preserve">приведены ниже. </w:t>
      </w:r>
    </w:p>
    <w:p w14:paraId="2910EA55" w14:textId="77777777" w:rsidR="00517D85" w:rsidRPr="008F20A8" w:rsidRDefault="00652ED1">
      <w:pPr>
        <w:spacing w:before="400" w:after="200"/>
        <w:rPr>
          <w:rFonts w:cs="Times New Roman"/>
        </w:rPr>
      </w:pPr>
      <w:r w:rsidRPr="008F20A8">
        <w:rPr>
          <w:rFonts w:cs="Times New Roman"/>
          <w:b/>
        </w:rPr>
        <w:t>Таблица 1.2.8.1 - Среднегодовая загрузка оборудования котельных за 2024 год актуализации схемы теплоснабжения</w:t>
      </w:r>
    </w:p>
    <w:tbl>
      <w:tblPr>
        <w:tblStyle w:val="a8"/>
        <w:tblW w:w="5000" w:type="pct"/>
        <w:jc w:val="center"/>
        <w:tblLook w:val="04A0" w:firstRow="1" w:lastRow="0" w:firstColumn="1" w:lastColumn="0" w:noHBand="0" w:noVBand="1"/>
      </w:tblPr>
      <w:tblGrid>
        <w:gridCol w:w="748"/>
        <w:gridCol w:w="2428"/>
        <w:gridCol w:w="2231"/>
        <w:gridCol w:w="1746"/>
        <w:gridCol w:w="2192"/>
      </w:tblGrid>
      <w:tr w:rsidR="00517D85" w:rsidRPr="008F20A8" w14:paraId="4BF19583" w14:textId="77777777" w:rsidTr="00406712">
        <w:trPr>
          <w:jc w:val="center"/>
        </w:trPr>
        <w:tc>
          <w:tcPr>
            <w:tcW w:w="748" w:type="dxa"/>
            <w:vMerge w:val="restart"/>
            <w:shd w:val="clear" w:color="auto" w:fill="F2F2F2"/>
            <w:tcMar>
              <w:top w:w="120" w:type="dxa"/>
              <w:left w:w="200" w:type="dxa"/>
              <w:bottom w:w="120" w:type="dxa"/>
              <w:right w:w="200" w:type="dxa"/>
            </w:tcMar>
            <w:vAlign w:val="center"/>
          </w:tcPr>
          <w:p w14:paraId="08FA785A" w14:textId="77777777" w:rsidR="00517D85" w:rsidRPr="008F20A8" w:rsidRDefault="00652ED1">
            <w:pPr>
              <w:jc w:val="center"/>
              <w:rPr>
                <w:rFonts w:cs="Times New Roman"/>
              </w:rPr>
            </w:pPr>
            <w:r w:rsidRPr="008F20A8">
              <w:rPr>
                <w:rFonts w:eastAsia="Times New Roman" w:cs="Times New Roman"/>
                <w:sz w:val="22"/>
              </w:rPr>
              <w:t>№</w:t>
            </w:r>
          </w:p>
        </w:tc>
        <w:tc>
          <w:tcPr>
            <w:tcW w:w="2428" w:type="dxa"/>
            <w:vMerge w:val="restart"/>
            <w:shd w:val="clear" w:color="auto" w:fill="F2F2F2"/>
            <w:tcMar>
              <w:top w:w="120" w:type="dxa"/>
              <w:left w:w="200" w:type="dxa"/>
              <w:bottom w:w="120" w:type="dxa"/>
              <w:right w:w="200" w:type="dxa"/>
            </w:tcMar>
            <w:vAlign w:val="center"/>
          </w:tcPr>
          <w:p w14:paraId="0BE7D463" w14:textId="77777777" w:rsidR="00517D85" w:rsidRPr="008F20A8" w:rsidRDefault="00652ED1">
            <w:pPr>
              <w:jc w:val="center"/>
              <w:rPr>
                <w:rFonts w:cs="Times New Roman"/>
              </w:rPr>
            </w:pPr>
            <w:r w:rsidRPr="008F20A8">
              <w:rPr>
                <w:rFonts w:eastAsia="Times New Roman" w:cs="Times New Roman"/>
                <w:sz w:val="22"/>
              </w:rPr>
              <w:t>Адрес или наименование котельной</w:t>
            </w:r>
          </w:p>
        </w:tc>
        <w:tc>
          <w:tcPr>
            <w:tcW w:w="2231" w:type="dxa"/>
            <w:vMerge w:val="restart"/>
            <w:shd w:val="clear" w:color="auto" w:fill="F2F2F2"/>
            <w:tcMar>
              <w:top w:w="120" w:type="dxa"/>
              <w:left w:w="200" w:type="dxa"/>
              <w:bottom w:w="120" w:type="dxa"/>
              <w:right w:w="200" w:type="dxa"/>
            </w:tcMar>
            <w:vAlign w:val="center"/>
          </w:tcPr>
          <w:p w14:paraId="57CB9C93" w14:textId="77777777" w:rsidR="00517D85" w:rsidRPr="008F20A8" w:rsidRDefault="00652ED1">
            <w:pPr>
              <w:jc w:val="center"/>
              <w:rPr>
                <w:rFonts w:cs="Times New Roman"/>
              </w:rPr>
            </w:pPr>
            <w:r w:rsidRPr="008F20A8">
              <w:rPr>
                <w:rFonts w:eastAsia="Times New Roman" w:cs="Times New Roman"/>
                <w:sz w:val="22"/>
              </w:rPr>
              <w:t>Установленная тепловая мощность, Гкал/ч</w:t>
            </w:r>
          </w:p>
        </w:tc>
        <w:tc>
          <w:tcPr>
            <w:tcW w:w="3938" w:type="dxa"/>
            <w:gridSpan w:val="2"/>
            <w:shd w:val="clear" w:color="auto" w:fill="F2F2F2"/>
            <w:tcMar>
              <w:top w:w="120" w:type="dxa"/>
              <w:left w:w="200" w:type="dxa"/>
              <w:bottom w:w="120" w:type="dxa"/>
              <w:right w:w="200" w:type="dxa"/>
            </w:tcMar>
            <w:vAlign w:val="center"/>
          </w:tcPr>
          <w:p w14:paraId="39429F99" w14:textId="77777777" w:rsidR="00517D85" w:rsidRPr="008F20A8" w:rsidRDefault="00652ED1">
            <w:pPr>
              <w:jc w:val="center"/>
              <w:rPr>
                <w:rFonts w:cs="Times New Roman"/>
              </w:rPr>
            </w:pPr>
            <w:r w:rsidRPr="008F20A8">
              <w:rPr>
                <w:rFonts w:eastAsia="Times New Roman" w:cs="Times New Roman"/>
                <w:sz w:val="22"/>
              </w:rPr>
              <w:t>2024 г.</w:t>
            </w:r>
          </w:p>
        </w:tc>
      </w:tr>
      <w:tr w:rsidR="00517D85" w:rsidRPr="008F20A8" w14:paraId="78FC63A6" w14:textId="77777777" w:rsidTr="00406712">
        <w:trPr>
          <w:jc w:val="center"/>
        </w:trPr>
        <w:tc>
          <w:tcPr>
            <w:tcW w:w="748" w:type="dxa"/>
            <w:vMerge/>
          </w:tcPr>
          <w:p w14:paraId="0E018FC5" w14:textId="77777777" w:rsidR="00517D85" w:rsidRPr="008F20A8" w:rsidRDefault="00517D85">
            <w:pPr>
              <w:rPr>
                <w:rFonts w:cs="Times New Roman"/>
              </w:rPr>
            </w:pPr>
          </w:p>
        </w:tc>
        <w:tc>
          <w:tcPr>
            <w:tcW w:w="2428" w:type="dxa"/>
            <w:vMerge/>
          </w:tcPr>
          <w:p w14:paraId="6CF52F7D" w14:textId="77777777" w:rsidR="00517D85" w:rsidRPr="008F20A8" w:rsidRDefault="00517D85">
            <w:pPr>
              <w:rPr>
                <w:rFonts w:cs="Times New Roman"/>
              </w:rPr>
            </w:pPr>
          </w:p>
        </w:tc>
        <w:tc>
          <w:tcPr>
            <w:tcW w:w="2231" w:type="dxa"/>
            <w:vMerge/>
          </w:tcPr>
          <w:p w14:paraId="152BADB9" w14:textId="77777777" w:rsidR="00517D85" w:rsidRPr="008F20A8" w:rsidRDefault="00517D85">
            <w:pPr>
              <w:rPr>
                <w:rFonts w:cs="Times New Roman"/>
              </w:rPr>
            </w:pPr>
          </w:p>
        </w:tc>
        <w:tc>
          <w:tcPr>
            <w:tcW w:w="1746" w:type="dxa"/>
            <w:shd w:val="clear" w:color="auto" w:fill="F2F2F2"/>
            <w:tcMar>
              <w:top w:w="120" w:type="dxa"/>
              <w:left w:w="200" w:type="dxa"/>
              <w:bottom w:w="120" w:type="dxa"/>
              <w:right w:w="200" w:type="dxa"/>
            </w:tcMar>
            <w:vAlign w:val="center"/>
          </w:tcPr>
          <w:p w14:paraId="47B4477B" w14:textId="77777777" w:rsidR="00517D85" w:rsidRPr="008F20A8" w:rsidRDefault="00652ED1">
            <w:pPr>
              <w:jc w:val="center"/>
              <w:rPr>
                <w:rFonts w:cs="Times New Roman"/>
              </w:rPr>
            </w:pPr>
            <w:r w:rsidRPr="008F20A8">
              <w:rPr>
                <w:rFonts w:eastAsia="Times New Roman" w:cs="Times New Roman"/>
                <w:sz w:val="22"/>
              </w:rPr>
              <w:t>Выработка тепла, Гкал</w:t>
            </w:r>
          </w:p>
        </w:tc>
        <w:tc>
          <w:tcPr>
            <w:tcW w:w="2192" w:type="dxa"/>
            <w:shd w:val="clear" w:color="auto" w:fill="F2F2F2"/>
            <w:tcMar>
              <w:top w:w="120" w:type="dxa"/>
              <w:left w:w="200" w:type="dxa"/>
              <w:bottom w:w="120" w:type="dxa"/>
              <w:right w:w="200" w:type="dxa"/>
            </w:tcMar>
            <w:vAlign w:val="center"/>
          </w:tcPr>
          <w:p w14:paraId="6A271924" w14:textId="77777777" w:rsidR="00517D85" w:rsidRPr="008F20A8" w:rsidRDefault="00652ED1">
            <w:pPr>
              <w:jc w:val="center"/>
              <w:rPr>
                <w:rFonts w:cs="Times New Roman"/>
              </w:rPr>
            </w:pPr>
            <w:r w:rsidRPr="008F20A8">
              <w:rPr>
                <w:rFonts w:eastAsia="Times New Roman" w:cs="Times New Roman"/>
                <w:sz w:val="22"/>
              </w:rPr>
              <w:t>Число часов использования УТМ, ч</w:t>
            </w:r>
          </w:p>
        </w:tc>
      </w:tr>
      <w:tr w:rsidR="00517D85" w:rsidRPr="008F20A8" w14:paraId="54C2CAA1" w14:textId="77777777" w:rsidTr="00406712">
        <w:trPr>
          <w:jc w:val="center"/>
        </w:trPr>
        <w:tc>
          <w:tcPr>
            <w:tcW w:w="748" w:type="dxa"/>
            <w:shd w:val="clear" w:color="auto" w:fill="FFFFFF"/>
            <w:tcMar>
              <w:top w:w="40" w:type="dxa"/>
              <w:left w:w="20" w:type="dxa"/>
              <w:bottom w:w="40" w:type="dxa"/>
              <w:right w:w="20" w:type="dxa"/>
            </w:tcMar>
            <w:vAlign w:val="center"/>
          </w:tcPr>
          <w:p w14:paraId="0587D4E3" w14:textId="77777777" w:rsidR="00517D85" w:rsidRPr="008F20A8" w:rsidRDefault="00652ED1">
            <w:pPr>
              <w:jc w:val="center"/>
              <w:rPr>
                <w:rFonts w:cs="Times New Roman"/>
              </w:rPr>
            </w:pPr>
            <w:r w:rsidRPr="008F20A8">
              <w:rPr>
                <w:rFonts w:eastAsia="Times New Roman" w:cs="Times New Roman"/>
                <w:sz w:val="22"/>
              </w:rPr>
              <w:t>1</w:t>
            </w:r>
          </w:p>
        </w:tc>
        <w:tc>
          <w:tcPr>
            <w:tcW w:w="2428" w:type="dxa"/>
            <w:shd w:val="clear" w:color="auto" w:fill="FFFFFF"/>
            <w:tcMar>
              <w:top w:w="40" w:type="dxa"/>
              <w:left w:w="200" w:type="dxa"/>
              <w:bottom w:w="40" w:type="dxa"/>
              <w:right w:w="200" w:type="dxa"/>
            </w:tcMar>
            <w:vAlign w:val="center"/>
          </w:tcPr>
          <w:p w14:paraId="46FECC6D" w14:textId="77777777" w:rsidR="00517D85" w:rsidRPr="008F20A8" w:rsidRDefault="00652ED1">
            <w:pPr>
              <w:jc w:val="center"/>
              <w:rPr>
                <w:rFonts w:cs="Times New Roman"/>
              </w:rPr>
            </w:pPr>
            <w:r w:rsidRPr="008F20A8">
              <w:rPr>
                <w:rFonts w:eastAsia="Times New Roman" w:cs="Times New Roman"/>
                <w:sz w:val="22"/>
              </w:rPr>
              <w:t>Котельная «Улюнская СОШ»</w:t>
            </w:r>
          </w:p>
        </w:tc>
        <w:tc>
          <w:tcPr>
            <w:tcW w:w="2231" w:type="dxa"/>
            <w:shd w:val="clear" w:color="auto" w:fill="FFFFFF"/>
            <w:tcMar>
              <w:top w:w="40" w:type="dxa"/>
              <w:left w:w="200" w:type="dxa"/>
              <w:bottom w:w="40" w:type="dxa"/>
              <w:right w:w="200" w:type="dxa"/>
            </w:tcMar>
            <w:vAlign w:val="center"/>
          </w:tcPr>
          <w:p w14:paraId="37F541C6" w14:textId="77777777" w:rsidR="00517D85" w:rsidRPr="008F20A8" w:rsidRDefault="00652ED1">
            <w:pPr>
              <w:jc w:val="center"/>
              <w:rPr>
                <w:rFonts w:cs="Times New Roman"/>
              </w:rPr>
            </w:pPr>
            <w:r w:rsidRPr="008F20A8">
              <w:rPr>
                <w:rFonts w:eastAsia="Times New Roman" w:cs="Times New Roman"/>
                <w:sz w:val="22"/>
              </w:rPr>
              <w:t>2</w:t>
            </w:r>
            <w:r w:rsidR="00392DD9" w:rsidRPr="008F20A8">
              <w:rPr>
                <w:rFonts w:eastAsia="Times New Roman" w:cs="Times New Roman"/>
                <w:sz w:val="22"/>
              </w:rPr>
              <w:t>,00</w:t>
            </w:r>
          </w:p>
        </w:tc>
        <w:tc>
          <w:tcPr>
            <w:tcW w:w="1746" w:type="dxa"/>
            <w:shd w:val="clear" w:color="auto" w:fill="FFFFFF"/>
            <w:tcMar>
              <w:top w:w="40" w:type="dxa"/>
              <w:left w:w="200" w:type="dxa"/>
              <w:bottom w:w="40" w:type="dxa"/>
              <w:right w:w="200" w:type="dxa"/>
            </w:tcMar>
            <w:vAlign w:val="center"/>
          </w:tcPr>
          <w:p w14:paraId="56E90A0B" w14:textId="77777777" w:rsidR="00517D85" w:rsidRPr="008F20A8" w:rsidRDefault="00652ED1">
            <w:pPr>
              <w:jc w:val="center"/>
              <w:rPr>
                <w:rFonts w:cs="Times New Roman"/>
              </w:rPr>
            </w:pPr>
            <w:r w:rsidRPr="008F20A8">
              <w:rPr>
                <w:rFonts w:eastAsia="Times New Roman" w:cs="Times New Roman"/>
                <w:sz w:val="22"/>
              </w:rPr>
              <w:t>2202,0400</w:t>
            </w:r>
          </w:p>
        </w:tc>
        <w:tc>
          <w:tcPr>
            <w:tcW w:w="2192" w:type="dxa"/>
            <w:shd w:val="clear" w:color="auto" w:fill="FFFFFF"/>
            <w:tcMar>
              <w:top w:w="40" w:type="dxa"/>
              <w:left w:w="200" w:type="dxa"/>
              <w:bottom w:w="40" w:type="dxa"/>
              <w:right w:w="200" w:type="dxa"/>
            </w:tcMar>
            <w:vAlign w:val="center"/>
          </w:tcPr>
          <w:p w14:paraId="45331BEA" w14:textId="77777777" w:rsidR="00517D85" w:rsidRPr="008F20A8" w:rsidRDefault="00652ED1">
            <w:pPr>
              <w:jc w:val="center"/>
              <w:rPr>
                <w:rFonts w:cs="Times New Roman"/>
              </w:rPr>
            </w:pPr>
            <w:r w:rsidRPr="008F20A8">
              <w:rPr>
                <w:rFonts w:eastAsia="Times New Roman" w:cs="Times New Roman"/>
                <w:sz w:val="22"/>
              </w:rPr>
              <w:t>1101,0200</w:t>
            </w:r>
          </w:p>
        </w:tc>
      </w:tr>
      <w:tr w:rsidR="00517D85" w:rsidRPr="008F20A8" w14:paraId="55BCA12F" w14:textId="77777777" w:rsidTr="00406712">
        <w:trPr>
          <w:jc w:val="center"/>
        </w:trPr>
        <w:tc>
          <w:tcPr>
            <w:tcW w:w="748" w:type="dxa"/>
            <w:shd w:val="clear" w:color="auto" w:fill="FFFFFF"/>
            <w:tcMar>
              <w:top w:w="40" w:type="dxa"/>
              <w:left w:w="20" w:type="dxa"/>
              <w:bottom w:w="40" w:type="dxa"/>
              <w:right w:w="20" w:type="dxa"/>
            </w:tcMar>
            <w:vAlign w:val="center"/>
          </w:tcPr>
          <w:p w14:paraId="4FE46E89" w14:textId="77777777" w:rsidR="00517D85" w:rsidRPr="008F20A8" w:rsidRDefault="00652ED1">
            <w:pPr>
              <w:jc w:val="center"/>
              <w:rPr>
                <w:rFonts w:cs="Times New Roman"/>
              </w:rPr>
            </w:pPr>
            <w:r w:rsidRPr="008F20A8">
              <w:rPr>
                <w:rFonts w:eastAsia="Times New Roman" w:cs="Times New Roman"/>
                <w:sz w:val="22"/>
              </w:rPr>
              <w:t>2</w:t>
            </w:r>
          </w:p>
        </w:tc>
        <w:tc>
          <w:tcPr>
            <w:tcW w:w="2428" w:type="dxa"/>
            <w:shd w:val="clear" w:color="auto" w:fill="FFFFFF"/>
            <w:tcMar>
              <w:top w:w="40" w:type="dxa"/>
              <w:left w:w="200" w:type="dxa"/>
              <w:bottom w:w="40" w:type="dxa"/>
              <w:right w:w="200" w:type="dxa"/>
            </w:tcMar>
            <w:vAlign w:val="center"/>
          </w:tcPr>
          <w:p w14:paraId="097154C4" w14:textId="77777777" w:rsidR="00517D85" w:rsidRPr="008F20A8" w:rsidRDefault="00652ED1">
            <w:pPr>
              <w:jc w:val="center"/>
              <w:rPr>
                <w:rFonts w:cs="Times New Roman"/>
              </w:rPr>
            </w:pPr>
            <w:r w:rsidRPr="008F20A8">
              <w:rPr>
                <w:rFonts w:eastAsia="Times New Roman" w:cs="Times New Roman"/>
                <w:sz w:val="22"/>
              </w:rPr>
              <w:t>Котельная "Улюкчиканская СОШ"</w:t>
            </w:r>
          </w:p>
        </w:tc>
        <w:tc>
          <w:tcPr>
            <w:tcW w:w="2231" w:type="dxa"/>
            <w:shd w:val="clear" w:color="auto" w:fill="FFFFFF"/>
            <w:tcMar>
              <w:top w:w="40" w:type="dxa"/>
              <w:left w:w="200" w:type="dxa"/>
              <w:bottom w:w="40" w:type="dxa"/>
              <w:right w:w="200" w:type="dxa"/>
            </w:tcMar>
            <w:vAlign w:val="center"/>
          </w:tcPr>
          <w:p w14:paraId="5BCD9242" w14:textId="77777777" w:rsidR="00517D85" w:rsidRPr="008F20A8" w:rsidRDefault="00652ED1">
            <w:pPr>
              <w:jc w:val="center"/>
              <w:rPr>
                <w:rFonts w:cs="Times New Roman"/>
              </w:rPr>
            </w:pPr>
            <w:r w:rsidRPr="008F20A8">
              <w:rPr>
                <w:rFonts w:eastAsia="Times New Roman" w:cs="Times New Roman"/>
                <w:sz w:val="22"/>
              </w:rPr>
              <w:t>1,0320</w:t>
            </w:r>
          </w:p>
        </w:tc>
        <w:tc>
          <w:tcPr>
            <w:tcW w:w="1746" w:type="dxa"/>
            <w:shd w:val="clear" w:color="auto" w:fill="FFFFFF"/>
            <w:tcMar>
              <w:top w:w="40" w:type="dxa"/>
              <w:left w:w="200" w:type="dxa"/>
              <w:bottom w:w="40" w:type="dxa"/>
              <w:right w:w="200" w:type="dxa"/>
            </w:tcMar>
            <w:vAlign w:val="center"/>
          </w:tcPr>
          <w:p w14:paraId="7870CA83" w14:textId="77777777" w:rsidR="00517D85" w:rsidRPr="008F20A8" w:rsidRDefault="00652ED1">
            <w:pPr>
              <w:jc w:val="center"/>
              <w:rPr>
                <w:rFonts w:cs="Times New Roman"/>
              </w:rPr>
            </w:pPr>
            <w:r w:rsidRPr="008F20A8">
              <w:rPr>
                <w:rFonts w:eastAsia="Times New Roman" w:cs="Times New Roman"/>
                <w:sz w:val="22"/>
              </w:rPr>
              <w:t>644,4100</w:t>
            </w:r>
          </w:p>
        </w:tc>
        <w:tc>
          <w:tcPr>
            <w:tcW w:w="2192" w:type="dxa"/>
            <w:shd w:val="clear" w:color="auto" w:fill="FFFFFF"/>
            <w:tcMar>
              <w:top w:w="40" w:type="dxa"/>
              <w:left w:w="200" w:type="dxa"/>
              <w:bottom w:w="40" w:type="dxa"/>
              <w:right w:w="200" w:type="dxa"/>
            </w:tcMar>
            <w:vAlign w:val="center"/>
          </w:tcPr>
          <w:p w14:paraId="1A15E9F2" w14:textId="77777777" w:rsidR="00517D85" w:rsidRPr="008F20A8" w:rsidRDefault="00652ED1">
            <w:pPr>
              <w:jc w:val="center"/>
              <w:rPr>
                <w:rFonts w:cs="Times New Roman"/>
              </w:rPr>
            </w:pPr>
            <w:r w:rsidRPr="008F20A8">
              <w:rPr>
                <w:rFonts w:eastAsia="Times New Roman" w:cs="Times New Roman"/>
                <w:sz w:val="22"/>
              </w:rPr>
              <w:t>624,4283</w:t>
            </w:r>
          </w:p>
        </w:tc>
      </w:tr>
      <w:tr w:rsidR="00517D85" w:rsidRPr="008F20A8" w14:paraId="095AE799" w14:textId="77777777" w:rsidTr="00406712">
        <w:trPr>
          <w:jc w:val="center"/>
        </w:trPr>
        <w:tc>
          <w:tcPr>
            <w:tcW w:w="3176" w:type="dxa"/>
            <w:gridSpan w:val="2"/>
            <w:shd w:val="clear" w:color="auto" w:fill="FFFFFF"/>
            <w:tcMar>
              <w:top w:w="40" w:type="dxa"/>
              <w:left w:w="200" w:type="dxa"/>
              <w:bottom w:w="40" w:type="dxa"/>
              <w:right w:w="200" w:type="dxa"/>
            </w:tcMar>
            <w:vAlign w:val="center"/>
          </w:tcPr>
          <w:p w14:paraId="408071B9" w14:textId="77777777" w:rsidR="00517D85" w:rsidRPr="008F20A8" w:rsidRDefault="00652ED1">
            <w:pPr>
              <w:jc w:val="center"/>
              <w:rPr>
                <w:rFonts w:cs="Times New Roman"/>
              </w:rPr>
            </w:pPr>
            <w:r w:rsidRPr="008F20A8">
              <w:rPr>
                <w:rFonts w:eastAsia="Times New Roman" w:cs="Times New Roman"/>
                <w:b/>
                <w:sz w:val="22"/>
              </w:rPr>
              <w:t>ИТОГО</w:t>
            </w:r>
            <w:r w:rsidR="00406712" w:rsidRPr="008F20A8">
              <w:rPr>
                <w:rFonts w:eastAsia="Times New Roman" w:cs="Times New Roman"/>
                <w:b/>
                <w:sz w:val="22"/>
              </w:rPr>
              <w:t>:</w:t>
            </w:r>
          </w:p>
        </w:tc>
        <w:tc>
          <w:tcPr>
            <w:tcW w:w="2231" w:type="dxa"/>
            <w:shd w:val="clear" w:color="auto" w:fill="FFFFFF"/>
            <w:tcMar>
              <w:top w:w="40" w:type="dxa"/>
              <w:left w:w="200" w:type="dxa"/>
              <w:bottom w:w="40" w:type="dxa"/>
              <w:right w:w="200" w:type="dxa"/>
            </w:tcMar>
            <w:vAlign w:val="center"/>
          </w:tcPr>
          <w:p w14:paraId="1A97A465" w14:textId="77777777" w:rsidR="00517D85" w:rsidRPr="008F20A8" w:rsidRDefault="00652ED1">
            <w:pPr>
              <w:jc w:val="center"/>
              <w:rPr>
                <w:rFonts w:cs="Times New Roman"/>
              </w:rPr>
            </w:pPr>
            <w:r w:rsidRPr="008F20A8">
              <w:rPr>
                <w:rFonts w:eastAsia="Times New Roman" w:cs="Times New Roman"/>
                <w:b/>
                <w:sz w:val="22"/>
              </w:rPr>
              <w:t>3,0320</w:t>
            </w:r>
          </w:p>
        </w:tc>
        <w:tc>
          <w:tcPr>
            <w:tcW w:w="1746" w:type="dxa"/>
            <w:shd w:val="clear" w:color="auto" w:fill="FFFFFF"/>
            <w:tcMar>
              <w:top w:w="40" w:type="dxa"/>
              <w:left w:w="200" w:type="dxa"/>
              <w:bottom w:w="40" w:type="dxa"/>
              <w:right w:w="200" w:type="dxa"/>
            </w:tcMar>
            <w:vAlign w:val="center"/>
          </w:tcPr>
          <w:p w14:paraId="468A7688" w14:textId="77777777" w:rsidR="00517D85" w:rsidRPr="008F20A8" w:rsidRDefault="00652ED1">
            <w:pPr>
              <w:jc w:val="center"/>
              <w:rPr>
                <w:rFonts w:cs="Times New Roman"/>
              </w:rPr>
            </w:pPr>
            <w:r w:rsidRPr="008F20A8">
              <w:rPr>
                <w:rFonts w:eastAsia="Times New Roman" w:cs="Times New Roman"/>
                <w:b/>
                <w:sz w:val="22"/>
              </w:rPr>
              <w:t>2846,4500</w:t>
            </w:r>
          </w:p>
        </w:tc>
        <w:tc>
          <w:tcPr>
            <w:tcW w:w="2192" w:type="dxa"/>
          </w:tcPr>
          <w:p w14:paraId="48F20FF4" w14:textId="77777777" w:rsidR="00517D85" w:rsidRPr="008F20A8" w:rsidRDefault="00517D85">
            <w:pPr>
              <w:rPr>
                <w:rFonts w:cs="Times New Roman"/>
              </w:rPr>
            </w:pPr>
          </w:p>
        </w:tc>
      </w:tr>
    </w:tbl>
    <w:p w14:paraId="7F7397E5" w14:textId="77777777" w:rsidR="00652ED1" w:rsidRPr="008F20A8" w:rsidRDefault="00652ED1" w:rsidP="00652ED1">
      <w:pPr>
        <w:pStyle w:val="a0"/>
        <w:rPr>
          <w:rFonts w:cs="Times New Roman"/>
        </w:rPr>
      </w:pPr>
    </w:p>
    <w:p w14:paraId="109718B1" w14:textId="77777777" w:rsidR="00652ED1" w:rsidRPr="008F20A8" w:rsidRDefault="00652ED1" w:rsidP="00652ED1">
      <w:pPr>
        <w:pStyle w:val="2"/>
        <w:ind w:left="0" w:firstLine="0"/>
      </w:pPr>
      <w:bookmarkStart w:id="72" w:name="_Toc212887719"/>
      <w:r w:rsidRPr="008F20A8">
        <w:rPr>
          <w:bCs w:val="0"/>
        </w:rPr>
        <w:t>1.2.9 С</w:t>
      </w:r>
      <w:r w:rsidRPr="008F20A8">
        <w:t>пособы учета тепла, отпущенного в тепловые сети</w:t>
      </w:r>
      <w:bookmarkEnd w:id="72"/>
    </w:p>
    <w:p w14:paraId="0F9AF261" w14:textId="77777777" w:rsidR="00652ED1" w:rsidRPr="008F20A8" w:rsidRDefault="00652ED1" w:rsidP="00652ED1">
      <w:pPr>
        <w:rPr>
          <w:rFonts w:cs="Times New Roman"/>
          <w:lang w:eastAsia="ru-RU"/>
        </w:rPr>
      </w:pPr>
    </w:p>
    <w:p w14:paraId="46512FEE" w14:textId="77777777" w:rsidR="00406712" w:rsidRPr="008F20A8" w:rsidRDefault="00406712" w:rsidP="00406712">
      <w:pPr>
        <w:pStyle w:val="a0"/>
        <w:spacing w:line="276" w:lineRule="auto"/>
        <w:ind w:firstLine="709"/>
        <w:jc w:val="both"/>
        <w:rPr>
          <w:rFonts w:cs="Times New Roman"/>
          <w:lang w:eastAsia="ru-RU"/>
        </w:rPr>
      </w:pPr>
      <w:bookmarkStart w:id="73" w:name="_Hlk185423507"/>
      <w:r w:rsidRPr="008F20A8">
        <w:rPr>
          <w:rFonts w:cs="Times New Roman"/>
          <w:lang w:eastAsia="ru-RU"/>
        </w:rPr>
        <w:t xml:space="preserve">Учет тепловой энергии на источниках тепловой энергии СП «Улюнское» осуществляется расчетным способом (на основании расчетных показателей). </w:t>
      </w:r>
    </w:p>
    <w:bookmarkEnd w:id="73"/>
    <w:p w14:paraId="33A89C3F" w14:textId="77777777" w:rsidR="00652ED1" w:rsidRPr="008F20A8" w:rsidRDefault="00652ED1" w:rsidP="00652ED1">
      <w:pPr>
        <w:pStyle w:val="a0"/>
        <w:spacing w:line="276" w:lineRule="auto"/>
        <w:jc w:val="both"/>
        <w:rPr>
          <w:rFonts w:cs="Times New Roman"/>
          <w:lang w:eastAsia="ru-RU"/>
        </w:rPr>
      </w:pPr>
    </w:p>
    <w:p w14:paraId="667EEE1B" w14:textId="77777777" w:rsidR="00652ED1" w:rsidRPr="008F20A8" w:rsidRDefault="00652ED1" w:rsidP="00652ED1">
      <w:pPr>
        <w:pStyle w:val="2"/>
        <w:ind w:left="0" w:firstLine="0"/>
        <w:rPr>
          <w:bCs w:val="0"/>
        </w:rPr>
      </w:pPr>
      <w:bookmarkStart w:id="74" w:name="_Toc212887720"/>
      <w:r w:rsidRPr="008F20A8">
        <w:rPr>
          <w:bCs w:val="0"/>
        </w:rPr>
        <w:t xml:space="preserve">1.2.10 </w:t>
      </w:r>
      <w:r w:rsidRPr="008F20A8">
        <w:t>Статистика отказов и восстановлений оборудования источников тепловой энергии</w:t>
      </w:r>
      <w:bookmarkEnd w:id="74"/>
    </w:p>
    <w:p w14:paraId="2E817E1E" w14:textId="77777777" w:rsidR="00652ED1" w:rsidRPr="008F20A8" w:rsidRDefault="00652ED1" w:rsidP="00652ED1">
      <w:pPr>
        <w:pStyle w:val="a0"/>
        <w:rPr>
          <w:rFonts w:cs="Times New Roman"/>
          <w:lang w:eastAsia="ru-RU"/>
        </w:rPr>
      </w:pPr>
    </w:p>
    <w:p w14:paraId="38D0057D"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По данным теплоснабжающих организаций на территории СП «Улюнское» технологические нарушения, аварии и инциденты на источниках тепловой энергии в 2020-2024 гг. отсутствовали.</w:t>
      </w:r>
    </w:p>
    <w:p w14:paraId="1F6F55EB" w14:textId="77777777" w:rsidR="00652ED1" w:rsidRPr="008F20A8" w:rsidRDefault="00652ED1" w:rsidP="00652ED1">
      <w:pPr>
        <w:pStyle w:val="a0"/>
        <w:spacing w:line="276" w:lineRule="auto"/>
        <w:jc w:val="both"/>
        <w:rPr>
          <w:rFonts w:cs="Times New Roman"/>
          <w:lang w:eastAsia="ru-RU"/>
        </w:rPr>
      </w:pPr>
    </w:p>
    <w:p w14:paraId="0D3FD31E" w14:textId="77777777" w:rsidR="00652ED1" w:rsidRPr="008F20A8" w:rsidRDefault="00652ED1" w:rsidP="00652ED1">
      <w:pPr>
        <w:pStyle w:val="2"/>
        <w:ind w:left="0" w:firstLine="0"/>
        <w:rPr>
          <w:bCs w:val="0"/>
        </w:rPr>
      </w:pPr>
      <w:bookmarkStart w:id="75" w:name="_Toc212887721"/>
      <w:r w:rsidRPr="008F20A8">
        <w:rPr>
          <w:bCs w:val="0"/>
        </w:rPr>
        <w:t>1.2.11 Предписания надзорных органов по запрещению дальнейшей эксплуатации источников тепловой энергии</w:t>
      </w:r>
      <w:bookmarkEnd w:id="75"/>
    </w:p>
    <w:p w14:paraId="6492E8F5" w14:textId="77777777" w:rsidR="00652ED1" w:rsidRPr="008F20A8" w:rsidRDefault="00652ED1" w:rsidP="00652ED1">
      <w:pPr>
        <w:pStyle w:val="a0"/>
        <w:rPr>
          <w:rFonts w:cs="Times New Roman"/>
          <w:lang w:eastAsia="ru-RU"/>
        </w:rPr>
      </w:pPr>
    </w:p>
    <w:p w14:paraId="72FFEEA5"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На момент актуализации схемы теплоснабжения СП «Улюнское» предписания надзорных органов по запрещению дальнейшей эксплуатации источников тепловой энергии не выявлены.</w:t>
      </w:r>
    </w:p>
    <w:p w14:paraId="5F732281" w14:textId="77777777" w:rsidR="00652ED1" w:rsidRPr="008F20A8" w:rsidRDefault="00652ED1" w:rsidP="00652ED1">
      <w:pPr>
        <w:pStyle w:val="a0"/>
        <w:rPr>
          <w:rFonts w:cs="Times New Roman"/>
          <w:lang w:eastAsia="ru-RU"/>
        </w:rPr>
      </w:pPr>
    </w:p>
    <w:p w14:paraId="5EFFA4B9" w14:textId="77777777" w:rsidR="00652ED1" w:rsidRPr="008F20A8" w:rsidRDefault="00652ED1" w:rsidP="00652ED1">
      <w:pPr>
        <w:pStyle w:val="2"/>
        <w:ind w:left="0" w:firstLine="0"/>
        <w:rPr>
          <w:bCs w:val="0"/>
        </w:rPr>
      </w:pPr>
      <w:bookmarkStart w:id="76" w:name="_Toc212887722"/>
      <w:r w:rsidRPr="008F20A8">
        <w:rPr>
          <w:bCs w:val="0"/>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76"/>
    </w:p>
    <w:p w14:paraId="105F42B3" w14:textId="77777777" w:rsidR="00652ED1" w:rsidRPr="008F20A8" w:rsidRDefault="00652ED1" w:rsidP="00652ED1">
      <w:pPr>
        <w:pStyle w:val="a0"/>
        <w:rPr>
          <w:rFonts w:cs="Times New Roman"/>
          <w:lang w:eastAsia="ru-RU"/>
        </w:rPr>
      </w:pPr>
    </w:p>
    <w:p w14:paraId="318E7950"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Источники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 на территории СП «Улюнское» отсутствуют.</w:t>
      </w:r>
    </w:p>
    <w:p w14:paraId="41D0B2F3" w14:textId="77777777" w:rsidR="00652ED1" w:rsidRPr="008F20A8" w:rsidRDefault="00652ED1" w:rsidP="00652ED1">
      <w:pPr>
        <w:pStyle w:val="a0"/>
        <w:rPr>
          <w:rFonts w:cs="Times New Roman"/>
          <w:lang w:eastAsia="ru-RU"/>
        </w:rPr>
      </w:pPr>
    </w:p>
    <w:p w14:paraId="7E6DF9A7" w14:textId="77777777" w:rsidR="00652ED1" w:rsidRPr="008F20A8" w:rsidRDefault="00652ED1" w:rsidP="00652ED1">
      <w:pPr>
        <w:pStyle w:val="2"/>
        <w:ind w:left="0" w:firstLine="0"/>
        <w:rPr>
          <w:bCs w:val="0"/>
        </w:rPr>
      </w:pPr>
      <w:bookmarkStart w:id="77" w:name="_Toc212887723"/>
      <w:r w:rsidRPr="008F20A8">
        <w:rPr>
          <w:bCs w:val="0"/>
        </w:rPr>
        <w:t>1.2.13 Иная информация, в том числе:</w:t>
      </w:r>
      <w:bookmarkEnd w:id="77"/>
    </w:p>
    <w:p w14:paraId="5C0F72A7" w14:textId="77777777" w:rsidR="00652ED1" w:rsidRPr="008F20A8" w:rsidRDefault="00652ED1" w:rsidP="00652ED1">
      <w:pPr>
        <w:rPr>
          <w:rFonts w:cs="Times New Roman"/>
          <w:lang w:eastAsia="ru-RU"/>
        </w:rPr>
      </w:pPr>
    </w:p>
    <w:p w14:paraId="57AE5B97" w14:textId="77777777" w:rsidR="00652ED1" w:rsidRPr="008F20A8" w:rsidRDefault="00652ED1" w:rsidP="00652ED1">
      <w:pPr>
        <w:rPr>
          <w:rFonts w:cs="Times New Roman"/>
          <w:i/>
        </w:rPr>
      </w:pPr>
      <w:bookmarkStart w:id="78" w:name="_Hlk162968343"/>
      <w:r w:rsidRPr="008F20A8">
        <w:rPr>
          <w:rFonts w:cs="Times New Roman"/>
          <w:i/>
        </w:rPr>
        <w:t>а) характеристика водоподготовки и подпиточных устройств</w:t>
      </w:r>
    </w:p>
    <w:p w14:paraId="56FC9169" w14:textId="77777777" w:rsidR="00652ED1" w:rsidRPr="008F20A8" w:rsidRDefault="00652ED1" w:rsidP="00652ED1">
      <w:pPr>
        <w:pStyle w:val="a0"/>
        <w:rPr>
          <w:rFonts w:cs="Times New Roman"/>
          <w:lang w:eastAsia="ru-RU"/>
        </w:rPr>
      </w:pPr>
    </w:p>
    <w:p w14:paraId="32635604"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Характеристики водоподготовительных установок описаны в части 7 текущей главы.</w:t>
      </w:r>
    </w:p>
    <w:bookmarkEnd w:id="78"/>
    <w:p w14:paraId="27E7AE5F" w14:textId="77777777" w:rsidR="00652ED1" w:rsidRPr="008F20A8" w:rsidRDefault="00652ED1" w:rsidP="00652ED1">
      <w:pPr>
        <w:pStyle w:val="a0"/>
        <w:rPr>
          <w:rFonts w:cs="Times New Roman"/>
          <w:lang w:eastAsia="ru-RU"/>
        </w:rPr>
      </w:pPr>
    </w:p>
    <w:p w14:paraId="7E1940F5" w14:textId="77777777" w:rsidR="00652ED1" w:rsidRPr="008F20A8" w:rsidRDefault="00652ED1" w:rsidP="00652ED1">
      <w:pPr>
        <w:rPr>
          <w:rFonts w:cs="Times New Roman"/>
          <w:i/>
        </w:rPr>
      </w:pPr>
      <w:bookmarkStart w:id="79" w:name="_Hlk162968382"/>
      <w:r w:rsidRPr="008F20A8">
        <w:rPr>
          <w:rFonts w:cs="Times New Roman"/>
          <w:i/>
        </w:rPr>
        <w:t>б) проектный и установленный топливный режим котельной</w:t>
      </w:r>
    </w:p>
    <w:bookmarkEnd w:id="79"/>
    <w:p w14:paraId="29DDFE07" w14:textId="77777777" w:rsidR="00652ED1" w:rsidRPr="008F20A8" w:rsidRDefault="00652ED1" w:rsidP="00652ED1">
      <w:pPr>
        <w:pStyle w:val="a0"/>
        <w:rPr>
          <w:rFonts w:cs="Times New Roman"/>
          <w:lang w:eastAsia="ru-RU"/>
        </w:rPr>
      </w:pPr>
    </w:p>
    <w:p w14:paraId="4467124F" w14:textId="77777777" w:rsidR="00652ED1" w:rsidRPr="008F20A8" w:rsidRDefault="00652ED1" w:rsidP="00652ED1">
      <w:pPr>
        <w:pStyle w:val="a0"/>
        <w:ind w:firstLine="709"/>
        <w:rPr>
          <w:rFonts w:cs="Times New Roman"/>
          <w:lang w:eastAsia="ru-RU"/>
        </w:rPr>
      </w:pPr>
      <w:r w:rsidRPr="008F20A8">
        <w:rPr>
          <w:rFonts w:cs="Times New Roman"/>
          <w:lang w:eastAsia="ru-RU"/>
        </w:rPr>
        <w:t>Топливные режимы котельных представлены ниже.</w:t>
      </w:r>
    </w:p>
    <w:p w14:paraId="41362A47" w14:textId="77777777" w:rsidR="00517D85" w:rsidRPr="008F20A8" w:rsidRDefault="00652ED1">
      <w:pPr>
        <w:spacing w:before="400" w:after="200"/>
        <w:rPr>
          <w:rFonts w:cs="Times New Roman"/>
        </w:rPr>
      </w:pPr>
      <w:r w:rsidRPr="008F20A8">
        <w:rPr>
          <w:rFonts w:cs="Times New Roman"/>
          <w:b/>
        </w:rPr>
        <w:t>Таблица 1.2.13.1 - Топливные режимы котельных</w:t>
      </w:r>
    </w:p>
    <w:tbl>
      <w:tblPr>
        <w:tblStyle w:val="a8"/>
        <w:tblW w:w="5000" w:type="pct"/>
        <w:jc w:val="center"/>
        <w:tblLook w:val="04A0" w:firstRow="1" w:lastRow="0" w:firstColumn="1" w:lastColumn="0" w:noHBand="0" w:noVBand="1"/>
      </w:tblPr>
      <w:tblGrid>
        <w:gridCol w:w="616"/>
        <w:gridCol w:w="2790"/>
        <w:gridCol w:w="1648"/>
        <w:gridCol w:w="2358"/>
        <w:gridCol w:w="1933"/>
      </w:tblGrid>
      <w:tr w:rsidR="00517D85" w:rsidRPr="008F20A8" w14:paraId="15106819" w14:textId="77777777" w:rsidTr="00406712">
        <w:trPr>
          <w:tblHeader/>
          <w:jc w:val="center"/>
        </w:trPr>
        <w:tc>
          <w:tcPr>
            <w:tcW w:w="616" w:type="dxa"/>
            <w:shd w:val="clear" w:color="auto" w:fill="F2F2F2"/>
            <w:tcMar>
              <w:top w:w="120" w:type="dxa"/>
              <w:left w:w="20" w:type="dxa"/>
              <w:bottom w:w="120" w:type="dxa"/>
              <w:right w:w="20" w:type="dxa"/>
            </w:tcMar>
            <w:vAlign w:val="center"/>
          </w:tcPr>
          <w:p w14:paraId="5600CDDE" w14:textId="77777777" w:rsidR="00517D85" w:rsidRPr="008F20A8" w:rsidRDefault="00652ED1">
            <w:pPr>
              <w:jc w:val="center"/>
              <w:rPr>
                <w:rFonts w:cs="Times New Roman"/>
                <w:sz w:val="20"/>
              </w:rPr>
            </w:pPr>
            <w:r w:rsidRPr="008F20A8">
              <w:rPr>
                <w:rFonts w:eastAsia="Times New Roman" w:cs="Times New Roman"/>
                <w:sz w:val="20"/>
              </w:rPr>
              <w:t>№</w:t>
            </w:r>
          </w:p>
        </w:tc>
        <w:tc>
          <w:tcPr>
            <w:tcW w:w="2790" w:type="dxa"/>
            <w:shd w:val="clear" w:color="auto" w:fill="F2F2F2"/>
            <w:tcMar>
              <w:top w:w="120" w:type="dxa"/>
              <w:left w:w="200" w:type="dxa"/>
              <w:bottom w:w="120" w:type="dxa"/>
              <w:right w:w="200" w:type="dxa"/>
            </w:tcMar>
            <w:vAlign w:val="center"/>
          </w:tcPr>
          <w:p w14:paraId="77E6A2F3" w14:textId="77777777" w:rsidR="00517D85" w:rsidRPr="008F20A8" w:rsidRDefault="00652ED1">
            <w:pPr>
              <w:jc w:val="center"/>
              <w:rPr>
                <w:rFonts w:cs="Times New Roman"/>
                <w:sz w:val="20"/>
              </w:rPr>
            </w:pPr>
            <w:r w:rsidRPr="008F20A8">
              <w:rPr>
                <w:rFonts w:eastAsia="Times New Roman" w:cs="Times New Roman"/>
                <w:sz w:val="20"/>
              </w:rPr>
              <w:t>Наименование котельной</w:t>
            </w:r>
          </w:p>
        </w:tc>
        <w:tc>
          <w:tcPr>
            <w:tcW w:w="1648" w:type="dxa"/>
            <w:shd w:val="clear" w:color="auto" w:fill="F2F2F2"/>
            <w:tcMar>
              <w:top w:w="120" w:type="dxa"/>
              <w:left w:w="200" w:type="dxa"/>
              <w:bottom w:w="120" w:type="dxa"/>
              <w:right w:w="200" w:type="dxa"/>
            </w:tcMar>
            <w:vAlign w:val="center"/>
          </w:tcPr>
          <w:p w14:paraId="6606344B" w14:textId="77777777" w:rsidR="00517D85" w:rsidRPr="008F20A8" w:rsidRDefault="00652ED1">
            <w:pPr>
              <w:jc w:val="center"/>
              <w:rPr>
                <w:rFonts w:cs="Times New Roman"/>
                <w:sz w:val="20"/>
              </w:rPr>
            </w:pPr>
            <w:r w:rsidRPr="008F20A8">
              <w:rPr>
                <w:rFonts w:eastAsia="Times New Roman" w:cs="Times New Roman"/>
                <w:sz w:val="20"/>
              </w:rPr>
              <w:t>Вид топлива</w:t>
            </w:r>
          </w:p>
        </w:tc>
        <w:tc>
          <w:tcPr>
            <w:tcW w:w="2358" w:type="dxa"/>
            <w:shd w:val="clear" w:color="auto" w:fill="F2F2F2"/>
            <w:tcMar>
              <w:top w:w="120" w:type="dxa"/>
              <w:left w:w="200" w:type="dxa"/>
              <w:bottom w:w="120" w:type="dxa"/>
              <w:right w:w="200" w:type="dxa"/>
            </w:tcMar>
            <w:vAlign w:val="center"/>
          </w:tcPr>
          <w:p w14:paraId="1711105E" w14:textId="77777777" w:rsidR="00517D85" w:rsidRPr="008F20A8" w:rsidRDefault="00652ED1">
            <w:pPr>
              <w:jc w:val="center"/>
              <w:rPr>
                <w:rFonts w:cs="Times New Roman"/>
                <w:sz w:val="20"/>
              </w:rPr>
            </w:pPr>
            <w:r w:rsidRPr="008F20A8">
              <w:rPr>
                <w:rFonts w:eastAsia="Times New Roman" w:cs="Times New Roman"/>
                <w:sz w:val="20"/>
              </w:rPr>
              <w:t>Средняя теплотворная способность топлива за 2024 год, ккал/кг</w:t>
            </w:r>
          </w:p>
        </w:tc>
        <w:tc>
          <w:tcPr>
            <w:tcW w:w="1933" w:type="dxa"/>
            <w:shd w:val="clear" w:color="auto" w:fill="F2F2F2"/>
            <w:tcMar>
              <w:top w:w="120" w:type="dxa"/>
              <w:left w:w="200" w:type="dxa"/>
              <w:bottom w:w="120" w:type="dxa"/>
              <w:right w:w="200" w:type="dxa"/>
            </w:tcMar>
            <w:vAlign w:val="center"/>
          </w:tcPr>
          <w:p w14:paraId="04ADA7F0" w14:textId="77777777" w:rsidR="00517D85" w:rsidRPr="008F20A8" w:rsidRDefault="00652ED1">
            <w:pPr>
              <w:jc w:val="center"/>
              <w:rPr>
                <w:rFonts w:cs="Times New Roman"/>
                <w:sz w:val="20"/>
              </w:rPr>
            </w:pPr>
            <w:r w:rsidRPr="008F20A8">
              <w:rPr>
                <w:rFonts w:eastAsia="Times New Roman" w:cs="Times New Roman"/>
                <w:sz w:val="20"/>
              </w:rPr>
              <w:t>Расход условного топлива, т.у.т. за 2024 год</w:t>
            </w:r>
          </w:p>
        </w:tc>
      </w:tr>
      <w:tr w:rsidR="00517D85" w:rsidRPr="008F20A8" w14:paraId="3F482BD8" w14:textId="77777777" w:rsidTr="00406712">
        <w:trPr>
          <w:jc w:val="center"/>
        </w:trPr>
        <w:tc>
          <w:tcPr>
            <w:tcW w:w="616" w:type="dxa"/>
            <w:shd w:val="clear" w:color="auto" w:fill="FFFFFF"/>
            <w:tcMar>
              <w:top w:w="40" w:type="dxa"/>
              <w:left w:w="20" w:type="dxa"/>
              <w:bottom w:w="40" w:type="dxa"/>
              <w:right w:w="20" w:type="dxa"/>
            </w:tcMar>
            <w:vAlign w:val="center"/>
          </w:tcPr>
          <w:p w14:paraId="31764C9E" w14:textId="77777777" w:rsidR="00517D85" w:rsidRPr="008F20A8" w:rsidRDefault="00652ED1">
            <w:pPr>
              <w:jc w:val="center"/>
              <w:rPr>
                <w:rFonts w:cs="Times New Roman"/>
                <w:sz w:val="20"/>
              </w:rPr>
            </w:pPr>
            <w:r w:rsidRPr="008F20A8">
              <w:rPr>
                <w:rFonts w:eastAsia="Times New Roman" w:cs="Times New Roman"/>
                <w:sz w:val="20"/>
              </w:rPr>
              <w:t>1</w:t>
            </w:r>
          </w:p>
        </w:tc>
        <w:tc>
          <w:tcPr>
            <w:tcW w:w="2790" w:type="dxa"/>
            <w:shd w:val="clear" w:color="auto" w:fill="FFFFFF"/>
            <w:tcMar>
              <w:top w:w="40" w:type="dxa"/>
              <w:left w:w="200" w:type="dxa"/>
              <w:bottom w:w="40" w:type="dxa"/>
              <w:right w:w="200" w:type="dxa"/>
            </w:tcMar>
            <w:vAlign w:val="center"/>
          </w:tcPr>
          <w:p w14:paraId="22661275" w14:textId="77777777" w:rsidR="00517D85" w:rsidRPr="008F20A8" w:rsidRDefault="00652ED1">
            <w:pPr>
              <w:jc w:val="center"/>
              <w:rPr>
                <w:rFonts w:cs="Times New Roman"/>
                <w:sz w:val="20"/>
              </w:rPr>
            </w:pPr>
            <w:r w:rsidRPr="008F20A8">
              <w:rPr>
                <w:rFonts w:eastAsia="Times New Roman" w:cs="Times New Roman"/>
                <w:sz w:val="20"/>
              </w:rPr>
              <w:t>Котельная «Улюнская СОШ»</w:t>
            </w:r>
          </w:p>
        </w:tc>
        <w:tc>
          <w:tcPr>
            <w:tcW w:w="1648" w:type="dxa"/>
            <w:shd w:val="clear" w:color="auto" w:fill="FFFFFF"/>
            <w:tcMar>
              <w:top w:w="40" w:type="dxa"/>
              <w:left w:w="200" w:type="dxa"/>
              <w:bottom w:w="40" w:type="dxa"/>
              <w:right w:w="200" w:type="dxa"/>
            </w:tcMar>
            <w:vAlign w:val="center"/>
          </w:tcPr>
          <w:p w14:paraId="40DEC9CD" w14:textId="77777777" w:rsidR="00517D85" w:rsidRPr="008F20A8" w:rsidRDefault="00652ED1">
            <w:pPr>
              <w:jc w:val="center"/>
              <w:rPr>
                <w:rFonts w:cs="Times New Roman"/>
                <w:sz w:val="20"/>
              </w:rPr>
            </w:pPr>
            <w:r w:rsidRPr="008F20A8">
              <w:rPr>
                <w:rFonts w:eastAsia="Times New Roman" w:cs="Times New Roman"/>
                <w:sz w:val="20"/>
              </w:rPr>
              <w:t>Уголь</w:t>
            </w:r>
          </w:p>
        </w:tc>
        <w:tc>
          <w:tcPr>
            <w:tcW w:w="2358" w:type="dxa"/>
            <w:shd w:val="clear" w:color="auto" w:fill="FFFFFF"/>
            <w:tcMar>
              <w:top w:w="40" w:type="dxa"/>
              <w:left w:w="200" w:type="dxa"/>
              <w:bottom w:w="40" w:type="dxa"/>
              <w:right w:w="200" w:type="dxa"/>
            </w:tcMar>
            <w:vAlign w:val="center"/>
          </w:tcPr>
          <w:p w14:paraId="3DF09943" w14:textId="77777777" w:rsidR="00517D85" w:rsidRPr="008F20A8" w:rsidRDefault="00652ED1">
            <w:pPr>
              <w:jc w:val="center"/>
              <w:rPr>
                <w:rFonts w:cs="Times New Roman"/>
                <w:sz w:val="20"/>
              </w:rPr>
            </w:pPr>
            <w:r w:rsidRPr="008F20A8">
              <w:rPr>
                <w:rFonts w:eastAsia="Times New Roman" w:cs="Times New Roman"/>
                <w:sz w:val="20"/>
              </w:rPr>
              <w:t>4963</w:t>
            </w:r>
            <w:r w:rsidR="00392DD9" w:rsidRPr="008F20A8">
              <w:rPr>
                <w:rFonts w:eastAsia="Times New Roman" w:cs="Times New Roman"/>
                <w:sz w:val="20"/>
              </w:rPr>
              <w:t>,00</w:t>
            </w:r>
          </w:p>
        </w:tc>
        <w:tc>
          <w:tcPr>
            <w:tcW w:w="1933" w:type="dxa"/>
            <w:shd w:val="clear" w:color="auto" w:fill="FFFFFF"/>
            <w:tcMar>
              <w:top w:w="40" w:type="dxa"/>
              <w:left w:w="200" w:type="dxa"/>
              <w:bottom w:w="40" w:type="dxa"/>
              <w:right w:w="200" w:type="dxa"/>
            </w:tcMar>
            <w:vAlign w:val="center"/>
          </w:tcPr>
          <w:p w14:paraId="5234665F" w14:textId="77777777" w:rsidR="00517D85" w:rsidRPr="008F20A8" w:rsidRDefault="00652ED1">
            <w:pPr>
              <w:jc w:val="center"/>
              <w:rPr>
                <w:rFonts w:cs="Times New Roman"/>
                <w:sz w:val="20"/>
              </w:rPr>
            </w:pPr>
            <w:r w:rsidRPr="008F20A8">
              <w:rPr>
                <w:rFonts w:eastAsia="Times New Roman" w:cs="Times New Roman"/>
                <w:sz w:val="20"/>
              </w:rPr>
              <w:t>545,9300</w:t>
            </w:r>
          </w:p>
        </w:tc>
      </w:tr>
      <w:tr w:rsidR="00517D85" w:rsidRPr="008F20A8" w14:paraId="2644C47B" w14:textId="77777777" w:rsidTr="00406712">
        <w:trPr>
          <w:jc w:val="center"/>
        </w:trPr>
        <w:tc>
          <w:tcPr>
            <w:tcW w:w="616" w:type="dxa"/>
            <w:shd w:val="clear" w:color="auto" w:fill="FFFFFF"/>
            <w:tcMar>
              <w:top w:w="40" w:type="dxa"/>
              <w:left w:w="20" w:type="dxa"/>
              <w:bottom w:w="40" w:type="dxa"/>
              <w:right w:w="20" w:type="dxa"/>
            </w:tcMar>
            <w:vAlign w:val="center"/>
          </w:tcPr>
          <w:p w14:paraId="4EC6D56F" w14:textId="77777777" w:rsidR="00517D85" w:rsidRPr="008F20A8" w:rsidRDefault="00652ED1">
            <w:pPr>
              <w:jc w:val="center"/>
              <w:rPr>
                <w:rFonts w:cs="Times New Roman"/>
                <w:sz w:val="20"/>
              </w:rPr>
            </w:pPr>
            <w:r w:rsidRPr="008F20A8">
              <w:rPr>
                <w:rFonts w:eastAsia="Times New Roman" w:cs="Times New Roman"/>
                <w:sz w:val="20"/>
              </w:rPr>
              <w:t>2</w:t>
            </w:r>
          </w:p>
        </w:tc>
        <w:tc>
          <w:tcPr>
            <w:tcW w:w="2790" w:type="dxa"/>
            <w:shd w:val="clear" w:color="auto" w:fill="FFFFFF"/>
            <w:tcMar>
              <w:top w:w="40" w:type="dxa"/>
              <w:left w:w="200" w:type="dxa"/>
              <w:bottom w:w="40" w:type="dxa"/>
              <w:right w:w="200" w:type="dxa"/>
            </w:tcMar>
            <w:vAlign w:val="center"/>
          </w:tcPr>
          <w:p w14:paraId="3CF6E69B" w14:textId="77777777" w:rsidR="00517D85" w:rsidRPr="008F20A8" w:rsidRDefault="00652ED1">
            <w:pPr>
              <w:jc w:val="center"/>
              <w:rPr>
                <w:rFonts w:cs="Times New Roman"/>
                <w:sz w:val="20"/>
              </w:rPr>
            </w:pPr>
            <w:r w:rsidRPr="008F20A8">
              <w:rPr>
                <w:rFonts w:eastAsia="Times New Roman" w:cs="Times New Roman"/>
                <w:sz w:val="20"/>
              </w:rPr>
              <w:t>Котельная "Улюкчиканская СОШ"</w:t>
            </w:r>
          </w:p>
        </w:tc>
        <w:tc>
          <w:tcPr>
            <w:tcW w:w="1648" w:type="dxa"/>
            <w:shd w:val="clear" w:color="auto" w:fill="FFFFFF"/>
            <w:tcMar>
              <w:top w:w="40" w:type="dxa"/>
              <w:left w:w="200" w:type="dxa"/>
              <w:bottom w:w="40" w:type="dxa"/>
              <w:right w:w="200" w:type="dxa"/>
            </w:tcMar>
            <w:vAlign w:val="center"/>
          </w:tcPr>
          <w:p w14:paraId="66F995A2" w14:textId="77777777" w:rsidR="00517D85" w:rsidRPr="008F20A8" w:rsidRDefault="00652ED1">
            <w:pPr>
              <w:jc w:val="center"/>
              <w:rPr>
                <w:rFonts w:cs="Times New Roman"/>
                <w:sz w:val="20"/>
              </w:rPr>
            </w:pPr>
            <w:r w:rsidRPr="008F20A8">
              <w:rPr>
                <w:rFonts w:eastAsia="Times New Roman" w:cs="Times New Roman"/>
                <w:sz w:val="20"/>
              </w:rPr>
              <w:t>Уголь</w:t>
            </w:r>
          </w:p>
        </w:tc>
        <w:tc>
          <w:tcPr>
            <w:tcW w:w="2358" w:type="dxa"/>
            <w:shd w:val="clear" w:color="auto" w:fill="FFFFFF"/>
            <w:tcMar>
              <w:top w:w="40" w:type="dxa"/>
              <w:left w:w="200" w:type="dxa"/>
              <w:bottom w:w="40" w:type="dxa"/>
              <w:right w:w="200" w:type="dxa"/>
            </w:tcMar>
            <w:vAlign w:val="center"/>
          </w:tcPr>
          <w:p w14:paraId="0FEE5314" w14:textId="77777777" w:rsidR="00517D85" w:rsidRPr="008F20A8" w:rsidRDefault="00652ED1">
            <w:pPr>
              <w:jc w:val="center"/>
              <w:rPr>
                <w:rFonts w:cs="Times New Roman"/>
                <w:sz w:val="20"/>
              </w:rPr>
            </w:pPr>
            <w:r w:rsidRPr="008F20A8">
              <w:rPr>
                <w:rFonts w:eastAsia="Times New Roman" w:cs="Times New Roman"/>
                <w:sz w:val="20"/>
              </w:rPr>
              <w:t>4963</w:t>
            </w:r>
            <w:r w:rsidR="00392DD9" w:rsidRPr="008F20A8">
              <w:rPr>
                <w:rFonts w:eastAsia="Times New Roman" w:cs="Times New Roman"/>
                <w:sz w:val="20"/>
              </w:rPr>
              <w:t>,00</w:t>
            </w:r>
          </w:p>
        </w:tc>
        <w:tc>
          <w:tcPr>
            <w:tcW w:w="1933" w:type="dxa"/>
            <w:shd w:val="clear" w:color="auto" w:fill="FFFFFF"/>
            <w:tcMar>
              <w:top w:w="40" w:type="dxa"/>
              <w:left w:w="200" w:type="dxa"/>
              <w:bottom w:w="40" w:type="dxa"/>
              <w:right w:w="200" w:type="dxa"/>
            </w:tcMar>
            <w:vAlign w:val="center"/>
          </w:tcPr>
          <w:p w14:paraId="44F5D6F8" w14:textId="77777777" w:rsidR="00517D85" w:rsidRPr="008F20A8" w:rsidRDefault="00652ED1">
            <w:pPr>
              <w:jc w:val="center"/>
              <w:rPr>
                <w:rFonts w:cs="Times New Roman"/>
                <w:sz w:val="20"/>
              </w:rPr>
            </w:pPr>
            <w:r w:rsidRPr="008F20A8">
              <w:rPr>
                <w:rFonts w:eastAsia="Times New Roman" w:cs="Times New Roman"/>
                <w:sz w:val="20"/>
              </w:rPr>
              <w:t>159,5300</w:t>
            </w:r>
          </w:p>
        </w:tc>
      </w:tr>
      <w:tr w:rsidR="00517D85" w:rsidRPr="008F20A8" w14:paraId="6675E615" w14:textId="77777777" w:rsidTr="00406712">
        <w:trPr>
          <w:jc w:val="center"/>
        </w:trPr>
        <w:tc>
          <w:tcPr>
            <w:tcW w:w="3406" w:type="dxa"/>
            <w:gridSpan w:val="2"/>
            <w:shd w:val="clear" w:color="auto" w:fill="F2F2F2"/>
            <w:tcMar>
              <w:top w:w="40" w:type="dxa"/>
              <w:left w:w="200" w:type="dxa"/>
              <w:bottom w:w="40" w:type="dxa"/>
              <w:right w:w="200" w:type="dxa"/>
            </w:tcMar>
            <w:vAlign w:val="center"/>
          </w:tcPr>
          <w:p w14:paraId="37327B1A" w14:textId="77777777" w:rsidR="00517D85" w:rsidRPr="008F20A8" w:rsidRDefault="00652ED1">
            <w:pPr>
              <w:jc w:val="center"/>
              <w:rPr>
                <w:rFonts w:cs="Times New Roman"/>
                <w:sz w:val="20"/>
              </w:rPr>
            </w:pPr>
            <w:r w:rsidRPr="008F20A8">
              <w:rPr>
                <w:rFonts w:eastAsia="Times New Roman" w:cs="Times New Roman"/>
                <w:b/>
                <w:sz w:val="20"/>
              </w:rPr>
              <w:t>ИТОГО</w:t>
            </w:r>
            <w:r w:rsidR="00406712" w:rsidRPr="008F20A8">
              <w:rPr>
                <w:rFonts w:eastAsia="Times New Roman" w:cs="Times New Roman"/>
                <w:b/>
                <w:sz w:val="20"/>
              </w:rPr>
              <w:t>:</w:t>
            </w:r>
          </w:p>
        </w:tc>
        <w:tc>
          <w:tcPr>
            <w:tcW w:w="1648" w:type="dxa"/>
            <w:shd w:val="clear" w:color="auto" w:fill="F2F2F2"/>
            <w:tcMar>
              <w:top w:w="40" w:type="dxa"/>
              <w:left w:w="200" w:type="dxa"/>
              <w:bottom w:w="40" w:type="dxa"/>
              <w:right w:w="200" w:type="dxa"/>
            </w:tcMar>
            <w:vAlign w:val="center"/>
          </w:tcPr>
          <w:p w14:paraId="26A954D0" w14:textId="77777777" w:rsidR="00517D85" w:rsidRPr="008F20A8" w:rsidRDefault="00517D85">
            <w:pPr>
              <w:jc w:val="center"/>
              <w:rPr>
                <w:rFonts w:cs="Times New Roman"/>
                <w:b/>
                <w:sz w:val="20"/>
              </w:rPr>
            </w:pPr>
          </w:p>
        </w:tc>
        <w:tc>
          <w:tcPr>
            <w:tcW w:w="2358" w:type="dxa"/>
            <w:shd w:val="clear" w:color="auto" w:fill="F2F2F2"/>
            <w:tcMar>
              <w:top w:w="40" w:type="dxa"/>
              <w:left w:w="200" w:type="dxa"/>
              <w:bottom w:w="40" w:type="dxa"/>
              <w:right w:w="200" w:type="dxa"/>
            </w:tcMar>
            <w:vAlign w:val="center"/>
          </w:tcPr>
          <w:p w14:paraId="49276429" w14:textId="77777777" w:rsidR="00517D85" w:rsidRPr="008F20A8" w:rsidRDefault="00517D85">
            <w:pPr>
              <w:jc w:val="center"/>
              <w:rPr>
                <w:rFonts w:cs="Times New Roman"/>
                <w:b/>
                <w:sz w:val="20"/>
              </w:rPr>
            </w:pPr>
          </w:p>
        </w:tc>
        <w:tc>
          <w:tcPr>
            <w:tcW w:w="1933" w:type="dxa"/>
            <w:shd w:val="clear" w:color="auto" w:fill="F2F2F2"/>
            <w:tcMar>
              <w:top w:w="40" w:type="dxa"/>
              <w:left w:w="200" w:type="dxa"/>
              <w:bottom w:w="40" w:type="dxa"/>
              <w:right w:w="200" w:type="dxa"/>
            </w:tcMar>
            <w:vAlign w:val="center"/>
          </w:tcPr>
          <w:p w14:paraId="073A665E" w14:textId="77777777" w:rsidR="00517D85" w:rsidRPr="008F20A8" w:rsidRDefault="00652ED1">
            <w:pPr>
              <w:jc w:val="center"/>
              <w:rPr>
                <w:rFonts w:cs="Times New Roman"/>
                <w:sz w:val="20"/>
              </w:rPr>
            </w:pPr>
            <w:r w:rsidRPr="008F20A8">
              <w:rPr>
                <w:rFonts w:eastAsia="Times New Roman" w:cs="Times New Roman"/>
                <w:b/>
                <w:sz w:val="20"/>
              </w:rPr>
              <w:t>705,4600</w:t>
            </w:r>
          </w:p>
        </w:tc>
      </w:tr>
    </w:tbl>
    <w:p w14:paraId="5408ADD6" w14:textId="77777777" w:rsidR="00652ED1" w:rsidRPr="008F20A8" w:rsidRDefault="00652ED1" w:rsidP="00652ED1">
      <w:pPr>
        <w:pStyle w:val="a0"/>
        <w:jc w:val="both"/>
        <w:rPr>
          <w:rFonts w:cs="Times New Roman"/>
          <w:lang w:eastAsia="ru-RU"/>
        </w:rPr>
      </w:pPr>
    </w:p>
    <w:p w14:paraId="6C01CE65" w14:textId="77777777" w:rsidR="00652ED1" w:rsidRPr="008F20A8" w:rsidRDefault="00652ED1" w:rsidP="00652ED1">
      <w:pPr>
        <w:rPr>
          <w:rFonts w:cs="Times New Roman"/>
          <w:i/>
        </w:rPr>
      </w:pPr>
      <w:bookmarkStart w:id="80" w:name="_Hlk163041867"/>
      <w:r w:rsidRPr="008F20A8">
        <w:rPr>
          <w:rFonts w:cs="Times New Roman"/>
          <w:i/>
        </w:rPr>
        <w:t>в) сведения о резервном топливе котельной</w:t>
      </w:r>
    </w:p>
    <w:p w14:paraId="1C57E8DD" w14:textId="77777777" w:rsidR="00652ED1" w:rsidRPr="008F20A8" w:rsidRDefault="00652ED1" w:rsidP="00652ED1">
      <w:pPr>
        <w:pStyle w:val="a0"/>
        <w:rPr>
          <w:rFonts w:cs="Times New Roman"/>
          <w:lang w:eastAsia="ru-RU"/>
        </w:rPr>
      </w:pPr>
    </w:p>
    <w:p w14:paraId="738D169C" w14:textId="77777777" w:rsidR="00652ED1" w:rsidRPr="008F20A8" w:rsidRDefault="00652ED1" w:rsidP="00652ED1">
      <w:pPr>
        <w:pStyle w:val="a0"/>
        <w:ind w:firstLine="709"/>
        <w:jc w:val="both"/>
        <w:rPr>
          <w:rFonts w:cs="Times New Roman"/>
        </w:rPr>
      </w:pPr>
      <w:r w:rsidRPr="008F20A8">
        <w:rPr>
          <w:rFonts w:cs="Times New Roman"/>
        </w:rPr>
        <w:t>Сведения о резервном топливе котельных указаны в части 8 текущей Главы 1 Обосновывающих материалов.</w:t>
      </w:r>
    </w:p>
    <w:bookmarkEnd w:id="80"/>
    <w:p w14:paraId="06A964F2" w14:textId="77777777" w:rsidR="00652ED1" w:rsidRPr="008F20A8" w:rsidRDefault="00652ED1" w:rsidP="00652ED1">
      <w:pPr>
        <w:pStyle w:val="a0"/>
        <w:ind w:firstLine="709"/>
        <w:jc w:val="both"/>
        <w:rPr>
          <w:rFonts w:cs="Times New Roman"/>
          <w:lang w:eastAsia="ru-RU"/>
        </w:rPr>
      </w:pPr>
    </w:p>
    <w:p w14:paraId="2B925E93" w14:textId="77777777" w:rsidR="00652ED1" w:rsidRPr="008F20A8" w:rsidRDefault="00652ED1" w:rsidP="00652ED1">
      <w:pPr>
        <w:rPr>
          <w:rFonts w:cs="Times New Roman"/>
          <w:i/>
        </w:rPr>
      </w:pPr>
      <w:bookmarkStart w:id="81" w:name="_Hlk163041955"/>
      <w:r w:rsidRPr="008F20A8">
        <w:rPr>
          <w:rFonts w:cs="Times New Roman"/>
          <w:i/>
        </w:rPr>
        <w:t>г) описание изменений в перечисленных характеристиках котельных в ретроспективном периоде</w:t>
      </w:r>
    </w:p>
    <w:bookmarkEnd w:id="81"/>
    <w:p w14:paraId="2942EBE5" w14:textId="77777777" w:rsidR="00652ED1" w:rsidRPr="008F20A8" w:rsidRDefault="00652ED1" w:rsidP="00652ED1">
      <w:pPr>
        <w:pStyle w:val="a0"/>
        <w:rPr>
          <w:rFonts w:cs="Times New Roman"/>
          <w:lang w:eastAsia="ru-RU"/>
        </w:rPr>
      </w:pPr>
    </w:p>
    <w:p w14:paraId="07607667" w14:textId="77777777" w:rsidR="00652ED1" w:rsidRPr="008F20A8" w:rsidRDefault="00652ED1" w:rsidP="00652ED1">
      <w:pPr>
        <w:pStyle w:val="a0"/>
        <w:ind w:firstLine="709"/>
        <w:rPr>
          <w:rFonts w:cs="Times New Roman"/>
          <w:lang w:eastAsia="ru-RU"/>
        </w:rPr>
      </w:pPr>
      <w:r w:rsidRPr="008F20A8">
        <w:rPr>
          <w:rFonts w:cs="Times New Roman"/>
          <w:lang w:eastAsia="ru-RU"/>
        </w:rPr>
        <w:t>Описание изменений представлено в п. 1.2.14.</w:t>
      </w:r>
    </w:p>
    <w:p w14:paraId="1AAB0877" w14:textId="77777777" w:rsidR="00652ED1" w:rsidRPr="008F20A8" w:rsidRDefault="00652ED1" w:rsidP="00652ED1">
      <w:pPr>
        <w:pStyle w:val="2"/>
        <w:ind w:left="0" w:firstLine="0"/>
        <w:rPr>
          <w:bCs w:val="0"/>
        </w:rPr>
      </w:pPr>
      <w:bookmarkStart w:id="82" w:name="_Toc212887724"/>
      <w:r w:rsidRPr="008F20A8">
        <w:rPr>
          <w:bCs w:val="0"/>
        </w:rPr>
        <w:t>1.2.14 Описание изменений технических характеристик основного оборудования источников тепловой, зафиксированных за период, предшествующий актуализации схемы теплоснабжения.</w:t>
      </w:r>
      <w:bookmarkEnd w:id="82"/>
    </w:p>
    <w:p w14:paraId="2E7075CD" w14:textId="77777777" w:rsidR="00652ED1" w:rsidRPr="008F20A8" w:rsidRDefault="00652ED1" w:rsidP="00652ED1">
      <w:pPr>
        <w:rPr>
          <w:rFonts w:cs="Times New Roman"/>
          <w:lang w:eastAsia="ru-RU"/>
        </w:rPr>
      </w:pPr>
    </w:p>
    <w:p w14:paraId="2B6418A2" w14:textId="77777777" w:rsidR="00652ED1" w:rsidRPr="008F20A8" w:rsidRDefault="00652ED1" w:rsidP="00652ED1">
      <w:pPr>
        <w:pStyle w:val="a0"/>
        <w:spacing w:line="276" w:lineRule="auto"/>
        <w:ind w:firstLine="709"/>
        <w:jc w:val="both"/>
        <w:rPr>
          <w:rFonts w:cs="Times New Roman"/>
          <w:lang w:eastAsia="ru-RU"/>
        </w:rPr>
      </w:pPr>
      <w:r w:rsidRPr="008F20A8">
        <w:rPr>
          <w:rFonts w:cs="Times New Roman"/>
          <w:lang w:eastAsia="ru-RU"/>
        </w:rPr>
        <w:t>Изменений технических характеристик основного оборудования источников тепловой энергии, за период, предшествующий актуализации схемы теплоснабжения не зафиксировано.</w:t>
      </w:r>
    </w:p>
    <w:p w14:paraId="3A11CC8E" w14:textId="77777777" w:rsidR="00652ED1" w:rsidRPr="008F20A8" w:rsidRDefault="00652ED1" w:rsidP="00652ED1">
      <w:pPr>
        <w:rPr>
          <w:rFonts w:cs="Times New Roman"/>
        </w:rPr>
      </w:pPr>
    </w:p>
    <w:p w14:paraId="57E124EC" w14:textId="77777777" w:rsidR="00652ED1" w:rsidRPr="008F20A8" w:rsidRDefault="00692050" w:rsidP="00652ED1">
      <w:pPr>
        <w:pStyle w:val="2"/>
        <w:ind w:left="0" w:firstLine="0"/>
      </w:pPr>
      <w:hyperlink r:id="rId14" w:anchor="bookmark21" w:history="1">
        <w:bookmarkStart w:id="83" w:name="_Toc31810031"/>
        <w:bookmarkStart w:id="84" w:name="_Toc30058679"/>
        <w:bookmarkStart w:id="85" w:name="_Toc29998116"/>
        <w:bookmarkStart w:id="86" w:name="_Toc212887725"/>
        <w:r w:rsidR="00652ED1" w:rsidRPr="008F20A8">
          <w:t>Часть 3. ТЕПЛОВЫЕ СЕТИ, СООРУЖЕНИЯ НА НИХ</w:t>
        </w:r>
        <w:bookmarkEnd w:id="83"/>
        <w:bookmarkEnd w:id="84"/>
        <w:bookmarkEnd w:id="85"/>
        <w:bookmarkEnd w:id="86"/>
      </w:hyperlink>
    </w:p>
    <w:p w14:paraId="73525A8E" w14:textId="77777777" w:rsidR="00652ED1" w:rsidRPr="008F20A8" w:rsidRDefault="00652ED1" w:rsidP="00652ED1">
      <w:pPr>
        <w:rPr>
          <w:rFonts w:cs="Times New Roman"/>
        </w:rPr>
      </w:pPr>
    </w:p>
    <w:p w14:paraId="3968FE36" w14:textId="77777777" w:rsidR="00652ED1" w:rsidRPr="008F20A8" w:rsidRDefault="00652ED1" w:rsidP="00652ED1">
      <w:pPr>
        <w:pStyle w:val="2"/>
        <w:ind w:left="0" w:firstLine="0"/>
      </w:pPr>
      <w:bookmarkStart w:id="87" w:name="_Toc212887726"/>
      <w:r w:rsidRPr="008F20A8">
        <w:t xml:space="preserve">1.3.1 </w:t>
      </w:r>
      <w:hyperlink r:id="rId15" w:anchor="bookmark22" w:history="1">
        <w:r w:rsidRPr="008F20A8">
          <w:t>Описание структуры тепловых сетей от каждого источника тепловой энергии, от</w:t>
        </w:r>
      </w:hyperlink>
      <w:r w:rsidRPr="008F20A8">
        <w:t xml:space="preserve"> </w:t>
      </w:r>
      <w:hyperlink r:id="rId16" w:anchor="bookmark22" w:history="1">
        <w:r w:rsidRPr="008F20A8">
          <w:t>магистральных выводов до центральных тепловых пунктов (если таковые имеются) или</w:t>
        </w:r>
      </w:hyperlink>
      <w:r w:rsidRPr="008F20A8">
        <w:t xml:space="preserve"> </w:t>
      </w:r>
      <w:hyperlink r:id="rId17" w:anchor="bookmark22" w:history="1">
        <w:r w:rsidRPr="008F20A8">
          <w:t>до ввода в жилой квартал или промышленный объект с выделением сетей горячего</w:t>
        </w:r>
      </w:hyperlink>
      <w:r w:rsidRPr="008F20A8">
        <w:t xml:space="preserve"> </w:t>
      </w:r>
      <w:hyperlink r:id="rId18" w:anchor="bookmark22" w:history="1">
        <w:r w:rsidRPr="008F20A8">
          <w:t>водоснабжения</w:t>
        </w:r>
        <w:bookmarkEnd w:id="87"/>
      </w:hyperlink>
    </w:p>
    <w:p w14:paraId="0BED2494" w14:textId="77777777" w:rsidR="00652ED1" w:rsidRPr="008F20A8" w:rsidRDefault="00652ED1" w:rsidP="00652ED1">
      <w:pPr>
        <w:rPr>
          <w:rFonts w:cs="Times New Roman"/>
          <w:lang w:eastAsia="ru-RU"/>
        </w:rPr>
      </w:pPr>
    </w:p>
    <w:p w14:paraId="23A0F5C5" w14:textId="77777777" w:rsidR="00406712" w:rsidRPr="008F20A8" w:rsidRDefault="00406712" w:rsidP="00406712">
      <w:pPr>
        <w:ind w:firstLine="709"/>
        <w:jc w:val="both"/>
        <w:rPr>
          <w:rFonts w:cs="Times New Roman"/>
        </w:rPr>
      </w:pPr>
      <w:r w:rsidRPr="008F20A8">
        <w:rPr>
          <w:rFonts w:cs="Times New Roman"/>
        </w:rPr>
        <w:t>Эксплуатацией тепловых сетей в СП «Улюнское» занимается МКУ «Управление образования Администрации МО «Баргузинский район».</w:t>
      </w:r>
    </w:p>
    <w:p w14:paraId="71013C4A" w14:textId="77777777" w:rsidR="00517D85" w:rsidRPr="008F20A8" w:rsidRDefault="00652ED1">
      <w:pPr>
        <w:spacing w:before="400" w:after="200"/>
        <w:rPr>
          <w:rFonts w:cs="Times New Roman"/>
        </w:rPr>
      </w:pPr>
      <w:r w:rsidRPr="008F20A8">
        <w:rPr>
          <w:rFonts w:cs="Times New Roman"/>
          <w:b/>
        </w:rPr>
        <w:t>Таблица 1.3.1.1 - Краткое описание структуры тепловых сетей МО</w:t>
      </w:r>
    </w:p>
    <w:tbl>
      <w:tblPr>
        <w:tblStyle w:val="a8"/>
        <w:tblW w:w="5000" w:type="pct"/>
        <w:jc w:val="center"/>
        <w:tblLook w:val="04A0" w:firstRow="1" w:lastRow="0" w:firstColumn="1" w:lastColumn="0" w:noHBand="0" w:noVBand="1"/>
      </w:tblPr>
      <w:tblGrid>
        <w:gridCol w:w="2779"/>
        <w:gridCol w:w="2780"/>
        <w:gridCol w:w="821"/>
        <w:gridCol w:w="1225"/>
        <w:gridCol w:w="1740"/>
      </w:tblGrid>
      <w:tr w:rsidR="00517D85" w:rsidRPr="008F20A8" w14:paraId="76685BBF" w14:textId="77777777">
        <w:trPr>
          <w:jc w:val="center"/>
        </w:trPr>
        <w:tc>
          <w:tcPr>
            <w:tcW w:w="2310" w:type="pct"/>
            <w:vMerge w:val="restart"/>
            <w:shd w:val="clear" w:color="auto" w:fill="F2F2F2"/>
            <w:tcMar>
              <w:top w:w="120" w:type="dxa"/>
              <w:left w:w="200" w:type="dxa"/>
              <w:bottom w:w="120" w:type="dxa"/>
              <w:right w:w="200" w:type="dxa"/>
            </w:tcMar>
            <w:vAlign w:val="center"/>
          </w:tcPr>
          <w:p w14:paraId="5772C5C9" w14:textId="77777777" w:rsidR="00517D85" w:rsidRPr="008F20A8" w:rsidRDefault="00652ED1">
            <w:pPr>
              <w:jc w:val="center"/>
              <w:rPr>
                <w:rFonts w:cs="Times New Roman"/>
              </w:rPr>
            </w:pPr>
            <w:r w:rsidRPr="008F20A8">
              <w:rPr>
                <w:rFonts w:eastAsia="Times New Roman" w:cs="Times New Roman"/>
                <w:sz w:val="22"/>
              </w:rPr>
              <w:t>Источник тепловой энергии</w:t>
            </w:r>
          </w:p>
        </w:tc>
        <w:tc>
          <w:tcPr>
            <w:tcW w:w="2310" w:type="pct"/>
            <w:gridSpan w:val="3"/>
            <w:shd w:val="clear" w:color="auto" w:fill="F2F2F2"/>
            <w:tcMar>
              <w:top w:w="120" w:type="dxa"/>
              <w:left w:w="200" w:type="dxa"/>
              <w:bottom w:w="120" w:type="dxa"/>
              <w:right w:w="200" w:type="dxa"/>
            </w:tcMar>
            <w:vAlign w:val="center"/>
          </w:tcPr>
          <w:p w14:paraId="691AA73A" w14:textId="77777777" w:rsidR="00517D85" w:rsidRPr="008F20A8" w:rsidRDefault="00652ED1">
            <w:pPr>
              <w:jc w:val="center"/>
              <w:rPr>
                <w:rFonts w:cs="Times New Roman"/>
              </w:rPr>
            </w:pPr>
            <w:r w:rsidRPr="008F20A8">
              <w:rPr>
                <w:rFonts w:eastAsia="Times New Roman" w:cs="Times New Roman"/>
                <w:sz w:val="22"/>
              </w:rPr>
              <w:t>Протяженность в двухтрубном исчислении, м</w:t>
            </w:r>
          </w:p>
        </w:tc>
        <w:tc>
          <w:tcPr>
            <w:tcW w:w="2310" w:type="pct"/>
            <w:vMerge w:val="restart"/>
            <w:shd w:val="clear" w:color="auto" w:fill="F2F2F2"/>
            <w:tcMar>
              <w:top w:w="120" w:type="dxa"/>
              <w:left w:w="200" w:type="dxa"/>
              <w:bottom w:w="120" w:type="dxa"/>
              <w:right w:w="200" w:type="dxa"/>
            </w:tcMar>
            <w:vAlign w:val="center"/>
          </w:tcPr>
          <w:p w14:paraId="3E8E5BE6" w14:textId="77777777" w:rsidR="00517D85" w:rsidRPr="008F20A8" w:rsidRDefault="00652ED1">
            <w:pPr>
              <w:jc w:val="center"/>
              <w:rPr>
                <w:rFonts w:cs="Times New Roman"/>
              </w:rPr>
            </w:pPr>
            <w:r w:rsidRPr="008F20A8">
              <w:rPr>
                <w:rFonts w:eastAsia="Times New Roman" w:cs="Times New Roman"/>
                <w:sz w:val="22"/>
              </w:rPr>
              <w:t>Материальная характери-ка, м2</w:t>
            </w:r>
          </w:p>
        </w:tc>
      </w:tr>
      <w:tr w:rsidR="00517D85" w:rsidRPr="008F20A8" w14:paraId="4BC8F888" w14:textId="77777777">
        <w:trPr>
          <w:jc w:val="center"/>
        </w:trPr>
        <w:tc>
          <w:tcPr>
            <w:tcW w:w="2310" w:type="pct"/>
            <w:vMerge/>
          </w:tcPr>
          <w:p w14:paraId="1C949C62" w14:textId="77777777" w:rsidR="00517D85" w:rsidRPr="008F20A8" w:rsidRDefault="00517D85">
            <w:pPr>
              <w:rPr>
                <w:rFonts w:cs="Times New Roman"/>
              </w:rPr>
            </w:pPr>
          </w:p>
        </w:tc>
        <w:tc>
          <w:tcPr>
            <w:tcW w:w="2310" w:type="pct"/>
            <w:shd w:val="clear" w:color="auto" w:fill="F2F2F2"/>
            <w:tcMar>
              <w:top w:w="120" w:type="dxa"/>
              <w:left w:w="200" w:type="dxa"/>
              <w:bottom w:w="120" w:type="dxa"/>
              <w:right w:w="200" w:type="dxa"/>
            </w:tcMar>
            <w:vAlign w:val="center"/>
          </w:tcPr>
          <w:p w14:paraId="0C4027F5" w14:textId="77777777" w:rsidR="00517D85" w:rsidRPr="008F20A8" w:rsidRDefault="00652ED1">
            <w:pPr>
              <w:jc w:val="center"/>
              <w:rPr>
                <w:rFonts w:cs="Times New Roman"/>
              </w:rPr>
            </w:pPr>
            <w:r w:rsidRPr="008F20A8">
              <w:rPr>
                <w:rFonts w:eastAsia="Times New Roman" w:cs="Times New Roman"/>
                <w:sz w:val="22"/>
              </w:rPr>
              <w:t>Отопление</w:t>
            </w:r>
          </w:p>
        </w:tc>
        <w:tc>
          <w:tcPr>
            <w:tcW w:w="2310" w:type="pct"/>
            <w:shd w:val="clear" w:color="auto" w:fill="F2F2F2"/>
            <w:tcMar>
              <w:top w:w="120" w:type="dxa"/>
              <w:left w:w="200" w:type="dxa"/>
              <w:bottom w:w="120" w:type="dxa"/>
              <w:right w:w="200" w:type="dxa"/>
            </w:tcMar>
            <w:vAlign w:val="center"/>
          </w:tcPr>
          <w:p w14:paraId="14499901" w14:textId="77777777" w:rsidR="00517D85" w:rsidRPr="008F20A8" w:rsidRDefault="00652ED1">
            <w:pPr>
              <w:jc w:val="center"/>
              <w:rPr>
                <w:rFonts w:cs="Times New Roman"/>
              </w:rPr>
            </w:pPr>
            <w:r w:rsidRPr="008F20A8">
              <w:rPr>
                <w:rFonts w:eastAsia="Times New Roman" w:cs="Times New Roman"/>
                <w:sz w:val="22"/>
              </w:rPr>
              <w:t>ГВС</w:t>
            </w:r>
          </w:p>
        </w:tc>
        <w:tc>
          <w:tcPr>
            <w:tcW w:w="2310" w:type="pct"/>
            <w:shd w:val="clear" w:color="auto" w:fill="F2F2F2"/>
            <w:tcMar>
              <w:top w:w="120" w:type="dxa"/>
              <w:left w:w="200" w:type="dxa"/>
              <w:bottom w:w="120" w:type="dxa"/>
              <w:right w:w="200" w:type="dxa"/>
            </w:tcMar>
            <w:vAlign w:val="center"/>
          </w:tcPr>
          <w:p w14:paraId="667F7B46" w14:textId="77777777" w:rsidR="00517D85" w:rsidRPr="008F20A8" w:rsidRDefault="00652ED1">
            <w:pPr>
              <w:jc w:val="center"/>
              <w:rPr>
                <w:rFonts w:cs="Times New Roman"/>
              </w:rPr>
            </w:pPr>
            <w:r w:rsidRPr="008F20A8">
              <w:rPr>
                <w:rFonts w:eastAsia="Times New Roman" w:cs="Times New Roman"/>
                <w:sz w:val="22"/>
              </w:rPr>
              <w:t>Итого</w:t>
            </w:r>
          </w:p>
        </w:tc>
        <w:tc>
          <w:tcPr>
            <w:tcW w:w="2310" w:type="pct"/>
            <w:vMerge/>
          </w:tcPr>
          <w:p w14:paraId="43A92A4F" w14:textId="77777777" w:rsidR="00517D85" w:rsidRPr="008F20A8" w:rsidRDefault="00517D85">
            <w:pPr>
              <w:rPr>
                <w:rFonts w:cs="Times New Roman"/>
              </w:rPr>
            </w:pPr>
          </w:p>
        </w:tc>
      </w:tr>
      <w:tr w:rsidR="00517D85" w:rsidRPr="008F20A8" w14:paraId="4EA1F47A" w14:textId="77777777">
        <w:trPr>
          <w:jc w:val="center"/>
        </w:trPr>
        <w:tc>
          <w:tcPr>
            <w:tcW w:w="2310" w:type="pct"/>
            <w:gridSpan w:val="5"/>
            <w:shd w:val="clear" w:color="auto" w:fill="DEEAF6"/>
            <w:tcMar>
              <w:top w:w="40" w:type="dxa"/>
              <w:left w:w="160" w:type="dxa"/>
              <w:bottom w:w="40" w:type="dxa"/>
              <w:right w:w="200" w:type="dxa"/>
            </w:tcMar>
            <w:vAlign w:val="center"/>
          </w:tcPr>
          <w:p w14:paraId="77F35F75" w14:textId="77777777" w:rsidR="00517D85" w:rsidRPr="008F20A8" w:rsidRDefault="00652ED1">
            <w:pPr>
              <w:jc w:val="center"/>
              <w:rPr>
                <w:rFonts w:cs="Times New Roman"/>
              </w:rPr>
            </w:pPr>
            <w:r w:rsidRPr="008F20A8">
              <w:rPr>
                <w:rFonts w:eastAsia="Times New Roman" w:cs="Times New Roman"/>
                <w:sz w:val="22"/>
              </w:rPr>
              <w:t>МКУ «Хозяйственно-транспортный отдел администрации муниципального образования «Баргузинский район»</w:t>
            </w:r>
          </w:p>
        </w:tc>
      </w:tr>
      <w:tr w:rsidR="00517D85" w:rsidRPr="008F20A8" w14:paraId="7FBE39D5" w14:textId="77777777">
        <w:trPr>
          <w:jc w:val="center"/>
        </w:trPr>
        <w:tc>
          <w:tcPr>
            <w:tcW w:w="2310" w:type="pct"/>
            <w:shd w:val="clear" w:color="auto" w:fill="FFFFFF"/>
            <w:tcMar>
              <w:top w:w="40" w:type="dxa"/>
              <w:left w:w="200" w:type="dxa"/>
              <w:bottom w:w="40" w:type="dxa"/>
              <w:right w:w="200" w:type="dxa"/>
            </w:tcMar>
            <w:vAlign w:val="center"/>
          </w:tcPr>
          <w:p w14:paraId="362CD898" w14:textId="77777777" w:rsidR="00517D85" w:rsidRPr="008F20A8" w:rsidRDefault="00652ED1">
            <w:pPr>
              <w:rPr>
                <w:rFonts w:cs="Times New Roman"/>
              </w:rPr>
            </w:pPr>
            <w:r w:rsidRPr="008F20A8">
              <w:rPr>
                <w:rFonts w:eastAsia="Times New Roman" w:cs="Times New Roman"/>
                <w:sz w:val="22"/>
              </w:rPr>
              <w:t>Котельная «Улюнская СОШ»</w:t>
            </w:r>
          </w:p>
        </w:tc>
        <w:tc>
          <w:tcPr>
            <w:tcW w:w="2310" w:type="pct"/>
            <w:shd w:val="clear" w:color="auto" w:fill="FFFFFF"/>
            <w:tcMar>
              <w:top w:w="40" w:type="dxa"/>
              <w:left w:w="200" w:type="dxa"/>
              <w:bottom w:w="40" w:type="dxa"/>
              <w:right w:w="200" w:type="dxa"/>
            </w:tcMar>
            <w:vAlign w:val="center"/>
          </w:tcPr>
          <w:p w14:paraId="717E04C0" w14:textId="77777777" w:rsidR="00517D85" w:rsidRPr="008F20A8" w:rsidRDefault="00652ED1">
            <w:pPr>
              <w:jc w:val="center"/>
              <w:rPr>
                <w:rFonts w:cs="Times New Roman"/>
              </w:rPr>
            </w:pPr>
            <w:r w:rsidRPr="008F20A8">
              <w:rPr>
                <w:rFonts w:eastAsia="Times New Roman" w:cs="Times New Roman"/>
                <w:sz w:val="22"/>
              </w:rPr>
              <w:t>599</w:t>
            </w:r>
            <w:r w:rsidR="00392DD9" w:rsidRPr="008F20A8">
              <w:rPr>
                <w:rFonts w:eastAsia="Times New Roman" w:cs="Times New Roman"/>
                <w:sz w:val="22"/>
              </w:rPr>
              <w:t>,00</w:t>
            </w:r>
          </w:p>
        </w:tc>
        <w:tc>
          <w:tcPr>
            <w:tcW w:w="2310" w:type="pct"/>
            <w:shd w:val="clear" w:color="auto" w:fill="FFFFFF"/>
            <w:tcMar>
              <w:top w:w="40" w:type="dxa"/>
              <w:left w:w="200" w:type="dxa"/>
              <w:bottom w:w="40" w:type="dxa"/>
              <w:right w:w="200" w:type="dxa"/>
            </w:tcMar>
            <w:vAlign w:val="center"/>
          </w:tcPr>
          <w:p w14:paraId="0A89292C" w14:textId="77777777" w:rsidR="00517D85" w:rsidRPr="008F20A8" w:rsidRDefault="00652ED1">
            <w:pPr>
              <w:jc w:val="center"/>
              <w:rPr>
                <w:rFonts w:cs="Times New Roman"/>
              </w:rPr>
            </w:pPr>
            <w:r w:rsidRPr="008F20A8">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AFD345B" w14:textId="77777777" w:rsidR="00517D85" w:rsidRPr="008F20A8" w:rsidRDefault="00652ED1">
            <w:pPr>
              <w:jc w:val="center"/>
              <w:rPr>
                <w:rFonts w:cs="Times New Roman"/>
              </w:rPr>
            </w:pPr>
            <w:r w:rsidRPr="008F20A8">
              <w:rPr>
                <w:rFonts w:eastAsia="Times New Roman" w:cs="Times New Roman"/>
                <w:sz w:val="22"/>
              </w:rPr>
              <w:t>599</w:t>
            </w:r>
            <w:r w:rsidR="00392DD9" w:rsidRPr="008F20A8">
              <w:rPr>
                <w:rFonts w:eastAsia="Times New Roman" w:cs="Times New Roman"/>
                <w:sz w:val="22"/>
              </w:rPr>
              <w:t>,00</w:t>
            </w:r>
          </w:p>
        </w:tc>
        <w:tc>
          <w:tcPr>
            <w:tcW w:w="2310" w:type="pct"/>
            <w:shd w:val="clear" w:color="auto" w:fill="FFFFFF"/>
            <w:tcMar>
              <w:top w:w="40" w:type="dxa"/>
              <w:left w:w="200" w:type="dxa"/>
              <w:bottom w:w="40" w:type="dxa"/>
              <w:right w:w="200" w:type="dxa"/>
            </w:tcMar>
            <w:vAlign w:val="center"/>
          </w:tcPr>
          <w:p w14:paraId="6ECE69D0" w14:textId="77777777" w:rsidR="00517D85" w:rsidRPr="008F20A8" w:rsidRDefault="00652ED1">
            <w:pPr>
              <w:jc w:val="center"/>
              <w:rPr>
                <w:rFonts w:cs="Times New Roman"/>
              </w:rPr>
            </w:pPr>
            <w:r w:rsidRPr="008F20A8">
              <w:rPr>
                <w:rFonts w:eastAsia="Times New Roman" w:cs="Times New Roman"/>
                <w:sz w:val="22"/>
              </w:rPr>
              <w:t>179,7000</w:t>
            </w:r>
          </w:p>
        </w:tc>
      </w:tr>
      <w:tr w:rsidR="00517D85" w:rsidRPr="008F20A8" w14:paraId="1D159666" w14:textId="77777777">
        <w:trPr>
          <w:jc w:val="center"/>
        </w:trPr>
        <w:tc>
          <w:tcPr>
            <w:tcW w:w="2310" w:type="pct"/>
            <w:shd w:val="clear" w:color="auto" w:fill="FFFFFF"/>
            <w:tcMar>
              <w:top w:w="40" w:type="dxa"/>
              <w:left w:w="200" w:type="dxa"/>
              <w:bottom w:w="40" w:type="dxa"/>
              <w:right w:w="200" w:type="dxa"/>
            </w:tcMar>
            <w:vAlign w:val="center"/>
          </w:tcPr>
          <w:p w14:paraId="3FBDA886" w14:textId="77777777" w:rsidR="00517D85" w:rsidRPr="008F20A8" w:rsidRDefault="00652ED1">
            <w:pPr>
              <w:rPr>
                <w:rFonts w:cs="Times New Roman"/>
              </w:rPr>
            </w:pPr>
            <w:r w:rsidRPr="008F20A8">
              <w:rPr>
                <w:rFonts w:eastAsia="Times New Roman" w:cs="Times New Roman"/>
                <w:sz w:val="22"/>
              </w:rPr>
              <w:t>Котельная "Улюкчиканская СОШ"</w:t>
            </w:r>
          </w:p>
        </w:tc>
        <w:tc>
          <w:tcPr>
            <w:tcW w:w="2310" w:type="pct"/>
            <w:shd w:val="clear" w:color="auto" w:fill="FFFFFF"/>
            <w:tcMar>
              <w:top w:w="40" w:type="dxa"/>
              <w:left w:w="200" w:type="dxa"/>
              <w:bottom w:w="40" w:type="dxa"/>
              <w:right w:w="200" w:type="dxa"/>
            </w:tcMar>
            <w:vAlign w:val="center"/>
          </w:tcPr>
          <w:p w14:paraId="69F6F82A" w14:textId="77777777" w:rsidR="00517D85" w:rsidRPr="008F20A8" w:rsidRDefault="00652ED1">
            <w:pPr>
              <w:jc w:val="center"/>
              <w:rPr>
                <w:rFonts w:cs="Times New Roman"/>
              </w:rPr>
            </w:pPr>
            <w:r w:rsidRPr="008F20A8">
              <w:rPr>
                <w:rFonts w:eastAsia="Times New Roman" w:cs="Times New Roman"/>
                <w:sz w:val="22"/>
              </w:rPr>
              <w:t>216,0600</w:t>
            </w:r>
          </w:p>
        </w:tc>
        <w:tc>
          <w:tcPr>
            <w:tcW w:w="2310" w:type="pct"/>
            <w:shd w:val="clear" w:color="auto" w:fill="FFFFFF"/>
            <w:tcMar>
              <w:top w:w="40" w:type="dxa"/>
              <w:left w:w="200" w:type="dxa"/>
              <w:bottom w:w="40" w:type="dxa"/>
              <w:right w:w="200" w:type="dxa"/>
            </w:tcMar>
            <w:vAlign w:val="center"/>
          </w:tcPr>
          <w:p w14:paraId="429B5B25" w14:textId="77777777" w:rsidR="00517D85" w:rsidRPr="008F20A8" w:rsidRDefault="00652ED1">
            <w:pPr>
              <w:jc w:val="center"/>
              <w:rPr>
                <w:rFonts w:cs="Times New Roman"/>
              </w:rPr>
            </w:pPr>
            <w:r w:rsidRPr="008F20A8">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5D0465E5" w14:textId="77777777" w:rsidR="00517D85" w:rsidRPr="008F20A8" w:rsidRDefault="00652ED1">
            <w:pPr>
              <w:jc w:val="center"/>
              <w:rPr>
                <w:rFonts w:cs="Times New Roman"/>
              </w:rPr>
            </w:pPr>
            <w:r w:rsidRPr="008F20A8">
              <w:rPr>
                <w:rFonts w:eastAsia="Times New Roman" w:cs="Times New Roman"/>
                <w:sz w:val="22"/>
              </w:rPr>
              <w:t>216,0600</w:t>
            </w:r>
          </w:p>
        </w:tc>
        <w:tc>
          <w:tcPr>
            <w:tcW w:w="2310" w:type="pct"/>
            <w:shd w:val="clear" w:color="auto" w:fill="FFFFFF"/>
            <w:tcMar>
              <w:top w:w="40" w:type="dxa"/>
              <w:left w:w="200" w:type="dxa"/>
              <w:bottom w:w="40" w:type="dxa"/>
              <w:right w:w="200" w:type="dxa"/>
            </w:tcMar>
            <w:vAlign w:val="center"/>
          </w:tcPr>
          <w:p w14:paraId="0CC5D8A9" w14:textId="77777777" w:rsidR="00517D85" w:rsidRPr="008F20A8" w:rsidRDefault="00652ED1">
            <w:pPr>
              <w:jc w:val="center"/>
              <w:rPr>
                <w:rFonts w:cs="Times New Roman"/>
              </w:rPr>
            </w:pPr>
            <w:r w:rsidRPr="008F20A8">
              <w:rPr>
                <w:rFonts w:eastAsia="Times New Roman" w:cs="Times New Roman"/>
                <w:sz w:val="22"/>
              </w:rPr>
              <w:t>43,2120</w:t>
            </w:r>
          </w:p>
        </w:tc>
      </w:tr>
      <w:tr w:rsidR="00517D85" w:rsidRPr="008F20A8" w14:paraId="0F504C87" w14:textId="77777777">
        <w:trPr>
          <w:jc w:val="center"/>
        </w:trPr>
        <w:tc>
          <w:tcPr>
            <w:tcW w:w="2310" w:type="pct"/>
            <w:shd w:val="clear" w:color="auto" w:fill="F2F2F2"/>
            <w:tcMar>
              <w:top w:w="120" w:type="dxa"/>
              <w:left w:w="200" w:type="dxa"/>
              <w:bottom w:w="120" w:type="dxa"/>
              <w:right w:w="200" w:type="dxa"/>
            </w:tcMar>
            <w:vAlign w:val="center"/>
          </w:tcPr>
          <w:p w14:paraId="60379A13" w14:textId="77777777" w:rsidR="00517D85" w:rsidRPr="008F20A8" w:rsidRDefault="00652ED1">
            <w:pPr>
              <w:jc w:val="center"/>
              <w:rPr>
                <w:rFonts w:cs="Times New Roman"/>
              </w:rPr>
            </w:pPr>
            <w:r w:rsidRPr="008F20A8">
              <w:rPr>
                <w:rFonts w:eastAsia="Times New Roman" w:cs="Times New Roman"/>
                <w:sz w:val="22"/>
              </w:rPr>
              <w:t>Итого</w:t>
            </w:r>
          </w:p>
        </w:tc>
        <w:tc>
          <w:tcPr>
            <w:tcW w:w="2310" w:type="pct"/>
            <w:shd w:val="clear" w:color="auto" w:fill="F2F2F2"/>
            <w:tcMar>
              <w:top w:w="120" w:type="dxa"/>
              <w:left w:w="200" w:type="dxa"/>
              <w:bottom w:w="120" w:type="dxa"/>
              <w:right w:w="200" w:type="dxa"/>
            </w:tcMar>
            <w:vAlign w:val="center"/>
          </w:tcPr>
          <w:p w14:paraId="501EAEA2" w14:textId="77777777" w:rsidR="00517D85" w:rsidRPr="008F20A8" w:rsidRDefault="00652ED1">
            <w:pPr>
              <w:jc w:val="center"/>
              <w:rPr>
                <w:rFonts w:cs="Times New Roman"/>
              </w:rPr>
            </w:pPr>
            <w:r w:rsidRPr="008F20A8">
              <w:rPr>
                <w:rFonts w:eastAsia="Times New Roman" w:cs="Times New Roman"/>
                <w:sz w:val="22"/>
              </w:rPr>
              <w:t>815,0600</w:t>
            </w:r>
          </w:p>
        </w:tc>
        <w:tc>
          <w:tcPr>
            <w:tcW w:w="2310" w:type="pct"/>
            <w:shd w:val="clear" w:color="auto" w:fill="F2F2F2"/>
            <w:tcMar>
              <w:top w:w="120" w:type="dxa"/>
              <w:left w:w="200" w:type="dxa"/>
              <w:bottom w:w="120" w:type="dxa"/>
              <w:right w:w="200" w:type="dxa"/>
            </w:tcMar>
            <w:vAlign w:val="center"/>
          </w:tcPr>
          <w:p w14:paraId="441E4DA0"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2310" w:type="pct"/>
            <w:shd w:val="clear" w:color="auto" w:fill="F2F2F2"/>
            <w:tcMar>
              <w:top w:w="120" w:type="dxa"/>
              <w:left w:w="200" w:type="dxa"/>
              <w:bottom w:w="120" w:type="dxa"/>
              <w:right w:w="200" w:type="dxa"/>
            </w:tcMar>
            <w:vAlign w:val="center"/>
          </w:tcPr>
          <w:p w14:paraId="5994C59F" w14:textId="77777777" w:rsidR="00517D85" w:rsidRPr="008F20A8" w:rsidRDefault="00652ED1">
            <w:pPr>
              <w:jc w:val="center"/>
              <w:rPr>
                <w:rFonts w:cs="Times New Roman"/>
              </w:rPr>
            </w:pPr>
            <w:r w:rsidRPr="008F20A8">
              <w:rPr>
                <w:rFonts w:eastAsia="Times New Roman" w:cs="Times New Roman"/>
                <w:sz w:val="22"/>
              </w:rPr>
              <w:t>815,0600</w:t>
            </w:r>
          </w:p>
        </w:tc>
        <w:tc>
          <w:tcPr>
            <w:tcW w:w="2310" w:type="pct"/>
            <w:shd w:val="clear" w:color="auto" w:fill="F2F2F2"/>
            <w:tcMar>
              <w:top w:w="120" w:type="dxa"/>
              <w:left w:w="200" w:type="dxa"/>
              <w:bottom w:w="120" w:type="dxa"/>
              <w:right w:w="200" w:type="dxa"/>
            </w:tcMar>
            <w:vAlign w:val="center"/>
          </w:tcPr>
          <w:p w14:paraId="3B6E3E14" w14:textId="77777777" w:rsidR="00517D85" w:rsidRPr="008F20A8" w:rsidRDefault="00652ED1">
            <w:pPr>
              <w:jc w:val="center"/>
              <w:rPr>
                <w:rFonts w:cs="Times New Roman"/>
              </w:rPr>
            </w:pPr>
            <w:r w:rsidRPr="008F20A8">
              <w:rPr>
                <w:rFonts w:eastAsia="Times New Roman" w:cs="Times New Roman"/>
                <w:sz w:val="22"/>
              </w:rPr>
              <w:t>222,9120</w:t>
            </w:r>
          </w:p>
        </w:tc>
      </w:tr>
    </w:tbl>
    <w:p w14:paraId="1694808E" w14:textId="77777777" w:rsidR="00652ED1" w:rsidRPr="008F20A8" w:rsidRDefault="00652ED1" w:rsidP="00652ED1">
      <w:pPr>
        <w:pStyle w:val="a0"/>
        <w:rPr>
          <w:rFonts w:cs="Times New Roman"/>
          <w:lang w:eastAsia="ru-RU"/>
        </w:rPr>
      </w:pPr>
    </w:p>
    <w:p w14:paraId="5A149330" w14:textId="77777777" w:rsidR="00652ED1" w:rsidRPr="008F20A8" w:rsidRDefault="00652ED1" w:rsidP="00652ED1">
      <w:pPr>
        <w:pStyle w:val="a0"/>
        <w:ind w:firstLine="709"/>
        <w:rPr>
          <w:rFonts w:cs="Times New Roman"/>
          <w:b/>
          <w:szCs w:val="24"/>
          <w:lang w:eastAsia="ru-RU"/>
        </w:rPr>
      </w:pPr>
      <w:bookmarkStart w:id="88" w:name="_Hlk143592995"/>
      <w:r w:rsidRPr="008F20A8">
        <w:rPr>
          <w:rFonts w:cs="Times New Roman"/>
          <w:b/>
          <w:szCs w:val="24"/>
          <w:lang w:eastAsia="ru-RU"/>
        </w:rPr>
        <w:t xml:space="preserve">Зона деятельности </w:t>
      </w:r>
      <w:bookmarkStart w:id="89" w:name="_Hlk143592957"/>
      <w:r w:rsidRPr="008F20A8">
        <w:rPr>
          <w:rFonts w:cs="Times New Roman"/>
          <w:b/>
          <w:szCs w:val="24"/>
          <w:lang w:eastAsia="ru-RU"/>
        </w:rPr>
        <w:t>МКУ «Хозяйственно-транспортный отдел администрации муниципального образования «Баргузинский район»</w:t>
      </w:r>
      <w:bookmarkEnd w:id="89"/>
    </w:p>
    <w:bookmarkEnd w:id="88"/>
    <w:p w14:paraId="625F7CD7" w14:textId="77777777" w:rsidR="00652ED1" w:rsidRPr="008F20A8" w:rsidRDefault="00652ED1" w:rsidP="00652ED1">
      <w:pPr>
        <w:ind w:firstLine="709"/>
        <w:jc w:val="both"/>
        <w:rPr>
          <w:rFonts w:eastAsia="Times New Roman" w:cs="Times New Roman"/>
          <w:szCs w:val="24"/>
        </w:rPr>
      </w:pPr>
      <w:r w:rsidRPr="008F20A8">
        <w:rPr>
          <w:rFonts w:eastAsia="Times New Roman" w:cs="Times New Roman"/>
          <w:szCs w:val="24"/>
        </w:rPr>
        <w:t>Тепловые сети, эксплуатируемые МКУ «Хозяйственно-транспортный отдел администрации муниципального образования «Баргузинский район»</w:t>
      </w:r>
      <w:r w:rsidRPr="008F20A8">
        <w:rPr>
          <w:rFonts w:eastAsia="Times New Roman" w:cs="Times New Roman"/>
          <w:color w:val="FF0000"/>
          <w:szCs w:val="24"/>
        </w:rPr>
        <w:t xml:space="preserve"> </w:t>
      </w:r>
      <w:r w:rsidRPr="008F20A8">
        <w:rPr>
          <w:rFonts w:eastAsia="Times New Roman" w:cs="Times New Roman"/>
          <w:szCs w:val="24"/>
        </w:rPr>
        <w:t>осуществляют передачу теплоносителя от источников тепловой энергии:</w:t>
      </w:r>
    </w:p>
    <w:p w14:paraId="04452D3C" w14:textId="77777777" w:rsidR="00652ED1" w:rsidRPr="008F20A8" w:rsidRDefault="00652ED1" w:rsidP="00652ED1">
      <w:pPr>
        <w:rPr>
          <w:rFonts w:cs="Times New Roman"/>
        </w:rPr>
      </w:pPr>
    </w:p>
    <w:p w14:paraId="6CE50433" w14:textId="77777777" w:rsidR="00652ED1" w:rsidRPr="008F20A8" w:rsidRDefault="00652ED1" w:rsidP="00652ED1">
      <w:pPr>
        <w:ind w:firstLine="709"/>
        <w:jc w:val="both"/>
        <w:rPr>
          <w:rFonts w:cs="Times New Roman"/>
          <w:spacing w:val="1"/>
          <w:szCs w:val="24"/>
        </w:rPr>
      </w:pPr>
      <w:r w:rsidRPr="008F20A8">
        <w:rPr>
          <w:rFonts w:cs="Times New Roman"/>
          <w:spacing w:val="1"/>
          <w:szCs w:val="24"/>
        </w:rPr>
        <w:t>1.) Котельная «Улюнская СОШ» у. Улюн - осуществляет теплоснабжение потребителей тепловой энергии. Система теплоснабжения является закрытой 2-х трубной, горячая вода подготавливается уже на объекте теплопотребления. Общая протяженность в однотрубном исчислении 1198,000 м и материальной характеристикой 179,700 м2.</w:t>
      </w:r>
    </w:p>
    <w:p w14:paraId="28DF1B94" w14:textId="77777777" w:rsidR="00652ED1" w:rsidRPr="008F20A8" w:rsidRDefault="00652ED1" w:rsidP="00652ED1">
      <w:pPr>
        <w:ind w:firstLine="709"/>
        <w:jc w:val="both"/>
        <w:rPr>
          <w:rFonts w:cs="Times New Roman"/>
          <w:spacing w:val="1"/>
          <w:szCs w:val="24"/>
        </w:rPr>
      </w:pPr>
    </w:p>
    <w:p w14:paraId="1231CAC5" w14:textId="77777777" w:rsidR="00406712" w:rsidRPr="008F20A8" w:rsidRDefault="00652ED1" w:rsidP="00406712">
      <w:pPr>
        <w:pStyle w:val="a0"/>
        <w:ind w:firstLine="709"/>
        <w:jc w:val="both"/>
        <w:rPr>
          <w:rFonts w:cs="Times New Roman"/>
        </w:rPr>
        <w:sectPr w:rsidR="00406712" w:rsidRPr="008F20A8">
          <w:pgSz w:w="11906" w:h="16838"/>
          <w:pgMar w:top="1134" w:right="850" w:bottom="1134" w:left="1701" w:header="708" w:footer="708" w:gutter="0"/>
          <w:cols w:space="708"/>
          <w:docGrid w:linePitch="360"/>
        </w:sectPr>
      </w:pPr>
      <w:r w:rsidRPr="008F20A8">
        <w:rPr>
          <w:rFonts w:cs="Times New Roman"/>
          <w:spacing w:val="1"/>
          <w:szCs w:val="24"/>
        </w:rPr>
        <w:t xml:space="preserve">2.) Котельная "Улюкчиканская СОШ" у. Улюкчикан - осуществляет теплоснабжение потребителей тепловой энергии. Система теплоснабжения является закрытой 2-х трубной, горячая вода подготавливается уже на объекте теплопотребления. Общая протяженность в однотрубном исчислении 432,120 м и материальной </w:t>
      </w:r>
      <w:r w:rsidR="00406712" w:rsidRPr="008F20A8">
        <w:rPr>
          <w:rFonts w:cs="Times New Roman"/>
        </w:rPr>
        <w:t>Характеристика сетей теплоснабжения представлена в таблице ниже.</w:t>
      </w:r>
    </w:p>
    <w:p w14:paraId="1B3C9E6B" w14:textId="77777777" w:rsidR="00406712" w:rsidRPr="008F20A8" w:rsidRDefault="00406712" w:rsidP="00406712">
      <w:pPr>
        <w:pStyle w:val="a0"/>
        <w:jc w:val="both"/>
        <w:rPr>
          <w:rFonts w:cs="Times New Roman"/>
          <w:b/>
        </w:rPr>
      </w:pPr>
      <w:r w:rsidRPr="008F20A8">
        <w:rPr>
          <w:rFonts w:cs="Times New Roman"/>
          <w:b/>
        </w:rPr>
        <w:t>Таблица 1.3.1.2 - Характеристика сетей теплоснабжения</w:t>
      </w:r>
    </w:p>
    <w:tbl>
      <w:tblPr>
        <w:tblStyle w:val="a8"/>
        <w:tblW w:w="5000" w:type="pct"/>
        <w:tblLook w:val="04A0" w:firstRow="1" w:lastRow="0" w:firstColumn="1" w:lastColumn="0" w:noHBand="0" w:noVBand="1"/>
      </w:tblPr>
      <w:tblGrid>
        <w:gridCol w:w="2394"/>
        <w:gridCol w:w="1860"/>
        <w:gridCol w:w="1783"/>
        <w:gridCol w:w="1572"/>
        <w:gridCol w:w="1477"/>
        <w:gridCol w:w="1572"/>
        <w:gridCol w:w="1477"/>
        <w:gridCol w:w="1809"/>
        <w:gridCol w:w="1585"/>
        <w:gridCol w:w="2158"/>
        <w:gridCol w:w="1942"/>
        <w:gridCol w:w="1904"/>
      </w:tblGrid>
      <w:tr w:rsidR="00406712" w:rsidRPr="008F20A8" w14:paraId="75585278" w14:textId="77777777" w:rsidTr="00F10B91">
        <w:tc>
          <w:tcPr>
            <w:tcW w:w="556" w:type="pct"/>
            <w:vMerge w:val="restart"/>
            <w:shd w:val="clear" w:color="auto" w:fill="F2F2F2"/>
            <w:tcMar>
              <w:top w:w="120" w:type="dxa"/>
              <w:left w:w="200" w:type="dxa"/>
              <w:bottom w:w="120" w:type="dxa"/>
              <w:right w:w="200" w:type="dxa"/>
            </w:tcMar>
            <w:vAlign w:val="center"/>
          </w:tcPr>
          <w:p w14:paraId="7F9620D8"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Тип трубопровода</w:t>
            </w:r>
          </w:p>
        </w:tc>
        <w:tc>
          <w:tcPr>
            <w:tcW w:w="432" w:type="pct"/>
            <w:vMerge w:val="restart"/>
            <w:shd w:val="clear" w:color="auto" w:fill="F2F2F2"/>
            <w:tcMar>
              <w:top w:w="120" w:type="dxa"/>
              <w:left w:w="200" w:type="dxa"/>
              <w:bottom w:w="120" w:type="dxa"/>
              <w:right w:w="200" w:type="dxa"/>
            </w:tcMar>
            <w:vAlign w:val="center"/>
          </w:tcPr>
          <w:p w14:paraId="3D770497"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Назначение трубопровода</w:t>
            </w:r>
          </w:p>
        </w:tc>
        <w:tc>
          <w:tcPr>
            <w:tcW w:w="414" w:type="pct"/>
            <w:vMerge w:val="restart"/>
            <w:shd w:val="clear" w:color="auto" w:fill="F2F2F2"/>
            <w:tcMar>
              <w:top w:w="120" w:type="dxa"/>
              <w:left w:w="200" w:type="dxa"/>
              <w:bottom w:w="120" w:type="dxa"/>
              <w:right w:w="200" w:type="dxa"/>
            </w:tcMar>
            <w:vAlign w:val="center"/>
          </w:tcPr>
          <w:p w14:paraId="19F7F418"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Обозначение участка сети</w:t>
            </w:r>
          </w:p>
        </w:tc>
        <w:tc>
          <w:tcPr>
            <w:tcW w:w="708" w:type="pct"/>
            <w:gridSpan w:val="2"/>
            <w:shd w:val="clear" w:color="auto" w:fill="F2F2F2"/>
            <w:tcMar>
              <w:top w:w="120" w:type="dxa"/>
              <w:left w:w="200" w:type="dxa"/>
              <w:bottom w:w="120" w:type="dxa"/>
              <w:right w:w="200" w:type="dxa"/>
            </w:tcMar>
            <w:vAlign w:val="center"/>
          </w:tcPr>
          <w:p w14:paraId="585BEB06"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Диаметр трубопроводов, мм</w:t>
            </w:r>
          </w:p>
        </w:tc>
        <w:tc>
          <w:tcPr>
            <w:tcW w:w="1128" w:type="pct"/>
            <w:gridSpan w:val="3"/>
            <w:shd w:val="clear" w:color="auto" w:fill="F2F2F2"/>
            <w:tcMar>
              <w:top w:w="120" w:type="dxa"/>
              <w:left w:w="200" w:type="dxa"/>
              <w:bottom w:w="120" w:type="dxa"/>
              <w:right w:w="200" w:type="dxa"/>
            </w:tcMar>
            <w:vAlign w:val="center"/>
          </w:tcPr>
          <w:p w14:paraId="595428C2"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Протяженность труб-дов участка сети, м</w:t>
            </w:r>
          </w:p>
        </w:tc>
        <w:tc>
          <w:tcPr>
            <w:tcW w:w="368" w:type="pct"/>
            <w:vMerge w:val="restart"/>
            <w:shd w:val="clear" w:color="auto" w:fill="F2F2F2"/>
            <w:tcMar>
              <w:top w:w="120" w:type="dxa"/>
              <w:left w:w="200" w:type="dxa"/>
              <w:bottom w:w="120" w:type="dxa"/>
              <w:right w:w="200" w:type="dxa"/>
            </w:tcMar>
            <w:vAlign w:val="center"/>
          </w:tcPr>
          <w:p w14:paraId="0CAC83AE"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Способ прокладки</w:t>
            </w:r>
          </w:p>
        </w:tc>
        <w:tc>
          <w:tcPr>
            <w:tcW w:w="501" w:type="pct"/>
            <w:vMerge w:val="restart"/>
            <w:shd w:val="clear" w:color="auto" w:fill="F2F2F2"/>
            <w:tcMar>
              <w:top w:w="120" w:type="dxa"/>
              <w:left w:w="200" w:type="dxa"/>
              <w:bottom w:w="120" w:type="dxa"/>
              <w:right w:w="200" w:type="dxa"/>
            </w:tcMar>
            <w:vAlign w:val="center"/>
          </w:tcPr>
          <w:p w14:paraId="51445E96"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Год ввода в эксплуатацию (реконструкцию)</w:t>
            </w:r>
          </w:p>
        </w:tc>
        <w:tc>
          <w:tcPr>
            <w:tcW w:w="451" w:type="pct"/>
            <w:vMerge w:val="restart"/>
            <w:shd w:val="clear" w:color="auto" w:fill="F2F2F2"/>
            <w:tcMar>
              <w:top w:w="120" w:type="dxa"/>
              <w:left w:w="200" w:type="dxa"/>
              <w:bottom w:w="120" w:type="dxa"/>
              <w:right w:w="200" w:type="dxa"/>
            </w:tcMar>
            <w:vAlign w:val="center"/>
          </w:tcPr>
          <w:p w14:paraId="46ED790F"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Вид изоляции</w:t>
            </w:r>
          </w:p>
        </w:tc>
        <w:tc>
          <w:tcPr>
            <w:tcW w:w="441" w:type="pct"/>
            <w:vMerge w:val="restart"/>
            <w:shd w:val="clear" w:color="auto" w:fill="F2F2F2"/>
            <w:tcMar>
              <w:top w:w="120" w:type="dxa"/>
              <w:left w:w="200" w:type="dxa"/>
              <w:bottom w:w="120" w:type="dxa"/>
              <w:right w:w="200" w:type="dxa"/>
            </w:tcMar>
            <w:vAlign w:val="center"/>
          </w:tcPr>
          <w:p w14:paraId="1F4A02C0"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Материальная хар-ка, м2</w:t>
            </w:r>
          </w:p>
        </w:tc>
      </w:tr>
      <w:tr w:rsidR="00406712" w:rsidRPr="008F20A8" w14:paraId="7D0796F6" w14:textId="77777777" w:rsidTr="00F10B91">
        <w:tc>
          <w:tcPr>
            <w:tcW w:w="556" w:type="pct"/>
            <w:vMerge/>
          </w:tcPr>
          <w:p w14:paraId="5860B3D0" w14:textId="77777777" w:rsidR="00406712" w:rsidRPr="008F20A8" w:rsidRDefault="00406712" w:rsidP="00F10B91">
            <w:pPr>
              <w:rPr>
                <w:rFonts w:cs="Times New Roman"/>
                <w:sz w:val="20"/>
                <w:szCs w:val="20"/>
              </w:rPr>
            </w:pPr>
          </w:p>
        </w:tc>
        <w:tc>
          <w:tcPr>
            <w:tcW w:w="432" w:type="pct"/>
            <w:vMerge/>
          </w:tcPr>
          <w:p w14:paraId="10DF13E6" w14:textId="77777777" w:rsidR="00406712" w:rsidRPr="008F20A8" w:rsidRDefault="00406712" w:rsidP="00F10B91">
            <w:pPr>
              <w:rPr>
                <w:rFonts w:cs="Times New Roman"/>
                <w:sz w:val="20"/>
                <w:szCs w:val="20"/>
              </w:rPr>
            </w:pPr>
          </w:p>
        </w:tc>
        <w:tc>
          <w:tcPr>
            <w:tcW w:w="414" w:type="pct"/>
            <w:vMerge/>
          </w:tcPr>
          <w:p w14:paraId="590B1028" w14:textId="77777777" w:rsidR="00406712" w:rsidRPr="008F20A8" w:rsidRDefault="00406712" w:rsidP="00F10B91">
            <w:pPr>
              <w:rPr>
                <w:rFonts w:cs="Times New Roman"/>
                <w:sz w:val="20"/>
                <w:szCs w:val="20"/>
              </w:rPr>
            </w:pPr>
          </w:p>
        </w:tc>
        <w:tc>
          <w:tcPr>
            <w:tcW w:w="365" w:type="pct"/>
            <w:shd w:val="clear" w:color="auto" w:fill="F2F2F2"/>
            <w:tcMar>
              <w:top w:w="120" w:type="dxa"/>
              <w:left w:w="200" w:type="dxa"/>
              <w:bottom w:w="120" w:type="dxa"/>
              <w:right w:w="200" w:type="dxa"/>
            </w:tcMar>
            <w:vAlign w:val="center"/>
          </w:tcPr>
          <w:p w14:paraId="1877B1D0"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подающий</w:t>
            </w:r>
          </w:p>
        </w:tc>
        <w:tc>
          <w:tcPr>
            <w:tcW w:w="343" w:type="pct"/>
            <w:shd w:val="clear" w:color="auto" w:fill="F2F2F2"/>
            <w:tcMar>
              <w:top w:w="120" w:type="dxa"/>
              <w:left w:w="200" w:type="dxa"/>
              <w:bottom w:w="120" w:type="dxa"/>
              <w:right w:w="200" w:type="dxa"/>
            </w:tcMar>
            <w:vAlign w:val="center"/>
          </w:tcPr>
          <w:p w14:paraId="42ED45E3"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обратный</w:t>
            </w:r>
          </w:p>
        </w:tc>
        <w:tc>
          <w:tcPr>
            <w:tcW w:w="365" w:type="pct"/>
            <w:shd w:val="clear" w:color="auto" w:fill="F2F2F2"/>
            <w:tcMar>
              <w:top w:w="120" w:type="dxa"/>
              <w:left w:w="200" w:type="dxa"/>
              <w:bottom w:w="120" w:type="dxa"/>
              <w:right w:w="200" w:type="dxa"/>
            </w:tcMar>
            <w:vAlign w:val="center"/>
          </w:tcPr>
          <w:p w14:paraId="239F00B0"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подающий</w:t>
            </w:r>
          </w:p>
        </w:tc>
        <w:tc>
          <w:tcPr>
            <w:tcW w:w="343" w:type="pct"/>
            <w:shd w:val="clear" w:color="auto" w:fill="F2F2F2"/>
            <w:tcMar>
              <w:top w:w="120" w:type="dxa"/>
              <w:left w:w="200" w:type="dxa"/>
              <w:bottom w:w="120" w:type="dxa"/>
              <w:right w:w="200" w:type="dxa"/>
            </w:tcMar>
            <w:vAlign w:val="center"/>
          </w:tcPr>
          <w:p w14:paraId="25EA3702"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обратный</w:t>
            </w:r>
          </w:p>
        </w:tc>
        <w:tc>
          <w:tcPr>
            <w:tcW w:w="419" w:type="pct"/>
            <w:shd w:val="clear" w:color="auto" w:fill="F2F2F2"/>
            <w:tcMar>
              <w:top w:w="120" w:type="dxa"/>
              <w:left w:w="200" w:type="dxa"/>
              <w:bottom w:w="120" w:type="dxa"/>
              <w:right w:w="200" w:type="dxa"/>
            </w:tcMar>
            <w:vAlign w:val="center"/>
          </w:tcPr>
          <w:p w14:paraId="254CFDC0"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итого в однотрубном</w:t>
            </w:r>
          </w:p>
        </w:tc>
        <w:tc>
          <w:tcPr>
            <w:tcW w:w="368" w:type="pct"/>
            <w:vMerge/>
          </w:tcPr>
          <w:p w14:paraId="15AF872B" w14:textId="77777777" w:rsidR="00406712" w:rsidRPr="008F20A8" w:rsidRDefault="00406712" w:rsidP="00F10B91">
            <w:pPr>
              <w:rPr>
                <w:rFonts w:cs="Times New Roman"/>
                <w:sz w:val="20"/>
                <w:szCs w:val="20"/>
              </w:rPr>
            </w:pPr>
          </w:p>
        </w:tc>
        <w:tc>
          <w:tcPr>
            <w:tcW w:w="501" w:type="pct"/>
            <w:vMerge/>
          </w:tcPr>
          <w:p w14:paraId="09E13CFD" w14:textId="77777777" w:rsidR="00406712" w:rsidRPr="008F20A8" w:rsidRDefault="00406712" w:rsidP="00F10B91">
            <w:pPr>
              <w:rPr>
                <w:rFonts w:cs="Times New Roman"/>
                <w:sz w:val="20"/>
                <w:szCs w:val="20"/>
              </w:rPr>
            </w:pPr>
          </w:p>
        </w:tc>
        <w:tc>
          <w:tcPr>
            <w:tcW w:w="451" w:type="pct"/>
            <w:vMerge/>
          </w:tcPr>
          <w:p w14:paraId="20ED6A83" w14:textId="77777777" w:rsidR="00406712" w:rsidRPr="008F20A8" w:rsidRDefault="00406712" w:rsidP="00F10B91">
            <w:pPr>
              <w:rPr>
                <w:rFonts w:cs="Times New Roman"/>
                <w:sz w:val="20"/>
                <w:szCs w:val="20"/>
              </w:rPr>
            </w:pPr>
          </w:p>
        </w:tc>
        <w:tc>
          <w:tcPr>
            <w:tcW w:w="441" w:type="pct"/>
            <w:vMerge/>
          </w:tcPr>
          <w:p w14:paraId="4F1BEAB2" w14:textId="77777777" w:rsidR="00406712" w:rsidRPr="008F20A8" w:rsidRDefault="00406712" w:rsidP="00F10B91">
            <w:pPr>
              <w:rPr>
                <w:rFonts w:cs="Times New Roman"/>
                <w:sz w:val="20"/>
                <w:szCs w:val="20"/>
              </w:rPr>
            </w:pPr>
          </w:p>
        </w:tc>
      </w:tr>
      <w:tr w:rsidR="00406712" w:rsidRPr="008F20A8" w14:paraId="10DACC23" w14:textId="77777777" w:rsidTr="00F10B91">
        <w:tc>
          <w:tcPr>
            <w:tcW w:w="5000" w:type="pct"/>
            <w:gridSpan w:val="12"/>
            <w:shd w:val="clear" w:color="auto" w:fill="FFFFFF"/>
            <w:tcMar>
              <w:top w:w="40" w:type="dxa"/>
              <w:left w:w="200" w:type="dxa"/>
              <w:bottom w:w="40" w:type="dxa"/>
              <w:right w:w="200" w:type="dxa"/>
            </w:tcMar>
            <w:vAlign w:val="center"/>
          </w:tcPr>
          <w:p w14:paraId="27375594" w14:textId="77777777" w:rsidR="00406712" w:rsidRPr="008F20A8" w:rsidRDefault="00406712" w:rsidP="00F10B91">
            <w:pPr>
              <w:rPr>
                <w:rFonts w:eastAsia="Times New Roman" w:cs="Times New Roman"/>
                <w:i/>
                <w:sz w:val="20"/>
                <w:szCs w:val="20"/>
              </w:rPr>
            </w:pPr>
            <w:r w:rsidRPr="008F20A8">
              <w:rPr>
                <w:rFonts w:cs="Times New Roman"/>
                <w:i/>
                <w:sz w:val="20"/>
                <w:szCs w:val="20"/>
              </w:rPr>
              <w:t xml:space="preserve">Котельная «Улюнская СОШ» </w:t>
            </w:r>
          </w:p>
        </w:tc>
      </w:tr>
      <w:tr w:rsidR="00406712" w:rsidRPr="008F20A8" w14:paraId="7A278DD3" w14:textId="77777777" w:rsidTr="00F10B91">
        <w:tc>
          <w:tcPr>
            <w:tcW w:w="556" w:type="pct"/>
            <w:shd w:val="clear" w:color="auto" w:fill="FFFFFF"/>
            <w:tcMar>
              <w:top w:w="40" w:type="dxa"/>
              <w:left w:w="200" w:type="dxa"/>
              <w:bottom w:w="40" w:type="dxa"/>
              <w:right w:w="200" w:type="dxa"/>
            </w:tcMar>
            <w:vAlign w:val="center"/>
          </w:tcPr>
          <w:p w14:paraId="34D60520"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Распределительные</w:t>
            </w:r>
          </w:p>
        </w:tc>
        <w:tc>
          <w:tcPr>
            <w:tcW w:w="432" w:type="pct"/>
            <w:shd w:val="clear" w:color="auto" w:fill="FFFFFF"/>
            <w:tcMar>
              <w:top w:w="40" w:type="dxa"/>
              <w:left w:w="200" w:type="dxa"/>
              <w:bottom w:w="40" w:type="dxa"/>
              <w:right w:w="200" w:type="dxa"/>
            </w:tcMar>
            <w:vAlign w:val="center"/>
          </w:tcPr>
          <w:p w14:paraId="118F6F20"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отопление</w:t>
            </w:r>
          </w:p>
        </w:tc>
        <w:tc>
          <w:tcPr>
            <w:tcW w:w="414" w:type="pct"/>
            <w:shd w:val="clear" w:color="auto" w:fill="FFFFFF"/>
            <w:tcMar>
              <w:top w:w="40" w:type="dxa"/>
              <w:left w:w="200" w:type="dxa"/>
              <w:bottom w:w="40" w:type="dxa"/>
              <w:right w:w="200" w:type="dxa"/>
            </w:tcMar>
            <w:vAlign w:val="center"/>
          </w:tcPr>
          <w:p w14:paraId="46A6D193"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котельная - школа</w:t>
            </w:r>
          </w:p>
        </w:tc>
        <w:tc>
          <w:tcPr>
            <w:tcW w:w="365" w:type="pct"/>
            <w:shd w:val="clear" w:color="auto" w:fill="FFFFFF"/>
            <w:tcMar>
              <w:top w:w="40" w:type="dxa"/>
              <w:left w:w="200" w:type="dxa"/>
              <w:bottom w:w="40" w:type="dxa"/>
              <w:right w:w="200" w:type="dxa"/>
            </w:tcMar>
            <w:vAlign w:val="center"/>
          </w:tcPr>
          <w:p w14:paraId="08C2E207" w14:textId="77777777" w:rsidR="00406712" w:rsidRPr="008F20A8" w:rsidRDefault="00406712" w:rsidP="00F10B91">
            <w:pPr>
              <w:jc w:val="center"/>
              <w:rPr>
                <w:rFonts w:eastAsia="Times New Roman" w:cs="Times New Roman"/>
                <w:sz w:val="20"/>
                <w:szCs w:val="20"/>
              </w:rPr>
            </w:pPr>
            <w:r w:rsidRPr="008F20A8">
              <w:rPr>
                <w:rFonts w:eastAsia="Times New Roman" w:cs="Times New Roman"/>
                <w:sz w:val="20"/>
                <w:szCs w:val="20"/>
              </w:rPr>
              <w:t>150</w:t>
            </w:r>
          </w:p>
        </w:tc>
        <w:tc>
          <w:tcPr>
            <w:tcW w:w="343" w:type="pct"/>
            <w:shd w:val="clear" w:color="auto" w:fill="FFFFFF"/>
            <w:tcMar>
              <w:top w:w="40" w:type="dxa"/>
              <w:left w:w="200" w:type="dxa"/>
              <w:bottom w:w="40" w:type="dxa"/>
              <w:right w:w="200" w:type="dxa"/>
            </w:tcMar>
            <w:vAlign w:val="center"/>
          </w:tcPr>
          <w:p w14:paraId="3765D00E" w14:textId="77777777" w:rsidR="00406712" w:rsidRPr="008F20A8" w:rsidRDefault="00406712" w:rsidP="00F10B91">
            <w:pPr>
              <w:jc w:val="center"/>
              <w:rPr>
                <w:rFonts w:eastAsia="Times New Roman" w:cs="Times New Roman"/>
                <w:sz w:val="20"/>
                <w:szCs w:val="20"/>
              </w:rPr>
            </w:pPr>
            <w:r w:rsidRPr="008F20A8">
              <w:rPr>
                <w:rFonts w:eastAsia="Times New Roman" w:cs="Times New Roman"/>
                <w:sz w:val="20"/>
                <w:szCs w:val="20"/>
              </w:rPr>
              <w:t>150</w:t>
            </w:r>
          </w:p>
        </w:tc>
        <w:tc>
          <w:tcPr>
            <w:tcW w:w="365" w:type="pct"/>
            <w:shd w:val="clear" w:color="auto" w:fill="FFFFFF"/>
            <w:tcMar>
              <w:top w:w="40" w:type="dxa"/>
              <w:left w:w="200" w:type="dxa"/>
              <w:bottom w:w="40" w:type="dxa"/>
              <w:right w:w="200" w:type="dxa"/>
            </w:tcMar>
            <w:vAlign w:val="center"/>
          </w:tcPr>
          <w:p w14:paraId="57EB74B0" w14:textId="77777777" w:rsidR="00406712" w:rsidRPr="008F20A8" w:rsidRDefault="00406712" w:rsidP="00F10B91">
            <w:pPr>
              <w:jc w:val="center"/>
              <w:rPr>
                <w:rFonts w:eastAsia="Times New Roman" w:cs="Times New Roman"/>
                <w:sz w:val="20"/>
                <w:szCs w:val="20"/>
              </w:rPr>
            </w:pPr>
            <w:r w:rsidRPr="008F20A8">
              <w:rPr>
                <w:rFonts w:eastAsia="Times New Roman" w:cs="Times New Roman"/>
                <w:sz w:val="20"/>
                <w:szCs w:val="20"/>
              </w:rPr>
              <w:t>599,00</w:t>
            </w:r>
          </w:p>
        </w:tc>
        <w:tc>
          <w:tcPr>
            <w:tcW w:w="343" w:type="pct"/>
            <w:shd w:val="clear" w:color="auto" w:fill="FFFFFF"/>
            <w:tcMar>
              <w:top w:w="40" w:type="dxa"/>
              <w:left w:w="200" w:type="dxa"/>
              <w:bottom w:w="40" w:type="dxa"/>
              <w:right w:w="200" w:type="dxa"/>
            </w:tcMar>
            <w:vAlign w:val="center"/>
          </w:tcPr>
          <w:p w14:paraId="7EE86857" w14:textId="77777777" w:rsidR="00406712" w:rsidRPr="008F20A8" w:rsidRDefault="00406712" w:rsidP="00F10B91">
            <w:pPr>
              <w:jc w:val="center"/>
              <w:rPr>
                <w:rFonts w:eastAsia="Times New Roman" w:cs="Times New Roman"/>
                <w:sz w:val="20"/>
                <w:szCs w:val="20"/>
              </w:rPr>
            </w:pPr>
            <w:r w:rsidRPr="008F20A8">
              <w:rPr>
                <w:rFonts w:eastAsia="Times New Roman" w:cs="Times New Roman"/>
                <w:sz w:val="20"/>
                <w:szCs w:val="20"/>
              </w:rPr>
              <w:t>599,00</w:t>
            </w:r>
          </w:p>
        </w:tc>
        <w:tc>
          <w:tcPr>
            <w:tcW w:w="419" w:type="pct"/>
            <w:shd w:val="clear" w:color="auto" w:fill="F2F2F2" w:themeFill="background1" w:themeFillShade="F2"/>
            <w:tcMar>
              <w:top w:w="40" w:type="dxa"/>
              <w:left w:w="200" w:type="dxa"/>
              <w:bottom w:w="40" w:type="dxa"/>
              <w:right w:w="200" w:type="dxa"/>
            </w:tcMar>
            <w:vAlign w:val="center"/>
          </w:tcPr>
          <w:p w14:paraId="34F7BABB" w14:textId="77777777" w:rsidR="00406712" w:rsidRPr="008F20A8" w:rsidRDefault="00406712" w:rsidP="00F10B91">
            <w:pPr>
              <w:jc w:val="center"/>
              <w:rPr>
                <w:rFonts w:eastAsia="Times New Roman" w:cs="Times New Roman"/>
                <w:sz w:val="20"/>
                <w:szCs w:val="20"/>
              </w:rPr>
            </w:pPr>
            <w:r w:rsidRPr="008F20A8">
              <w:rPr>
                <w:rFonts w:eastAsia="Times New Roman" w:cs="Times New Roman"/>
                <w:sz w:val="20"/>
                <w:szCs w:val="20"/>
              </w:rPr>
              <w:t>1198,00</w:t>
            </w:r>
          </w:p>
        </w:tc>
        <w:tc>
          <w:tcPr>
            <w:tcW w:w="368" w:type="pct"/>
            <w:shd w:val="clear" w:color="auto" w:fill="FFFFFF"/>
            <w:tcMar>
              <w:top w:w="40" w:type="dxa"/>
              <w:left w:w="200" w:type="dxa"/>
              <w:bottom w:w="40" w:type="dxa"/>
              <w:right w:w="200" w:type="dxa"/>
            </w:tcMar>
            <w:vAlign w:val="center"/>
          </w:tcPr>
          <w:p w14:paraId="1EC36BC8"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н/д</w:t>
            </w:r>
          </w:p>
        </w:tc>
        <w:tc>
          <w:tcPr>
            <w:tcW w:w="501" w:type="pct"/>
            <w:shd w:val="clear" w:color="auto" w:fill="FFFFFF"/>
            <w:tcMar>
              <w:top w:w="40" w:type="dxa"/>
              <w:left w:w="200" w:type="dxa"/>
              <w:bottom w:w="40" w:type="dxa"/>
              <w:right w:w="200" w:type="dxa"/>
            </w:tcMar>
            <w:vAlign w:val="center"/>
          </w:tcPr>
          <w:p w14:paraId="4A0A94F3"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н/д</w:t>
            </w:r>
          </w:p>
        </w:tc>
        <w:tc>
          <w:tcPr>
            <w:tcW w:w="451" w:type="pct"/>
            <w:shd w:val="clear" w:color="auto" w:fill="FFFFFF"/>
            <w:tcMar>
              <w:top w:w="40" w:type="dxa"/>
              <w:left w:w="200" w:type="dxa"/>
              <w:bottom w:w="40" w:type="dxa"/>
              <w:right w:w="200" w:type="dxa"/>
            </w:tcMar>
            <w:vAlign w:val="center"/>
          </w:tcPr>
          <w:p w14:paraId="1300F816"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н/д</w:t>
            </w:r>
          </w:p>
        </w:tc>
        <w:tc>
          <w:tcPr>
            <w:tcW w:w="441" w:type="pct"/>
            <w:shd w:val="clear" w:color="auto" w:fill="FFFFFF"/>
            <w:tcMar>
              <w:top w:w="40" w:type="dxa"/>
              <w:left w:w="200" w:type="dxa"/>
              <w:bottom w:w="40" w:type="dxa"/>
              <w:right w:w="200" w:type="dxa"/>
            </w:tcMar>
            <w:vAlign w:val="center"/>
          </w:tcPr>
          <w:p w14:paraId="273A143F"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179,7</w:t>
            </w:r>
          </w:p>
        </w:tc>
      </w:tr>
      <w:tr w:rsidR="00406712" w:rsidRPr="008F20A8" w14:paraId="66BBF85F" w14:textId="77777777" w:rsidTr="00F10B91">
        <w:tc>
          <w:tcPr>
            <w:tcW w:w="5000" w:type="pct"/>
            <w:gridSpan w:val="12"/>
            <w:shd w:val="clear" w:color="auto" w:fill="FFFFFF"/>
            <w:tcMar>
              <w:top w:w="40" w:type="dxa"/>
              <w:left w:w="200" w:type="dxa"/>
              <w:bottom w:w="40" w:type="dxa"/>
              <w:right w:w="200" w:type="dxa"/>
            </w:tcMar>
            <w:vAlign w:val="center"/>
          </w:tcPr>
          <w:p w14:paraId="5A78C8CB" w14:textId="77777777" w:rsidR="00406712" w:rsidRPr="008F20A8" w:rsidRDefault="00406712" w:rsidP="00F10B91">
            <w:pPr>
              <w:rPr>
                <w:rFonts w:eastAsia="Times New Roman" w:cs="Times New Roman"/>
                <w:i/>
                <w:sz w:val="20"/>
                <w:szCs w:val="20"/>
              </w:rPr>
            </w:pPr>
            <w:r w:rsidRPr="008F20A8">
              <w:rPr>
                <w:rFonts w:cs="Times New Roman"/>
                <w:i/>
                <w:sz w:val="20"/>
                <w:szCs w:val="20"/>
              </w:rPr>
              <w:t>Котельная «Улюкчиканская СОШ»</w:t>
            </w:r>
          </w:p>
        </w:tc>
      </w:tr>
      <w:tr w:rsidR="00406712" w:rsidRPr="008F20A8" w14:paraId="3A4295BC" w14:textId="77777777" w:rsidTr="00F10B91">
        <w:tc>
          <w:tcPr>
            <w:tcW w:w="556" w:type="pct"/>
            <w:shd w:val="clear" w:color="auto" w:fill="FFFFFF"/>
            <w:tcMar>
              <w:top w:w="40" w:type="dxa"/>
              <w:left w:w="200" w:type="dxa"/>
              <w:bottom w:w="40" w:type="dxa"/>
              <w:right w:w="200" w:type="dxa"/>
            </w:tcMar>
            <w:vAlign w:val="center"/>
          </w:tcPr>
          <w:p w14:paraId="5434528A"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Распределительные</w:t>
            </w:r>
          </w:p>
        </w:tc>
        <w:tc>
          <w:tcPr>
            <w:tcW w:w="432" w:type="pct"/>
            <w:shd w:val="clear" w:color="auto" w:fill="FFFFFF"/>
            <w:tcMar>
              <w:top w:w="40" w:type="dxa"/>
              <w:left w:w="200" w:type="dxa"/>
              <w:bottom w:w="40" w:type="dxa"/>
              <w:right w:w="200" w:type="dxa"/>
            </w:tcMar>
            <w:vAlign w:val="center"/>
          </w:tcPr>
          <w:p w14:paraId="764F65E6"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отопление</w:t>
            </w:r>
          </w:p>
        </w:tc>
        <w:tc>
          <w:tcPr>
            <w:tcW w:w="414" w:type="pct"/>
            <w:shd w:val="clear" w:color="auto" w:fill="FFFFFF"/>
            <w:tcMar>
              <w:top w:w="40" w:type="dxa"/>
              <w:left w:w="200" w:type="dxa"/>
              <w:bottom w:w="40" w:type="dxa"/>
              <w:right w:w="200" w:type="dxa"/>
            </w:tcMar>
            <w:vAlign w:val="center"/>
          </w:tcPr>
          <w:p w14:paraId="5F052CBA"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котельная - школа</w:t>
            </w:r>
          </w:p>
        </w:tc>
        <w:tc>
          <w:tcPr>
            <w:tcW w:w="365" w:type="pct"/>
            <w:shd w:val="clear" w:color="auto" w:fill="FFFFFF"/>
            <w:tcMar>
              <w:top w:w="40" w:type="dxa"/>
              <w:left w:w="200" w:type="dxa"/>
              <w:bottom w:w="40" w:type="dxa"/>
              <w:right w:w="200" w:type="dxa"/>
            </w:tcMar>
            <w:vAlign w:val="center"/>
          </w:tcPr>
          <w:p w14:paraId="6491C54B" w14:textId="77777777" w:rsidR="00406712" w:rsidRPr="008F20A8" w:rsidRDefault="00406712" w:rsidP="00F10B91">
            <w:pPr>
              <w:jc w:val="center"/>
              <w:rPr>
                <w:rFonts w:cs="Times New Roman"/>
                <w:sz w:val="20"/>
              </w:rPr>
            </w:pPr>
            <w:r w:rsidRPr="008F20A8">
              <w:rPr>
                <w:rFonts w:eastAsia="Times New Roman" w:cs="Times New Roman"/>
                <w:sz w:val="20"/>
              </w:rPr>
              <w:t>100</w:t>
            </w:r>
          </w:p>
        </w:tc>
        <w:tc>
          <w:tcPr>
            <w:tcW w:w="343" w:type="pct"/>
            <w:shd w:val="clear" w:color="auto" w:fill="FFFFFF"/>
            <w:tcMar>
              <w:top w:w="40" w:type="dxa"/>
              <w:left w:w="200" w:type="dxa"/>
              <w:bottom w:w="40" w:type="dxa"/>
              <w:right w:w="200" w:type="dxa"/>
            </w:tcMar>
            <w:vAlign w:val="center"/>
          </w:tcPr>
          <w:p w14:paraId="474AB366" w14:textId="77777777" w:rsidR="00406712" w:rsidRPr="008F20A8" w:rsidRDefault="00406712" w:rsidP="00F10B91">
            <w:pPr>
              <w:jc w:val="center"/>
              <w:rPr>
                <w:rFonts w:cs="Times New Roman"/>
                <w:sz w:val="20"/>
              </w:rPr>
            </w:pPr>
            <w:r w:rsidRPr="008F20A8">
              <w:rPr>
                <w:rFonts w:eastAsia="Times New Roman" w:cs="Times New Roman"/>
                <w:sz w:val="20"/>
              </w:rPr>
              <w:t>100</w:t>
            </w:r>
          </w:p>
        </w:tc>
        <w:tc>
          <w:tcPr>
            <w:tcW w:w="365" w:type="pct"/>
            <w:shd w:val="clear" w:color="auto" w:fill="FFFFFF"/>
            <w:tcMar>
              <w:top w:w="40" w:type="dxa"/>
              <w:left w:w="200" w:type="dxa"/>
              <w:bottom w:w="40" w:type="dxa"/>
              <w:right w:w="200" w:type="dxa"/>
            </w:tcMar>
            <w:vAlign w:val="center"/>
          </w:tcPr>
          <w:p w14:paraId="17D13223" w14:textId="77777777" w:rsidR="00406712" w:rsidRPr="008F20A8" w:rsidRDefault="00406712" w:rsidP="00F10B91">
            <w:pPr>
              <w:jc w:val="center"/>
              <w:rPr>
                <w:rFonts w:cs="Times New Roman"/>
                <w:sz w:val="20"/>
              </w:rPr>
            </w:pPr>
            <w:r w:rsidRPr="008F20A8">
              <w:rPr>
                <w:rFonts w:eastAsia="Times New Roman" w:cs="Times New Roman"/>
                <w:sz w:val="20"/>
              </w:rPr>
              <w:t>216,06</w:t>
            </w:r>
          </w:p>
        </w:tc>
        <w:tc>
          <w:tcPr>
            <w:tcW w:w="343" w:type="pct"/>
            <w:shd w:val="clear" w:color="auto" w:fill="FFFFFF"/>
            <w:tcMar>
              <w:top w:w="40" w:type="dxa"/>
              <w:left w:w="200" w:type="dxa"/>
              <w:bottom w:w="40" w:type="dxa"/>
              <w:right w:w="200" w:type="dxa"/>
            </w:tcMar>
            <w:vAlign w:val="center"/>
          </w:tcPr>
          <w:p w14:paraId="4F7D39A3" w14:textId="77777777" w:rsidR="00406712" w:rsidRPr="008F20A8" w:rsidRDefault="00406712" w:rsidP="00F10B91">
            <w:pPr>
              <w:jc w:val="center"/>
              <w:rPr>
                <w:rFonts w:cs="Times New Roman"/>
                <w:sz w:val="20"/>
              </w:rPr>
            </w:pPr>
            <w:r w:rsidRPr="008F20A8">
              <w:rPr>
                <w:rFonts w:eastAsia="Times New Roman" w:cs="Times New Roman"/>
                <w:sz w:val="20"/>
              </w:rPr>
              <w:t>216,06</w:t>
            </w:r>
          </w:p>
        </w:tc>
        <w:tc>
          <w:tcPr>
            <w:tcW w:w="419" w:type="pct"/>
            <w:shd w:val="clear" w:color="auto" w:fill="F2F2F2" w:themeFill="background1" w:themeFillShade="F2"/>
            <w:tcMar>
              <w:top w:w="40" w:type="dxa"/>
              <w:left w:w="200" w:type="dxa"/>
              <w:bottom w:w="40" w:type="dxa"/>
              <w:right w:w="200" w:type="dxa"/>
            </w:tcMar>
            <w:vAlign w:val="center"/>
          </w:tcPr>
          <w:p w14:paraId="121902A7" w14:textId="77777777" w:rsidR="00406712" w:rsidRPr="008F20A8" w:rsidRDefault="00406712" w:rsidP="00F10B91">
            <w:pPr>
              <w:jc w:val="center"/>
              <w:rPr>
                <w:rFonts w:cs="Times New Roman"/>
                <w:sz w:val="20"/>
              </w:rPr>
            </w:pPr>
            <w:r w:rsidRPr="008F20A8">
              <w:rPr>
                <w:rFonts w:eastAsia="Times New Roman" w:cs="Times New Roman"/>
                <w:sz w:val="20"/>
              </w:rPr>
              <w:t>432,12</w:t>
            </w:r>
          </w:p>
        </w:tc>
        <w:tc>
          <w:tcPr>
            <w:tcW w:w="368" w:type="pct"/>
            <w:shd w:val="clear" w:color="auto" w:fill="FFFFFF"/>
            <w:tcMar>
              <w:top w:w="40" w:type="dxa"/>
              <w:left w:w="200" w:type="dxa"/>
              <w:bottom w:w="40" w:type="dxa"/>
              <w:right w:w="200" w:type="dxa"/>
            </w:tcMar>
            <w:vAlign w:val="center"/>
          </w:tcPr>
          <w:p w14:paraId="64876B60"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н/д</w:t>
            </w:r>
          </w:p>
        </w:tc>
        <w:tc>
          <w:tcPr>
            <w:tcW w:w="501" w:type="pct"/>
            <w:shd w:val="clear" w:color="auto" w:fill="FFFFFF"/>
            <w:tcMar>
              <w:top w:w="40" w:type="dxa"/>
              <w:left w:w="200" w:type="dxa"/>
              <w:bottom w:w="40" w:type="dxa"/>
              <w:right w:w="200" w:type="dxa"/>
            </w:tcMar>
            <w:vAlign w:val="center"/>
          </w:tcPr>
          <w:p w14:paraId="3A2F303F"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н/д</w:t>
            </w:r>
          </w:p>
        </w:tc>
        <w:tc>
          <w:tcPr>
            <w:tcW w:w="451" w:type="pct"/>
            <w:shd w:val="clear" w:color="auto" w:fill="FFFFFF"/>
            <w:tcMar>
              <w:top w:w="40" w:type="dxa"/>
              <w:left w:w="200" w:type="dxa"/>
              <w:bottom w:w="40" w:type="dxa"/>
              <w:right w:w="200" w:type="dxa"/>
            </w:tcMar>
            <w:vAlign w:val="center"/>
          </w:tcPr>
          <w:p w14:paraId="3F5AA9B8"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н/д</w:t>
            </w:r>
          </w:p>
        </w:tc>
        <w:tc>
          <w:tcPr>
            <w:tcW w:w="441" w:type="pct"/>
            <w:shd w:val="clear" w:color="auto" w:fill="FFFFFF"/>
            <w:tcMar>
              <w:top w:w="40" w:type="dxa"/>
              <w:left w:w="200" w:type="dxa"/>
              <w:bottom w:w="40" w:type="dxa"/>
              <w:right w:w="200" w:type="dxa"/>
            </w:tcMar>
            <w:vAlign w:val="center"/>
          </w:tcPr>
          <w:p w14:paraId="142DC09A" w14:textId="77777777" w:rsidR="00406712" w:rsidRPr="008F20A8" w:rsidRDefault="00406712" w:rsidP="00F10B91">
            <w:pPr>
              <w:jc w:val="center"/>
              <w:rPr>
                <w:rFonts w:cs="Times New Roman"/>
                <w:sz w:val="20"/>
                <w:szCs w:val="20"/>
              </w:rPr>
            </w:pPr>
            <w:r w:rsidRPr="008F20A8">
              <w:rPr>
                <w:rFonts w:eastAsia="Times New Roman" w:cs="Times New Roman"/>
                <w:sz w:val="20"/>
                <w:szCs w:val="20"/>
              </w:rPr>
              <w:t>43,212</w:t>
            </w:r>
          </w:p>
        </w:tc>
      </w:tr>
      <w:tr w:rsidR="00406712" w:rsidRPr="008F20A8" w14:paraId="6B9603D6" w14:textId="77777777" w:rsidTr="00F10B91">
        <w:tc>
          <w:tcPr>
            <w:tcW w:w="556" w:type="pct"/>
            <w:shd w:val="clear" w:color="auto" w:fill="F2F2F2" w:themeFill="background1" w:themeFillShade="F2"/>
            <w:tcMar>
              <w:top w:w="40" w:type="dxa"/>
              <w:left w:w="200" w:type="dxa"/>
              <w:bottom w:w="40" w:type="dxa"/>
              <w:right w:w="200" w:type="dxa"/>
            </w:tcMar>
            <w:vAlign w:val="center"/>
          </w:tcPr>
          <w:p w14:paraId="27771335" w14:textId="77777777" w:rsidR="00406712" w:rsidRPr="008F20A8" w:rsidRDefault="00406712" w:rsidP="00F10B91">
            <w:pPr>
              <w:jc w:val="center"/>
              <w:rPr>
                <w:rFonts w:eastAsia="Times New Roman" w:cs="Times New Roman"/>
                <w:b/>
                <w:sz w:val="20"/>
                <w:szCs w:val="20"/>
              </w:rPr>
            </w:pPr>
            <w:r w:rsidRPr="008F20A8">
              <w:rPr>
                <w:rFonts w:eastAsia="Times New Roman" w:cs="Times New Roman"/>
                <w:b/>
                <w:sz w:val="20"/>
                <w:szCs w:val="20"/>
              </w:rPr>
              <w:t>Итого</w:t>
            </w:r>
          </w:p>
        </w:tc>
        <w:tc>
          <w:tcPr>
            <w:tcW w:w="432" w:type="pct"/>
            <w:shd w:val="clear" w:color="auto" w:fill="F2F2F2" w:themeFill="background1" w:themeFillShade="F2"/>
            <w:tcMar>
              <w:top w:w="40" w:type="dxa"/>
              <w:left w:w="200" w:type="dxa"/>
              <w:bottom w:w="40" w:type="dxa"/>
              <w:right w:w="200" w:type="dxa"/>
            </w:tcMar>
            <w:vAlign w:val="center"/>
          </w:tcPr>
          <w:p w14:paraId="1E289DCA" w14:textId="77777777" w:rsidR="00406712" w:rsidRPr="008F20A8" w:rsidRDefault="00406712" w:rsidP="00F10B91">
            <w:pPr>
              <w:jc w:val="center"/>
              <w:rPr>
                <w:rFonts w:eastAsia="Times New Roman" w:cs="Times New Roman"/>
                <w:b/>
                <w:sz w:val="20"/>
                <w:szCs w:val="20"/>
              </w:rPr>
            </w:pPr>
          </w:p>
        </w:tc>
        <w:tc>
          <w:tcPr>
            <w:tcW w:w="414" w:type="pct"/>
            <w:shd w:val="clear" w:color="auto" w:fill="F2F2F2" w:themeFill="background1" w:themeFillShade="F2"/>
            <w:tcMar>
              <w:top w:w="40" w:type="dxa"/>
              <w:left w:w="200" w:type="dxa"/>
              <w:bottom w:w="40" w:type="dxa"/>
              <w:right w:w="200" w:type="dxa"/>
            </w:tcMar>
            <w:vAlign w:val="center"/>
          </w:tcPr>
          <w:p w14:paraId="173A1771" w14:textId="77777777" w:rsidR="00406712" w:rsidRPr="008F20A8" w:rsidRDefault="00406712" w:rsidP="00F10B91">
            <w:pPr>
              <w:jc w:val="center"/>
              <w:rPr>
                <w:rFonts w:eastAsia="Times New Roman" w:cs="Times New Roman"/>
                <w:b/>
                <w:sz w:val="20"/>
                <w:szCs w:val="20"/>
              </w:rPr>
            </w:pPr>
          </w:p>
        </w:tc>
        <w:tc>
          <w:tcPr>
            <w:tcW w:w="365" w:type="pct"/>
            <w:shd w:val="clear" w:color="auto" w:fill="F2F2F2" w:themeFill="background1" w:themeFillShade="F2"/>
            <w:tcMar>
              <w:top w:w="40" w:type="dxa"/>
              <w:left w:w="200" w:type="dxa"/>
              <w:bottom w:w="40" w:type="dxa"/>
              <w:right w:w="200" w:type="dxa"/>
            </w:tcMar>
            <w:vAlign w:val="center"/>
          </w:tcPr>
          <w:p w14:paraId="2AA20159" w14:textId="77777777" w:rsidR="00406712" w:rsidRPr="008F20A8" w:rsidRDefault="00406712" w:rsidP="00F10B91">
            <w:pPr>
              <w:jc w:val="center"/>
              <w:rPr>
                <w:rFonts w:eastAsia="Times New Roman" w:cs="Times New Roman"/>
                <w:b/>
                <w:sz w:val="20"/>
                <w:szCs w:val="20"/>
              </w:rPr>
            </w:pPr>
          </w:p>
        </w:tc>
        <w:tc>
          <w:tcPr>
            <w:tcW w:w="343" w:type="pct"/>
            <w:shd w:val="clear" w:color="auto" w:fill="F2F2F2" w:themeFill="background1" w:themeFillShade="F2"/>
            <w:tcMar>
              <w:top w:w="40" w:type="dxa"/>
              <w:left w:w="200" w:type="dxa"/>
              <w:bottom w:w="40" w:type="dxa"/>
              <w:right w:w="200" w:type="dxa"/>
            </w:tcMar>
            <w:vAlign w:val="center"/>
          </w:tcPr>
          <w:p w14:paraId="241A8F1F" w14:textId="77777777" w:rsidR="00406712" w:rsidRPr="008F20A8" w:rsidRDefault="00406712" w:rsidP="00F10B91">
            <w:pPr>
              <w:jc w:val="center"/>
              <w:rPr>
                <w:rFonts w:eastAsia="Times New Roman" w:cs="Times New Roman"/>
                <w:b/>
                <w:sz w:val="20"/>
                <w:szCs w:val="20"/>
              </w:rPr>
            </w:pPr>
          </w:p>
        </w:tc>
        <w:tc>
          <w:tcPr>
            <w:tcW w:w="365" w:type="pct"/>
            <w:shd w:val="clear" w:color="auto" w:fill="F2F2F2" w:themeFill="background1" w:themeFillShade="F2"/>
            <w:tcMar>
              <w:top w:w="40" w:type="dxa"/>
              <w:left w:w="200" w:type="dxa"/>
              <w:bottom w:w="40" w:type="dxa"/>
              <w:right w:w="200" w:type="dxa"/>
            </w:tcMar>
            <w:vAlign w:val="center"/>
          </w:tcPr>
          <w:p w14:paraId="29F15F4C" w14:textId="77777777" w:rsidR="00406712" w:rsidRPr="008F20A8" w:rsidRDefault="00406712" w:rsidP="00F10B91">
            <w:pPr>
              <w:jc w:val="center"/>
              <w:rPr>
                <w:rFonts w:cs="Times New Roman"/>
                <w:b/>
                <w:sz w:val="20"/>
                <w:szCs w:val="20"/>
              </w:rPr>
            </w:pPr>
            <w:r w:rsidRPr="008F20A8">
              <w:rPr>
                <w:rFonts w:eastAsia="Times New Roman" w:cs="Times New Roman"/>
                <w:b/>
                <w:sz w:val="20"/>
                <w:szCs w:val="20"/>
              </w:rPr>
              <w:t>815,06</w:t>
            </w:r>
          </w:p>
        </w:tc>
        <w:tc>
          <w:tcPr>
            <w:tcW w:w="343" w:type="pct"/>
            <w:shd w:val="clear" w:color="auto" w:fill="F2F2F2" w:themeFill="background1" w:themeFillShade="F2"/>
            <w:tcMar>
              <w:top w:w="40" w:type="dxa"/>
              <w:left w:w="200" w:type="dxa"/>
              <w:bottom w:w="40" w:type="dxa"/>
              <w:right w:w="200" w:type="dxa"/>
            </w:tcMar>
            <w:vAlign w:val="center"/>
          </w:tcPr>
          <w:p w14:paraId="2BE1A194" w14:textId="77777777" w:rsidR="00406712" w:rsidRPr="008F20A8" w:rsidRDefault="00406712" w:rsidP="00F10B91">
            <w:pPr>
              <w:jc w:val="center"/>
              <w:rPr>
                <w:rFonts w:cs="Times New Roman"/>
                <w:b/>
                <w:sz w:val="20"/>
                <w:szCs w:val="20"/>
              </w:rPr>
            </w:pPr>
            <w:r w:rsidRPr="008F20A8">
              <w:rPr>
                <w:rFonts w:eastAsia="Times New Roman" w:cs="Times New Roman"/>
                <w:b/>
                <w:sz w:val="20"/>
                <w:szCs w:val="20"/>
              </w:rPr>
              <w:t>815,06</w:t>
            </w:r>
          </w:p>
        </w:tc>
        <w:tc>
          <w:tcPr>
            <w:tcW w:w="419" w:type="pct"/>
            <w:shd w:val="clear" w:color="auto" w:fill="F2F2F2" w:themeFill="background1" w:themeFillShade="F2"/>
            <w:tcMar>
              <w:top w:w="40" w:type="dxa"/>
              <w:left w:w="200" w:type="dxa"/>
              <w:bottom w:w="40" w:type="dxa"/>
              <w:right w:w="200" w:type="dxa"/>
            </w:tcMar>
            <w:vAlign w:val="center"/>
          </w:tcPr>
          <w:p w14:paraId="0A0082BC" w14:textId="77777777" w:rsidR="00406712" w:rsidRPr="008F20A8" w:rsidRDefault="00406712" w:rsidP="00F10B91">
            <w:pPr>
              <w:jc w:val="center"/>
              <w:rPr>
                <w:rFonts w:cs="Times New Roman"/>
                <w:b/>
                <w:sz w:val="20"/>
                <w:szCs w:val="20"/>
              </w:rPr>
            </w:pPr>
            <w:r w:rsidRPr="008F20A8">
              <w:rPr>
                <w:rFonts w:eastAsia="Times New Roman" w:cs="Times New Roman"/>
                <w:b/>
                <w:sz w:val="20"/>
                <w:szCs w:val="20"/>
              </w:rPr>
              <w:t>1630,12</w:t>
            </w:r>
          </w:p>
        </w:tc>
        <w:tc>
          <w:tcPr>
            <w:tcW w:w="368" w:type="pct"/>
            <w:shd w:val="clear" w:color="auto" w:fill="F2F2F2" w:themeFill="background1" w:themeFillShade="F2"/>
            <w:tcMar>
              <w:top w:w="40" w:type="dxa"/>
              <w:left w:w="200" w:type="dxa"/>
              <w:bottom w:w="40" w:type="dxa"/>
              <w:right w:w="200" w:type="dxa"/>
            </w:tcMar>
            <w:vAlign w:val="center"/>
          </w:tcPr>
          <w:p w14:paraId="50A42336" w14:textId="77777777" w:rsidR="00406712" w:rsidRPr="008F20A8" w:rsidRDefault="00406712" w:rsidP="00F10B91">
            <w:pPr>
              <w:jc w:val="center"/>
              <w:rPr>
                <w:rFonts w:eastAsia="Times New Roman" w:cs="Times New Roman"/>
                <w:b/>
                <w:sz w:val="20"/>
                <w:szCs w:val="20"/>
              </w:rPr>
            </w:pPr>
          </w:p>
        </w:tc>
        <w:tc>
          <w:tcPr>
            <w:tcW w:w="501" w:type="pct"/>
            <w:shd w:val="clear" w:color="auto" w:fill="F2F2F2" w:themeFill="background1" w:themeFillShade="F2"/>
            <w:tcMar>
              <w:top w:w="40" w:type="dxa"/>
              <w:left w:w="200" w:type="dxa"/>
              <w:bottom w:w="40" w:type="dxa"/>
              <w:right w:w="200" w:type="dxa"/>
            </w:tcMar>
            <w:vAlign w:val="center"/>
          </w:tcPr>
          <w:p w14:paraId="43E7C24E" w14:textId="77777777" w:rsidR="00406712" w:rsidRPr="008F20A8" w:rsidRDefault="00406712" w:rsidP="00F10B91">
            <w:pPr>
              <w:jc w:val="center"/>
              <w:rPr>
                <w:rFonts w:eastAsia="Times New Roman" w:cs="Times New Roman"/>
                <w:b/>
                <w:sz w:val="20"/>
                <w:szCs w:val="20"/>
              </w:rPr>
            </w:pPr>
          </w:p>
        </w:tc>
        <w:tc>
          <w:tcPr>
            <w:tcW w:w="451" w:type="pct"/>
            <w:shd w:val="clear" w:color="auto" w:fill="F2F2F2" w:themeFill="background1" w:themeFillShade="F2"/>
            <w:tcMar>
              <w:top w:w="40" w:type="dxa"/>
              <w:left w:w="200" w:type="dxa"/>
              <w:bottom w:w="40" w:type="dxa"/>
              <w:right w:w="200" w:type="dxa"/>
            </w:tcMar>
            <w:vAlign w:val="center"/>
          </w:tcPr>
          <w:p w14:paraId="2D16158F" w14:textId="77777777" w:rsidR="00406712" w:rsidRPr="008F20A8" w:rsidRDefault="00406712" w:rsidP="00F10B91">
            <w:pPr>
              <w:jc w:val="center"/>
              <w:rPr>
                <w:rFonts w:eastAsia="Times New Roman" w:cs="Times New Roman"/>
                <w:b/>
                <w:sz w:val="20"/>
                <w:szCs w:val="20"/>
              </w:rPr>
            </w:pPr>
          </w:p>
        </w:tc>
        <w:tc>
          <w:tcPr>
            <w:tcW w:w="441" w:type="pct"/>
            <w:shd w:val="clear" w:color="auto" w:fill="F2F2F2" w:themeFill="background1" w:themeFillShade="F2"/>
            <w:tcMar>
              <w:top w:w="40" w:type="dxa"/>
              <w:left w:w="200" w:type="dxa"/>
              <w:bottom w:w="40" w:type="dxa"/>
              <w:right w:w="200" w:type="dxa"/>
            </w:tcMar>
            <w:vAlign w:val="center"/>
          </w:tcPr>
          <w:p w14:paraId="4345E604" w14:textId="77777777" w:rsidR="00406712" w:rsidRPr="008F20A8" w:rsidRDefault="00406712" w:rsidP="00F10B91">
            <w:pPr>
              <w:jc w:val="center"/>
              <w:rPr>
                <w:rFonts w:eastAsia="Times New Roman" w:cs="Times New Roman"/>
                <w:b/>
                <w:sz w:val="20"/>
                <w:szCs w:val="20"/>
              </w:rPr>
            </w:pPr>
            <w:r w:rsidRPr="008F20A8">
              <w:rPr>
                <w:rFonts w:eastAsia="Times New Roman" w:cs="Times New Roman"/>
                <w:b/>
                <w:sz w:val="20"/>
                <w:szCs w:val="20"/>
              </w:rPr>
              <w:t>222,912</w:t>
            </w:r>
          </w:p>
        </w:tc>
      </w:tr>
    </w:tbl>
    <w:p w14:paraId="751E2785" w14:textId="77777777" w:rsidR="00406712" w:rsidRPr="008F20A8" w:rsidRDefault="00406712" w:rsidP="00406712">
      <w:pPr>
        <w:pStyle w:val="a0"/>
        <w:jc w:val="both"/>
        <w:rPr>
          <w:rFonts w:cs="Times New Roman"/>
        </w:rPr>
      </w:pPr>
    </w:p>
    <w:p w14:paraId="20DF000C" w14:textId="77777777" w:rsidR="00406712" w:rsidRPr="008F20A8" w:rsidRDefault="00406712" w:rsidP="00406712">
      <w:pPr>
        <w:pStyle w:val="a0"/>
        <w:ind w:firstLine="709"/>
        <w:jc w:val="both"/>
        <w:rPr>
          <w:rFonts w:cs="Times New Roman"/>
        </w:rPr>
      </w:pPr>
    </w:p>
    <w:p w14:paraId="26118109" w14:textId="77777777" w:rsidR="00406712" w:rsidRPr="008F20A8" w:rsidRDefault="00406712" w:rsidP="00406712">
      <w:pPr>
        <w:pStyle w:val="a0"/>
        <w:ind w:firstLine="709"/>
        <w:jc w:val="both"/>
        <w:rPr>
          <w:rFonts w:cs="Times New Roman"/>
        </w:rPr>
        <w:sectPr w:rsidR="00406712" w:rsidRPr="008F20A8" w:rsidSect="00406712">
          <w:pgSz w:w="23811" w:h="16838" w:orient="landscape" w:code="8"/>
          <w:pgMar w:top="1701" w:right="1134" w:bottom="850" w:left="1134" w:header="708" w:footer="708" w:gutter="0"/>
          <w:cols w:space="708"/>
          <w:docGrid w:linePitch="360"/>
        </w:sectPr>
      </w:pPr>
    </w:p>
    <w:p w14:paraId="08900459" w14:textId="77777777" w:rsidR="00406712" w:rsidRPr="008F20A8" w:rsidRDefault="00406712" w:rsidP="00406712">
      <w:pPr>
        <w:pStyle w:val="2"/>
        <w:ind w:left="0" w:firstLine="0"/>
      </w:pPr>
      <w:bookmarkStart w:id="90" w:name="_Toc185953637"/>
      <w:bookmarkStart w:id="91" w:name="_Toc212887727"/>
      <w:r w:rsidRPr="008F20A8">
        <w:t xml:space="preserve">1.3.2 </w:t>
      </w:r>
      <w:hyperlink r:id="rId19" w:anchor="bookmark26" w:history="1">
        <w:r w:rsidRPr="008F20A8">
          <w:t>Карты (схемы) тепловых сетей в зонах действия источников тепловой энергии в</w:t>
        </w:r>
      </w:hyperlink>
      <w:r w:rsidRPr="008F20A8">
        <w:t xml:space="preserve"> </w:t>
      </w:r>
      <w:hyperlink r:id="rId20" w:anchor="bookmark26" w:history="1">
        <w:r w:rsidRPr="008F20A8">
          <w:t>электронной форме и (или) на бумажном носителе</w:t>
        </w:r>
        <w:bookmarkEnd w:id="90"/>
        <w:bookmarkEnd w:id="91"/>
      </w:hyperlink>
    </w:p>
    <w:p w14:paraId="18038827" w14:textId="77777777" w:rsidR="00406712" w:rsidRPr="008F20A8" w:rsidRDefault="00406712" w:rsidP="00406712">
      <w:pPr>
        <w:pStyle w:val="a0"/>
        <w:rPr>
          <w:rFonts w:cs="Times New Roman"/>
          <w:lang w:eastAsia="ru-RU"/>
        </w:rPr>
      </w:pPr>
    </w:p>
    <w:p w14:paraId="5A8AEE06" w14:textId="77777777" w:rsidR="00406712" w:rsidRPr="008F20A8" w:rsidRDefault="00406712" w:rsidP="00406712">
      <w:pPr>
        <w:pStyle w:val="a0"/>
        <w:ind w:firstLine="709"/>
        <w:jc w:val="both"/>
        <w:rPr>
          <w:rFonts w:cs="Times New Roman"/>
        </w:rPr>
      </w:pPr>
      <w:r w:rsidRPr="008F20A8">
        <w:rPr>
          <w:rFonts w:cs="Times New Roman"/>
        </w:rPr>
        <w:t>Схема тепловых сетей котельных СП «Улюнское» не предоставлены.</w:t>
      </w:r>
    </w:p>
    <w:p w14:paraId="1EDA3C51" w14:textId="77777777" w:rsidR="00652ED1" w:rsidRPr="008F20A8" w:rsidRDefault="00652ED1" w:rsidP="00406712">
      <w:pPr>
        <w:ind w:firstLine="709"/>
        <w:jc w:val="both"/>
        <w:rPr>
          <w:rFonts w:cs="Times New Roman"/>
          <w:lang w:eastAsia="ru-RU"/>
        </w:rPr>
      </w:pPr>
    </w:p>
    <w:p w14:paraId="3548A4A0" w14:textId="77777777" w:rsidR="00652ED1" w:rsidRPr="008F20A8" w:rsidRDefault="00652ED1" w:rsidP="00652ED1">
      <w:pPr>
        <w:pStyle w:val="2"/>
        <w:ind w:left="0" w:firstLine="0"/>
      </w:pPr>
      <w:bookmarkStart w:id="92" w:name="_Toc212887728"/>
      <w:r w:rsidRPr="008F20A8">
        <w:t xml:space="preserve">1.3.3 </w:t>
      </w:r>
      <w:hyperlink r:id="rId21" w:anchor="bookmark27" w:history="1">
        <w:bookmarkStart w:id="93" w:name="_Toc29998122"/>
        <w:bookmarkStart w:id="94" w:name="_Toc30058685"/>
        <w:bookmarkStart w:id="95" w:name="_Toc31810040"/>
        <w:r w:rsidRPr="008F20A8">
          <w:t>Параметры тепловых сетей, включая год начала эксплуатации, тип изоляции, тип</w:t>
        </w:r>
      </w:hyperlink>
      <w:r w:rsidRPr="008F20A8">
        <w:t xml:space="preserve"> </w:t>
      </w:r>
      <w:hyperlink r:id="rId22" w:anchor="bookmark27" w:history="1">
        <w:r w:rsidRPr="008F20A8">
          <w:t>компенсирующих устройств, тип прокладки, краткую характеристику грунтов в местах</w:t>
        </w:r>
      </w:hyperlink>
      <w:r w:rsidRPr="008F20A8">
        <w:t xml:space="preserve"> </w:t>
      </w:r>
      <w:hyperlink r:id="rId23" w:anchor="bookmark27" w:history="1">
        <w:r w:rsidRPr="008F20A8">
          <w:t>прокладки с выделением наименее надежных участков, определением их материальной</w:t>
        </w:r>
      </w:hyperlink>
      <w:r w:rsidRPr="008F20A8">
        <w:t xml:space="preserve"> </w:t>
      </w:r>
      <w:hyperlink r:id="rId24" w:anchor="bookmark27" w:history="1">
        <w:r w:rsidRPr="008F20A8">
          <w:t>характеристики и тепловой нагрузки потребителей, подключенных к таким участкам</w:t>
        </w:r>
        <w:bookmarkEnd w:id="92"/>
        <w:bookmarkEnd w:id="93"/>
        <w:bookmarkEnd w:id="94"/>
        <w:bookmarkEnd w:id="95"/>
        <w:r w:rsidRPr="008F20A8">
          <w:t xml:space="preserve"> </w:t>
        </w:r>
      </w:hyperlink>
    </w:p>
    <w:p w14:paraId="3EE0669E" w14:textId="77777777" w:rsidR="00652ED1" w:rsidRPr="008F20A8" w:rsidRDefault="00652ED1" w:rsidP="00652ED1">
      <w:pPr>
        <w:rPr>
          <w:rFonts w:cs="Times New Roman"/>
          <w:lang w:eastAsia="ru-RU"/>
        </w:rPr>
      </w:pPr>
    </w:p>
    <w:p w14:paraId="41CD82BB" w14:textId="77777777" w:rsidR="00406712" w:rsidRPr="008F20A8" w:rsidRDefault="00406712" w:rsidP="00406712">
      <w:pPr>
        <w:pStyle w:val="a0"/>
        <w:ind w:firstLine="709"/>
        <w:jc w:val="both"/>
        <w:rPr>
          <w:rFonts w:cs="Times New Roman"/>
        </w:rPr>
      </w:pPr>
      <w:r w:rsidRPr="008F20A8">
        <w:rPr>
          <w:rFonts w:cs="Times New Roman"/>
        </w:rPr>
        <w:t>Общая характеристика распределительных тепловых сетей представлена в таблице ниже.</w:t>
      </w:r>
    </w:p>
    <w:p w14:paraId="041D16C8" w14:textId="77777777" w:rsidR="00406712" w:rsidRPr="008F20A8" w:rsidRDefault="00406712" w:rsidP="00406712">
      <w:pPr>
        <w:spacing w:before="400" w:after="200"/>
        <w:rPr>
          <w:rFonts w:cs="Times New Roman"/>
        </w:rPr>
      </w:pPr>
      <w:r w:rsidRPr="008F20A8">
        <w:rPr>
          <w:rFonts w:cs="Times New Roman"/>
          <w:b/>
        </w:rPr>
        <w:t xml:space="preserve">Таблица 1.3.3.1 - Общая характеристика распределительных тепловых сетей </w:t>
      </w:r>
    </w:p>
    <w:tbl>
      <w:tblPr>
        <w:tblStyle w:val="a8"/>
        <w:tblW w:w="5000" w:type="pct"/>
        <w:jc w:val="center"/>
        <w:tblLook w:val="04A0" w:firstRow="1" w:lastRow="0" w:firstColumn="1" w:lastColumn="0" w:noHBand="0" w:noVBand="1"/>
      </w:tblPr>
      <w:tblGrid>
        <w:gridCol w:w="3715"/>
        <w:gridCol w:w="3715"/>
        <w:gridCol w:w="1915"/>
      </w:tblGrid>
      <w:tr w:rsidR="00406712" w:rsidRPr="008F20A8" w14:paraId="54163C75" w14:textId="77777777" w:rsidTr="00F10B91">
        <w:trPr>
          <w:tblHeader/>
          <w:jc w:val="center"/>
        </w:trPr>
        <w:tc>
          <w:tcPr>
            <w:tcW w:w="1988" w:type="pct"/>
            <w:shd w:val="clear" w:color="auto" w:fill="F2F2F2"/>
            <w:tcMar>
              <w:top w:w="120" w:type="dxa"/>
              <w:left w:w="200" w:type="dxa"/>
              <w:bottom w:w="120" w:type="dxa"/>
              <w:right w:w="200" w:type="dxa"/>
            </w:tcMar>
            <w:vAlign w:val="center"/>
          </w:tcPr>
          <w:p w14:paraId="6AFF97C6" w14:textId="77777777" w:rsidR="00406712" w:rsidRPr="008F20A8" w:rsidRDefault="00406712" w:rsidP="00F10B91">
            <w:pPr>
              <w:jc w:val="center"/>
              <w:rPr>
                <w:rFonts w:cs="Times New Roman"/>
              </w:rPr>
            </w:pPr>
            <w:r w:rsidRPr="008F20A8">
              <w:rPr>
                <w:rFonts w:eastAsia="Times New Roman" w:cs="Times New Roman"/>
                <w:sz w:val="22"/>
              </w:rPr>
              <w:t>Условный диаметр, мм</w:t>
            </w:r>
          </w:p>
        </w:tc>
        <w:tc>
          <w:tcPr>
            <w:tcW w:w="1988" w:type="pct"/>
            <w:shd w:val="clear" w:color="auto" w:fill="F2F2F2"/>
            <w:tcMar>
              <w:top w:w="120" w:type="dxa"/>
              <w:left w:w="200" w:type="dxa"/>
              <w:bottom w:w="120" w:type="dxa"/>
              <w:right w:w="200" w:type="dxa"/>
            </w:tcMar>
            <w:vAlign w:val="center"/>
          </w:tcPr>
          <w:p w14:paraId="6A6E6BB5" w14:textId="77777777" w:rsidR="00406712" w:rsidRPr="008F20A8" w:rsidRDefault="00406712" w:rsidP="00F10B91">
            <w:pPr>
              <w:jc w:val="center"/>
              <w:rPr>
                <w:rFonts w:cs="Times New Roman"/>
              </w:rPr>
            </w:pPr>
            <w:r w:rsidRPr="008F20A8">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2926E46F" w14:textId="77777777" w:rsidR="00406712" w:rsidRPr="008F20A8" w:rsidRDefault="00406712" w:rsidP="00F10B91">
            <w:pPr>
              <w:jc w:val="center"/>
              <w:rPr>
                <w:rFonts w:cs="Times New Roman"/>
              </w:rPr>
            </w:pPr>
            <w:r w:rsidRPr="008F20A8">
              <w:rPr>
                <w:rFonts w:eastAsia="Times New Roman" w:cs="Times New Roman"/>
                <w:sz w:val="22"/>
              </w:rPr>
              <w:t>Материальная характеристика, м2</w:t>
            </w:r>
          </w:p>
        </w:tc>
      </w:tr>
      <w:tr w:rsidR="00406712" w:rsidRPr="008F20A8" w14:paraId="2B87B69C" w14:textId="77777777" w:rsidTr="00F10B91">
        <w:trPr>
          <w:jc w:val="center"/>
        </w:trPr>
        <w:tc>
          <w:tcPr>
            <w:tcW w:w="5000" w:type="pct"/>
            <w:gridSpan w:val="3"/>
            <w:shd w:val="clear" w:color="auto" w:fill="FFFFFF"/>
            <w:tcMar>
              <w:top w:w="40" w:type="dxa"/>
              <w:left w:w="160" w:type="dxa"/>
              <w:bottom w:w="40" w:type="dxa"/>
              <w:right w:w="200" w:type="dxa"/>
            </w:tcMar>
            <w:vAlign w:val="center"/>
          </w:tcPr>
          <w:p w14:paraId="741A2EF1" w14:textId="77777777" w:rsidR="00406712" w:rsidRPr="008F20A8" w:rsidRDefault="00406712" w:rsidP="00F10B91">
            <w:pPr>
              <w:jc w:val="center"/>
              <w:rPr>
                <w:rFonts w:cs="Times New Roman"/>
              </w:rPr>
            </w:pPr>
            <w:r w:rsidRPr="008F20A8">
              <w:rPr>
                <w:rFonts w:eastAsia="Times New Roman" w:cs="Times New Roman"/>
                <w:b/>
                <w:sz w:val="22"/>
              </w:rPr>
              <w:t xml:space="preserve">Котельная «Улюнская СОШ» </w:t>
            </w:r>
          </w:p>
        </w:tc>
      </w:tr>
      <w:tr w:rsidR="00406712" w:rsidRPr="008F20A8" w14:paraId="353C3435" w14:textId="77777777" w:rsidTr="00F10B91">
        <w:trPr>
          <w:jc w:val="center"/>
        </w:trPr>
        <w:tc>
          <w:tcPr>
            <w:tcW w:w="1988" w:type="pct"/>
            <w:shd w:val="clear" w:color="auto" w:fill="FFFFFF"/>
            <w:tcMar>
              <w:top w:w="40" w:type="dxa"/>
              <w:left w:w="200" w:type="dxa"/>
              <w:bottom w:w="40" w:type="dxa"/>
              <w:right w:w="200" w:type="dxa"/>
            </w:tcMar>
            <w:vAlign w:val="center"/>
          </w:tcPr>
          <w:p w14:paraId="1075373F" w14:textId="77777777" w:rsidR="00406712" w:rsidRPr="008F20A8" w:rsidRDefault="00406712" w:rsidP="00F10B91">
            <w:pPr>
              <w:jc w:val="center"/>
              <w:rPr>
                <w:rFonts w:cs="Times New Roman"/>
              </w:rPr>
            </w:pPr>
            <w:r w:rsidRPr="008F20A8">
              <w:rPr>
                <w:rFonts w:eastAsia="Times New Roman" w:cs="Times New Roman"/>
                <w:sz w:val="22"/>
              </w:rPr>
              <w:t>150</w:t>
            </w:r>
          </w:p>
        </w:tc>
        <w:tc>
          <w:tcPr>
            <w:tcW w:w="1988" w:type="pct"/>
            <w:shd w:val="clear" w:color="auto" w:fill="FFFFFF"/>
            <w:tcMar>
              <w:top w:w="40" w:type="dxa"/>
              <w:left w:w="200" w:type="dxa"/>
              <w:bottom w:w="40" w:type="dxa"/>
              <w:right w:w="200" w:type="dxa"/>
            </w:tcMar>
            <w:vAlign w:val="center"/>
          </w:tcPr>
          <w:p w14:paraId="7BD524AE" w14:textId="77777777" w:rsidR="00406712" w:rsidRPr="008F20A8" w:rsidRDefault="00406712" w:rsidP="00F10B91">
            <w:pPr>
              <w:jc w:val="center"/>
              <w:rPr>
                <w:rFonts w:cs="Times New Roman"/>
              </w:rPr>
            </w:pPr>
            <w:r w:rsidRPr="008F20A8">
              <w:rPr>
                <w:rFonts w:eastAsia="Times New Roman" w:cs="Times New Roman"/>
                <w:sz w:val="22"/>
              </w:rPr>
              <w:t>1198,00</w:t>
            </w:r>
          </w:p>
        </w:tc>
        <w:tc>
          <w:tcPr>
            <w:tcW w:w="1025" w:type="pct"/>
            <w:shd w:val="clear" w:color="auto" w:fill="FFFFFF"/>
            <w:tcMar>
              <w:top w:w="40" w:type="dxa"/>
              <w:left w:w="200" w:type="dxa"/>
              <w:bottom w:w="40" w:type="dxa"/>
              <w:right w:w="200" w:type="dxa"/>
            </w:tcMar>
            <w:vAlign w:val="center"/>
          </w:tcPr>
          <w:p w14:paraId="3AED1B47" w14:textId="77777777" w:rsidR="00406712" w:rsidRPr="008F20A8" w:rsidRDefault="00406712" w:rsidP="00F10B91">
            <w:pPr>
              <w:jc w:val="center"/>
              <w:rPr>
                <w:rFonts w:cs="Times New Roman"/>
              </w:rPr>
            </w:pPr>
            <w:r w:rsidRPr="008F20A8">
              <w:rPr>
                <w:rFonts w:eastAsia="Times New Roman" w:cs="Times New Roman"/>
                <w:sz w:val="22"/>
              </w:rPr>
              <w:t>179,700</w:t>
            </w:r>
          </w:p>
        </w:tc>
      </w:tr>
      <w:tr w:rsidR="00406712" w:rsidRPr="008F20A8" w14:paraId="7DD1CAA9" w14:textId="77777777" w:rsidTr="00F10B91">
        <w:trPr>
          <w:jc w:val="center"/>
        </w:trPr>
        <w:tc>
          <w:tcPr>
            <w:tcW w:w="1988" w:type="pct"/>
            <w:shd w:val="clear" w:color="auto" w:fill="F2F2F2"/>
            <w:tcMar>
              <w:top w:w="120" w:type="dxa"/>
              <w:left w:w="200" w:type="dxa"/>
              <w:bottom w:w="120" w:type="dxa"/>
              <w:right w:w="200" w:type="dxa"/>
            </w:tcMar>
            <w:vAlign w:val="center"/>
          </w:tcPr>
          <w:p w14:paraId="61AB9EAF" w14:textId="77777777" w:rsidR="00406712" w:rsidRPr="008F20A8" w:rsidRDefault="00406712" w:rsidP="00F10B91">
            <w:pPr>
              <w:jc w:val="center"/>
              <w:rPr>
                <w:rFonts w:cs="Times New Roman"/>
              </w:rPr>
            </w:pPr>
            <w:r w:rsidRPr="008F20A8">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0FF379B7" w14:textId="77777777" w:rsidR="00406712" w:rsidRPr="008F20A8" w:rsidRDefault="00406712" w:rsidP="00F10B91">
            <w:pPr>
              <w:jc w:val="center"/>
              <w:rPr>
                <w:rFonts w:cs="Times New Roman"/>
              </w:rPr>
            </w:pPr>
            <w:r w:rsidRPr="008F20A8">
              <w:rPr>
                <w:rFonts w:eastAsia="Times New Roman" w:cs="Times New Roman"/>
                <w:sz w:val="22"/>
              </w:rPr>
              <w:t>1198,00</w:t>
            </w:r>
          </w:p>
        </w:tc>
        <w:tc>
          <w:tcPr>
            <w:tcW w:w="1025" w:type="pct"/>
            <w:shd w:val="clear" w:color="auto" w:fill="F2F2F2"/>
            <w:tcMar>
              <w:top w:w="120" w:type="dxa"/>
              <w:left w:w="200" w:type="dxa"/>
              <w:bottom w:w="120" w:type="dxa"/>
              <w:right w:w="200" w:type="dxa"/>
            </w:tcMar>
            <w:vAlign w:val="center"/>
          </w:tcPr>
          <w:p w14:paraId="0A9128AA" w14:textId="77777777" w:rsidR="00406712" w:rsidRPr="008F20A8" w:rsidRDefault="00406712" w:rsidP="00F10B91">
            <w:pPr>
              <w:jc w:val="center"/>
              <w:rPr>
                <w:rFonts w:cs="Times New Roman"/>
              </w:rPr>
            </w:pPr>
            <w:r w:rsidRPr="008F20A8">
              <w:rPr>
                <w:rFonts w:eastAsia="Times New Roman" w:cs="Times New Roman"/>
                <w:sz w:val="22"/>
              </w:rPr>
              <w:t>179,700</w:t>
            </w:r>
          </w:p>
        </w:tc>
      </w:tr>
      <w:tr w:rsidR="00406712" w:rsidRPr="008F20A8" w14:paraId="08B771B7" w14:textId="77777777" w:rsidTr="00F10B91">
        <w:trPr>
          <w:jc w:val="center"/>
        </w:trPr>
        <w:tc>
          <w:tcPr>
            <w:tcW w:w="5000" w:type="pct"/>
            <w:gridSpan w:val="3"/>
            <w:shd w:val="clear" w:color="auto" w:fill="FFFFFF"/>
            <w:tcMar>
              <w:top w:w="40" w:type="dxa"/>
              <w:left w:w="160" w:type="dxa"/>
              <w:bottom w:w="40" w:type="dxa"/>
              <w:right w:w="200" w:type="dxa"/>
            </w:tcMar>
            <w:vAlign w:val="center"/>
          </w:tcPr>
          <w:p w14:paraId="7458AB7B" w14:textId="77777777" w:rsidR="00406712" w:rsidRPr="008F20A8" w:rsidRDefault="00406712" w:rsidP="00F10B91">
            <w:pPr>
              <w:jc w:val="center"/>
              <w:rPr>
                <w:rFonts w:cs="Times New Roman"/>
              </w:rPr>
            </w:pPr>
            <w:r w:rsidRPr="008F20A8">
              <w:rPr>
                <w:rFonts w:eastAsia="Times New Roman" w:cs="Times New Roman"/>
                <w:b/>
                <w:sz w:val="22"/>
              </w:rPr>
              <w:t>Котельная «Улюкчиканская СОШ»</w:t>
            </w:r>
          </w:p>
        </w:tc>
      </w:tr>
      <w:tr w:rsidR="00406712" w:rsidRPr="008F20A8" w14:paraId="553582FA" w14:textId="77777777" w:rsidTr="00F10B91">
        <w:trPr>
          <w:jc w:val="center"/>
        </w:trPr>
        <w:tc>
          <w:tcPr>
            <w:tcW w:w="1988" w:type="pct"/>
            <w:shd w:val="clear" w:color="auto" w:fill="FFFFFF"/>
            <w:tcMar>
              <w:top w:w="40" w:type="dxa"/>
              <w:left w:w="200" w:type="dxa"/>
              <w:bottom w:w="40" w:type="dxa"/>
              <w:right w:w="200" w:type="dxa"/>
            </w:tcMar>
            <w:vAlign w:val="center"/>
          </w:tcPr>
          <w:p w14:paraId="00923FD8" w14:textId="77777777" w:rsidR="00406712" w:rsidRPr="008F20A8" w:rsidRDefault="00406712" w:rsidP="00F10B91">
            <w:pPr>
              <w:jc w:val="center"/>
              <w:rPr>
                <w:rFonts w:cs="Times New Roman"/>
              </w:rPr>
            </w:pPr>
            <w:r w:rsidRPr="008F20A8">
              <w:rPr>
                <w:rFonts w:eastAsia="Times New Roman" w:cs="Times New Roman"/>
                <w:sz w:val="22"/>
              </w:rPr>
              <w:t>100</w:t>
            </w:r>
          </w:p>
        </w:tc>
        <w:tc>
          <w:tcPr>
            <w:tcW w:w="1988" w:type="pct"/>
            <w:shd w:val="clear" w:color="auto" w:fill="FFFFFF"/>
            <w:tcMar>
              <w:top w:w="40" w:type="dxa"/>
              <w:left w:w="200" w:type="dxa"/>
              <w:bottom w:w="40" w:type="dxa"/>
              <w:right w:w="200" w:type="dxa"/>
            </w:tcMar>
            <w:vAlign w:val="center"/>
          </w:tcPr>
          <w:p w14:paraId="05A7E417" w14:textId="77777777" w:rsidR="00406712" w:rsidRPr="008F20A8" w:rsidRDefault="00406712" w:rsidP="00F10B91">
            <w:pPr>
              <w:jc w:val="center"/>
              <w:rPr>
                <w:rFonts w:cs="Times New Roman"/>
              </w:rPr>
            </w:pPr>
            <w:r w:rsidRPr="008F20A8">
              <w:rPr>
                <w:rFonts w:eastAsia="Times New Roman" w:cs="Times New Roman"/>
                <w:sz w:val="22"/>
              </w:rPr>
              <w:t>432,12</w:t>
            </w:r>
          </w:p>
        </w:tc>
        <w:tc>
          <w:tcPr>
            <w:tcW w:w="1025" w:type="pct"/>
            <w:shd w:val="clear" w:color="auto" w:fill="FFFFFF"/>
            <w:tcMar>
              <w:top w:w="40" w:type="dxa"/>
              <w:left w:w="200" w:type="dxa"/>
              <w:bottom w:w="40" w:type="dxa"/>
              <w:right w:w="200" w:type="dxa"/>
            </w:tcMar>
            <w:vAlign w:val="center"/>
          </w:tcPr>
          <w:p w14:paraId="14E5F6B0" w14:textId="77777777" w:rsidR="00406712" w:rsidRPr="008F20A8" w:rsidRDefault="00406712" w:rsidP="00F10B91">
            <w:pPr>
              <w:jc w:val="center"/>
              <w:rPr>
                <w:rFonts w:cs="Times New Roman"/>
              </w:rPr>
            </w:pPr>
            <w:r w:rsidRPr="008F20A8">
              <w:rPr>
                <w:rFonts w:eastAsia="Times New Roman" w:cs="Times New Roman"/>
                <w:sz w:val="22"/>
              </w:rPr>
              <w:t>43,212</w:t>
            </w:r>
          </w:p>
        </w:tc>
      </w:tr>
      <w:tr w:rsidR="00406712" w:rsidRPr="008F20A8" w14:paraId="698931C1" w14:textId="77777777" w:rsidTr="00F10B91">
        <w:trPr>
          <w:jc w:val="center"/>
        </w:trPr>
        <w:tc>
          <w:tcPr>
            <w:tcW w:w="1988" w:type="pct"/>
            <w:shd w:val="clear" w:color="auto" w:fill="F2F2F2"/>
            <w:tcMar>
              <w:top w:w="120" w:type="dxa"/>
              <w:left w:w="200" w:type="dxa"/>
              <w:bottom w:w="120" w:type="dxa"/>
              <w:right w:w="200" w:type="dxa"/>
            </w:tcMar>
            <w:vAlign w:val="center"/>
          </w:tcPr>
          <w:p w14:paraId="00EEA4DF" w14:textId="77777777" w:rsidR="00406712" w:rsidRPr="008F20A8" w:rsidRDefault="00406712" w:rsidP="00F10B91">
            <w:pPr>
              <w:jc w:val="center"/>
              <w:rPr>
                <w:rFonts w:cs="Times New Roman"/>
              </w:rPr>
            </w:pPr>
            <w:r w:rsidRPr="008F20A8">
              <w:rPr>
                <w:rFonts w:eastAsia="Times New Roman" w:cs="Times New Roman"/>
                <w:sz w:val="22"/>
              </w:rPr>
              <w:t>Всего от источника</w:t>
            </w:r>
          </w:p>
        </w:tc>
        <w:tc>
          <w:tcPr>
            <w:tcW w:w="1988" w:type="pct"/>
            <w:shd w:val="clear" w:color="auto" w:fill="F2F2F2"/>
            <w:tcMar>
              <w:top w:w="120" w:type="dxa"/>
              <w:left w:w="200" w:type="dxa"/>
              <w:bottom w:w="120" w:type="dxa"/>
              <w:right w:w="200" w:type="dxa"/>
            </w:tcMar>
            <w:vAlign w:val="center"/>
          </w:tcPr>
          <w:p w14:paraId="5E37A1DA" w14:textId="77777777" w:rsidR="00406712" w:rsidRPr="008F20A8" w:rsidRDefault="00406712" w:rsidP="00F10B91">
            <w:pPr>
              <w:jc w:val="center"/>
              <w:rPr>
                <w:rFonts w:cs="Times New Roman"/>
              </w:rPr>
            </w:pPr>
            <w:r w:rsidRPr="008F20A8">
              <w:rPr>
                <w:rFonts w:eastAsia="Times New Roman" w:cs="Times New Roman"/>
                <w:sz w:val="22"/>
              </w:rPr>
              <w:t>432,12</w:t>
            </w:r>
          </w:p>
        </w:tc>
        <w:tc>
          <w:tcPr>
            <w:tcW w:w="1025" w:type="pct"/>
            <w:shd w:val="clear" w:color="auto" w:fill="F2F2F2"/>
            <w:tcMar>
              <w:top w:w="120" w:type="dxa"/>
              <w:left w:w="200" w:type="dxa"/>
              <w:bottom w:w="120" w:type="dxa"/>
              <w:right w:w="200" w:type="dxa"/>
            </w:tcMar>
            <w:vAlign w:val="center"/>
          </w:tcPr>
          <w:p w14:paraId="174913CC" w14:textId="77777777" w:rsidR="00406712" w:rsidRPr="008F20A8" w:rsidRDefault="00406712" w:rsidP="00F10B91">
            <w:pPr>
              <w:jc w:val="center"/>
              <w:rPr>
                <w:rFonts w:cs="Times New Roman"/>
              </w:rPr>
            </w:pPr>
            <w:r w:rsidRPr="008F20A8">
              <w:rPr>
                <w:rFonts w:eastAsia="Times New Roman" w:cs="Times New Roman"/>
                <w:sz w:val="22"/>
              </w:rPr>
              <w:t>43,212</w:t>
            </w:r>
          </w:p>
        </w:tc>
      </w:tr>
      <w:tr w:rsidR="00406712" w:rsidRPr="008F20A8" w14:paraId="315C1B9F" w14:textId="77777777" w:rsidTr="00F10B91">
        <w:trPr>
          <w:jc w:val="center"/>
        </w:trPr>
        <w:tc>
          <w:tcPr>
            <w:tcW w:w="1988" w:type="pct"/>
            <w:shd w:val="clear" w:color="auto" w:fill="F2F2F2"/>
            <w:tcMar>
              <w:top w:w="120" w:type="dxa"/>
              <w:left w:w="200" w:type="dxa"/>
              <w:bottom w:w="120" w:type="dxa"/>
              <w:right w:w="200" w:type="dxa"/>
            </w:tcMar>
            <w:vAlign w:val="center"/>
          </w:tcPr>
          <w:p w14:paraId="4F469F3D" w14:textId="77777777" w:rsidR="00406712" w:rsidRPr="008F20A8" w:rsidRDefault="00406712" w:rsidP="00F10B91">
            <w:pPr>
              <w:jc w:val="center"/>
              <w:rPr>
                <w:rFonts w:cs="Times New Roman"/>
              </w:rPr>
            </w:pPr>
            <w:r w:rsidRPr="008F20A8">
              <w:rPr>
                <w:rFonts w:eastAsia="Times New Roman" w:cs="Times New Roman"/>
                <w:sz w:val="22"/>
              </w:rPr>
              <w:t xml:space="preserve">Всего в СП «Улюнское» </w:t>
            </w:r>
          </w:p>
        </w:tc>
        <w:tc>
          <w:tcPr>
            <w:tcW w:w="1988" w:type="pct"/>
            <w:shd w:val="clear" w:color="auto" w:fill="F2F2F2"/>
            <w:tcMar>
              <w:top w:w="120" w:type="dxa"/>
              <w:left w:w="200" w:type="dxa"/>
              <w:bottom w:w="120" w:type="dxa"/>
              <w:right w:w="200" w:type="dxa"/>
            </w:tcMar>
            <w:vAlign w:val="center"/>
          </w:tcPr>
          <w:p w14:paraId="6357D71A" w14:textId="77777777" w:rsidR="00406712" w:rsidRPr="008F20A8" w:rsidRDefault="00406712" w:rsidP="00F10B91">
            <w:pPr>
              <w:jc w:val="center"/>
              <w:rPr>
                <w:rFonts w:cs="Times New Roman"/>
              </w:rPr>
            </w:pPr>
            <w:r w:rsidRPr="008F20A8">
              <w:rPr>
                <w:rFonts w:eastAsia="Times New Roman" w:cs="Times New Roman"/>
                <w:sz w:val="22"/>
              </w:rPr>
              <w:t>1630,12</w:t>
            </w:r>
          </w:p>
        </w:tc>
        <w:tc>
          <w:tcPr>
            <w:tcW w:w="1025" w:type="pct"/>
            <w:shd w:val="clear" w:color="auto" w:fill="F2F2F2"/>
            <w:tcMar>
              <w:top w:w="120" w:type="dxa"/>
              <w:left w:w="200" w:type="dxa"/>
              <w:bottom w:w="120" w:type="dxa"/>
              <w:right w:w="200" w:type="dxa"/>
            </w:tcMar>
            <w:vAlign w:val="center"/>
          </w:tcPr>
          <w:p w14:paraId="3BE3E885" w14:textId="77777777" w:rsidR="00406712" w:rsidRPr="008F20A8" w:rsidRDefault="00406712" w:rsidP="00F10B91">
            <w:pPr>
              <w:jc w:val="center"/>
              <w:rPr>
                <w:rFonts w:cs="Times New Roman"/>
              </w:rPr>
            </w:pPr>
            <w:r w:rsidRPr="008F20A8">
              <w:rPr>
                <w:rFonts w:eastAsia="Times New Roman" w:cs="Times New Roman"/>
                <w:sz w:val="22"/>
              </w:rPr>
              <w:t>222,912</w:t>
            </w:r>
          </w:p>
        </w:tc>
      </w:tr>
    </w:tbl>
    <w:p w14:paraId="359C6C6B" w14:textId="77777777" w:rsidR="00406712" w:rsidRPr="008F20A8" w:rsidRDefault="00406712" w:rsidP="00406712">
      <w:pPr>
        <w:pStyle w:val="a0"/>
        <w:jc w:val="center"/>
        <w:rPr>
          <w:rFonts w:cs="Times New Roman"/>
        </w:rPr>
      </w:pPr>
    </w:p>
    <w:p w14:paraId="4CF80D8D" w14:textId="77777777" w:rsidR="00406712" w:rsidRPr="008F20A8" w:rsidRDefault="00406712" w:rsidP="00406712">
      <w:pPr>
        <w:pStyle w:val="a0"/>
        <w:ind w:firstLine="709"/>
        <w:jc w:val="both"/>
        <w:rPr>
          <w:rFonts w:cs="Times New Roman"/>
        </w:rPr>
      </w:pPr>
      <w:r w:rsidRPr="008F20A8">
        <w:rPr>
          <w:rFonts w:cs="Times New Roman"/>
        </w:rPr>
        <w:t>Характеристика по способу прокладки тепловых сетей в зоне деятельности теплоснабжающей организации представлена в таблице ниже.</w:t>
      </w:r>
    </w:p>
    <w:p w14:paraId="632CBB67" w14:textId="77777777" w:rsidR="00406712" w:rsidRPr="008F20A8" w:rsidRDefault="00406712" w:rsidP="00406712">
      <w:pPr>
        <w:spacing w:before="400" w:after="200"/>
        <w:rPr>
          <w:rFonts w:cs="Times New Roman"/>
        </w:rPr>
      </w:pPr>
      <w:r w:rsidRPr="008F20A8">
        <w:rPr>
          <w:rFonts w:cs="Times New Roman"/>
          <w:b/>
        </w:rPr>
        <w:t>Таблица 1.3.3.2 - Способы прокладки тепловых сетей в зоне деятельности теплоснабжающей организации</w:t>
      </w:r>
    </w:p>
    <w:tbl>
      <w:tblPr>
        <w:tblStyle w:val="a8"/>
        <w:tblW w:w="5000" w:type="pct"/>
        <w:jc w:val="center"/>
        <w:tblLook w:val="04A0" w:firstRow="1" w:lastRow="0" w:firstColumn="1" w:lastColumn="0" w:noHBand="0" w:noVBand="1"/>
      </w:tblPr>
      <w:tblGrid>
        <w:gridCol w:w="2591"/>
        <w:gridCol w:w="2590"/>
        <w:gridCol w:w="2248"/>
        <w:gridCol w:w="1916"/>
      </w:tblGrid>
      <w:tr w:rsidR="00406712" w:rsidRPr="008F20A8" w14:paraId="27D831EC" w14:textId="77777777" w:rsidTr="00F10B91">
        <w:trPr>
          <w:tblHeader/>
          <w:jc w:val="center"/>
        </w:trPr>
        <w:tc>
          <w:tcPr>
            <w:tcW w:w="1386" w:type="pct"/>
            <w:vMerge w:val="restart"/>
            <w:shd w:val="clear" w:color="auto" w:fill="F2F2F2"/>
            <w:tcMar>
              <w:top w:w="120" w:type="dxa"/>
              <w:left w:w="200" w:type="dxa"/>
              <w:bottom w:w="120" w:type="dxa"/>
              <w:right w:w="200" w:type="dxa"/>
            </w:tcMar>
            <w:vAlign w:val="center"/>
          </w:tcPr>
          <w:p w14:paraId="461E4ECF" w14:textId="77777777" w:rsidR="00406712" w:rsidRPr="008F20A8" w:rsidRDefault="00406712" w:rsidP="00F10B91">
            <w:pPr>
              <w:jc w:val="center"/>
              <w:rPr>
                <w:rFonts w:cs="Times New Roman"/>
              </w:rPr>
            </w:pPr>
            <w:r w:rsidRPr="008F20A8">
              <w:rPr>
                <w:rFonts w:eastAsia="Times New Roman" w:cs="Times New Roman"/>
                <w:sz w:val="22"/>
              </w:rPr>
              <w:t>Способ прокладки</w:t>
            </w:r>
          </w:p>
        </w:tc>
        <w:tc>
          <w:tcPr>
            <w:tcW w:w="2589" w:type="pct"/>
            <w:gridSpan w:val="2"/>
            <w:shd w:val="clear" w:color="auto" w:fill="F2F2F2"/>
            <w:tcMar>
              <w:top w:w="120" w:type="dxa"/>
              <w:left w:w="200" w:type="dxa"/>
              <w:bottom w:w="120" w:type="dxa"/>
              <w:right w:w="200" w:type="dxa"/>
            </w:tcMar>
            <w:vAlign w:val="center"/>
          </w:tcPr>
          <w:p w14:paraId="13C246B9" w14:textId="77777777" w:rsidR="00406712" w:rsidRPr="008F20A8" w:rsidRDefault="00406712" w:rsidP="00F10B91">
            <w:pPr>
              <w:jc w:val="center"/>
              <w:rPr>
                <w:rFonts w:cs="Times New Roman"/>
              </w:rPr>
            </w:pPr>
            <w:r w:rsidRPr="008F20A8">
              <w:rPr>
                <w:rFonts w:eastAsia="Times New Roman" w:cs="Times New Roman"/>
                <w:sz w:val="22"/>
              </w:rPr>
              <w:t>Протяженность трубопроводов в однотрубном исчислении, м</w:t>
            </w:r>
          </w:p>
        </w:tc>
        <w:tc>
          <w:tcPr>
            <w:tcW w:w="1025" w:type="pct"/>
            <w:vMerge w:val="restart"/>
            <w:shd w:val="clear" w:color="auto" w:fill="F2F2F2"/>
            <w:tcMar>
              <w:top w:w="120" w:type="dxa"/>
              <w:left w:w="200" w:type="dxa"/>
              <w:bottom w:w="120" w:type="dxa"/>
              <w:right w:w="200" w:type="dxa"/>
            </w:tcMar>
            <w:vAlign w:val="center"/>
          </w:tcPr>
          <w:p w14:paraId="1F1FF3C9" w14:textId="77777777" w:rsidR="00406712" w:rsidRPr="008F20A8" w:rsidRDefault="00406712" w:rsidP="00F10B91">
            <w:pPr>
              <w:jc w:val="center"/>
              <w:rPr>
                <w:rFonts w:cs="Times New Roman"/>
              </w:rPr>
            </w:pPr>
            <w:r w:rsidRPr="008F20A8">
              <w:rPr>
                <w:rFonts w:eastAsia="Times New Roman" w:cs="Times New Roman"/>
                <w:sz w:val="22"/>
              </w:rPr>
              <w:t>Материальная характеристика, м2</w:t>
            </w:r>
          </w:p>
        </w:tc>
      </w:tr>
      <w:tr w:rsidR="00406712" w:rsidRPr="008F20A8" w14:paraId="38B00714" w14:textId="77777777" w:rsidTr="00F10B91">
        <w:trPr>
          <w:tblHeader/>
          <w:jc w:val="center"/>
        </w:trPr>
        <w:tc>
          <w:tcPr>
            <w:tcW w:w="1386" w:type="pct"/>
            <w:vMerge/>
          </w:tcPr>
          <w:p w14:paraId="2C0004A6" w14:textId="77777777" w:rsidR="00406712" w:rsidRPr="008F20A8" w:rsidRDefault="00406712" w:rsidP="00F10B91">
            <w:pPr>
              <w:rPr>
                <w:rFonts w:cs="Times New Roman"/>
              </w:rPr>
            </w:pPr>
          </w:p>
        </w:tc>
        <w:tc>
          <w:tcPr>
            <w:tcW w:w="1386" w:type="pct"/>
            <w:shd w:val="clear" w:color="auto" w:fill="F2F2F2"/>
            <w:tcMar>
              <w:top w:w="120" w:type="dxa"/>
              <w:left w:w="200" w:type="dxa"/>
              <w:bottom w:w="120" w:type="dxa"/>
              <w:right w:w="200" w:type="dxa"/>
            </w:tcMar>
            <w:vAlign w:val="center"/>
          </w:tcPr>
          <w:p w14:paraId="17BF2CF3" w14:textId="77777777" w:rsidR="00406712" w:rsidRPr="008F20A8" w:rsidRDefault="00406712" w:rsidP="00F10B91">
            <w:pPr>
              <w:jc w:val="center"/>
              <w:rPr>
                <w:rFonts w:cs="Times New Roman"/>
              </w:rPr>
            </w:pPr>
            <w:r w:rsidRPr="008F20A8">
              <w:rPr>
                <w:rFonts w:eastAsia="Times New Roman" w:cs="Times New Roman"/>
                <w:sz w:val="22"/>
              </w:rPr>
              <w:t>Магистральные</w:t>
            </w:r>
          </w:p>
        </w:tc>
        <w:tc>
          <w:tcPr>
            <w:tcW w:w="1203" w:type="pct"/>
            <w:shd w:val="clear" w:color="auto" w:fill="F2F2F2"/>
            <w:tcMar>
              <w:top w:w="120" w:type="dxa"/>
              <w:left w:w="200" w:type="dxa"/>
              <w:bottom w:w="120" w:type="dxa"/>
              <w:right w:w="200" w:type="dxa"/>
            </w:tcMar>
            <w:vAlign w:val="center"/>
          </w:tcPr>
          <w:p w14:paraId="1C2C152F" w14:textId="77777777" w:rsidR="00406712" w:rsidRPr="008F20A8" w:rsidRDefault="00406712" w:rsidP="00F10B91">
            <w:pPr>
              <w:jc w:val="center"/>
              <w:rPr>
                <w:rFonts w:cs="Times New Roman"/>
              </w:rPr>
            </w:pPr>
            <w:r w:rsidRPr="008F20A8">
              <w:rPr>
                <w:rFonts w:eastAsia="Times New Roman" w:cs="Times New Roman"/>
                <w:sz w:val="22"/>
              </w:rPr>
              <w:t>Распределительные</w:t>
            </w:r>
          </w:p>
        </w:tc>
        <w:tc>
          <w:tcPr>
            <w:tcW w:w="1025" w:type="pct"/>
            <w:vMerge/>
          </w:tcPr>
          <w:p w14:paraId="62357AAC" w14:textId="77777777" w:rsidR="00406712" w:rsidRPr="008F20A8" w:rsidRDefault="00406712" w:rsidP="00F10B91">
            <w:pPr>
              <w:rPr>
                <w:rFonts w:cs="Times New Roman"/>
              </w:rPr>
            </w:pPr>
          </w:p>
        </w:tc>
      </w:tr>
      <w:tr w:rsidR="00406712" w:rsidRPr="008F20A8" w14:paraId="7AFEAAC1" w14:textId="77777777" w:rsidTr="00F10B91">
        <w:trPr>
          <w:jc w:val="center"/>
        </w:trPr>
        <w:tc>
          <w:tcPr>
            <w:tcW w:w="5000" w:type="pct"/>
            <w:gridSpan w:val="4"/>
            <w:shd w:val="clear" w:color="auto" w:fill="FFFFFF"/>
            <w:tcMar>
              <w:top w:w="40" w:type="dxa"/>
              <w:left w:w="160" w:type="dxa"/>
              <w:bottom w:w="40" w:type="dxa"/>
              <w:right w:w="200" w:type="dxa"/>
            </w:tcMar>
            <w:vAlign w:val="center"/>
          </w:tcPr>
          <w:p w14:paraId="540C6800" w14:textId="77777777" w:rsidR="00406712" w:rsidRPr="008F20A8" w:rsidRDefault="00406712" w:rsidP="00F10B91">
            <w:pPr>
              <w:jc w:val="center"/>
              <w:rPr>
                <w:rFonts w:cs="Times New Roman"/>
              </w:rPr>
            </w:pPr>
            <w:r w:rsidRPr="008F20A8">
              <w:rPr>
                <w:rFonts w:eastAsia="Times New Roman" w:cs="Times New Roman"/>
                <w:b/>
                <w:sz w:val="22"/>
              </w:rPr>
              <w:t xml:space="preserve">Котельная «Улюнская СОШ» </w:t>
            </w:r>
          </w:p>
        </w:tc>
      </w:tr>
      <w:tr w:rsidR="00406712" w:rsidRPr="008F20A8" w14:paraId="7BE9171D" w14:textId="77777777" w:rsidTr="00F10B91">
        <w:trPr>
          <w:jc w:val="center"/>
        </w:trPr>
        <w:tc>
          <w:tcPr>
            <w:tcW w:w="1386" w:type="pct"/>
            <w:shd w:val="clear" w:color="auto" w:fill="FFFFFF"/>
            <w:tcMar>
              <w:top w:w="40" w:type="dxa"/>
              <w:left w:w="200" w:type="dxa"/>
              <w:bottom w:w="40" w:type="dxa"/>
              <w:right w:w="200" w:type="dxa"/>
            </w:tcMar>
            <w:vAlign w:val="center"/>
          </w:tcPr>
          <w:p w14:paraId="16E99764" w14:textId="77777777" w:rsidR="00406712" w:rsidRPr="008F20A8" w:rsidRDefault="00406712" w:rsidP="00F10B91">
            <w:pPr>
              <w:rPr>
                <w:rFonts w:cs="Times New Roman"/>
              </w:rPr>
            </w:pPr>
            <w:r w:rsidRPr="008F20A8">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1A6192C0"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2C4784CD"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EBE7707"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1FE256C1" w14:textId="77777777" w:rsidTr="00F10B91">
        <w:trPr>
          <w:jc w:val="center"/>
        </w:trPr>
        <w:tc>
          <w:tcPr>
            <w:tcW w:w="1386" w:type="pct"/>
            <w:shd w:val="clear" w:color="auto" w:fill="FFFFFF"/>
            <w:tcMar>
              <w:top w:w="40" w:type="dxa"/>
              <w:left w:w="200" w:type="dxa"/>
              <w:bottom w:w="40" w:type="dxa"/>
              <w:right w:w="200" w:type="dxa"/>
            </w:tcMar>
            <w:vAlign w:val="center"/>
          </w:tcPr>
          <w:p w14:paraId="3828AFFE" w14:textId="77777777" w:rsidR="00406712" w:rsidRPr="008F20A8" w:rsidRDefault="00406712" w:rsidP="00F10B91">
            <w:pPr>
              <w:rPr>
                <w:rFonts w:cs="Times New Roman"/>
              </w:rPr>
            </w:pPr>
            <w:r w:rsidRPr="008F20A8">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0BF471E0"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BC1669B"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058A260C"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780725EE" w14:textId="77777777" w:rsidTr="00F10B91">
        <w:trPr>
          <w:jc w:val="center"/>
        </w:trPr>
        <w:tc>
          <w:tcPr>
            <w:tcW w:w="1386" w:type="pct"/>
            <w:shd w:val="clear" w:color="auto" w:fill="FFFFFF"/>
            <w:tcMar>
              <w:top w:w="40" w:type="dxa"/>
              <w:left w:w="200" w:type="dxa"/>
              <w:bottom w:w="40" w:type="dxa"/>
              <w:right w:w="200" w:type="dxa"/>
            </w:tcMar>
            <w:vAlign w:val="center"/>
          </w:tcPr>
          <w:p w14:paraId="4926ED06" w14:textId="77777777" w:rsidR="00406712" w:rsidRPr="008F20A8" w:rsidRDefault="00406712" w:rsidP="00F10B91">
            <w:pPr>
              <w:rPr>
                <w:rFonts w:cs="Times New Roman"/>
              </w:rPr>
            </w:pPr>
            <w:r w:rsidRPr="008F20A8">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755FE0E2"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A4338E8"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FEB1164"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77ADE3F8" w14:textId="77777777" w:rsidTr="00F10B91">
        <w:trPr>
          <w:jc w:val="center"/>
        </w:trPr>
        <w:tc>
          <w:tcPr>
            <w:tcW w:w="1386" w:type="pct"/>
            <w:shd w:val="clear" w:color="auto" w:fill="FFFFFF"/>
            <w:tcMar>
              <w:top w:w="40" w:type="dxa"/>
              <w:left w:w="200" w:type="dxa"/>
              <w:bottom w:w="40" w:type="dxa"/>
              <w:right w:w="200" w:type="dxa"/>
            </w:tcMar>
            <w:vAlign w:val="center"/>
          </w:tcPr>
          <w:p w14:paraId="45471E5C" w14:textId="77777777" w:rsidR="00406712" w:rsidRPr="008F20A8" w:rsidRDefault="00406712" w:rsidP="00F10B91">
            <w:pPr>
              <w:rPr>
                <w:rFonts w:cs="Times New Roman"/>
              </w:rPr>
            </w:pPr>
            <w:r w:rsidRPr="008F20A8">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546495D9"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1D58B49"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684D471C"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2AA3BDCD" w14:textId="77777777" w:rsidTr="00F10B91">
        <w:trPr>
          <w:jc w:val="center"/>
        </w:trPr>
        <w:tc>
          <w:tcPr>
            <w:tcW w:w="1386" w:type="pct"/>
            <w:shd w:val="clear" w:color="auto" w:fill="FFFFFF"/>
            <w:tcMar>
              <w:top w:w="40" w:type="dxa"/>
              <w:left w:w="200" w:type="dxa"/>
              <w:bottom w:w="40" w:type="dxa"/>
              <w:right w:w="200" w:type="dxa"/>
            </w:tcMar>
            <w:vAlign w:val="center"/>
          </w:tcPr>
          <w:p w14:paraId="650FA963" w14:textId="77777777" w:rsidR="00406712" w:rsidRPr="008F20A8" w:rsidRDefault="00406712" w:rsidP="00F10B91">
            <w:pPr>
              <w:rPr>
                <w:rFonts w:cs="Times New Roman"/>
              </w:rPr>
            </w:pPr>
            <w:r w:rsidRPr="008F20A8">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24E22464"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129AD99C"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599B01DF"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5AE05FED" w14:textId="77777777" w:rsidTr="00F10B91">
        <w:trPr>
          <w:jc w:val="center"/>
        </w:trPr>
        <w:tc>
          <w:tcPr>
            <w:tcW w:w="1386" w:type="pct"/>
            <w:shd w:val="clear" w:color="auto" w:fill="FFFFFF"/>
            <w:tcMar>
              <w:top w:w="40" w:type="dxa"/>
              <w:left w:w="200" w:type="dxa"/>
              <w:bottom w:w="40" w:type="dxa"/>
              <w:right w:w="200" w:type="dxa"/>
            </w:tcMar>
            <w:vAlign w:val="center"/>
          </w:tcPr>
          <w:p w14:paraId="66B529A0" w14:textId="77777777" w:rsidR="00406712" w:rsidRPr="008F20A8" w:rsidRDefault="00406712" w:rsidP="00F10B91">
            <w:pPr>
              <w:rPr>
                <w:rFonts w:cs="Times New Roman"/>
              </w:rPr>
            </w:pPr>
            <w:r w:rsidRPr="008F20A8">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4F0ADC41"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6EB0907D"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06A3F450"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27E9B46F" w14:textId="77777777" w:rsidTr="00F10B91">
        <w:trPr>
          <w:jc w:val="center"/>
        </w:trPr>
        <w:tc>
          <w:tcPr>
            <w:tcW w:w="1386" w:type="pct"/>
            <w:shd w:val="clear" w:color="auto" w:fill="FFFFFF"/>
            <w:tcMar>
              <w:top w:w="40" w:type="dxa"/>
              <w:left w:w="200" w:type="dxa"/>
              <w:bottom w:w="40" w:type="dxa"/>
              <w:right w:w="200" w:type="dxa"/>
            </w:tcMar>
            <w:vAlign w:val="center"/>
          </w:tcPr>
          <w:p w14:paraId="6CCCF025" w14:textId="77777777" w:rsidR="00406712" w:rsidRPr="008F20A8" w:rsidRDefault="00406712" w:rsidP="00F10B91">
            <w:pPr>
              <w:rPr>
                <w:rFonts w:cs="Times New Roman"/>
              </w:rPr>
            </w:pPr>
            <w:r w:rsidRPr="008F20A8">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0D25AE9C"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79A85130"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93F9952"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7C617B4B" w14:textId="77777777" w:rsidTr="00F10B91">
        <w:trPr>
          <w:jc w:val="center"/>
        </w:trPr>
        <w:tc>
          <w:tcPr>
            <w:tcW w:w="1386" w:type="pct"/>
            <w:shd w:val="clear" w:color="auto" w:fill="FFFFFF"/>
            <w:tcMar>
              <w:top w:w="40" w:type="dxa"/>
              <w:left w:w="200" w:type="dxa"/>
              <w:bottom w:w="40" w:type="dxa"/>
              <w:right w:w="200" w:type="dxa"/>
            </w:tcMar>
            <w:vAlign w:val="center"/>
          </w:tcPr>
          <w:p w14:paraId="4BBBD167" w14:textId="77777777" w:rsidR="00406712" w:rsidRPr="008F20A8" w:rsidRDefault="00406712" w:rsidP="00F10B91">
            <w:pPr>
              <w:rPr>
                <w:rFonts w:cs="Times New Roman"/>
              </w:rPr>
            </w:pPr>
            <w:r w:rsidRPr="008F20A8">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7F5D3667"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5FD1364" w14:textId="77777777" w:rsidR="00406712" w:rsidRPr="008F20A8" w:rsidRDefault="00406712" w:rsidP="00F10B91">
            <w:pPr>
              <w:jc w:val="center"/>
              <w:rPr>
                <w:rFonts w:cs="Times New Roman"/>
              </w:rPr>
            </w:pPr>
            <w:r w:rsidRPr="008F20A8">
              <w:rPr>
                <w:rFonts w:eastAsia="Times New Roman" w:cs="Times New Roman"/>
                <w:sz w:val="22"/>
              </w:rPr>
              <w:t>1198,00</w:t>
            </w:r>
          </w:p>
        </w:tc>
        <w:tc>
          <w:tcPr>
            <w:tcW w:w="1025" w:type="pct"/>
            <w:shd w:val="clear" w:color="auto" w:fill="FFFFFF"/>
            <w:tcMar>
              <w:top w:w="40" w:type="dxa"/>
              <w:left w:w="200" w:type="dxa"/>
              <w:bottom w:w="40" w:type="dxa"/>
              <w:right w:w="200" w:type="dxa"/>
            </w:tcMar>
            <w:vAlign w:val="center"/>
          </w:tcPr>
          <w:p w14:paraId="48DDB47A" w14:textId="77777777" w:rsidR="00406712" w:rsidRPr="008F20A8" w:rsidRDefault="00406712" w:rsidP="00F10B91">
            <w:pPr>
              <w:jc w:val="center"/>
              <w:rPr>
                <w:rFonts w:cs="Times New Roman"/>
              </w:rPr>
            </w:pPr>
            <w:r w:rsidRPr="008F20A8">
              <w:rPr>
                <w:rFonts w:eastAsia="Times New Roman" w:cs="Times New Roman"/>
                <w:sz w:val="22"/>
              </w:rPr>
              <w:t>179,700</w:t>
            </w:r>
          </w:p>
        </w:tc>
      </w:tr>
      <w:tr w:rsidR="00406712" w:rsidRPr="008F20A8" w14:paraId="3C69AFBB" w14:textId="77777777" w:rsidTr="00F10B91">
        <w:trPr>
          <w:jc w:val="center"/>
        </w:trPr>
        <w:tc>
          <w:tcPr>
            <w:tcW w:w="1386" w:type="pct"/>
            <w:shd w:val="clear" w:color="auto" w:fill="F2F2F2"/>
            <w:tcMar>
              <w:top w:w="120" w:type="dxa"/>
              <w:left w:w="200" w:type="dxa"/>
              <w:bottom w:w="120" w:type="dxa"/>
              <w:right w:w="200" w:type="dxa"/>
            </w:tcMar>
            <w:vAlign w:val="center"/>
          </w:tcPr>
          <w:p w14:paraId="42C3D752" w14:textId="77777777" w:rsidR="00406712" w:rsidRPr="008F20A8" w:rsidRDefault="00406712" w:rsidP="00F10B91">
            <w:pPr>
              <w:jc w:val="center"/>
              <w:rPr>
                <w:rFonts w:cs="Times New Roman"/>
              </w:rPr>
            </w:pPr>
            <w:r w:rsidRPr="008F20A8">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6E282DFE"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167954E0" w14:textId="77777777" w:rsidR="00406712" w:rsidRPr="008F20A8" w:rsidRDefault="00406712" w:rsidP="00F10B91">
            <w:pPr>
              <w:jc w:val="center"/>
              <w:rPr>
                <w:rFonts w:cs="Times New Roman"/>
              </w:rPr>
            </w:pPr>
            <w:r w:rsidRPr="008F20A8">
              <w:rPr>
                <w:rFonts w:eastAsia="Times New Roman" w:cs="Times New Roman"/>
                <w:sz w:val="22"/>
              </w:rPr>
              <w:t>1198,00</w:t>
            </w:r>
          </w:p>
        </w:tc>
        <w:tc>
          <w:tcPr>
            <w:tcW w:w="1025" w:type="pct"/>
            <w:shd w:val="clear" w:color="auto" w:fill="F2F2F2"/>
            <w:tcMar>
              <w:top w:w="120" w:type="dxa"/>
              <w:left w:w="200" w:type="dxa"/>
              <w:bottom w:w="120" w:type="dxa"/>
              <w:right w:w="200" w:type="dxa"/>
            </w:tcMar>
            <w:vAlign w:val="center"/>
          </w:tcPr>
          <w:p w14:paraId="47B9C28E" w14:textId="77777777" w:rsidR="00406712" w:rsidRPr="008F20A8" w:rsidRDefault="00406712" w:rsidP="00F10B91">
            <w:pPr>
              <w:jc w:val="center"/>
              <w:rPr>
                <w:rFonts w:cs="Times New Roman"/>
              </w:rPr>
            </w:pPr>
            <w:r w:rsidRPr="008F20A8">
              <w:rPr>
                <w:rFonts w:eastAsia="Times New Roman" w:cs="Times New Roman"/>
                <w:sz w:val="22"/>
              </w:rPr>
              <w:t>179,700</w:t>
            </w:r>
          </w:p>
        </w:tc>
      </w:tr>
      <w:tr w:rsidR="00406712" w:rsidRPr="008F20A8" w14:paraId="105C26D4" w14:textId="77777777" w:rsidTr="00F10B91">
        <w:trPr>
          <w:jc w:val="center"/>
        </w:trPr>
        <w:tc>
          <w:tcPr>
            <w:tcW w:w="5000" w:type="pct"/>
            <w:gridSpan w:val="4"/>
            <w:shd w:val="clear" w:color="auto" w:fill="FFFFFF"/>
            <w:tcMar>
              <w:top w:w="40" w:type="dxa"/>
              <w:left w:w="160" w:type="dxa"/>
              <w:bottom w:w="40" w:type="dxa"/>
              <w:right w:w="200" w:type="dxa"/>
            </w:tcMar>
            <w:vAlign w:val="center"/>
          </w:tcPr>
          <w:p w14:paraId="3D877339" w14:textId="77777777" w:rsidR="00406712" w:rsidRPr="008F20A8" w:rsidRDefault="00406712" w:rsidP="00F10B91">
            <w:pPr>
              <w:jc w:val="center"/>
              <w:rPr>
                <w:rFonts w:cs="Times New Roman"/>
              </w:rPr>
            </w:pPr>
            <w:r w:rsidRPr="008F20A8">
              <w:rPr>
                <w:rFonts w:eastAsia="Times New Roman" w:cs="Times New Roman"/>
                <w:b/>
                <w:sz w:val="22"/>
              </w:rPr>
              <w:t>Котельная «Улюкчиканская СОШ»</w:t>
            </w:r>
          </w:p>
        </w:tc>
      </w:tr>
      <w:tr w:rsidR="00406712" w:rsidRPr="008F20A8" w14:paraId="06A89E83" w14:textId="77777777" w:rsidTr="00F10B91">
        <w:trPr>
          <w:jc w:val="center"/>
        </w:trPr>
        <w:tc>
          <w:tcPr>
            <w:tcW w:w="1386" w:type="pct"/>
            <w:shd w:val="clear" w:color="auto" w:fill="FFFFFF"/>
            <w:tcMar>
              <w:top w:w="40" w:type="dxa"/>
              <w:left w:w="200" w:type="dxa"/>
              <w:bottom w:w="40" w:type="dxa"/>
              <w:right w:w="200" w:type="dxa"/>
            </w:tcMar>
            <w:vAlign w:val="center"/>
          </w:tcPr>
          <w:p w14:paraId="3A4A53AE" w14:textId="77777777" w:rsidR="00406712" w:rsidRPr="008F20A8" w:rsidRDefault="00406712" w:rsidP="00F10B91">
            <w:pPr>
              <w:rPr>
                <w:rFonts w:cs="Times New Roman"/>
              </w:rPr>
            </w:pPr>
            <w:r w:rsidRPr="008F20A8">
              <w:rPr>
                <w:rFonts w:eastAsia="Times New Roman" w:cs="Times New Roman"/>
                <w:sz w:val="22"/>
              </w:rPr>
              <w:t>Надземная</w:t>
            </w:r>
          </w:p>
        </w:tc>
        <w:tc>
          <w:tcPr>
            <w:tcW w:w="1386" w:type="pct"/>
            <w:shd w:val="clear" w:color="auto" w:fill="FFFFFF"/>
            <w:tcMar>
              <w:top w:w="40" w:type="dxa"/>
              <w:left w:w="200" w:type="dxa"/>
              <w:bottom w:w="40" w:type="dxa"/>
              <w:right w:w="200" w:type="dxa"/>
            </w:tcMar>
            <w:vAlign w:val="center"/>
          </w:tcPr>
          <w:p w14:paraId="50790AAF"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E9BB88F"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7042FBF"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594423DF" w14:textId="77777777" w:rsidTr="00F10B91">
        <w:trPr>
          <w:jc w:val="center"/>
        </w:trPr>
        <w:tc>
          <w:tcPr>
            <w:tcW w:w="1386" w:type="pct"/>
            <w:shd w:val="clear" w:color="auto" w:fill="FFFFFF"/>
            <w:tcMar>
              <w:top w:w="40" w:type="dxa"/>
              <w:left w:w="200" w:type="dxa"/>
              <w:bottom w:w="40" w:type="dxa"/>
              <w:right w:w="200" w:type="dxa"/>
            </w:tcMar>
            <w:vAlign w:val="center"/>
          </w:tcPr>
          <w:p w14:paraId="0DD5BF31" w14:textId="77777777" w:rsidR="00406712" w:rsidRPr="008F20A8" w:rsidRDefault="00406712" w:rsidP="00F10B91">
            <w:pPr>
              <w:rPr>
                <w:rFonts w:cs="Times New Roman"/>
              </w:rPr>
            </w:pPr>
            <w:r w:rsidRPr="008F20A8">
              <w:rPr>
                <w:rFonts w:eastAsia="Times New Roman" w:cs="Times New Roman"/>
                <w:sz w:val="22"/>
              </w:rPr>
              <w:t>Канальная</w:t>
            </w:r>
          </w:p>
        </w:tc>
        <w:tc>
          <w:tcPr>
            <w:tcW w:w="1386" w:type="pct"/>
            <w:shd w:val="clear" w:color="auto" w:fill="FFFFFF"/>
            <w:tcMar>
              <w:top w:w="40" w:type="dxa"/>
              <w:left w:w="200" w:type="dxa"/>
              <w:bottom w:w="40" w:type="dxa"/>
              <w:right w:w="200" w:type="dxa"/>
            </w:tcMar>
            <w:vAlign w:val="center"/>
          </w:tcPr>
          <w:p w14:paraId="5C1465BC"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158FBA36"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5E76616"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2A40B220" w14:textId="77777777" w:rsidTr="00F10B91">
        <w:trPr>
          <w:jc w:val="center"/>
        </w:trPr>
        <w:tc>
          <w:tcPr>
            <w:tcW w:w="1386" w:type="pct"/>
            <w:shd w:val="clear" w:color="auto" w:fill="FFFFFF"/>
            <w:tcMar>
              <w:top w:w="40" w:type="dxa"/>
              <w:left w:w="200" w:type="dxa"/>
              <w:bottom w:w="40" w:type="dxa"/>
              <w:right w:w="200" w:type="dxa"/>
            </w:tcMar>
            <w:vAlign w:val="center"/>
          </w:tcPr>
          <w:p w14:paraId="2620FF99" w14:textId="77777777" w:rsidR="00406712" w:rsidRPr="008F20A8" w:rsidRDefault="00406712" w:rsidP="00F10B91">
            <w:pPr>
              <w:rPr>
                <w:rFonts w:cs="Times New Roman"/>
              </w:rPr>
            </w:pPr>
            <w:r w:rsidRPr="008F20A8">
              <w:rPr>
                <w:rFonts w:eastAsia="Times New Roman" w:cs="Times New Roman"/>
                <w:sz w:val="22"/>
              </w:rPr>
              <w:t>Непроходной канал</w:t>
            </w:r>
          </w:p>
        </w:tc>
        <w:tc>
          <w:tcPr>
            <w:tcW w:w="1386" w:type="pct"/>
            <w:shd w:val="clear" w:color="auto" w:fill="FFFFFF"/>
            <w:tcMar>
              <w:top w:w="40" w:type="dxa"/>
              <w:left w:w="200" w:type="dxa"/>
              <w:bottom w:w="40" w:type="dxa"/>
              <w:right w:w="200" w:type="dxa"/>
            </w:tcMar>
            <w:vAlign w:val="center"/>
          </w:tcPr>
          <w:p w14:paraId="5AFA6566"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5310EB92"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4B2A20FF"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228EADE5" w14:textId="77777777" w:rsidTr="00F10B91">
        <w:trPr>
          <w:jc w:val="center"/>
        </w:trPr>
        <w:tc>
          <w:tcPr>
            <w:tcW w:w="1386" w:type="pct"/>
            <w:shd w:val="clear" w:color="auto" w:fill="FFFFFF"/>
            <w:tcMar>
              <w:top w:w="40" w:type="dxa"/>
              <w:left w:w="200" w:type="dxa"/>
              <w:bottom w:w="40" w:type="dxa"/>
              <w:right w:w="200" w:type="dxa"/>
            </w:tcMar>
            <w:vAlign w:val="center"/>
          </w:tcPr>
          <w:p w14:paraId="0EFE4726" w14:textId="77777777" w:rsidR="00406712" w:rsidRPr="008F20A8" w:rsidRDefault="00406712" w:rsidP="00F10B91">
            <w:pPr>
              <w:rPr>
                <w:rFonts w:cs="Times New Roman"/>
              </w:rPr>
            </w:pPr>
            <w:r w:rsidRPr="008F20A8">
              <w:rPr>
                <w:rFonts w:eastAsia="Times New Roman" w:cs="Times New Roman"/>
                <w:sz w:val="22"/>
              </w:rPr>
              <w:t>Проходной канал</w:t>
            </w:r>
          </w:p>
        </w:tc>
        <w:tc>
          <w:tcPr>
            <w:tcW w:w="1386" w:type="pct"/>
            <w:shd w:val="clear" w:color="auto" w:fill="FFFFFF"/>
            <w:tcMar>
              <w:top w:w="40" w:type="dxa"/>
              <w:left w:w="200" w:type="dxa"/>
              <w:bottom w:w="40" w:type="dxa"/>
              <w:right w:w="200" w:type="dxa"/>
            </w:tcMar>
            <w:vAlign w:val="center"/>
          </w:tcPr>
          <w:p w14:paraId="4BFC4842"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286CE272"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7437FA6A"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75893803" w14:textId="77777777" w:rsidTr="00F10B91">
        <w:trPr>
          <w:jc w:val="center"/>
        </w:trPr>
        <w:tc>
          <w:tcPr>
            <w:tcW w:w="1386" w:type="pct"/>
            <w:shd w:val="clear" w:color="auto" w:fill="FFFFFF"/>
            <w:tcMar>
              <w:top w:w="40" w:type="dxa"/>
              <w:left w:w="200" w:type="dxa"/>
              <w:bottom w:w="40" w:type="dxa"/>
              <w:right w:w="200" w:type="dxa"/>
            </w:tcMar>
            <w:vAlign w:val="center"/>
          </w:tcPr>
          <w:p w14:paraId="56B1E78E" w14:textId="77777777" w:rsidR="00406712" w:rsidRPr="008F20A8" w:rsidRDefault="00406712" w:rsidP="00F10B91">
            <w:pPr>
              <w:rPr>
                <w:rFonts w:cs="Times New Roman"/>
              </w:rPr>
            </w:pPr>
            <w:r w:rsidRPr="008F20A8">
              <w:rPr>
                <w:rFonts w:eastAsia="Times New Roman" w:cs="Times New Roman"/>
                <w:sz w:val="22"/>
              </w:rPr>
              <w:t>Дюкер</w:t>
            </w:r>
          </w:p>
        </w:tc>
        <w:tc>
          <w:tcPr>
            <w:tcW w:w="1386" w:type="pct"/>
            <w:shd w:val="clear" w:color="auto" w:fill="FFFFFF"/>
            <w:tcMar>
              <w:top w:w="40" w:type="dxa"/>
              <w:left w:w="200" w:type="dxa"/>
              <w:bottom w:w="40" w:type="dxa"/>
              <w:right w:w="200" w:type="dxa"/>
            </w:tcMar>
            <w:vAlign w:val="center"/>
          </w:tcPr>
          <w:p w14:paraId="020D29BA"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4E0670B4"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681E82B5"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4B721468" w14:textId="77777777" w:rsidTr="00F10B91">
        <w:trPr>
          <w:jc w:val="center"/>
        </w:trPr>
        <w:tc>
          <w:tcPr>
            <w:tcW w:w="1386" w:type="pct"/>
            <w:shd w:val="clear" w:color="auto" w:fill="FFFFFF"/>
            <w:tcMar>
              <w:top w:w="40" w:type="dxa"/>
              <w:left w:w="200" w:type="dxa"/>
              <w:bottom w:w="40" w:type="dxa"/>
              <w:right w:w="200" w:type="dxa"/>
            </w:tcMar>
            <w:vAlign w:val="center"/>
          </w:tcPr>
          <w:p w14:paraId="2C36B843" w14:textId="77777777" w:rsidR="00406712" w:rsidRPr="008F20A8" w:rsidRDefault="00406712" w:rsidP="00F10B91">
            <w:pPr>
              <w:rPr>
                <w:rFonts w:cs="Times New Roman"/>
              </w:rPr>
            </w:pPr>
            <w:r w:rsidRPr="008F20A8">
              <w:rPr>
                <w:rFonts w:eastAsia="Times New Roman" w:cs="Times New Roman"/>
                <w:sz w:val="22"/>
              </w:rPr>
              <w:t>Бесканальная</w:t>
            </w:r>
          </w:p>
        </w:tc>
        <w:tc>
          <w:tcPr>
            <w:tcW w:w="1386" w:type="pct"/>
            <w:shd w:val="clear" w:color="auto" w:fill="FFFFFF"/>
            <w:tcMar>
              <w:top w:w="40" w:type="dxa"/>
              <w:left w:w="200" w:type="dxa"/>
              <w:bottom w:w="40" w:type="dxa"/>
              <w:right w:w="200" w:type="dxa"/>
            </w:tcMar>
            <w:vAlign w:val="center"/>
          </w:tcPr>
          <w:p w14:paraId="4A47AED7"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3B0B5967"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3D71A274"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39552557" w14:textId="77777777" w:rsidTr="00F10B91">
        <w:trPr>
          <w:jc w:val="center"/>
        </w:trPr>
        <w:tc>
          <w:tcPr>
            <w:tcW w:w="1386" w:type="pct"/>
            <w:shd w:val="clear" w:color="auto" w:fill="FFFFFF"/>
            <w:tcMar>
              <w:top w:w="40" w:type="dxa"/>
              <w:left w:w="200" w:type="dxa"/>
              <w:bottom w:w="40" w:type="dxa"/>
              <w:right w:w="200" w:type="dxa"/>
            </w:tcMar>
            <w:vAlign w:val="center"/>
          </w:tcPr>
          <w:p w14:paraId="7285B292" w14:textId="77777777" w:rsidR="00406712" w:rsidRPr="008F20A8" w:rsidRDefault="00406712" w:rsidP="00F10B91">
            <w:pPr>
              <w:rPr>
                <w:rFonts w:cs="Times New Roman"/>
              </w:rPr>
            </w:pPr>
            <w:r w:rsidRPr="008F20A8">
              <w:rPr>
                <w:rFonts w:eastAsia="Times New Roman" w:cs="Times New Roman"/>
                <w:sz w:val="22"/>
              </w:rPr>
              <w:t>Подвальная</w:t>
            </w:r>
          </w:p>
        </w:tc>
        <w:tc>
          <w:tcPr>
            <w:tcW w:w="1386" w:type="pct"/>
            <w:shd w:val="clear" w:color="auto" w:fill="FFFFFF"/>
            <w:tcMar>
              <w:top w:w="40" w:type="dxa"/>
              <w:left w:w="200" w:type="dxa"/>
              <w:bottom w:w="40" w:type="dxa"/>
              <w:right w:w="200" w:type="dxa"/>
            </w:tcMar>
            <w:vAlign w:val="center"/>
          </w:tcPr>
          <w:p w14:paraId="0E206E3F"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0D322D3F" w14:textId="77777777" w:rsidR="00406712" w:rsidRPr="008F20A8" w:rsidRDefault="00406712" w:rsidP="00F10B91">
            <w:pPr>
              <w:jc w:val="center"/>
              <w:rPr>
                <w:rFonts w:cs="Times New Roman"/>
              </w:rPr>
            </w:pPr>
            <w:r w:rsidRPr="008F20A8">
              <w:rPr>
                <w:rFonts w:eastAsia="Times New Roman" w:cs="Times New Roman"/>
                <w:sz w:val="22"/>
              </w:rPr>
              <w:t>-</w:t>
            </w:r>
          </w:p>
        </w:tc>
        <w:tc>
          <w:tcPr>
            <w:tcW w:w="1025" w:type="pct"/>
            <w:shd w:val="clear" w:color="auto" w:fill="FFFFFF"/>
            <w:tcMar>
              <w:top w:w="40" w:type="dxa"/>
              <w:left w:w="200" w:type="dxa"/>
              <w:bottom w:w="40" w:type="dxa"/>
              <w:right w:w="200" w:type="dxa"/>
            </w:tcMar>
            <w:vAlign w:val="center"/>
          </w:tcPr>
          <w:p w14:paraId="58FE92DE" w14:textId="77777777" w:rsidR="00406712" w:rsidRPr="008F20A8" w:rsidRDefault="00406712" w:rsidP="00F10B91">
            <w:pPr>
              <w:jc w:val="center"/>
              <w:rPr>
                <w:rFonts w:cs="Times New Roman"/>
              </w:rPr>
            </w:pPr>
            <w:r w:rsidRPr="008F20A8">
              <w:rPr>
                <w:rFonts w:eastAsia="Times New Roman" w:cs="Times New Roman"/>
                <w:sz w:val="22"/>
              </w:rPr>
              <w:t>-</w:t>
            </w:r>
          </w:p>
        </w:tc>
      </w:tr>
      <w:tr w:rsidR="00406712" w:rsidRPr="008F20A8" w14:paraId="5C1D42A8" w14:textId="77777777" w:rsidTr="00F10B91">
        <w:trPr>
          <w:jc w:val="center"/>
        </w:trPr>
        <w:tc>
          <w:tcPr>
            <w:tcW w:w="1386" w:type="pct"/>
            <w:shd w:val="clear" w:color="auto" w:fill="FFFFFF"/>
            <w:tcMar>
              <w:top w:w="40" w:type="dxa"/>
              <w:left w:w="200" w:type="dxa"/>
              <w:bottom w:w="40" w:type="dxa"/>
              <w:right w:w="200" w:type="dxa"/>
            </w:tcMar>
            <w:vAlign w:val="center"/>
          </w:tcPr>
          <w:p w14:paraId="12865A84" w14:textId="77777777" w:rsidR="00406712" w:rsidRPr="008F20A8" w:rsidRDefault="00406712" w:rsidP="00F10B91">
            <w:pPr>
              <w:rPr>
                <w:rFonts w:cs="Times New Roman"/>
              </w:rPr>
            </w:pPr>
            <w:r w:rsidRPr="008F20A8">
              <w:rPr>
                <w:rFonts w:eastAsia="Times New Roman" w:cs="Times New Roman"/>
                <w:sz w:val="22"/>
              </w:rPr>
              <w:t>Данные о способе прокладки не предоставлены</w:t>
            </w:r>
          </w:p>
        </w:tc>
        <w:tc>
          <w:tcPr>
            <w:tcW w:w="1386" w:type="pct"/>
            <w:shd w:val="clear" w:color="auto" w:fill="FFFFFF"/>
            <w:tcMar>
              <w:top w:w="40" w:type="dxa"/>
              <w:left w:w="200" w:type="dxa"/>
              <w:bottom w:w="40" w:type="dxa"/>
              <w:right w:w="200" w:type="dxa"/>
            </w:tcMar>
            <w:vAlign w:val="center"/>
          </w:tcPr>
          <w:p w14:paraId="474B409C"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FFFFF"/>
            <w:tcMar>
              <w:top w:w="40" w:type="dxa"/>
              <w:left w:w="200" w:type="dxa"/>
              <w:bottom w:w="40" w:type="dxa"/>
              <w:right w:w="200" w:type="dxa"/>
            </w:tcMar>
            <w:vAlign w:val="center"/>
          </w:tcPr>
          <w:p w14:paraId="2CFA8587" w14:textId="77777777" w:rsidR="00406712" w:rsidRPr="008F20A8" w:rsidRDefault="00406712" w:rsidP="00F10B91">
            <w:pPr>
              <w:jc w:val="center"/>
              <w:rPr>
                <w:rFonts w:cs="Times New Roman"/>
              </w:rPr>
            </w:pPr>
            <w:r w:rsidRPr="008F20A8">
              <w:rPr>
                <w:rFonts w:eastAsia="Times New Roman" w:cs="Times New Roman"/>
                <w:sz w:val="22"/>
              </w:rPr>
              <w:t>432,12</w:t>
            </w:r>
          </w:p>
        </w:tc>
        <w:tc>
          <w:tcPr>
            <w:tcW w:w="1025" w:type="pct"/>
            <w:shd w:val="clear" w:color="auto" w:fill="FFFFFF"/>
            <w:tcMar>
              <w:top w:w="40" w:type="dxa"/>
              <w:left w:w="200" w:type="dxa"/>
              <w:bottom w:w="40" w:type="dxa"/>
              <w:right w:w="200" w:type="dxa"/>
            </w:tcMar>
            <w:vAlign w:val="center"/>
          </w:tcPr>
          <w:p w14:paraId="21E15241" w14:textId="77777777" w:rsidR="00406712" w:rsidRPr="008F20A8" w:rsidRDefault="00406712" w:rsidP="00F10B91">
            <w:pPr>
              <w:jc w:val="center"/>
              <w:rPr>
                <w:rFonts w:cs="Times New Roman"/>
              </w:rPr>
            </w:pPr>
            <w:r w:rsidRPr="008F20A8">
              <w:rPr>
                <w:rFonts w:eastAsia="Times New Roman" w:cs="Times New Roman"/>
                <w:sz w:val="22"/>
              </w:rPr>
              <w:t>43,212</w:t>
            </w:r>
          </w:p>
        </w:tc>
      </w:tr>
      <w:tr w:rsidR="00406712" w:rsidRPr="008F20A8" w14:paraId="2CCAF2DA" w14:textId="77777777" w:rsidTr="00F10B91">
        <w:trPr>
          <w:jc w:val="center"/>
        </w:trPr>
        <w:tc>
          <w:tcPr>
            <w:tcW w:w="1386" w:type="pct"/>
            <w:shd w:val="clear" w:color="auto" w:fill="F2F2F2"/>
            <w:tcMar>
              <w:top w:w="120" w:type="dxa"/>
              <w:left w:w="200" w:type="dxa"/>
              <w:bottom w:w="120" w:type="dxa"/>
              <w:right w:w="200" w:type="dxa"/>
            </w:tcMar>
            <w:vAlign w:val="center"/>
          </w:tcPr>
          <w:p w14:paraId="699305F7" w14:textId="77777777" w:rsidR="00406712" w:rsidRPr="008F20A8" w:rsidRDefault="00406712" w:rsidP="00F10B91">
            <w:pPr>
              <w:jc w:val="center"/>
              <w:rPr>
                <w:rFonts w:cs="Times New Roman"/>
              </w:rPr>
            </w:pPr>
            <w:r w:rsidRPr="008F20A8">
              <w:rPr>
                <w:rFonts w:eastAsia="Times New Roman" w:cs="Times New Roman"/>
                <w:sz w:val="22"/>
              </w:rPr>
              <w:t>Всего</w:t>
            </w:r>
          </w:p>
        </w:tc>
        <w:tc>
          <w:tcPr>
            <w:tcW w:w="1386" w:type="pct"/>
            <w:shd w:val="clear" w:color="auto" w:fill="F2F2F2"/>
            <w:tcMar>
              <w:top w:w="120" w:type="dxa"/>
              <w:left w:w="200" w:type="dxa"/>
              <w:bottom w:w="120" w:type="dxa"/>
              <w:right w:w="200" w:type="dxa"/>
            </w:tcMar>
            <w:vAlign w:val="center"/>
          </w:tcPr>
          <w:p w14:paraId="4858B3E4"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0DF9FF88" w14:textId="77777777" w:rsidR="00406712" w:rsidRPr="008F20A8" w:rsidRDefault="00406712" w:rsidP="00F10B91">
            <w:pPr>
              <w:jc w:val="center"/>
              <w:rPr>
                <w:rFonts w:cs="Times New Roman"/>
              </w:rPr>
            </w:pPr>
            <w:r w:rsidRPr="008F20A8">
              <w:rPr>
                <w:rFonts w:eastAsia="Times New Roman" w:cs="Times New Roman"/>
                <w:sz w:val="22"/>
              </w:rPr>
              <w:t>432,12</w:t>
            </w:r>
          </w:p>
        </w:tc>
        <w:tc>
          <w:tcPr>
            <w:tcW w:w="1025" w:type="pct"/>
            <w:shd w:val="clear" w:color="auto" w:fill="F2F2F2"/>
            <w:tcMar>
              <w:top w:w="120" w:type="dxa"/>
              <w:left w:w="200" w:type="dxa"/>
              <w:bottom w:w="120" w:type="dxa"/>
              <w:right w:w="200" w:type="dxa"/>
            </w:tcMar>
            <w:vAlign w:val="center"/>
          </w:tcPr>
          <w:p w14:paraId="4ACCC5BE" w14:textId="77777777" w:rsidR="00406712" w:rsidRPr="008F20A8" w:rsidRDefault="00406712" w:rsidP="00F10B91">
            <w:pPr>
              <w:jc w:val="center"/>
              <w:rPr>
                <w:rFonts w:cs="Times New Roman"/>
              </w:rPr>
            </w:pPr>
            <w:r w:rsidRPr="008F20A8">
              <w:rPr>
                <w:rFonts w:eastAsia="Times New Roman" w:cs="Times New Roman"/>
                <w:sz w:val="22"/>
              </w:rPr>
              <w:t>43,212</w:t>
            </w:r>
          </w:p>
        </w:tc>
      </w:tr>
      <w:tr w:rsidR="00406712" w:rsidRPr="008F20A8" w14:paraId="6359461A" w14:textId="77777777" w:rsidTr="00F10B91">
        <w:trPr>
          <w:jc w:val="center"/>
        </w:trPr>
        <w:tc>
          <w:tcPr>
            <w:tcW w:w="1386" w:type="pct"/>
            <w:shd w:val="clear" w:color="auto" w:fill="F2F2F2"/>
            <w:tcMar>
              <w:top w:w="120" w:type="dxa"/>
              <w:left w:w="200" w:type="dxa"/>
              <w:bottom w:w="120" w:type="dxa"/>
              <w:right w:w="200" w:type="dxa"/>
            </w:tcMar>
            <w:vAlign w:val="center"/>
          </w:tcPr>
          <w:p w14:paraId="00D34D19" w14:textId="77777777" w:rsidR="00406712" w:rsidRPr="008F20A8" w:rsidRDefault="00406712" w:rsidP="00F10B91">
            <w:pPr>
              <w:ind w:left="-64" w:right="-158"/>
              <w:jc w:val="center"/>
              <w:rPr>
                <w:rFonts w:cs="Times New Roman"/>
              </w:rPr>
            </w:pPr>
            <w:r w:rsidRPr="008F20A8">
              <w:rPr>
                <w:rFonts w:eastAsia="Times New Roman" w:cs="Times New Roman"/>
                <w:sz w:val="22"/>
              </w:rPr>
              <w:t>Всего в СП «Улюнское»</w:t>
            </w:r>
          </w:p>
        </w:tc>
        <w:tc>
          <w:tcPr>
            <w:tcW w:w="1386" w:type="pct"/>
            <w:shd w:val="clear" w:color="auto" w:fill="F2F2F2"/>
            <w:tcMar>
              <w:top w:w="120" w:type="dxa"/>
              <w:left w:w="200" w:type="dxa"/>
              <w:bottom w:w="120" w:type="dxa"/>
              <w:right w:w="200" w:type="dxa"/>
            </w:tcMar>
            <w:vAlign w:val="center"/>
          </w:tcPr>
          <w:p w14:paraId="45415887" w14:textId="77777777" w:rsidR="00406712" w:rsidRPr="008F20A8" w:rsidRDefault="00406712" w:rsidP="00F10B91">
            <w:pPr>
              <w:jc w:val="center"/>
              <w:rPr>
                <w:rFonts w:cs="Times New Roman"/>
              </w:rPr>
            </w:pPr>
            <w:r w:rsidRPr="008F20A8">
              <w:rPr>
                <w:rFonts w:eastAsia="Times New Roman" w:cs="Times New Roman"/>
                <w:sz w:val="22"/>
              </w:rPr>
              <w:t>-</w:t>
            </w:r>
          </w:p>
        </w:tc>
        <w:tc>
          <w:tcPr>
            <w:tcW w:w="1203" w:type="pct"/>
            <w:shd w:val="clear" w:color="auto" w:fill="F2F2F2"/>
            <w:tcMar>
              <w:top w:w="120" w:type="dxa"/>
              <w:left w:w="200" w:type="dxa"/>
              <w:bottom w:w="120" w:type="dxa"/>
              <w:right w:w="200" w:type="dxa"/>
            </w:tcMar>
            <w:vAlign w:val="center"/>
          </w:tcPr>
          <w:p w14:paraId="76EDFF78" w14:textId="77777777" w:rsidR="00406712" w:rsidRPr="008F20A8" w:rsidRDefault="00406712" w:rsidP="00F10B91">
            <w:pPr>
              <w:jc w:val="center"/>
              <w:rPr>
                <w:rFonts w:cs="Times New Roman"/>
              </w:rPr>
            </w:pPr>
            <w:r w:rsidRPr="008F20A8">
              <w:rPr>
                <w:rFonts w:eastAsia="Times New Roman" w:cs="Times New Roman"/>
                <w:sz w:val="22"/>
              </w:rPr>
              <w:t>1630,12</w:t>
            </w:r>
          </w:p>
        </w:tc>
        <w:tc>
          <w:tcPr>
            <w:tcW w:w="1025" w:type="pct"/>
            <w:shd w:val="clear" w:color="auto" w:fill="F2F2F2"/>
            <w:tcMar>
              <w:top w:w="120" w:type="dxa"/>
              <w:left w:w="200" w:type="dxa"/>
              <w:bottom w:w="120" w:type="dxa"/>
              <w:right w:w="200" w:type="dxa"/>
            </w:tcMar>
            <w:vAlign w:val="center"/>
          </w:tcPr>
          <w:p w14:paraId="236E8E64" w14:textId="77777777" w:rsidR="00406712" w:rsidRPr="008F20A8" w:rsidRDefault="00406712" w:rsidP="00F10B91">
            <w:pPr>
              <w:jc w:val="center"/>
              <w:rPr>
                <w:rFonts w:cs="Times New Roman"/>
              </w:rPr>
            </w:pPr>
            <w:r w:rsidRPr="008F20A8">
              <w:rPr>
                <w:rFonts w:eastAsia="Times New Roman" w:cs="Times New Roman"/>
                <w:sz w:val="22"/>
              </w:rPr>
              <w:t>222,912</w:t>
            </w:r>
          </w:p>
        </w:tc>
      </w:tr>
    </w:tbl>
    <w:p w14:paraId="72E340FD" w14:textId="77777777" w:rsidR="00406712" w:rsidRPr="008F20A8" w:rsidRDefault="00406712" w:rsidP="00406712">
      <w:pPr>
        <w:pStyle w:val="a0"/>
        <w:jc w:val="center"/>
        <w:rPr>
          <w:rFonts w:cs="Times New Roman"/>
          <w:lang w:val="en-US"/>
        </w:rPr>
      </w:pPr>
    </w:p>
    <w:p w14:paraId="1341192F" w14:textId="77777777" w:rsidR="00406712" w:rsidRPr="008F20A8" w:rsidRDefault="00406712" w:rsidP="00406712">
      <w:pPr>
        <w:pStyle w:val="a0"/>
        <w:ind w:firstLine="709"/>
        <w:jc w:val="both"/>
        <w:rPr>
          <w:rFonts w:cs="Times New Roman"/>
        </w:rPr>
      </w:pPr>
      <w:r w:rsidRPr="008F20A8">
        <w:rPr>
          <w:rFonts w:cs="Times New Roman"/>
        </w:rPr>
        <w:t>Распределение протяженности и материальной характеристики тепловых сетей по годам прокладки в зоне деятельности теплоснабжающей организации представлена в таблице ниже.</w:t>
      </w:r>
    </w:p>
    <w:p w14:paraId="436FC982" w14:textId="77777777" w:rsidR="00406712" w:rsidRPr="008F20A8" w:rsidRDefault="00406712" w:rsidP="00406712">
      <w:pPr>
        <w:spacing w:before="400" w:after="200"/>
        <w:rPr>
          <w:rFonts w:cs="Times New Roman"/>
        </w:rPr>
      </w:pPr>
      <w:r w:rsidRPr="008F20A8">
        <w:rPr>
          <w:rFonts w:cs="Times New Roman"/>
          <w:b/>
        </w:rPr>
        <w:t>Таблица 1.3.3.3 - Распределение протяженности и материальной характеристики тепловых сетей по годам прокладки в зоне деятельности теплоснабжающей организации</w:t>
      </w:r>
    </w:p>
    <w:tbl>
      <w:tblPr>
        <w:tblStyle w:val="a8"/>
        <w:tblW w:w="5000" w:type="pct"/>
        <w:jc w:val="center"/>
        <w:tblLook w:val="04A0" w:firstRow="1" w:lastRow="0" w:firstColumn="1" w:lastColumn="0" w:noHBand="0" w:noVBand="1"/>
      </w:tblPr>
      <w:tblGrid>
        <w:gridCol w:w="3715"/>
        <w:gridCol w:w="3715"/>
        <w:gridCol w:w="1915"/>
      </w:tblGrid>
      <w:tr w:rsidR="00406712" w:rsidRPr="008F20A8" w14:paraId="24AD045E" w14:textId="77777777" w:rsidTr="00F10B91">
        <w:trPr>
          <w:tblHeader/>
          <w:jc w:val="center"/>
        </w:trPr>
        <w:tc>
          <w:tcPr>
            <w:tcW w:w="1988" w:type="pct"/>
            <w:shd w:val="clear" w:color="auto" w:fill="F2F2F2"/>
            <w:tcMar>
              <w:top w:w="120" w:type="dxa"/>
              <w:left w:w="200" w:type="dxa"/>
              <w:bottom w:w="120" w:type="dxa"/>
              <w:right w:w="200" w:type="dxa"/>
            </w:tcMar>
            <w:vAlign w:val="center"/>
          </w:tcPr>
          <w:p w14:paraId="32926B3A" w14:textId="77777777" w:rsidR="00406712" w:rsidRPr="008F20A8" w:rsidRDefault="00406712" w:rsidP="00F10B91">
            <w:pPr>
              <w:jc w:val="center"/>
              <w:rPr>
                <w:rFonts w:cs="Times New Roman"/>
              </w:rPr>
            </w:pPr>
            <w:r w:rsidRPr="008F20A8">
              <w:rPr>
                <w:rFonts w:eastAsia="Times New Roman" w:cs="Times New Roman"/>
                <w:sz w:val="22"/>
              </w:rPr>
              <w:t>Год прокладки</w:t>
            </w:r>
          </w:p>
        </w:tc>
        <w:tc>
          <w:tcPr>
            <w:tcW w:w="1988" w:type="pct"/>
            <w:shd w:val="clear" w:color="auto" w:fill="F2F2F2"/>
            <w:tcMar>
              <w:top w:w="120" w:type="dxa"/>
              <w:left w:w="200" w:type="dxa"/>
              <w:bottom w:w="120" w:type="dxa"/>
              <w:right w:w="200" w:type="dxa"/>
            </w:tcMar>
            <w:vAlign w:val="center"/>
          </w:tcPr>
          <w:p w14:paraId="3628523C" w14:textId="77777777" w:rsidR="00406712" w:rsidRPr="008F20A8" w:rsidRDefault="00406712" w:rsidP="00F10B91">
            <w:pPr>
              <w:jc w:val="center"/>
              <w:rPr>
                <w:rFonts w:cs="Times New Roman"/>
              </w:rPr>
            </w:pPr>
            <w:r w:rsidRPr="008F20A8">
              <w:rPr>
                <w:rFonts w:eastAsia="Times New Roman" w:cs="Times New Roman"/>
                <w:sz w:val="22"/>
              </w:rPr>
              <w:t>Протяженность трубопроводов в однотрубном исчислении, м</w:t>
            </w:r>
          </w:p>
        </w:tc>
        <w:tc>
          <w:tcPr>
            <w:tcW w:w="1025" w:type="pct"/>
            <w:shd w:val="clear" w:color="auto" w:fill="F2F2F2"/>
            <w:tcMar>
              <w:top w:w="120" w:type="dxa"/>
              <w:left w:w="200" w:type="dxa"/>
              <w:bottom w:w="120" w:type="dxa"/>
              <w:right w:w="200" w:type="dxa"/>
            </w:tcMar>
            <w:vAlign w:val="center"/>
          </w:tcPr>
          <w:p w14:paraId="43E78A2F" w14:textId="77777777" w:rsidR="00406712" w:rsidRPr="008F20A8" w:rsidRDefault="00406712" w:rsidP="00F10B91">
            <w:pPr>
              <w:jc w:val="center"/>
              <w:rPr>
                <w:rFonts w:cs="Times New Roman"/>
              </w:rPr>
            </w:pPr>
            <w:r w:rsidRPr="008F20A8">
              <w:rPr>
                <w:rFonts w:eastAsia="Times New Roman" w:cs="Times New Roman"/>
                <w:sz w:val="22"/>
              </w:rPr>
              <w:t>Материальная характеристика, м2</w:t>
            </w:r>
          </w:p>
        </w:tc>
      </w:tr>
      <w:tr w:rsidR="00406712" w:rsidRPr="008F20A8" w14:paraId="7505AC51" w14:textId="77777777" w:rsidTr="00F10B91">
        <w:trPr>
          <w:jc w:val="center"/>
        </w:trPr>
        <w:tc>
          <w:tcPr>
            <w:tcW w:w="5000" w:type="pct"/>
            <w:gridSpan w:val="3"/>
            <w:shd w:val="clear" w:color="auto" w:fill="FFFFFF"/>
            <w:tcMar>
              <w:top w:w="40" w:type="dxa"/>
              <w:left w:w="160" w:type="dxa"/>
              <w:bottom w:w="40" w:type="dxa"/>
              <w:right w:w="200" w:type="dxa"/>
            </w:tcMar>
            <w:vAlign w:val="center"/>
          </w:tcPr>
          <w:p w14:paraId="1C8D5514" w14:textId="77777777" w:rsidR="00406712" w:rsidRPr="008F20A8" w:rsidRDefault="00406712" w:rsidP="00F10B91">
            <w:pPr>
              <w:jc w:val="center"/>
              <w:rPr>
                <w:rFonts w:cs="Times New Roman"/>
              </w:rPr>
            </w:pPr>
            <w:r w:rsidRPr="008F20A8">
              <w:rPr>
                <w:rFonts w:eastAsia="Times New Roman" w:cs="Times New Roman"/>
                <w:b/>
                <w:sz w:val="22"/>
              </w:rPr>
              <w:t xml:space="preserve">Котельная «Улюнская СОШ» </w:t>
            </w:r>
          </w:p>
        </w:tc>
      </w:tr>
      <w:tr w:rsidR="00406712" w:rsidRPr="008F20A8" w14:paraId="69B7037F" w14:textId="77777777" w:rsidTr="00F10B91">
        <w:trPr>
          <w:jc w:val="center"/>
        </w:trPr>
        <w:tc>
          <w:tcPr>
            <w:tcW w:w="1988" w:type="pct"/>
            <w:shd w:val="clear" w:color="auto" w:fill="FFFFFF"/>
            <w:tcMar>
              <w:top w:w="40" w:type="dxa"/>
              <w:left w:w="200" w:type="dxa"/>
              <w:bottom w:w="40" w:type="dxa"/>
              <w:right w:w="200" w:type="dxa"/>
            </w:tcMar>
            <w:vAlign w:val="center"/>
          </w:tcPr>
          <w:p w14:paraId="75B08746" w14:textId="77777777" w:rsidR="00406712" w:rsidRPr="008F20A8" w:rsidRDefault="00406712" w:rsidP="00F10B91">
            <w:pPr>
              <w:jc w:val="center"/>
              <w:rPr>
                <w:rFonts w:cs="Times New Roman"/>
              </w:rPr>
            </w:pPr>
            <w:r w:rsidRPr="008F20A8">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10427F58" w14:textId="77777777" w:rsidR="00406712" w:rsidRPr="008F20A8" w:rsidRDefault="00406712" w:rsidP="00F10B91">
            <w:pPr>
              <w:jc w:val="center"/>
              <w:rPr>
                <w:rFonts w:cs="Times New Roman"/>
              </w:rPr>
            </w:pPr>
            <w:r w:rsidRPr="008F20A8">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21C10A2" w14:textId="77777777" w:rsidR="00406712" w:rsidRPr="008F20A8" w:rsidRDefault="00406712" w:rsidP="00F10B91">
            <w:pPr>
              <w:jc w:val="center"/>
              <w:rPr>
                <w:rFonts w:cs="Times New Roman"/>
              </w:rPr>
            </w:pPr>
            <w:r w:rsidRPr="008F20A8">
              <w:rPr>
                <w:rFonts w:eastAsia="Times New Roman" w:cs="Times New Roman"/>
                <w:sz w:val="22"/>
              </w:rPr>
              <w:t>0,000</w:t>
            </w:r>
          </w:p>
        </w:tc>
      </w:tr>
      <w:tr w:rsidR="00406712" w:rsidRPr="008F20A8" w14:paraId="0FD92FD3" w14:textId="77777777" w:rsidTr="00F10B91">
        <w:trPr>
          <w:jc w:val="center"/>
        </w:trPr>
        <w:tc>
          <w:tcPr>
            <w:tcW w:w="1988" w:type="pct"/>
            <w:shd w:val="clear" w:color="auto" w:fill="FFFFFF"/>
            <w:tcMar>
              <w:top w:w="40" w:type="dxa"/>
              <w:left w:w="200" w:type="dxa"/>
              <w:bottom w:w="40" w:type="dxa"/>
              <w:right w:w="200" w:type="dxa"/>
            </w:tcMar>
            <w:vAlign w:val="center"/>
          </w:tcPr>
          <w:p w14:paraId="2D0E0783" w14:textId="77777777" w:rsidR="00406712" w:rsidRPr="008F20A8" w:rsidRDefault="00406712" w:rsidP="00F10B91">
            <w:pPr>
              <w:jc w:val="center"/>
              <w:rPr>
                <w:rFonts w:cs="Times New Roman"/>
              </w:rPr>
            </w:pPr>
            <w:r w:rsidRPr="008F20A8">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0E430768" w14:textId="77777777" w:rsidR="00406712" w:rsidRPr="008F20A8" w:rsidRDefault="00406712" w:rsidP="00F10B91">
            <w:pPr>
              <w:jc w:val="center"/>
              <w:rPr>
                <w:rFonts w:cs="Times New Roman"/>
              </w:rPr>
            </w:pPr>
            <w:r w:rsidRPr="008F20A8">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3C7FD9F4" w14:textId="77777777" w:rsidR="00406712" w:rsidRPr="008F20A8" w:rsidRDefault="00406712" w:rsidP="00F10B91">
            <w:pPr>
              <w:jc w:val="center"/>
              <w:rPr>
                <w:rFonts w:cs="Times New Roman"/>
              </w:rPr>
            </w:pPr>
            <w:r w:rsidRPr="008F20A8">
              <w:rPr>
                <w:rFonts w:eastAsia="Times New Roman" w:cs="Times New Roman"/>
                <w:sz w:val="22"/>
              </w:rPr>
              <w:t>0,000</w:t>
            </w:r>
          </w:p>
        </w:tc>
      </w:tr>
      <w:tr w:rsidR="00406712" w:rsidRPr="008F20A8" w14:paraId="44CBCAFF" w14:textId="77777777" w:rsidTr="00F10B91">
        <w:trPr>
          <w:jc w:val="center"/>
        </w:trPr>
        <w:tc>
          <w:tcPr>
            <w:tcW w:w="1988" w:type="pct"/>
            <w:shd w:val="clear" w:color="auto" w:fill="FFFFFF"/>
            <w:tcMar>
              <w:top w:w="40" w:type="dxa"/>
              <w:left w:w="200" w:type="dxa"/>
              <w:bottom w:w="40" w:type="dxa"/>
              <w:right w:w="200" w:type="dxa"/>
            </w:tcMar>
            <w:vAlign w:val="center"/>
          </w:tcPr>
          <w:p w14:paraId="1A0C5E63" w14:textId="77777777" w:rsidR="00406712" w:rsidRPr="008F20A8" w:rsidRDefault="00406712" w:rsidP="00F10B91">
            <w:pPr>
              <w:jc w:val="center"/>
              <w:rPr>
                <w:rFonts w:cs="Times New Roman"/>
              </w:rPr>
            </w:pPr>
            <w:r w:rsidRPr="008F20A8">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678DC04C" w14:textId="77777777" w:rsidR="00406712" w:rsidRPr="008F20A8" w:rsidRDefault="00406712" w:rsidP="00F10B91">
            <w:pPr>
              <w:jc w:val="center"/>
              <w:rPr>
                <w:rFonts w:cs="Times New Roman"/>
              </w:rPr>
            </w:pPr>
            <w:r w:rsidRPr="008F20A8">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441716A0" w14:textId="77777777" w:rsidR="00406712" w:rsidRPr="008F20A8" w:rsidRDefault="00406712" w:rsidP="00F10B91">
            <w:pPr>
              <w:jc w:val="center"/>
              <w:rPr>
                <w:rFonts w:cs="Times New Roman"/>
              </w:rPr>
            </w:pPr>
            <w:r w:rsidRPr="008F20A8">
              <w:rPr>
                <w:rFonts w:eastAsia="Times New Roman" w:cs="Times New Roman"/>
                <w:sz w:val="22"/>
              </w:rPr>
              <w:t>0,000</w:t>
            </w:r>
          </w:p>
        </w:tc>
      </w:tr>
      <w:tr w:rsidR="00406712" w:rsidRPr="008F20A8" w14:paraId="4626DD09" w14:textId="77777777" w:rsidTr="00F10B91">
        <w:trPr>
          <w:jc w:val="center"/>
        </w:trPr>
        <w:tc>
          <w:tcPr>
            <w:tcW w:w="1988" w:type="pct"/>
            <w:shd w:val="clear" w:color="auto" w:fill="FFFFFF"/>
            <w:tcMar>
              <w:top w:w="40" w:type="dxa"/>
              <w:left w:w="200" w:type="dxa"/>
              <w:bottom w:w="40" w:type="dxa"/>
              <w:right w:w="200" w:type="dxa"/>
            </w:tcMar>
            <w:vAlign w:val="center"/>
          </w:tcPr>
          <w:p w14:paraId="59376E6E" w14:textId="77777777" w:rsidR="00406712" w:rsidRPr="008F20A8" w:rsidRDefault="00406712" w:rsidP="00F10B91">
            <w:pPr>
              <w:jc w:val="center"/>
              <w:rPr>
                <w:rFonts w:cs="Times New Roman"/>
              </w:rPr>
            </w:pPr>
            <w:r w:rsidRPr="008F20A8">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3E944AFA" w14:textId="77777777" w:rsidR="00406712" w:rsidRPr="008F20A8" w:rsidRDefault="00406712" w:rsidP="00F10B91">
            <w:pPr>
              <w:jc w:val="center"/>
              <w:rPr>
                <w:rFonts w:cs="Times New Roman"/>
              </w:rPr>
            </w:pPr>
            <w:r w:rsidRPr="008F20A8">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5A0D2A91" w14:textId="77777777" w:rsidR="00406712" w:rsidRPr="008F20A8" w:rsidRDefault="00406712" w:rsidP="00F10B91">
            <w:pPr>
              <w:jc w:val="center"/>
              <w:rPr>
                <w:rFonts w:cs="Times New Roman"/>
              </w:rPr>
            </w:pPr>
            <w:r w:rsidRPr="008F20A8">
              <w:rPr>
                <w:rFonts w:eastAsia="Times New Roman" w:cs="Times New Roman"/>
                <w:sz w:val="22"/>
              </w:rPr>
              <w:t>0,000</w:t>
            </w:r>
          </w:p>
        </w:tc>
      </w:tr>
      <w:tr w:rsidR="00406712" w:rsidRPr="008F20A8" w14:paraId="3981BD91" w14:textId="77777777" w:rsidTr="00F10B91">
        <w:trPr>
          <w:jc w:val="center"/>
        </w:trPr>
        <w:tc>
          <w:tcPr>
            <w:tcW w:w="1988" w:type="pct"/>
            <w:shd w:val="clear" w:color="auto" w:fill="FFFFFF"/>
            <w:tcMar>
              <w:top w:w="40" w:type="dxa"/>
              <w:left w:w="200" w:type="dxa"/>
              <w:bottom w:w="40" w:type="dxa"/>
              <w:right w:w="200" w:type="dxa"/>
            </w:tcMar>
            <w:vAlign w:val="center"/>
          </w:tcPr>
          <w:p w14:paraId="5BFA6C5F" w14:textId="77777777" w:rsidR="00406712" w:rsidRPr="008F20A8" w:rsidRDefault="00406712" w:rsidP="00F10B91">
            <w:pPr>
              <w:jc w:val="center"/>
              <w:rPr>
                <w:rFonts w:cs="Times New Roman"/>
              </w:rPr>
            </w:pPr>
            <w:r w:rsidRPr="008F20A8">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311C6B01" w14:textId="77777777" w:rsidR="00406712" w:rsidRPr="008F20A8" w:rsidRDefault="00406712" w:rsidP="00F10B91">
            <w:pPr>
              <w:jc w:val="center"/>
              <w:rPr>
                <w:rFonts w:cs="Times New Roman"/>
              </w:rPr>
            </w:pPr>
            <w:r w:rsidRPr="008F20A8">
              <w:rPr>
                <w:rFonts w:eastAsia="Times New Roman" w:cs="Times New Roman"/>
                <w:sz w:val="22"/>
              </w:rPr>
              <w:t>1198,00</w:t>
            </w:r>
          </w:p>
        </w:tc>
        <w:tc>
          <w:tcPr>
            <w:tcW w:w="1025" w:type="pct"/>
            <w:shd w:val="clear" w:color="auto" w:fill="FFFFFF"/>
            <w:tcMar>
              <w:top w:w="40" w:type="dxa"/>
              <w:left w:w="200" w:type="dxa"/>
              <w:bottom w:w="40" w:type="dxa"/>
              <w:right w:w="200" w:type="dxa"/>
            </w:tcMar>
            <w:vAlign w:val="center"/>
          </w:tcPr>
          <w:p w14:paraId="2A41CDD2" w14:textId="77777777" w:rsidR="00406712" w:rsidRPr="008F20A8" w:rsidRDefault="00406712" w:rsidP="00F10B91">
            <w:pPr>
              <w:jc w:val="center"/>
              <w:rPr>
                <w:rFonts w:cs="Times New Roman"/>
              </w:rPr>
            </w:pPr>
            <w:r w:rsidRPr="008F20A8">
              <w:rPr>
                <w:rFonts w:eastAsia="Times New Roman" w:cs="Times New Roman"/>
                <w:sz w:val="22"/>
              </w:rPr>
              <w:t>179,700</w:t>
            </w:r>
          </w:p>
        </w:tc>
      </w:tr>
      <w:tr w:rsidR="00406712" w:rsidRPr="008F20A8" w14:paraId="28ED25DA" w14:textId="77777777" w:rsidTr="00F10B91">
        <w:trPr>
          <w:jc w:val="center"/>
        </w:trPr>
        <w:tc>
          <w:tcPr>
            <w:tcW w:w="1988" w:type="pct"/>
            <w:shd w:val="clear" w:color="auto" w:fill="F2F2F2"/>
            <w:tcMar>
              <w:top w:w="120" w:type="dxa"/>
              <w:left w:w="200" w:type="dxa"/>
              <w:bottom w:w="120" w:type="dxa"/>
              <w:right w:w="200" w:type="dxa"/>
            </w:tcMar>
            <w:vAlign w:val="center"/>
          </w:tcPr>
          <w:p w14:paraId="41523A11" w14:textId="77777777" w:rsidR="00406712" w:rsidRPr="008F20A8" w:rsidRDefault="00406712" w:rsidP="00F10B91">
            <w:pPr>
              <w:jc w:val="center"/>
              <w:rPr>
                <w:rFonts w:cs="Times New Roman"/>
              </w:rPr>
            </w:pPr>
            <w:r w:rsidRPr="008F20A8">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0A8A8894" w14:textId="77777777" w:rsidR="00406712" w:rsidRPr="008F20A8" w:rsidRDefault="00406712" w:rsidP="00F10B91">
            <w:pPr>
              <w:jc w:val="center"/>
              <w:rPr>
                <w:rFonts w:cs="Times New Roman"/>
              </w:rPr>
            </w:pPr>
            <w:r w:rsidRPr="008F20A8">
              <w:rPr>
                <w:rFonts w:eastAsia="Times New Roman" w:cs="Times New Roman"/>
                <w:sz w:val="22"/>
              </w:rPr>
              <w:t>1198,00</w:t>
            </w:r>
          </w:p>
        </w:tc>
        <w:tc>
          <w:tcPr>
            <w:tcW w:w="1025" w:type="pct"/>
            <w:shd w:val="clear" w:color="auto" w:fill="F2F2F2"/>
            <w:tcMar>
              <w:top w:w="120" w:type="dxa"/>
              <w:left w:w="200" w:type="dxa"/>
              <w:bottom w:w="120" w:type="dxa"/>
              <w:right w:w="200" w:type="dxa"/>
            </w:tcMar>
            <w:vAlign w:val="center"/>
          </w:tcPr>
          <w:p w14:paraId="7FA6468A" w14:textId="77777777" w:rsidR="00406712" w:rsidRPr="008F20A8" w:rsidRDefault="00406712" w:rsidP="00F10B91">
            <w:pPr>
              <w:jc w:val="center"/>
              <w:rPr>
                <w:rFonts w:cs="Times New Roman"/>
              </w:rPr>
            </w:pPr>
            <w:r w:rsidRPr="008F20A8">
              <w:rPr>
                <w:rFonts w:eastAsia="Times New Roman" w:cs="Times New Roman"/>
                <w:sz w:val="22"/>
              </w:rPr>
              <w:t>179,700</w:t>
            </w:r>
          </w:p>
        </w:tc>
      </w:tr>
      <w:tr w:rsidR="00406712" w:rsidRPr="008F20A8" w14:paraId="0D099242" w14:textId="77777777" w:rsidTr="00F10B91">
        <w:trPr>
          <w:jc w:val="center"/>
        </w:trPr>
        <w:tc>
          <w:tcPr>
            <w:tcW w:w="5000" w:type="pct"/>
            <w:gridSpan w:val="3"/>
            <w:shd w:val="clear" w:color="auto" w:fill="FFFFFF"/>
            <w:tcMar>
              <w:top w:w="40" w:type="dxa"/>
              <w:left w:w="160" w:type="dxa"/>
              <w:bottom w:w="40" w:type="dxa"/>
              <w:right w:w="200" w:type="dxa"/>
            </w:tcMar>
            <w:vAlign w:val="center"/>
          </w:tcPr>
          <w:p w14:paraId="2CD1F0A4" w14:textId="77777777" w:rsidR="00406712" w:rsidRPr="008F20A8" w:rsidRDefault="00406712" w:rsidP="00F10B91">
            <w:pPr>
              <w:jc w:val="center"/>
              <w:rPr>
                <w:rFonts w:cs="Times New Roman"/>
              </w:rPr>
            </w:pPr>
            <w:r w:rsidRPr="008F20A8">
              <w:rPr>
                <w:rFonts w:eastAsia="Times New Roman" w:cs="Times New Roman"/>
                <w:b/>
                <w:sz w:val="22"/>
              </w:rPr>
              <w:t>Котельная «Улюкчиканская СОШ»</w:t>
            </w:r>
          </w:p>
        </w:tc>
      </w:tr>
      <w:tr w:rsidR="00406712" w:rsidRPr="008F20A8" w14:paraId="32C68613" w14:textId="77777777" w:rsidTr="00F10B91">
        <w:trPr>
          <w:jc w:val="center"/>
        </w:trPr>
        <w:tc>
          <w:tcPr>
            <w:tcW w:w="1988" w:type="pct"/>
            <w:shd w:val="clear" w:color="auto" w:fill="FFFFFF"/>
            <w:tcMar>
              <w:top w:w="40" w:type="dxa"/>
              <w:left w:w="200" w:type="dxa"/>
              <w:bottom w:w="40" w:type="dxa"/>
              <w:right w:w="200" w:type="dxa"/>
            </w:tcMar>
            <w:vAlign w:val="center"/>
          </w:tcPr>
          <w:p w14:paraId="433C96D0" w14:textId="77777777" w:rsidR="00406712" w:rsidRPr="008F20A8" w:rsidRDefault="00406712" w:rsidP="00F10B91">
            <w:pPr>
              <w:jc w:val="center"/>
              <w:rPr>
                <w:rFonts w:cs="Times New Roman"/>
              </w:rPr>
            </w:pPr>
            <w:r w:rsidRPr="008F20A8">
              <w:rPr>
                <w:rFonts w:eastAsia="Times New Roman" w:cs="Times New Roman"/>
                <w:sz w:val="22"/>
              </w:rPr>
              <w:t>До 1990</w:t>
            </w:r>
          </w:p>
        </w:tc>
        <w:tc>
          <w:tcPr>
            <w:tcW w:w="1988" w:type="pct"/>
            <w:shd w:val="clear" w:color="auto" w:fill="FFFFFF"/>
            <w:tcMar>
              <w:top w:w="40" w:type="dxa"/>
              <w:left w:w="200" w:type="dxa"/>
              <w:bottom w:w="40" w:type="dxa"/>
              <w:right w:w="200" w:type="dxa"/>
            </w:tcMar>
            <w:vAlign w:val="center"/>
          </w:tcPr>
          <w:p w14:paraId="0672832E" w14:textId="77777777" w:rsidR="00406712" w:rsidRPr="008F20A8" w:rsidRDefault="00406712" w:rsidP="00F10B91">
            <w:pPr>
              <w:jc w:val="center"/>
              <w:rPr>
                <w:rFonts w:cs="Times New Roman"/>
              </w:rPr>
            </w:pPr>
            <w:r w:rsidRPr="008F20A8">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721F387A" w14:textId="77777777" w:rsidR="00406712" w:rsidRPr="008F20A8" w:rsidRDefault="00406712" w:rsidP="00F10B91">
            <w:pPr>
              <w:jc w:val="center"/>
              <w:rPr>
                <w:rFonts w:cs="Times New Roman"/>
              </w:rPr>
            </w:pPr>
            <w:r w:rsidRPr="008F20A8">
              <w:rPr>
                <w:rFonts w:eastAsia="Times New Roman" w:cs="Times New Roman"/>
                <w:sz w:val="22"/>
              </w:rPr>
              <w:t>0,000</w:t>
            </w:r>
          </w:p>
        </w:tc>
      </w:tr>
      <w:tr w:rsidR="00406712" w:rsidRPr="008F20A8" w14:paraId="45A2ED3F" w14:textId="77777777" w:rsidTr="00F10B91">
        <w:trPr>
          <w:jc w:val="center"/>
        </w:trPr>
        <w:tc>
          <w:tcPr>
            <w:tcW w:w="1988" w:type="pct"/>
            <w:shd w:val="clear" w:color="auto" w:fill="FFFFFF"/>
            <w:tcMar>
              <w:top w:w="40" w:type="dxa"/>
              <w:left w:w="200" w:type="dxa"/>
              <w:bottom w:w="40" w:type="dxa"/>
              <w:right w:w="200" w:type="dxa"/>
            </w:tcMar>
            <w:vAlign w:val="center"/>
          </w:tcPr>
          <w:p w14:paraId="05125428" w14:textId="77777777" w:rsidR="00406712" w:rsidRPr="008F20A8" w:rsidRDefault="00406712" w:rsidP="00F10B91">
            <w:pPr>
              <w:jc w:val="center"/>
              <w:rPr>
                <w:rFonts w:cs="Times New Roman"/>
              </w:rPr>
            </w:pPr>
            <w:r w:rsidRPr="008F20A8">
              <w:rPr>
                <w:rFonts w:eastAsia="Times New Roman" w:cs="Times New Roman"/>
                <w:sz w:val="22"/>
              </w:rPr>
              <w:t>С 1991 по 1998</w:t>
            </w:r>
          </w:p>
        </w:tc>
        <w:tc>
          <w:tcPr>
            <w:tcW w:w="1988" w:type="pct"/>
            <w:shd w:val="clear" w:color="auto" w:fill="FFFFFF"/>
            <w:tcMar>
              <w:top w:w="40" w:type="dxa"/>
              <w:left w:w="200" w:type="dxa"/>
              <w:bottom w:w="40" w:type="dxa"/>
              <w:right w:w="200" w:type="dxa"/>
            </w:tcMar>
            <w:vAlign w:val="center"/>
          </w:tcPr>
          <w:p w14:paraId="2B33406C" w14:textId="77777777" w:rsidR="00406712" w:rsidRPr="008F20A8" w:rsidRDefault="00406712" w:rsidP="00F10B91">
            <w:pPr>
              <w:jc w:val="center"/>
              <w:rPr>
                <w:rFonts w:cs="Times New Roman"/>
              </w:rPr>
            </w:pPr>
            <w:r w:rsidRPr="008F20A8">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83B4A6C" w14:textId="77777777" w:rsidR="00406712" w:rsidRPr="008F20A8" w:rsidRDefault="00406712" w:rsidP="00F10B91">
            <w:pPr>
              <w:jc w:val="center"/>
              <w:rPr>
                <w:rFonts w:cs="Times New Roman"/>
              </w:rPr>
            </w:pPr>
            <w:r w:rsidRPr="008F20A8">
              <w:rPr>
                <w:rFonts w:eastAsia="Times New Roman" w:cs="Times New Roman"/>
                <w:sz w:val="22"/>
              </w:rPr>
              <w:t>0,000</w:t>
            </w:r>
          </w:p>
        </w:tc>
      </w:tr>
      <w:tr w:rsidR="00406712" w:rsidRPr="008F20A8" w14:paraId="7B0343E8" w14:textId="77777777" w:rsidTr="00F10B91">
        <w:trPr>
          <w:jc w:val="center"/>
        </w:trPr>
        <w:tc>
          <w:tcPr>
            <w:tcW w:w="1988" w:type="pct"/>
            <w:shd w:val="clear" w:color="auto" w:fill="FFFFFF"/>
            <w:tcMar>
              <w:top w:w="40" w:type="dxa"/>
              <w:left w:w="200" w:type="dxa"/>
              <w:bottom w:w="40" w:type="dxa"/>
              <w:right w:w="200" w:type="dxa"/>
            </w:tcMar>
            <w:vAlign w:val="center"/>
          </w:tcPr>
          <w:p w14:paraId="167465D4" w14:textId="77777777" w:rsidR="00406712" w:rsidRPr="008F20A8" w:rsidRDefault="00406712" w:rsidP="00F10B91">
            <w:pPr>
              <w:jc w:val="center"/>
              <w:rPr>
                <w:rFonts w:cs="Times New Roman"/>
              </w:rPr>
            </w:pPr>
            <w:r w:rsidRPr="008F20A8">
              <w:rPr>
                <w:rFonts w:eastAsia="Times New Roman" w:cs="Times New Roman"/>
                <w:sz w:val="22"/>
              </w:rPr>
              <w:t>С 1999 по 2003</w:t>
            </w:r>
          </w:p>
        </w:tc>
        <w:tc>
          <w:tcPr>
            <w:tcW w:w="1988" w:type="pct"/>
            <w:shd w:val="clear" w:color="auto" w:fill="FFFFFF"/>
            <w:tcMar>
              <w:top w:w="40" w:type="dxa"/>
              <w:left w:w="200" w:type="dxa"/>
              <w:bottom w:w="40" w:type="dxa"/>
              <w:right w:w="200" w:type="dxa"/>
            </w:tcMar>
            <w:vAlign w:val="center"/>
          </w:tcPr>
          <w:p w14:paraId="0A7324A0" w14:textId="77777777" w:rsidR="00406712" w:rsidRPr="008F20A8" w:rsidRDefault="00406712" w:rsidP="00F10B91">
            <w:pPr>
              <w:jc w:val="center"/>
              <w:rPr>
                <w:rFonts w:cs="Times New Roman"/>
              </w:rPr>
            </w:pPr>
            <w:r w:rsidRPr="008F20A8">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7E50C0D9" w14:textId="77777777" w:rsidR="00406712" w:rsidRPr="008F20A8" w:rsidRDefault="00406712" w:rsidP="00F10B91">
            <w:pPr>
              <w:jc w:val="center"/>
              <w:rPr>
                <w:rFonts w:cs="Times New Roman"/>
              </w:rPr>
            </w:pPr>
            <w:r w:rsidRPr="008F20A8">
              <w:rPr>
                <w:rFonts w:eastAsia="Times New Roman" w:cs="Times New Roman"/>
                <w:sz w:val="22"/>
              </w:rPr>
              <w:t>0,000</w:t>
            </w:r>
          </w:p>
        </w:tc>
      </w:tr>
      <w:tr w:rsidR="00406712" w:rsidRPr="008F20A8" w14:paraId="67401566" w14:textId="77777777" w:rsidTr="00F10B91">
        <w:trPr>
          <w:jc w:val="center"/>
        </w:trPr>
        <w:tc>
          <w:tcPr>
            <w:tcW w:w="1988" w:type="pct"/>
            <w:shd w:val="clear" w:color="auto" w:fill="FFFFFF"/>
            <w:tcMar>
              <w:top w:w="40" w:type="dxa"/>
              <w:left w:w="200" w:type="dxa"/>
              <w:bottom w:w="40" w:type="dxa"/>
              <w:right w:w="200" w:type="dxa"/>
            </w:tcMar>
            <w:vAlign w:val="center"/>
          </w:tcPr>
          <w:p w14:paraId="47511DE2" w14:textId="77777777" w:rsidR="00406712" w:rsidRPr="008F20A8" w:rsidRDefault="00406712" w:rsidP="00F10B91">
            <w:pPr>
              <w:jc w:val="center"/>
              <w:rPr>
                <w:rFonts w:cs="Times New Roman"/>
              </w:rPr>
            </w:pPr>
            <w:r w:rsidRPr="008F20A8">
              <w:rPr>
                <w:rFonts w:eastAsia="Times New Roman" w:cs="Times New Roman"/>
                <w:sz w:val="22"/>
              </w:rPr>
              <w:t>С 2004</w:t>
            </w:r>
          </w:p>
        </w:tc>
        <w:tc>
          <w:tcPr>
            <w:tcW w:w="1988" w:type="pct"/>
            <w:shd w:val="clear" w:color="auto" w:fill="FFFFFF"/>
            <w:tcMar>
              <w:top w:w="40" w:type="dxa"/>
              <w:left w:w="200" w:type="dxa"/>
              <w:bottom w:w="40" w:type="dxa"/>
              <w:right w:w="200" w:type="dxa"/>
            </w:tcMar>
            <w:vAlign w:val="center"/>
          </w:tcPr>
          <w:p w14:paraId="0DF431A9" w14:textId="77777777" w:rsidR="00406712" w:rsidRPr="008F20A8" w:rsidRDefault="00406712" w:rsidP="00F10B91">
            <w:pPr>
              <w:jc w:val="center"/>
              <w:rPr>
                <w:rFonts w:cs="Times New Roman"/>
              </w:rPr>
            </w:pPr>
            <w:r w:rsidRPr="008F20A8">
              <w:rPr>
                <w:rFonts w:eastAsia="Times New Roman" w:cs="Times New Roman"/>
                <w:sz w:val="22"/>
              </w:rPr>
              <w:t>0,00</w:t>
            </w:r>
          </w:p>
        </w:tc>
        <w:tc>
          <w:tcPr>
            <w:tcW w:w="1025" w:type="pct"/>
            <w:shd w:val="clear" w:color="auto" w:fill="FFFFFF"/>
            <w:tcMar>
              <w:top w:w="40" w:type="dxa"/>
              <w:left w:w="200" w:type="dxa"/>
              <w:bottom w:w="40" w:type="dxa"/>
              <w:right w:w="200" w:type="dxa"/>
            </w:tcMar>
            <w:vAlign w:val="center"/>
          </w:tcPr>
          <w:p w14:paraId="6C21C99A" w14:textId="77777777" w:rsidR="00406712" w:rsidRPr="008F20A8" w:rsidRDefault="00406712" w:rsidP="00F10B91">
            <w:pPr>
              <w:jc w:val="center"/>
              <w:rPr>
                <w:rFonts w:cs="Times New Roman"/>
              </w:rPr>
            </w:pPr>
            <w:r w:rsidRPr="008F20A8">
              <w:rPr>
                <w:rFonts w:eastAsia="Times New Roman" w:cs="Times New Roman"/>
                <w:sz w:val="22"/>
              </w:rPr>
              <w:t>0,000</w:t>
            </w:r>
          </w:p>
        </w:tc>
      </w:tr>
      <w:tr w:rsidR="00406712" w:rsidRPr="008F20A8" w14:paraId="3569607A" w14:textId="77777777" w:rsidTr="00F10B91">
        <w:trPr>
          <w:jc w:val="center"/>
        </w:trPr>
        <w:tc>
          <w:tcPr>
            <w:tcW w:w="1988" w:type="pct"/>
            <w:shd w:val="clear" w:color="auto" w:fill="FFFFFF"/>
            <w:tcMar>
              <w:top w:w="40" w:type="dxa"/>
              <w:left w:w="200" w:type="dxa"/>
              <w:bottom w:w="40" w:type="dxa"/>
              <w:right w:w="200" w:type="dxa"/>
            </w:tcMar>
            <w:vAlign w:val="center"/>
          </w:tcPr>
          <w:p w14:paraId="2081DF05" w14:textId="77777777" w:rsidR="00406712" w:rsidRPr="008F20A8" w:rsidRDefault="00406712" w:rsidP="00F10B91">
            <w:pPr>
              <w:jc w:val="center"/>
              <w:rPr>
                <w:rFonts w:cs="Times New Roman"/>
              </w:rPr>
            </w:pPr>
            <w:r w:rsidRPr="008F20A8">
              <w:rPr>
                <w:rFonts w:eastAsia="Times New Roman" w:cs="Times New Roman"/>
                <w:sz w:val="22"/>
              </w:rPr>
              <w:t>Данные о годе прокладки не предоставлены</w:t>
            </w:r>
          </w:p>
        </w:tc>
        <w:tc>
          <w:tcPr>
            <w:tcW w:w="1988" w:type="pct"/>
            <w:shd w:val="clear" w:color="auto" w:fill="FFFFFF"/>
            <w:tcMar>
              <w:top w:w="40" w:type="dxa"/>
              <w:left w:w="200" w:type="dxa"/>
              <w:bottom w:w="40" w:type="dxa"/>
              <w:right w:w="200" w:type="dxa"/>
            </w:tcMar>
            <w:vAlign w:val="center"/>
          </w:tcPr>
          <w:p w14:paraId="31558B0C" w14:textId="77777777" w:rsidR="00406712" w:rsidRPr="008F20A8" w:rsidRDefault="00406712" w:rsidP="00F10B91">
            <w:pPr>
              <w:jc w:val="center"/>
              <w:rPr>
                <w:rFonts w:cs="Times New Roman"/>
              </w:rPr>
            </w:pPr>
            <w:r w:rsidRPr="008F20A8">
              <w:rPr>
                <w:rFonts w:eastAsia="Times New Roman" w:cs="Times New Roman"/>
                <w:sz w:val="22"/>
              </w:rPr>
              <w:t>432,12</w:t>
            </w:r>
          </w:p>
        </w:tc>
        <w:tc>
          <w:tcPr>
            <w:tcW w:w="1025" w:type="pct"/>
            <w:shd w:val="clear" w:color="auto" w:fill="FFFFFF"/>
            <w:tcMar>
              <w:top w:w="40" w:type="dxa"/>
              <w:left w:w="200" w:type="dxa"/>
              <w:bottom w:w="40" w:type="dxa"/>
              <w:right w:w="200" w:type="dxa"/>
            </w:tcMar>
            <w:vAlign w:val="center"/>
          </w:tcPr>
          <w:p w14:paraId="39C42918" w14:textId="77777777" w:rsidR="00406712" w:rsidRPr="008F20A8" w:rsidRDefault="00406712" w:rsidP="00F10B91">
            <w:pPr>
              <w:jc w:val="center"/>
              <w:rPr>
                <w:rFonts w:cs="Times New Roman"/>
              </w:rPr>
            </w:pPr>
            <w:r w:rsidRPr="008F20A8">
              <w:rPr>
                <w:rFonts w:eastAsia="Times New Roman" w:cs="Times New Roman"/>
                <w:sz w:val="22"/>
              </w:rPr>
              <w:t>43,212</w:t>
            </w:r>
          </w:p>
        </w:tc>
      </w:tr>
      <w:tr w:rsidR="00406712" w:rsidRPr="008F20A8" w14:paraId="53B3706E" w14:textId="77777777" w:rsidTr="00F10B91">
        <w:trPr>
          <w:jc w:val="center"/>
        </w:trPr>
        <w:tc>
          <w:tcPr>
            <w:tcW w:w="1988" w:type="pct"/>
            <w:shd w:val="clear" w:color="auto" w:fill="F2F2F2"/>
            <w:tcMar>
              <w:top w:w="120" w:type="dxa"/>
              <w:left w:w="200" w:type="dxa"/>
              <w:bottom w:w="120" w:type="dxa"/>
              <w:right w:w="200" w:type="dxa"/>
            </w:tcMar>
            <w:vAlign w:val="center"/>
          </w:tcPr>
          <w:p w14:paraId="26A6EB3C" w14:textId="77777777" w:rsidR="00406712" w:rsidRPr="008F20A8" w:rsidRDefault="00406712" w:rsidP="00F10B91">
            <w:pPr>
              <w:jc w:val="center"/>
              <w:rPr>
                <w:rFonts w:cs="Times New Roman"/>
              </w:rPr>
            </w:pPr>
            <w:r w:rsidRPr="008F20A8">
              <w:rPr>
                <w:rFonts w:eastAsia="Times New Roman" w:cs="Times New Roman"/>
                <w:sz w:val="22"/>
              </w:rPr>
              <w:t>Всего</w:t>
            </w:r>
          </w:p>
        </w:tc>
        <w:tc>
          <w:tcPr>
            <w:tcW w:w="1988" w:type="pct"/>
            <w:shd w:val="clear" w:color="auto" w:fill="F2F2F2"/>
            <w:tcMar>
              <w:top w:w="120" w:type="dxa"/>
              <w:left w:w="200" w:type="dxa"/>
              <w:bottom w:w="120" w:type="dxa"/>
              <w:right w:w="200" w:type="dxa"/>
            </w:tcMar>
            <w:vAlign w:val="center"/>
          </w:tcPr>
          <w:p w14:paraId="6C9B1823" w14:textId="77777777" w:rsidR="00406712" w:rsidRPr="008F20A8" w:rsidRDefault="00406712" w:rsidP="00F10B91">
            <w:pPr>
              <w:jc w:val="center"/>
              <w:rPr>
                <w:rFonts w:cs="Times New Roman"/>
              </w:rPr>
            </w:pPr>
            <w:r w:rsidRPr="008F20A8">
              <w:rPr>
                <w:rFonts w:eastAsia="Times New Roman" w:cs="Times New Roman"/>
                <w:sz w:val="22"/>
              </w:rPr>
              <w:t>432,12</w:t>
            </w:r>
          </w:p>
        </w:tc>
        <w:tc>
          <w:tcPr>
            <w:tcW w:w="1025" w:type="pct"/>
            <w:shd w:val="clear" w:color="auto" w:fill="F2F2F2"/>
            <w:tcMar>
              <w:top w:w="120" w:type="dxa"/>
              <w:left w:w="200" w:type="dxa"/>
              <w:bottom w:w="120" w:type="dxa"/>
              <w:right w:w="200" w:type="dxa"/>
            </w:tcMar>
            <w:vAlign w:val="center"/>
          </w:tcPr>
          <w:p w14:paraId="14F9F186" w14:textId="77777777" w:rsidR="00406712" w:rsidRPr="008F20A8" w:rsidRDefault="00406712" w:rsidP="00F10B91">
            <w:pPr>
              <w:jc w:val="center"/>
              <w:rPr>
                <w:rFonts w:cs="Times New Roman"/>
              </w:rPr>
            </w:pPr>
            <w:r w:rsidRPr="008F20A8">
              <w:rPr>
                <w:rFonts w:eastAsia="Times New Roman" w:cs="Times New Roman"/>
                <w:sz w:val="22"/>
              </w:rPr>
              <w:t>43,212</w:t>
            </w:r>
          </w:p>
        </w:tc>
      </w:tr>
      <w:tr w:rsidR="00406712" w:rsidRPr="008F20A8" w14:paraId="02B226AC" w14:textId="77777777" w:rsidTr="00F10B91">
        <w:trPr>
          <w:jc w:val="center"/>
        </w:trPr>
        <w:tc>
          <w:tcPr>
            <w:tcW w:w="1988" w:type="pct"/>
            <w:shd w:val="clear" w:color="auto" w:fill="F2F2F2"/>
            <w:tcMar>
              <w:top w:w="120" w:type="dxa"/>
              <w:left w:w="200" w:type="dxa"/>
              <w:bottom w:w="120" w:type="dxa"/>
              <w:right w:w="200" w:type="dxa"/>
            </w:tcMar>
            <w:vAlign w:val="center"/>
          </w:tcPr>
          <w:p w14:paraId="25ED0221" w14:textId="77777777" w:rsidR="00406712" w:rsidRPr="008F20A8" w:rsidRDefault="00406712" w:rsidP="00F10B91">
            <w:pPr>
              <w:jc w:val="center"/>
              <w:rPr>
                <w:rFonts w:cs="Times New Roman"/>
              </w:rPr>
            </w:pPr>
            <w:r w:rsidRPr="008F20A8">
              <w:rPr>
                <w:rFonts w:eastAsia="Times New Roman" w:cs="Times New Roman"/>
                <w:sz w:val="22"/>
              </w:rPr>
              <w:t>Всего в СП «Улюнское»</w:t>
            </w:r>
          </w:p>
        </w:tc>
        <w:tc>
          <w:tcPr>
            <w:tcW w:w="1988" w:type="pct"/>
            <w:shd w:val="clear" w:color="auto" w:fill="F2F2F2"/>
            <w:tcMar>
              <w:top w:w="120" w:type="dxa"/>
              <w:left w:w="200" w:type="dxa"/>
              <w:bottom w:w="120" w:type="dxa"/>
              <w:right w:w="200" w:type="dxa"/>
            </w:tcMar>
            <w:vAlign w:val="center"/>
          </w:tcPr>
          <w:p w14:paraId="1077817C" w14:textId="77777777" w:rsidR="00406712" w:rsidRPr="008F20A8" w:rsidRDefault="00406712" w:rsidP="00F10B91">
            <w:pPr>
              <w:jc w:val="center"/>
              <w:rPr>
                <w:rFonts w:cs="Times New Roman"/>
              </w:rPr>
            </w:pPr>
            <w:r w:rsidRPr="008F20A8">
              <w:rPr>
                <w:rFonts w:eastAsia="Times New Roman" w:cs="Times New Roman"/>
                <w:sz w:val="22"/>
              </w:rPr>
              <w:t>1630,12</w:t>
            </w:r>
          </w:p>
        </w:tc>
        <w:tc>
          <w:tcPr>
            <w:tcW w:w="1025" w:type="pct"/>
            <w:shd w:val="clear" w:color="auto" w:fill="F2F2F2"/>
            <w:tcMar>
              <w:top w:w="120" w:type="dxa"/>
              <w:left w:w="200" w:type="dxa"/>
              <w:bottom w:w="120" w:type="dxa"/>
              <w:right w:w="200" w:type="dxa"/>
            </w:tcMar>
            <w:vAlign w:val="center"/>
          </w:tcPr>
          <w:p w14:paraId="53AF2F30" w14:textId="77777777" w:rsidR="00406712" w:rsidRPr="008F20A8" w:rsidRDefault="00406712" w:rsidP="00F10B91">
            <w:pPr>
              <w:jc w:val="center"/>
              <w:rPr>
                <w:rFonts w:cs="Times New Roman"/>
              </w:rPr>
            </w:pPr>
            <w:r w:rsidRPr="008F20A8">
              <w:rPr>
                <w:rFonts w:eastAsia="Times New Roman" w:cs="Times New Roman"/>
                <w:sz w:val="22"/>
              </w:rPr>
              <w:t>222,912</w:t>
            </w:r>
          </w:p>
        </w:tc>
      </w:tr>
    </w:tbl>
    <w:p w14:paraId="07824CFC" w14:textId="77777777" w:rsidR="00406712" w:rsidRPr="008F20A8" w:rsidRDefault="00406712" w:rsidP="00406712">
      <w:pPr>
        <w:rPr>
          <w:rFonts w:cs="Times New Roman"/>
        </w:rPr>
      </w:pPr>
    </w:p>
    <w:p w14:paraId="2CD01161" w14:textId="77777777" w:rsidR="00652ED1" w:rsidRPr="008F20A8" w:rsidRDefault="00652ED1" w:rsidP="00652ED1">
      <w:pPr>
        <w:pStyle w:val="2"/>
        <w:ind w:left="0" w:firstLine="0"/>
      </w:pPr>
      <w:bookmarkStart w:id="96" w:name="_Toc212887729"/>
      <w:r w:rsidRPr="008F20A8">
        <w:t xml:space="preserve">1.3.4 </w:t>
      </w:r>
      <w:hyperlink r:id="rId25" w:anchor="bookmark28" w:history="1">
        <w:bookmarkStart w:id="97" w:name="_Toc29998123"/>
        <w:bookmarkStart w:id="98" w:name="_Toc30058686"/>
        <w:bookmarkStart w:id="99" w:name="_Toc31810041"/>
        <w:r w:rsidRPr="008F20A8">
          <w:t>Описание типов и количества секционирующей и регулирующей арматуры на</w:t>
        </w:r>
      </w:hyperlink>
      <w:r w:rsidRPr="008F20A8">
        <w:t xml:space="preserve"> </w:t>
      </w:r>
      <w:hyperlink r:id="rId26" w:anchor="bookmark28" w:history="1">
        <w:r w:rsidRPr="008F20A8">
          <w:t>тепловых сетях</w:t>
        </w:r>
        <w:bookmarkEnd w:id="96"/>
        <w:bookmarkEnd w:id="97"/>
        <w:bookmarkEnd w:id="98"/>
        <w:bookmarkEnd w:id="99"/>
      </w:hyperlink>
    </w:p>
    <w:p w14:paraId="453778B1" w14:textId="77777777" w:rsidR="00652ED1" w:rsidRPr="008F20A8" w:rsidRDefault="00652ED1" w:rsidP="00652ED1">
      <w:pPr>
        <w:rPr>
          <w:rFonts w:cs="Times New Roman"/>
        </w:rPr>
      </w:pPr>
    </w:p>
    <w:p w14:paraId="7C1DED4F" w14:textId="77777777" w:rsidR="00652ED1" w:rsidRPr="008F20A8" w:rsidRDefault="00652ED1" w:rsidP="00652ED1">
      <w:pPr>
        <w:ind w:firstLine="709"/>
        <w:jc w:val="both"/>
        <w:rPr>
          <w:rFonts w:eastAsia="Arial" w:cs="Times New Roman"/>
          <w:szCs w:val="24"/>
          <w:lang w:eastAsia="zh-CN"/>
        </w:rPr>
      </w:pPr>
      <w:r w:rsidRPr="008F20A8">
        <w:rPr>
          <w:rFonts w:eastAsia="Arial" w:cs="Times New Roman"/>
          <w:szCs w:val="24"/>
          <w:lang w:eastAsia="zh-CN"/>
        </w:rPr>
        <w:t>Регулирующая арматура на тепловых сетях – вентили, задвижки.</w:t>
      </w:r>
    </w:p>
    <w:p w14:paraId="2325F17A" w14:textId="77777777" w:rsidR="00652ED1" w:rsidRPr="008F20A8" w:rsidRDefault="00652ED1" w:rsidP="00652ED1">
      <w:pPr>
        <w:pStyle w:val="a0"/>
        <w:rPr>
          <w:rFonts w:cs="Times New Roman"/>
          <w:lang w:eastAsia="zh-CN"/>
        </w:rPr>
      </w:pPr>
    </w:p>
    <w:p w14:paraId="01AD9FE1" w14:textId="77777777" w:rsidR="00652ED1" w:rsidRPr="008F20A8" w:rsidRDefault="00652ED1" w:rsidP="00652ED1">
      <w:pPr>
        <w:pStyle w:val="2"/>
        <w:ind w:left="0" w:firstLine="0"/>
      </w:pPr>
      <w:bookmarkStart w:id="100" w:name="_Toc212887730"/>
      <w:r w:rsidRPr="008F20A8">
        <w:t>1.3.5 Описание типов и строительных особенностей тепловых пунктов, тепловых камер и павильонов</w:t>
      </w:r>
      <w:bookmarkEnd w:id="100"/>
    </w:p>
    <w:p w14:paraId="7CDB23F2" w14:textId="77777777" w:rsidR="00652ED1" w:rsidRPr="008F20A8" w:rsidRDefault="00652ED1" w:rsidP="00652ED1">
      <w:pPr>
        <w:pStyle w:val="a0"/>
        <w:rPr>
          <w:rFonts w:cs="Times New Roman"/>
          <w:lang w:eastAsia="ru-RU"/>
        </w:rPr>
      </w:pPr>
    </w:p>
    <w:p w14:paraId="7DFEF75E" w14:textId="77777777" w:rsidR="00652ED1" w:rsidRPr="008F20A8" w:rsidRDefault="00652ED1" w:rsidP="00652ED1">
      <w:pPr>
        <w:pStyle w:val="ad"/>
        <w:ind w:left="0" w:right="-1" w:firstLine="708"/>
        <w:jc w:val="both"/>
        <w:rPr>
          <w:rFonts w:cs="Times New Roman"/>
          <w:lang w:val="ru-RU"/>
        </w:rPr>
      </w:pPr>
      <w:r w:rsidRPr="008F20A8">
        <w:rPr>
          <w:rFonts w:cs="Times New Roman"/>
          <w:lang w:val="ru-RU"/>
        </w:rPr>
        <w:t>К</w:t>
      </w:r>
      <w:r w:rsidRPr="008F20A8">
        <w:rPr>
          <w:rFonts w:cs="Times New Roman"/>
          <w:spacing w:val="1"/>
          <w:lang w:val="ru-RU"/>
        </w:rPr>
        <w:t>а</w:t>
      </w:r>
      <w:r w:rsidRPr="008F20A8">
        <w:rPr>
          <w:rFonts w:cs="Times New Roman"/>
          <w:lang w:val="ru-RU"/>
        </w:rPr>
        <w:t>м</w:t>
      </w:r>
      <w:r w:rsidRPr="008F20A8">
        <w:rPr>
          <w:rFonts w:cs="Times New Roman"/>
          <w:spacing w:val="1"/>
          <w:lang w:val="ru-RU"/>
        </w:rPr>
        <w:t>е</w:t>
      </w:r>
      <w:r w:rsidRPr="008F20A8">
        <w:rPr>
          <w:rFonts w:cs="Times New Roman"/>
          <w:lang w:val="ru-RU"/>
        </w:rPr>
        <w:t>ры</w:t>
      </w:r>
      <w:r w:rsidRPr="008F20A8">
        <w:rPr>
          <w:rFonts w:cs="Times New Roman"/>
          <w:spacing w:val="-10"/>
          <w:lang w:val="ru-RU"/>
        </w:rPr>
        <w:t xml:space="preserve"> </w:t>
      </w:r>
      <w:r w:rsidRPr="008F20A8">
        <w:rPr>
          <w:rFonts w:cs="Times New Roman"/>
          <w:spacing w:val="-1"/>
          <w:lang w:val="ru-RU"/>
        </w:rPr>
        <w:t>т</w:t>
      </w:r>
      <w:r w:rsidRPr="008F20A8">
        <w:rPr>
          <w:rFonts w:cs="Times New Roman"/>
          <w:spacing w:val="1"/>
          <w:lang w:val="ru-RU"/>
        </w:rPr>
        <w:t>е</w:t>
      </w:r>
      <w:r w:rsidRPr="008F20A8">
        <w:rPr>
          <w:rFonts w:cs="Times New Roman"/>
          <w:lang w:val="ru-RU"/>
        </w:rPr>
        <w:t>пло</w:t>
      </w:r>
      <w:r w:rsidRPr="008F20A8">
        <w:rPr>
          <w:rFonts w:cs="Times New Roman"/>
          <w:spacing w:val="-2"/>
          <w:lang w:val="ru-RU"/>
        </w:rPr>
        <w:t>вы</w:t>
      </w:r>
      <w:r w:rsidRPr="008F20A8">
        <w:rPr>
          <w:rFonts w:cs="Times New Roman"/>
          <w:lang w:val="ru-RU"/>
        </w:rPr>
        <w:t>х</w:t>
      </w:r>
      <w:r w:rsidRPr="008F20A8">
        <w:rPr>
          <w:rFonts w:cs="Times New Roman"/>
          <w:spacing w:val="-8"/>
          <w:lang w:val="ru-RU"/>
        </w:rPr>
        <w:t xml:space="preserve"> </w:t>
      </w:r>
      <w:r w:rsidRPr="008F20A8">
        <w:rPr>
          <w:rFonts w:cs="Times New Roman"/>
          <w:spacing w:val="1"/>
          <w:lang w:val="ru-RU"/>
        </w:rPr>
        <w:t>се</w:t>
      </w:r>
      <w:r w:rsidRPr="008F20A8">
        <w:rPr>
          <w:rFonts w:cs="Times New Roman"/>
          <w:spacing w:val="-1"/>
          <w:lang w:val="ru-RU"/>
        </w:rPr>
        <w:t>т</w:t>
      </w:r>
      <w:r w:rsidRPr="008F20A8">
        <w:rPr>
          <w:rFonts w:cs="Times New Roman"/>
          <w:spacing w:val="1"/>
          <w:lang w:val="ru-RU"/>
        </w:rPr>
        <w:t>е</w:t>
      </w:r>
      <w:r w:rsidRPr="008F20A8">
        <w:rPr>
          <w:rFonts w:cs="Times New Roman"/>
          <w:lang w:val="ru-RU"/>
        </w:rPr>
        <w:t>й</w:t>
      </w:r>
      <w:r w:rsidRPr="008F20A8">
        <w:rPr>
          <w:rFonts w:cs="Times New Roman"/>
          <w:spacing w:val="-5"/>
          <w:lang w:val="ru-RU"/>
        </w:rPr>
        <w:t xml:space="preserve"> </w:t>
      </w:r>
      <w:r w:rsidRPr="008F20A8">
        <w:rPr>
          <w:rFonts w:cs="Times New Roman"/>
          <w:spacing w:val="-8"/>
          <w:lang w:val="ru-RU"/>
        </w:rPr>
        <w:t>у</w:t>
      </w:r>
      <w:r w:rsidRPr="008F20A8">
        <w:rPr>
          <w:rFonts w:cs="Times New Roman"/>
          <w:spacing w:val="1"/>
          <w:lang w:val="ru-RU"/>
        </w:rPr>
        <w:t>с</w:t>
      </w:r>
      <w:r w:rsidRPr="008F20A8">
        <w:rPr>
          <w:rFonts w:cs="Times New Roman"/>
          <w:spacing w:val="-1"/>
          <w:lang w:val="ru-RU"/>
        </w:rPr>
        <w:t>т</w:t>
      </w:r>
      <w:r w:rsidRPr="008F20A8">
        <w:rPr>
          <w:rFonts w:cs="Times New Roman"/>
          <w:lang w:val="ru-RU"/>
        </w:rPr>
        <w:t>р</w:t>
      </w:r>
      <w:r w:rsidRPr="008F20A8">
        <w:rPr>
          <w:rFonts w:cs="Times New Roman"/>
          <w:spacing w:val="1"/>
          <w:lang w:val="ru-RU"/>
        </w:rPr>
        <w:t>а</w:t>
      </w:r>
      <w:r w:rsidRPr="008F20A8">
        <w:rPr>
          <w:rFonts w:cs="Times New Roman"/>
          <w:lang w:val="ru-RU"/>
        </w:rPr>
        <w:t>и</w:t>
      </w:r>
      <w:r w:rsidRPr="008F20A8">
        <w:rPr>
          <w:rFonts w:cs="Times New Roman"/>
          <w:spacing w:val="-2"/>
          <w:lang w:val="ru-RU"/>
        </w:rPr>
        <w:t>в</w:t>
      </w:r>
      <w:r w:rsidRPr="008F20A8">
        <w:rPr>
          <w:rFonts w:cs="Times New Roman"/>
          <w:spacing w:val="1"/>
          <w:lang w:val="ru-RU"/>
        </w:rPr>
        <w:t>а</w:t>
      </w:r>
      <w:r w:rsidRPr="008F20A8">
        <w:rPr>
          <w:rFonts w:cs="Times New Roman"/>
          <w:lang w:val="ru-RU"/>
        </w:rPr>
        <w:t>ют</w:t>
      </w:r>
      <w:r w:rsidRPr="008F20A8">
        <w:rPr>
          <w:rFonts w:cs="Times New Roman"/>
          <w:spacing w:val="-9"/>
          <w:lang w:val="ru-RU"/>
        </w:rPr>
        <w:t xml:space="preserve"> </w:t>
      </w:r>
      <w:r w:rsidRPr="008F20A8">
        <w:rPr>
          <w:rFonts w:cs="Times New Roman"/>
          <w:lang w:val="ru-RU"/>
        </w:rPr>
        <w:t>по</w:t>
      </w:r>
      <w:r w:rsidRPr="008F20A8">
        <w:rPr>
          <w:rFonts w:cs="Times New Roman"/>
          <w:spacing w:val="-1"/>
          <w:lang w:val="ru-RU"/>
        </w:rPr>
        <w:t xml:space="preserve"> т</w:t>
      </w:r>
      <w:r w:rsidRPr="008F20A8">
        <w:rPr>
          <w:rFonts w:cs="Times New Roman"/>
          <w:spacing w:val="4"/>
          <w:lang w:val="ru-RU"/>
        </w:rPr>
        <w:t>р</w:t>
      </w:r>
      <w:r w:rsidRPr="008F20A8">
        <w:rPr>
          <w:rFonts w:cs="Times New Roman"/>
          <w:spacing w:val="1"/>
          <w:lang w:val="ru-RU"/>
        </w:rPr>
        <w:t>асс</w:t>
      </w:r>
      <w:r w:rsidRPr="008F20A8">
        <w:rPr>
          <w:rFonts w:cs="Times New Roman"/>
          <w:lang w:val="ru-RU"/>
        </w:rPr>
        <w:t>е</w:t>
      </w:r>
      <w:r w:rsidRPr="008F20A8">
        <w:rPr>
          <w:rFonts w:cs="Times New Roman"/>
          <w:spacing w:val="-7"/>
          <w:lang w:val="ru-RU"/>
        </w:rPr>
        <w:t xml:space="preserve"> </w:t>
      </w:r>
      <w:r w:rsidRPr="008F20A8">
        <w:rPr>
          <w:rFonts w:cs="Times New Roman"/>
          <w:spacing w:val="1"/>
          <w:lang w:val="ru-RU"/>
        </w:rPr>
        <w:t>д</w:t>
      </w:r>
      <w:r w:rsidRPr="008F20A8">
        <w:rPr>
          <w:rFonts w:cs="Times New Roman"/>
          <w:spacing w:val="-4"/>
          <w:lang w:val="ru-RU"/>
        </w:rPr>
        <w:t>л</w:t>
      </w:r>
      <w:r w:rsidRPr="008F20A8">
        <w:rPr>
          <w:rFonts w:cs="Times New Roman"/>
          <w:lang w:val="ru-RU"/>
        </w:rPr>
        <w:t>я</w:t>
      </w:r>
      <w:r w:rsidRPr="008F20A8">
        <w:rPr>
          <w:rFonts w:cs="Times New Roman"/>
          <w:spacing w:val="-3"/>
          <w:lang w:val="ru-RU"/>
        </w:rPr>
        <w:t xml:space="preserve"> </w:t>
      </w:r>
      <w:r w:rsidRPr="008F20A8">
        <w:rPr>
          <w:rFonts w:cs="Times New Roman"/>
          <w:spacing w:val="-8"/>
          <w:lang w:val="ru-RU"/>
        </w:rPr>
        <w:t>у</w:t>
      </w:r>
      <w:r w:rsidRPr="008F20A8">
        <w:rPr>
          <w:rFonts w:cs="Times New Roman"/>
          <w:spacing w:val="1"/>
          <w:lang w:val="ru-RU"/>
        </w:rPr>
        <w:t>с</w:t>
      </w:r>
      <w:r w:rsidRPr="008F20A8">
        <w:rPr>
          <w:rFonts w:cs="Times New Roman"/>
          <w:spacing w:val="-1"/>
          <w:lang w:val="ru-RU"/>
        </w:rPr>
        <w:t>т</w:t>
      </w:r>
      <w:r w:rsidRPr="008F20A8">
        <w:rPr>
          <w:rFonts w:cs="Times New Roman"/>
          <w:spacing w:val="1"/>
          <w:lang w:val="ru-RU"/>
        </w:rPr>
        <w:t>а</w:t>
      </w:r>
      <w:r w:rsidRPr="008F20A8">
        <w:rPr>
          <w:rFonts w:cs="Times New Roman"/>
          <w:lang w:val="ru-RU"/>
        </w:rPr>
        <w:t>но</w:t>
      </w:r>
      <w:r w:rsidRPr="008F20A8">
        <w:rPr>
          <w:rFonts w:cs="Times New Roman"/>
          <w:spacing w:val="-2"/>
          <w:lang w:val="ru-RU"/>
        </w:rPr>
        <w:t>в</w:t>
      </w:r>
      <w:r w:rsidRPr="008F20A8">
        <w:rPr>
          <w:rFonts w:cs="Times New Roman"/>
          <w:lang w:val="ru-RU"/>
        </w:rPr>
        <w:t>ки</w:t>
      </w:r>
      <w:r w:rsidRPr="008F20A8">
        <w:rPr>
          <w:rFonts w:cs="Times New Roman"/>
          <w:spacing w:val="-9"/>
          <w:lang w:val="ru-RU"/>
        </w:rPr>
        <w:t xml:space="preserve"> </w:t>
      </w:r>
      <w:r w:rsidRPr="008F20A8">
        <w:rPr>
          <w:rFonts w:cs="Times New Roman"/>
          <w:lang w:val="ru-RU"/>
        </w:rPr>
        <w:t>о</w:t>
      </w:r>
      <w:r w:rsidRPr="008F20A8">
        <w:rPr>
          <w:rFonts w:cs="Times New Roman"/>
          <w:spacing w:val="1"/>
          <w:lang w:val="ru-RU"/>
        </w:rPr>
        <w:t>б</w:t>
      </w:r>
      <w:r w:rsidRPr="008F20A8">
        <w:rPr>
          <w:rFonts w:cs="Times New Roman"/>
          <w:lang w:val="ru-RU"/>
        </w:rPr>
        <w:t>о</w:t>
      </w:r>
      <w:r w:rsidRPr="008F20A8">
        <w:rPr>
          <w:rFonts w:cs="Times New Roman"/>
          <w:spacing w:val="3"/>
          <w:lang w:val="ru-RU"/>
        </w:rPr>
        <w:t>р</w:t>
      </w:r>
      <w:r w:rsidRPr="008F20A8">
        <w:rPr>
          <w:rFonts w:cs="Times New Roman"/>
          <w:spacing w:val="-8"/>
          <w:lang w:val="ru-RU"/>
        </w:rPr>
        <w:t>у</w:t>
      </w:r>
      <w:r w:rsidRPr="008F20A8">
        <w:rPr>
          <w:rFonts w:cs="Times New Roman"/>
          <w:spacing w:val="1"/>
          <w:lang w:val="ru-RU"/>
        </w:rPr>
        <w:t>д</w:t>
      </w:r>
      <w:r w:rsidRPr="008F20A8">
        <w:rPr>
          <w:rFonts w:cs="Times New Roman"/>
          <w:lang w:val="ru-RU"/>
        </w:rPr>
        <w:t>о</w:t>
      </w:r>
      <w:r w:rsidRPr="008F20A8">
        <w:rPr>
          <w:rFonts w:cs="Times New Roman"/>
          <w:spacing w:val="-2"/>
          <w:lang w:val="ru-RU"/>
        </w:rPr>
        <w:t>в</w:t>
      </w:r>
      <w:r w:rsidRPr="008F20A8">
        <w:rPr>
          <w:rFonts w:cs="Times New Roman"/>
          <w:spacing w:val="1"/>
          <w:lang w:val="ru-RU"/>
        </w:rPr>
        <w:t>а</w:t>
      </w:r>
      <w:r w:rsidRPr="008F20A8">
        <w:rPr>
          <w:rFonts w:cs="Times New Roman"/>
          <w:lang w:val="ru-RU"/>
        </w:rPr>
        <w:t>н</w:t>
      </w:r>
      <w:r w:rsidRPr="008F20A8">
        <w:rPr>
          <w:rFonts w:cs="Times New Roman"/>
          <w:spacing w:val="-1"/>
          <w:lang w:val="ru-RU"/>
        </w:rPr>
        <w:t>и</w:t>
      </w:r>
      <w:r w:rsidRPr="008F20A8">
        <w:rPr>
          <w:rFonts w:cs="Times New Roman"/>
          <w:lang w:val="ru-RU"/>
        </w:rPr>
        <w:t>я</w:t>
      </w:r>
      <w:r w:rsidRPr="008F20A8">
        <w:rPr>
          <w:rFonts w:cs="Times New Roman"/>
          <w:spacing w:val="-7"/>
          <w:lang w:val="ru-RU"/>
        </w:rPr>
        <w:t xml:space="preserve"> </w:t>
      </w:r>
      <w:r w:rsidRPr="008F20A8">
        <w:rPr>
          <w:rFonts w:cs="Times New Roman"/>
          <w:spacing w:val="-1"/>
          <w:lang w:val="ru-RU"/>
        </w:rPr>
        <w:t>т</w:t>
      </w:r>
      <w:r w:rsidRPr="008F20A8">
        <w:rPr>
          <w:rFonts w:cs="Times New Roman"/>
          <w:spacing w:val="1"/>
          <w:lang w:val="ru-RU"/>
        </w:rPr>
        <w:t>е</w:t>
      </w:r>
      <w:r w:rsidRPr="008F20A8">
        <w:rPr>
          <w:rFonts w:cs="Times New Roman"/>
          <w:spacing w:val="3"/>
          <w:lang w:val="ru-RU"/>
        </w:rPr>
        <w:t>п</w:t>
      </w:r>
      <w:r w:rsidRPr="008F20A8">
        <w:rPr>
          <w:rFonts w:cs="Times New Roman"/>
          <w:lang w:val="ru-RU"/>
        </w:rPr>
        <w:t>лопро</w:t>
      </w:r>
      <w:r w:rsidRPr="008F20A8">
        <w:rPr>
          <w:rFonts w:cs="Times New Roman"/>
          <w:spacing w:val="-2"/>
          <w:lang w:val="ru-RU"/>
        </w:rPr>
        <w:t>в</w:t>
      </w:r>
      <w:r w:rsidRPr="008F20A8">
        <w:rPr>
          <w:rFonts w:cs="Times New Roman"/>
          <w:lang w:val="ru-RU"/>
        </w:rPr>
        <w:t>о</w:t>
      </w:r>
      <w:r w:rsidRPr="008F20A8">
        <w:rPr>
          <w:rFonts w:cs="Times New Roman"/>
          <w:spacing w:val="1"/>
          <w:lang w:val="ru-RU"/>
        </w:rPr>
        <w:t>д</w:t>
      </w:r>
      <w:r w:rsidRPr="008F20A8">
        <w:rPr>
          <w:rFonts w:cs="Times New Roman"/>
          <w:lang w:val="ru-RU"/>
        </w:rPr>
        <w:t>ов (з</w:t>
      </w:r>
      <w:r w:rsidRPr="008F20A8">
        <w:rPr>
          <w:rFonts w:cs="Times New Roman"/>
          <w:spacing w:val="1"/>
          <w:lang w:val="ru-RU"/>
        </w:rPr>
        <w:t>ад</w:t>
      </w:r>
      <w:r w:rsidRPr="008F20A8">
        <w:rPr>
          <w:rFonts w:cs="Times New Roman"/>
          <w:spacing w:val="-2"/>
          <w:lang w:val="ru-RU"/>
        </w:rPr>
        <w:t>в</w:t>
      </w:r>
      <w:r w:rsidRPr="008F20A8">
        <w:rPr>
          <w:rFonts w:cs="Times New Roman"/>
          <w:lang w:val="ru-RU"/>
        </w:rPr>
        <w:t>и</w:t>
      </w:r>
      <w:r w:rsidRPr="008F20A8">
        <w:rPr>
          <w:rFonts w:cs="Times New Roman"/>
          <w:spacing w:val="-3"/>
          <w:lang w:val="ru-RU"/>
        </w:rPr>
        <w:t>ж</w:t>
      </w:r>
      <w:r w:rsidRPr="008F20A8">
        <w:rPr>
          <w:rFonts w:cs="Times New Roman"/>
          <w:spacing w:val="1"/>
          <w:lang w:val="ru-RU"/>
        </w:rPr>
        <w:t>е</w:t>
      </w:r>
      <w:r w:rsidRPr="008F20A8">
        <w:rPr>
          <w:rFonts w:cs="Times New Roman"/>
          <w:lang w:val="ru-RU"/>
        </w:rPr>
        <w:t>к,</w:t>
      </w:r>
      <w:r w:rsidRPr="008F20A8">
        <w:rPr>
          <w:rFonts w:cs="Times New Roman"/>
          <w:spacing w:val="43"/>
          <w:lang w:val="ru-RU"/>
        </w:rPr>
        <w:t xml:space="preserve"> </w:t>
      </w:r>
      <w:r w:rsidRPr="008F20A8">
        <w:rPr>
          <w:rFonts w:cs="Times New Roman"/>
          <w:spacing w:val="-3"/>
          <w:lang w:val="ru-RU"/>
        </w:rPr>
        <w:t>с</w:t>
      </w:r>
      <w:r w:rsidRPr="008F20A8">
        <w:rPr>
          <w:rFonts w:cs="Times New Roman"/>
          <w:spacing w:val="1"/>
          <w:lang w:val="ru-RU"/>
        </w:rPr>
        <w:t>а</w:t>
      </w:r>
      <w:r w:rsidRPr="008F20A8">
        <w:rPr>
          <w:rFonts w:cs="Times New Roman"/>
          <w:lang w:val="ru-RU"/>
        </w:rPr>
        <w:t>л</w:t>
      </w:r>
      <w:r w:rsidRPr="008F20A8">
        <w:rPr>
          <w:rFonts w:cs="Times New Roman"/>
          <w:spacing w:val="-2"/>
          <w:lang w:val="ru-RU"/>
        </w:rPr>
        <w:t>ь</w:t>
      </w:r>
      <w:r w:rsidRPr="008F20A8">
        <w:rPr>
          <w:rFonts w:cs="Times New Roman"/>
          <w:lang w:val="ru-RU"/>
        </w:rPr>
        <w:t>н</w:t>
      </w:r>
      <w:r w:rsidRPr="008F20A8">
        <w:rPr>
          <w:rFonts w:cs="Times New Roman"/>
          <w:spacing w:val="-1"/>
          <w:lang w:val="ru-RU"/>
        </w:rPr>
        <w:t>и</w:t>
      </w:r>
      <w:r w:rsidRPr="008F20A8">
        <w:rPr>
          <w:rFonts w:cs="Times New Roman"/>
          <w:lang w:val="ru-RU"/>
        </w:rPr>
        <w:t>ко</w:t>
      </w:r>
      <w:r w:rsidRPr="008F20A8">
        <w:rPr>
          <w:rFonts w:cs="Times New Roman"/>
          <w:spacing w:val="-2"/>
          <w:lang w:val="ru-RU"/>
        </w:rPr>
        <w:t>вы</w:t>
      </w:r>
      <w:r w:rsidRPr="008F20A8">
        <w:rPr>
          <w:rFonts w:cs="Times New Roman"/>
          <w:lang w:val="ru-RU"/>
        </w:rPr>
        <w:t>х</w:t>
      </w:r>
      <w:r w:rsidRPr="008F20A8">
        <w:rPr>
          <w:rFonts w:cs="Times New Roman"/>
          <w:spacing w:val="43"/>
          <w:lang w:val="ru-RU"/>
        </w:rPr>
        <w:t xml:space="preserve"> </w:t>
      </w:r>
      <w:r w:rsidRPr="008F20A8">
        <w:rPr>
          <w:rFonts w:cs="Times New Roman"/>
          <w:lang w:val="ru-RU"/>
        </w:rPr>
        <w:t>ком</w:t>
      </w:r>
      <w:r w:rsidRPr="008F20A8">
        <w:rPr>
          <w:rFonts w:cs="Times New Roman"/>
          <w:spacing w:val="-1"/>
          <w:lang w:val="ru-RU"/>
        </w:rPr>
        <w:t>п</w:t>
      </w:r>
      <w:r w:rsidRPr="008F20A8">
        <w:rPr>
          <w:rFonts w:cs="Times New Roman"/>
          <w:spacing w:val="1"/>
          <w:lang w:val="ru-RU"/>
        </w:rPr>
        <w:t>е</w:t>
      </w:r>
      <w:r w:rsidRPr="008F20A8">
        <w:rPr>
          <w:rFonts w:cs="Times New Roman"/>
          <w:lang w:val="ru-RU"/>
        </w:rPr>
        <w:t>нс</w:t>
      </w:r>
      <w:r w:rsidRPr="008F20A8">
        <w:rPr>
          <w:rFonts w:cs="Times New Roman"/>
          <w:spacing w:val="1"/>
          <w:lang w:val="ru-RU"/>
        </w:rPr>
        <w:t>а</w:t>
      </w:r>
      <w:r w:rsidRPr="008F20A8">
        <w:rPr>
          <w:rFonts w:cs="Times New Roman"/>
          <w:spacing w:val="-1"/>
          <w:lang w:val="ru-RU"/>
        </w:rPr>
        <w:t>т</w:t>
      </w:r>
      <w:r w:rsidRPr="008F20A8">
        <w:rPr>
          <w:rFonts w:cs="Times New Roman"/>
          <w:lang w:val="ru-RU"/>
        </w:rPr>
        <w:t>оро</w:t>
      </w:r>
      <w:r w:rsidRPr="008F20A8">
        <w:rPr>
          <w:rFonts w:cs="Times New Roman"/>
          <w:spacing w:val="-2"/>
          <w:lang w:val="ru-RU"/>
        </w:rPr>
        <w:t>в</w:t>
      </w:r>
      <w:r w:rsidRPr="008F20A8">
        <w:rPr>
          <w:rFonts w:cs="Times New Roman"/>
          <w:lang w:val="ru-RU"/>
        </w:rPr>
        <w:t>,</w:t>
      </w:r>
      <w:r w:rsidRPr="008F20A8">
        <w:rPr>
          <w:rFonts w:cs="Times New Roman"/>
          <w:spacing w:val="43"/>
          <w:lang w:val="ru-RU"/>
        </w:rPr>
        <w:t xml:space="preserve"> </w:t>
      </w:r>
      <w:r w:rsidRPr="008F20A8">
        <w:rPr>
          <w:rFonts w:cs="Times New Roman"/>
          <w:spacing w:val="1"/>
          <w:lang w:val="ru-RU"/>
        </w:rPr>
        <w:t>д</w:t>
      </w:r>
      <w:r w:rsidRPr="008F20A8">
        <w:rPr>
          <w:rFonts w:cs="Times New Roman"/>
          <w:lang w:val="ru-RU"/>
        </w:rPr>
        <w:t>р</w:t>
      </w:r>
      <w:r w:rsidRPr="008F20A8">
        <w:rPr>
          <w:rFonts w:cs="Times New Roman"/>
          <w:spacing w:val="1"/>
          <w:lang w:val="ru-RU"/>
        </w:rPr>
        <w:t>е</w:t>
      </w:r>
      <w:r w:rsidRPr="008F20A8">
        <w:rPr>
          <w:rFonts w:cs="Times New Roman"/>
          <w:lang w:val="ru-RU"/>
        </w:rPr>
        <w:t>на</w:t>
      </w:r>
      <w:r w:rsidRPr="008F20A8">
        <w:rPr>
          <w:rFonts w:cs="Times New Roman"/>
          <w:spacing w:val="-2"/>
          <w:lang w:val="ru-RU"/>
        </w:rPr>
        <w:t>ж</w:t>
      </w:r>
      <w:r w:rsidRPr="008F20A8">
        <w:rPr>
          <w:rFonts w:cs="Times New Roman"/>
          <w:lang w:val="ru-RU"/>
        </w:rPr>
        <w:t>н</w:t>
      </w:r>
      <w:r w:rsidRPr="008F20A8">
        <w:rPr>
          <w:rFonts w:cs="Times New Roman"/>
          <w:spacing w:val="-2"/>
          <w:lang w:val="ru-RU"/>
        </w:rPr>
        <w:t>ы</w:t>
      </w:r>
      <w:r w:rsidRPr="008F20A8">
        <w:rPr>
          <w:rFonts w:cs="Times New Roman"/>
          <w:lang w:val="ru-RU"/>
        </w:rPr>
        <w:t>х</w:t>
      </w:r>
      <w:r w:rsidRPr="008F20A8">
        <w:rPr>
          <w:rFonts w:cs="Times New Roman"/>
          <w:spacing w:val="43"/>
          <w:lang w:val="ru-RU"/>
        </w:rPr>
        <w:t xml:space="preserve"> </w:t>
      </w:r>
      <w:r w:rsidRPr="008F20A8">
        <w:rPr>
          <w:rFonts w:cs="Times New Roman"/>
          <w:lang w:val="ru-RU"/>
        </w:rPr>
        <w:t>и</w:t>
      </w:r>
      <w:r w:rsidRPr="008F20A8">
        <w:rPr>
          <w:rFonts w:cs="Times New Roman"/>
          <w:spacing w:val="43"/>
          <w:lang w:val="ru-RU"/>
        </w:rPr>
        <w:t xml:space="preserve"> </w:t>
      </w:r>
      <w:r w:rsidRPr="008F20A8">
        <w:rPr>
          <w:rFonts w:cs="Times New Roman"/>
          <w:spacing w:val="-2"/>
          <w:lang w:val="ru-RU"/>
        </w:rPr>
        <w:t>в</w:t>
      </w:r>
      <w:r w:rsidRPr="008F20A8">
        <w:rPr>
          <w:rFonts w:cs="Times New Roman"/>
          <w:lang w:val="ru-RU"/>
        </w:rPr>
        <w:t>о</w:t>
      </w:r>
      <w:r w:rsidRPr="008F20A8">
        <w:rPr>
          <w:rFonts w:cs="Times New Roman"/>
          <w:spacing w:val="-3"/>
          <w:lang w:val="ru-RU"/>
        </w:rPr>
        <w:t>з</w:t>
      </w:r>
      <w:r w:rsidRPr="008F20A8">
        <w:rPr>
          <w:rFonts w:cs="Times New Roman"/>
          <w:spacing w:val="1"/>
          <w:lang w:val="ru-RU"/>
        </w:rPr>
        <w:t>д</w:t>
      </w:r>
      <w:r w:rsidRPr="008F20A8">
        <w:rPr>
          <w:rFonts w:cs="Times New Roman"/>
          <w:spacing w:val="-5"/>
          <w:lang w:val="ru-RU"/>
        </w:rPr>
        <w:t>у</w:t>
      </w:r>
      <w:r w:rsidRPr="008F20A8">
        <w:rPr>
          <w:rFonts w:cs="Times New Roman"/>
          <w:spacing w:val="2"/>
          <w:lang w:val="ru-RU"/>
        </w:rPr>
        <w:t>ш</w:t>
      </w:r>
      <w:r w:rsidRPr="008F20A8">
        <w:rPr>
          <w:rFonts w:cs="Times New Roman"/>
          <w:lang w:val="ru-RU"/>
        </w:rPr>
        <w:t>н</w:t>
      </w:r>
      <w:r w:rsidRPr="008F20A8">
        <w:rPr>
          <w:rFonts w:cs="Times New Roman"/>
          <w:spacing w:val="-2"/>
          <w:lang w:val="ru-RU"/>
        </w:rPr>
        <w:t>ы</w:t>
      </w:r>
      <w:r w:rsidRPr="008F20A8">
        <w:rPr>
          <w:rFonts w:cs="Times New Roman"/>
          <w:lang w:val="ru-RU"/>
        </w:rPr>
        <w:t>х</w:t>
      </w:r>
      <w:r w:rsidRPr="008F20A8">
        <w:rPr>
          <w:rFonts w:cs="Times New Roman"/>
          <w:spacing w:val="47"/>
          <w:lang w:val="ru-RU"/>
        </w:rPr>
        <w:t xml:space="preserve"> </w:t>
      </w:r>
      <w:r w:rsidRPr="008F20A8">
        <w:rPr>
          <w:rFonts w:cs="Times New Roman"/>
          <w:spacing w:val="-8"/>
          <w:lang w:val="ru-RU"/>
        </w:rPr>
        <w:t>у</w:t>
      </w:r>
      <w:r w:rsidRPr="008F20A8">
        <w:rPr>
          <w:rFonts w:cs="Times New Roman"/>
          <w:spacing w:val="1"/>
          <w:lang w:val="ru-RU"/>
        </w:rPr>
        <w:t>с</w:t>
      </w:r>
      <w:r w:rsidRPr="008F20A8">
        <w:rPr>
          <w:rFonts w:cs="Times New Roman"/>
          <w:spacing w:val="-1"/>
          <w:lang w:val="ru-RU"/>
        </w:rPr>
        <w:t>т</w:t>
      </w:r>
      <w:r w:rsidRPr="008F20A8">
        <w:rPr>
          <w:rFonts w:cs="Times New Roman"/>
          <w:lang w:val="ru-RU"/>
        </w:rPr>
        <w:t>ройс</w:t>
      </w:r>
      <w:r w:rsidRPr="008F20A8">
        <w:rPr>
          <w:rFonts w:cs="Times New Roman"/>
          <w:spacing w:val="-1"/>
          <w:lang w:val="ru-RU"/>
        </w:rPr>
        <w:t>т</w:t>
      </w:r>
      <w:r w:rsidRPr="008F20A8">
        <w:rPr>
          <w:rFonts w:cs="Times New Roman"/>
          <w:spacing w:val="-2"/>
          <w:lang w:val="ru-RU"/>
        </w:rPr>
        <w:t>в</w:t>
      </w:r>
      <w:r w:rsidRPr="008F20A8">
        <w:rPr>
          <w:rFonts w:cs="Times New Roman"/>
          <w:lang w:val="ru-RU"/>
        </w:rPr>
        <w:t>, ко</w:t>
      </w:r>
      <w:r w:rsidRPr="008F20A8">
        <w:rPr>
          <w:rFonts w:cs="Times New Roman"/>
          <w:spacing w:val="-1"/>
          <w:lang w:val="ru-RU"/>
        </w:rPr>
        <w:t>нт</w:t>
      </w:r>
      <w:r w:rsidRPr="008F20A8">
        <w:rPr>
          <w:rFonts w:cs="Times New Roman"/>
          <w:lang w:val="ru-RU"/>
        </w:rPr>
        <w:t>рол</w:t>
      </w:r>
      <w:r w:rsidRPr="008F20A8">
        <w:rPr>
          <w:rFonts w:cs="Times New Roman"/>
          <w:spacing w:val="-2"/>
          <w:lang w:val="ru-RU"/>
        </w:rPr>
        <w:t>ь</w:t>
      </w:r>
      <w:r w:rsidRPr="008F20A8">
        <w:rPr>
          <w:rFonts w:cs="Times New Roman"/>
          <w:lang w:val="ru-RU"/>
        </w:rPr>
        <w:t>но-</w:t>
      </w:r>
      <w:r w:rsidRPr="008F20A8">
        <w:rPr>
          <w:rFonts w:cs="Times New Roman"/>
          <w:spacing w:val="-1"/>
          <w:lang w:val="ru-RU"/>
        </w:rPr>
        <w:t>и</w:t>
      </w:r>
      <w:r w:rsidRPr="008F20A8">
        <w:rPr>
          <w:rFonts w:cs="Times New Roman"/>
          <w:lang w:val="ru-RU"/>
        </w:rPr>
        <w:t>зм</w:t>
      </w:r>
      <w:r w:rsidRPr="008F20A8">
        <w:rPr>
          <w:rFonts w:cs="Times New Roman"/>
          <w:spacing w:val="1"/>
          <w:lang w:val="ru-RU"/>
        </w:rPr>
        <w:t>е</w:t>
      </w:r>
      <w:r w:rsidRPr="008F20A8">
        <w:rPr>
          <w:rFonts w:cs="Times New Roman"/>
          <w:lang w:val="ru-RU"/>
        </w:rPr>
        <w:t>ри</w:t>
      </w:r>
      <w:r w:rsidRPr="008F20A8">
        <w:rPr>
          <w:rFonts w:cs="Times New Roman"/>
          <w:spacing w:val="-2"/>
          <w:lang w:val="ru-RU"/>
        </w:rPr>
        <w:t>т</w:t>
      </w:r>
      <w:r w:rsidRPr="008F20A8">
        <w:rPr>
          <w:rFonts w:cs="Times New Roman"/>
          <w:spacing w:val="1"/>
          <w:lang w:val="ru-RU"/>
        </w:rPr>
        <w:t>е</w:t>
      </w:r>
      <w:r w:rsidRPr="008F20A8">
        <w:rPr>
          <w:rFonts w:cs="Times New Roman"/>
          <w:lang w:val="ru-RU"/>
        </w:rPr>
        <w:t>л</w:t>
      </w:r>
      <w:r w:rsidRPr="008F20A8">
        <w:rPr>
          <w:rFonts w:cs="Times New Roman"/>
          <w:spacing w:val="-2"/>
          <w:lang w:val="ru-RU"/>
        </w:rPr>
        <w:t>ь</w:t>
      </w:r>
      <w:r w:rsidRPr="008F20A8">
        <w:rPr>
          <w:rFonts w:cs="Times New Roman"/>
          <w:lang w:val="ru-RU"/>
        </w:rPr>
        <w:t>н</w:t>
      </w:r>
      <w:r w:rsidRPr="008F20A8">
        <w:rPr>
          <w:rFonts w:cs="Times New Roman"/>
          <w:spacing w:val="-2"/>
          <w:lang w:val="ru-RU"/>
        </w:rPr>
        <w:t>ы</w:t>
      </w:r>
      <w:r w:rsidRPr="008F20A8">
        <w:rPr>
          <w:rFonts w:cs="Times New Roman"/>
          <w:lang w:val="ru-RU"/>
        </w:rPr>
        <w:t>х</w:t>
      </w:r>
      <w:r w:rsidRPr="008F20A8">
        <w:rPr>
          <w:rFonts w:cs="Times New Roman"/>
          <w:spacing w:val="3"/>
          <w:lang w:val="ru-RU"/>
        </w:rPr>
        <w:t xml:space="preserve"> </w:t>
      </w:r>
      <w:r w:rsidRPr="008F20A8">
        <w:rPr>
          <w:rFonts w:cs="Times New Roman"/>
          <w:lang w:val="ru-RU"/>
        </w:rPr>
        <w:t>пр</w:t>
      </w:r>
      <w:r w:rsidRPr="008F20A8">
        <w:rPr>
          <w:rFonts w:cs="Times New Roman"/>
          <w:spacing w:val="-1"/>
          <w:lang w:val="ru-RU"/>
        </w:rPr>
        <w:t>и</w:t>
      </w:r>
      <w:r w:rsidRPr="008F20A8">
        <w:rPr>
          <w:rFonts w:cs="Times New Roman"/>
          <w:spacing w:val="1"/>
          <w:lang w:val="ru-RU"/>
        </w:rPr>
        <w:t>б</w:t>
      </w:r>
      <w:r w:rsidRPr="008F20A8">
        <w:rPr>
          <w:rFonts w:cs="Times New Roman"/>
          <w:lang w:val="ru-RU"/>
        </w:rPr>
        <w:t>оров</w:t>
      </w:r>
      <w:r w:rsidRPr="008F20A8">
        <w:rPr>
          <w:rFonts w:cs="Times New Roman"/>
          <w:spacing w:val="2"/>
          <w:lang w:val="ru-RU"/>
        </w:rPr>
        <w:t xml:space="preserve"> </w:t>
      </w:r>
      <w:r w:rsidRPr="008F20A8">
        <w:rPr>
          <w:rFonts w:cs="Times New Roman"/>
          <w:lang w:val="ru-RU"/>
        </w:rPr>
        <w:t>и</w:t>
      </w:r>
      <w:r w:rsidRPr="008F20A8">
        <w:rPr>
          <w:rFonts w:cs="Times New Roman"/>
          <w:spacing w:val="7"/>
          <w:lang w:val="ru-RU"/>
        </w:rPr>
        <w:t xml:space="preserve"> </w:t>
      </w:r>
      <w:r w:rsidRPr="008F20A8">
        <w:rPr>
          <w:rFonts w:cs="Times New Roman"/>
          <w:spacing w:val="1"/>
          <w:lang w:val="ru-RU"/>
        </w:rPr>
        <w:t>д</w:t>
      </w:r>
      <w:r w:rsidRPr="008F20A8">
        <w:rPr>
          <w:rFonts w:cs="Times New Roman"/>
          <w:lang w:val="ru-RU"/>
        </w:rPr>
        <w:t>р.),</w:t>
      </w:r>
      <w:r w:rsidRPr="008F20A8">
        <w:rPr>
          <w:rFonts w:cs="Times New Roman"/>
          <w:spacing w:val="3"/>
          <w:lang w:val="ru-RU"/>
        </w:rPr>
        <w:t xml:space="preserve"> </w:t>
      </w:r>
      <w:r w:rsidRPr="008F20A8">
        <w:rPr>
          <w:rFonts w:cs="Times New Roman"/>
          <w:spacing w:val="-1"/>
          <w:lang w:val="ru-RU"/>
        </w:rPr>
        <w:t>т</w:t>
      </w:r>
      <w:r w:rsidRPr="008F20A8">
        <w:rPr>
          <w:rFonts w:cs="Times New Roman"/>
          <w:lang w:val="ru-RU"/>
        </w:rPr>
        <w:t>р</w:t>
      </w:r>
      <w:r w:rsidRPr="008F20A8">
        <w:rPr>
          <w:rFonts w:cs="Times New Roman"/>
          <w:spacing w:val="1"/>
          <w:lang w:val="ru-RU"/>
        </w:rPr>
        <w:t>еб</w:t>
      </w:r>
      <w:r w:rsidRPr="008F20A8">
        <w:rPr>
          <w:rFonts w:cs="Times New Roman"/>
          <w:spacing w:val="-8"/>
          <w:lang w:val="ru-RU"/>
        </w:rPr>
        <w:t>у</w:t>
      </w:r>
      <w:r w:rsidRPr="008F20A8">
        <w:rPr>
          <w:rFonts w:cs="Times New Roman"/>
          <w:lang w:val="ru-RU"/>
        </w:rPr>
        <w:t>ю</w:t>
      </w:r>
      <w:r w:rsidRPr="008F20A8">
        <w:rPr>
          <w:rFonts w:cs="Times New Roman"/>
          <w:spacing w:val="-1"/>
          <w:lang w:val="ru-RU"/>
        </w:rPr>
        <w:t>щ</w:t>
      </w:r>
      <w:r w:rsidRPr="008F20A8">
        <w:rPr>
          <w:rFonts w:cs="Times New Roman"/>
          <w:spacing w:val="1"/>
          <w:lang w:val="ru-RU"/>
        </w:rPr>
        <w:t>ег</w:t>
      </w:r>
      <w:r w:rsidRPr="008F20A8">
        <w:rPr>
          <w:rFonts w:cs="Times New Roman"/>
          <w:lang w:val="ru-RU"/>
        </w:rPr>
        <w:t>о</w:t>
      </w:r>
      <w:r w:rsidRPr="008F20A8">
        <w:rPr>
          <w:rFonts w:cs="Times New Roman"/>
          <w:spacing w:val="3"/>
          <w:lang w:val="ru-RU"/>
        </w:rPr>
        <w:t xml:space="preserve"> </w:t>
      </w:r>
      <w:r w:rsidRPr="008F20A8">
        <w:rPr>
          <w:rFonts w:cs="Times New Roman"/>
          <w:lang w:val="ru-RU"/>
        </w:rPr>
        <w:t>пос</w:t>
      </w:r>
      <w:r w:rsidRPr="008F20A8">
        <w:rPr>
          <w:rFonts w:cs="Times New Roman"/>
          <w:spacing w:val="-1"/>
          <w:lang w:val="ru-RU"/>
        </w:rPr>
        <w:t>т</w:t>
      </w:r>
      <w:r w:rsidRPr="008F20A8">
        <w:rPr>
          <w:rFonts w:cs="Times New Roman"/>
          <w:lang w:val="ru-RU"/>
        </w:rPr>
        <w:t>о</w:t>
      </w:r>
      <w:r w:rsidRPr="008F20A8">
        <w:rPr>
          <w:rFonts w:cs="Times New Roman"/>
          <w:spacing w:val="1"/>
          <w:lang w:val="ru-RU"/>
        </w:rPr>
        <w:t>я</w:t>
      </w:r>
      <w:r w:rsidRPr="008F20A8">
        <w:rPr>
          <w:rFonts w:cs="Times New Roman"/>
          <w:lang w:val="ru-RU"/>
        </w:rPr>
        <w:t>н</w:t>
      </w:r>
      <w:r w:rsidRPr="008F20A8">
        <w:rPr>
          <w:rFonts w:cs="Times New Roman"/>
          <w:spacing w:val="-1"/>
          <w:lang w:val="ru-RU"/>
        </w:rPr>
        <w:t>н</w:t>
      </w:r>
      <w:r w:rsidRPr="008F20A8">
        <w:rPr>
          <w:rFonts w:cs="Times New Roman"/>
          <w:lang w:val="ru-RU"/>
        </w:rPr>
        <w:t>о</w:t>
      </w:r>
      <w:r w:rsidRPr="008F20A8">
        <w:rPr>
          <w:rFonts w:cs="Times New Roman"/>
          <w:spacing w:val="1"/>
          <w:lang w:val="ru-RU"/>
        </w:rPr>
        <w:t>г</w:t>
      </w:r>
      <w:r w:rsidRPr="008F20A8">
        <w:rPr>
          <w:rFonts w:cs="Times New Roman"/>
          <w:lang w:val="ru-RU"/>
        </w:rPr>
        <w:t>о</w:t>
      </w:r>
      <w:r w:rsidRPr="008F20A8">
        <w:rPr>
          <w:rFonts w:cs="Times New Roman"/>
          <w:spacing w:val="3"/>
          <w:lang w:val="ru-RU"/>
        </w:rPr>
        <w:t xml:space="preserve"> </w:t>
      </w:r>
      <w:r w:rsidRPr="008F20A8">
        <w:rPr>
          <w:rFonts w:cs="Times New Roman"/>
          <w:lang w:val="ru-RU"/>
        </w:rPr>
        <w:t>о</w:t>
      </w:r>
      <w:r w:rsidRPr="008F20A8">
        <w:rPr>
          <w:rFonts w:cs="Times New Roman"/>
          <w:spacing w:val="1"/>
          <w:lang w:val="ru-RU"/>
        </w:rPr>
        <w:t>с</w:t>
      </w:r>
      <w:r w:rsidRPr="008F20A8">
        <w:rPr>
          <w:rFonts w:cs="Times New Roman"/>
          <w:lang w:val="ru-RU"/>
        </w:rPr>
        <w:t>мо</w:t>
      </w:r>
      <w:r w:rsidRPr="008F20A8">
        <w:rPr>
          <w:rFonts w:cs="Times New Roman"/>
          <w:spacing w:val="-1"/>
          <w:lang w:val="ru-RU"/>
        </w:rPr>
        <w:t>т</w:t>
      </w:r>
      <w:r w:rsidRPr="008F20A8">
        <w:rPr>
          <w:rFonts w:cs="Times New Roman"/>
          <w:lang w:val="ru-RU"/>
        </w:rPr>
        <w:t>ра</w:t>
      </w:r>
      <w:r w:rsidRPr="008F20A8">
        <w:rPr>
          <w:rFonts w:cs="Times New Roman"/>
          <w:spacing w:val="1"/>
          <w:lang w:val="ru-RU"/>
        </w:rPr>
        <w:t xml:space="preserve"> </w:t>
      </w:r>
      <w:r w:rsidRPr="008F20A8">
        <w:rPr>
          <w:rFonts w:cs="Times New Roman"/>
          <w:lang w:val="ru-RU"/>
        </w:rPr>
        <w:t>и</w:t>
      </w:r>
      <w:r w:rsidRPr="008F20A8">
        <w:rPr>
          <w:rFonts w:cs="Times New Roman"/>
          <w:spacing w:val="3"/>
          <w:lang w:val="ru-RU"/>
        </w:rPr>
        <w:t xml:space="preserve"> </w:t>
      </w:r>
      <w:r w:rsidRPr="008F20A8">
        <w:rPr>
          <w:rFonts w:cs="Times New Roman"/>
          <w:lang w:val="ru-RU"/>
        </w:rPr>
        <w:t>о</w:t>
      </w:r>
      <w:r w:rsidRPr="008F20A8">
        <w:rPr>
          <w:rFonts w:cs="Times New Roman"/>
          <w:spacing w:val="1"/>
          <w:lang w:val="ru-RU"/>
        </w:rPr>
        <w:t>бс</w:t>
      </w:r>
      <w:r w:rsidRPr="008F20A8">
        <w:rPr>
          <w:rFonts w:cs="Times New Roman"/>
          <w:lang w:val="ru-RU"/>
        </w:rPr>
        <w:t>л</w:t>
      </w:r>
      <w:r w:rsidRPr="008F20A8">
        <w:rPr>
          <w:rFonts w:cs="Times New Roman"/>
          <w:spacing w:val="-4"/>
          <w:lang w:val="ru-RU"/>
        </w:rPr>
        <w:t>у</w:t>
      </w:r>
      <w:r w:rsidRPr="008F20A8">
        <w:rPr>
          <w:rFonts w:cs="Times New Roman"/>
          <w:spacing w:val="-2"/>
          <w:lang w:val="ru-RU"/>
        </w:rPr>
        <w:t>ж</w:t>
      </w:r>
      <w:r w:rsidRPr="008F20A8">
        <w:rPr>
          <w:rFonts w:cs="Times New Roman"/>
          <w:lang w:val="ru-RU"/>
        </w:rPr>
        <w:t>и</w:t>
      </w:r>
      <w:r w:rsidRPr="008F20A8">
        <w:rPr>
          <w:rFonts w:cs="Times New Roman"/>
          <w:spacing w:val="-2"/>
          <w:lang w:val="ru-RU"/>
        </w:rPr>
        <w:t>в</w:t>
      </w:r>
      <w:r w:rsidRPr="008F20A8">
        <w:rPr>
          <w:rFonts w:cs="Times New Roman"/>
          <w:spacing w:val="1"/>
          <w:lang w:val="ru-RU"/>
        </w:rPr>
        <w:t>а</w:t>
      </w:r>
      <w:r w:rsidRPr="008F20A8">
        <w:rPr>
          <w:rFonts w:cs="Times New Roman"/>
          <w:lang w:val="ru-RU"/>
        </w:rPr>
        <w:t>н</w:t>
      </w:r>
      <w:r w:rsidRPr="008F20A8">
        <w:rPr>
          <w:rFonts w:cs="Times New Roman"/>
          <w:spacing w:val="-1"/>
          <w:lang w:val="ru-RU"/>
        </w:rPr>
        <w:t>и</w:t>
      </w:r>
      <w:r w:rsidRPr="008F20A8">
        <w:rPr>
          <w:rFonts w:cs="Times New Roman"/>
          <w:lang w:val="ru-RU"/>
        </w:rPr>
        <w:t>я</w:t>
      </w:r>
      <w:r w:rsidRPr="008F20A8">
        <w:rPr>
          <w:rFonts w:cs="Times New Roman"/>
          <w:spacing w:val="5"/>
          <w:lang w:val="ru-RU"/>
        </w:rPr>
        <w:t xml:space="preserve"> </w:t>
      </w:r>
      <w:r w:rsidRPr="008F20A8">
        <w:rPr>
          <w:rFonts w:cs="Times New Roman"/>
          <w:lang w:val="ru-RU"/>
        </w:rPr>
        <w:t>в про</w:t>
      </w:r>
      <w:r w:rsidRPr="008F20A8">
        <w:rPr>
          <w:rFonts w:cs="Times New Roman"/>
          <w:spacing w:val="-1"/>
          <w:lang w:val="ru-RU"/>
        </w:rPr>
        <w:t>ц</w:t>
      </w:r>
      <w:r w:rsidRPr="008F20A8">
        <w:rPr>
          <w:rFonts w:cs="Times New Roman"/>
          <w:spacing w:val="1"/>
          <w:lang w:val="ru-RU"/>
        </w:rPr>
        <w:t>есс</w:t>
      </w:r>
      <w:r w:rsidRPr="008F20A8">
        <w:rPr>
          <w:rFonts w:cs="Times New Roman"/>
          <w:lang w:val="ru-RU"/>
        </w:rPr>
        <w:t>е</w:t>
      </w:r>
      <w:r w:rsidRPr="008F20A8">
        <w:rPr>
          <w:rFonts w:cs="Times New Roman"/>
          <w:spacing w:val="17"/>
          <w:lang w:val="ru-RU"/>
        </w:rPr>
        <w:t xml:space="preserve"> </w:t>
      </w:r>
      <w:r w:rsidRPr="008F20A8">
        <w:rPr>
          <w:rFonts w:cs="Times New Roman"/>
          <w:lang w:val="ru-RU"/>
        </w:rPr>
        <w:t>экспл</w:t>
      </w:r>
      <w:r w:rsidRPr="008F20A8">
        <w:rPr>
          <w:rFonts w:cs="Times New Roman"/>
          <w:spacing w:val="-9"/>
          <w:lang w:val="ru-RU"/>
        </w:rPr>
        <w:t>у</w:t>
      </w:r>
      <w:r w:rsidRPr="008F20A8">
        <w:rPr>
          <w:rFonts w:cs="Times New Roman"/>
          <w:spacing w:val="1"/>
          <w:lang w:val="ru-RU"/>
        </w:rPr>
        <w:t>а</w:t>
      </w:r>
      <w:r w:rsidRPr="008F20A8">
        <w:rPr>
          <w:rFonts w:cs="Times New Roman"/>
          <w:spacing w:val="-1"/>
          <w:lang w:val="ru-RU"/>
        </w:rPr>
        <w:t>т</w:t>
      </w:r>
      <w:r w:rsidRPr="008F20A8">
        <w:rPr>
          <w:rFonts w:cs="Times New Roman"/>
          <w:spacing w:val="1"/>
          <w:lang w:val="ru-RU"/>
        </w:rPr>
        <w:t>а</w:t>
      </w:r>
      <w:r w:rsidRPr="008F20A8">
        <w:rPr>
          <w:rFonts w:cs="Times New Roman"/>
          <w:lang w:val="ru-RU"/>
        </w:rPr>
        <w:t>ц</w:t>
      </w:r>
      <w:r w:rsidRPr="008F20A8">
        <w:rPr>
          <w:rFonts w:cs="Times New Roman"/>
          <w:spacing w:val="-1"/>
          <w:lang w:val="ru-RU"/>
        </w:rPr>
        <w:t>и</w:t>
      </w:r>
      <w:r w:rsidRPr="008F20A8">
        <w:rPr>
          <w:rFonts w:cs="Times New Roman"/>
          <w:lang w:val="ru-RU"/>
        </w:rPr>
        <w:t>и.</w:t>
      </w:r>
      <w:r w:rsidRPr="008F20A8">
        <w:rPr>
          <w:rFonts w:cs="Times New Roman"/>
          <w:spacing w:val="15"/>
          <w:lang w:val="ru-RU"/>
        </w:rPr>
        <w:t xml:space="preserve"> </w:t>
      </w:r>
      <w:r w:rsidRPr="008F20A8">
        <w:rPr>
          <w:rFonts w:cs="Times New Roman"/>
          <w:lang w:val="ru-RU"/>
        </w:rPr>
        <w:t>Кроме</w:t>
      </w:r>
      <w:r w:rsidRPr="008F20A8">
        <w:rPr>
          <w:rFonts w:cs="Times New Roman"/>
          <w:spacing w:val="17"/>
          <w:lang w:val="ru-RU"/>
        </w:rPr>
        <w:t xml:space="preserve"> </w:t>
      </w:r>
      <w:r w:rsidRPr="008F20A8">
        <w:rPr>
          <w:rFonts w:cs="Times New Roman"/>
          <w:spacing w:val="-1"/>
          <w:lang w:val="ru-RU"/>
        </w:rPr>
        <w:t>т</w:t>
      </w:r>
      <w:r w:rsidRPr="008F20A8">
        <w:rPr>
          <w:rFonts w:cs="Times New Roman"/>
          <w:lang w:val="ru-RU"/>
        </w:rPr>
        <w:t>о</w:t>
      </w:r>
      <w:r w:rsidRPr="008F20A8">
        <w:rPr>
          <w:rFonts w:cs="Times New Roman"/>
          <w:spacing w:val="1"/>
          <w:lang w:val="ru-RU"/>
        </w:rPr>
        <w:t>г</w:t>
      </w:r>
      <w:r w:rsidRPr="008F20A8">
        <w:rPr>
          <w:rFonts w:cs="Times New Roman"/>
          <w:lang w:val="ru-RU"/>
        </w:rPr>
        <w:t>о,</w:t>
      </w:r>
      <w:r w:rsidRPr="008F20A8">
        <w:rPr>
          <w:rFonts w:cs="Times New Roman"/>
          <w:spacing w:val="19"/>
          <w:lang w:val="ru-RU"/>
        </w:rPr>
        <w:t xml:space="preserve"> </w:t>
      </w:r>
      <w:r w:rsidRPr="008F20A8">
        <w:rPr>
          <w:rFonts w:cs="Times New Roman"/>
          <w:lang w:val="ru-RU"/>
        </w:rPr>
        <w:t>в</w:t>
      </w:r>
      <w:r w:rsidRPr="008F20A8">
        <w:rPr>
          <w:rFonts w:cs="Times New Roman"/>
          <w:spacing w:val="14"/>
          <w:lang w:val="ru-RU"/>
        </w:rPr>
        <w:t xml:space="preserve"> </w:t>
      </w:r>
      <w:r w:rsidRPr="008F20A8">
        <w:rPr>
          <w:rFonts w:cs="Times New Roman"/>
          <w:lang w:val="ru-RU"/>
        </w:rPr>
        <w:t>кам</w:t>
      </w:r>
      <w:r w:rsidRPr="008F20A8">
        <w:rPr>
          <w:rFonts w:cs="Times New Roman"/>
          <w:spacing w:val="1"/>
          <w:lang w:val="ru-RU"/>
        </w:rPr>
        <w:t>е</w:t>
      </w:r>
      <w:r w:rsidRPr="008F20A8">
        <w:rPr>
          <w:rFonts w:cs="Times New Roman"/>
          <w:lang w:val="ru-RU"/>
        </w:rPr>
        <w:t>р</w:t>
      </w:r>
      <w:r w:rsidRPr="008F20A8">
        <w:rPr>
          <w:rFonts w:cs="Times New Roman"/>
          <w:spacing w:val="1"/>
          <w:lang w:val="ru-RU"/>
        </w:rPr>
        <w:t>а</w:t>
      </w:r>
      <w:r w:rsidRPr="008F20A8">
        <w:rPr>
          <w:rFonts w:cs="Times New Roman"/>
          <w:lang w:val="ru-RU"/>
        </w:rPr>
        <w:t>х</w:t>
      </w:r>
      <w:r w:rsidRPr="008F20A8">
        <w:rPr>
          <w:rFonts w:cs="Times New Roman"/>
          <w:spacing w:val="19"/>
          <w:lang w:val="ru-RU"/>
        </w:rPr>
        <w:t xml:space="preserve"> </w:t>
      </w:r>
      <w:r w:rsidRPr="008F20A8">
        <w:rPr>
          <w:rFonts w:cs="Times New Roman"/>
          <w:spacing w:val="-8"/>
          <w:lang w:val="ru-RU"/>
        </w:rPr>
        <w:t>у</w:t>
      </w:r>
      <w:r w:rsidRPr="008F20A8">
        <w:rPr>
          <w:rFonts w:cs="Times New Roman"/>
          <w:spacing w:val="1"/>
          <w:lang w:val="ru-RU"/>
        </w:rPr>
        <w:t>с</w:t>
      </w:r>
      <w:r w:rsidRPr="008F20A8">
        <w:rPr>
          <w:rFonts w:cs="Times New Roman"/>
          <w:spacing w:val="-1"/>
          <w:lang w:val="ru-RU"/>
        </w:rPr>
        <w:t>т</w:t>
      </w:r>
      <w:r w:rsidRPr="008F20A8">
        <w:rPr>
          <w:rFonts w:cs="Times New Roman"/>
          <w:lang w:val="ru-RU"/>
        </w:rPr>
        <w:t>р</w:t>
      </w:r>
      <w:r w:rsidRPr="008F20A8">
        <w:rPr>
          <w:rFonts w:cs="Times New Roman"/>
          <w:spacing w:val="7"/>
          <w:lang w:val="ru-RU"/>
        </w:rPr>
        <w:t>а</w:t>
      </w:r>
      <w:r w:rsidRPr="008F20A8">
        <w:rPr>
          <w:rFonts w:cs="Times New Roman"/>
          <w:lang w:val="ru-RU"/>
        </w:rPr>
        <w:t>и</w:t>
      </w:r>
      <w:r w:rsidRPr="008F20A8">
        <w:rPr>
          <w:rFonts w:cs="Times New Roman"/>
          <w:spacing w:val="-2"/>
          <w:lang w:val="ru-RU"/>
        </w:rPr>
        <w:t>в</w:t>
      </w:r>
      <w:r w:rsidRPr="008F20A8">
        <w:rPr>
          <w:rFonts w:cs="Times New Roman"/>
          <w:spacing w:val="1"/>
          <w:lang w:val="ru-RU"/>
        </w:rPr>
        <w:t>а</w:t>
      </w:r>
      <w:r w:rsidRPr="008F20A8">
        <w:rPr>
          <w:rFonts w:cs="Times New Roman"/>
          <w:lang w:val="ru-RU"/>
        </w:rPr>
        <w:t>ют</w:t>
      </w:r>
      <w:r w:rsidRPr="008F20A8">
        <w:rPr>
          <w:rFonts w:cs="Times New Roman"/>
          <w:spacing w:val="14"/>
          <w:lang w:val="ru-RU"/>
        </w:rPr>
        <w:t xml:space="preserve"> </w:t>
      </w:r>
      <w:r w:rsidRPr="008F20A8">
        <w:rPr>
          <w:rFonts w:cs="Times New Roman"/>
          <w:spacing w:val="3"/>
          <w:lang w:val="ru-RU"/>
        </w:rPr>
        <w:t>о</w:t>
      </w:r>
      <w:r w:rsidRPr="008F20A8">
        <w:rPr>
          <w:rFonts w:cs="Times New Roman"/>
          <w:spacing w:val="-1"/>
          <w:lang w:val="ru-RU"/>
        </w:rPr>
        <w:t>т</w:t>
      </w:r>
      <w:r w:rsidRPr="008F20A8">
        <w:rPr>
          <w:rFonts w:cs="Times New Roman"/>
          <w:spacing w:val="-2"/>
          <w:lang w:val="ru-RU"/>
        </w:rPr>
        <w:t>в</w:t>
      </w:r>
      <w:r w:rsidRPr="008F20A8">
        <w:rPr>
          <w:rFonts w:cs="Times New Roman"/>
          <w:spacing w:val="1"/>
          <w:lang w:val="ru-RU"/>
        </w:rPr>
        <w:t>е</w:t>
      </w:r>
      <w:r w:rsidRPr="008F20A8">
        <w:rPr>
          <w:rFonts w:cs="Times New Roman"/>
          <w:spacing w:val="-1"/>
          <w:lang w:val="ru-RU"/>
        </w:rPr>
        <w:t>т</w:t>
      </w:r>
      <w:r w:rsidRPr="008F20A8">
        <w:rPr>
          <w:rFonts w:cs="Times New Roman"/>
          <w:spacing w:val="-2"/>
          <w:lang w:val="ru-RU"/>
        </w:rPr>
        <w:t>в</w:t>
      </w:r>
      <w:r w:rsidRPr="008F20A8">
        <w:rPr>
          <w:rFonts w:cs="Times New Roman"/>
          <w:lang w:val="ru-RU"/>
        </w:rPr>
        <w:t>л</w:t>
      </w:r>
      <w:r w:rsidRPr="008F20A8">
        <w:rPr>
          <w:rFonts w:cs="Times New Roman"/>
          <w:spacing w:val="1"/>
          <w:lang w:val="ru-RU"/>
        </w:rPr>
        <w:t>е</w:t>
      </w:r>
      <w:r w:rsidRPr="008F20A8">
        <w:rPr>
          <w:rFonts w:cs="Times New Roman"/>
          <w:lang w:val="ru-RU"/>
        </w:rPr>
        <w:t>н</w:t>
      </w:r>
      <w:r w:rsidRPr="008F20A8">
        <w:rPr>
          <w:rFonts w:cs="Times New Roman"/>
          <w:spacing w:val="-1"/>
          <w:lang w:val="ru-RU"/>
        </w:rPr>
        <w:t>и</w:t>
      </w:r>
      <w:r w:rsidRPr="008F20A8">
        <w:rPr>
          <w:rFonts w:cs="Times New Roman"/>
          <w:lang w:val="ru-RU"/>
        </w:rPr>
        <w:t>я</w:t>
      </w:r>
      <w:r w:rsidRPr="008F20A8">
        <w:rPr>
          <w:rFonts w:cs="Times New Roman"/>
          <w:spacing w:val="17"/>
          <w:lang w:val="ru-RU"/>
        </w:rPr>
        <w:t xml:space="preserve"> </w:t>
      </w:r>
      <w:r w:rsidRPr="008F20A8">
        <w:rPr>
          <w:rFonts w:cs="Times New Roman"/>
          <w:lang w:val="ru-RU"/>
        </w:rPr>
        <w:t>к</w:t>
      </w:r>
      <w:r w:rsidRPr="008F20A8">
        <w:rPr>
          <w:rFonts w:cs="Times New Roman"/>
          <w:spacing w:val="18"/>
          <w:lang w:val="ru-RU"/>
        </w:rPr>
        <w:t xml:space="preserve"> </w:t>
      </w:r>
      <w:r w:rsidRPr="008F20A8">
        <w:rPr>
          <w:rFonts w:cs="Times New Roman"/>
          <w:lang w:val="ru-RU"/>
        </w:rPr>
        <w:t>по</w:t>
      </w:r>
      <w:r w:rsidRPr="008F20A8">
        <w:rPr>
          <w:rFonts w:cs="Times New Roman"/>
          <w:spacing w:val="-2"/>
          <w:lang w:val="ru-RU"/>
        </w:rPr>
        <w:t>т</w:t>
      </w:r>
      <w:r w:rsidRPr="008F20A8">
        <w:rPr>
          <w:rFonts w:cs="Times New Roman"/>
          <w:lang w:val="ru-RU"/>
        </w:rPr>
        <w:t>р</w:t>
      </w:r>
      <w:r w:rsidRPr="008F20A8">
        <w:rPr>
          <w:rFonts w:cs="Times New Roman"/>
          <w:spacing w:val="1"/>
          <w:lang w:val="ru-RU"/>
        </w:rPr>
        <w:t>еб</w:t>
      </w:r>
      <w:r w:rsidRPr="008F20A8">
        <w:rPr>
          <w:rFonts w:cs="Times New Roman"/>
          <w:lang w:val="ru-RU"/>
        </w:rPr>
        <w:t>и</w:t>
      </w:r>
      <w:r w:rsidRPr="008F20A8">
        <w:rPr>
          <w:rFonts w:cs="Times New Roman"/>
          <w:spacing w:val="-2"/>
          <w:lang w:val="ru-RU"/>
        </w:rPr>
        <w:t>т</w:t>
      </w:r>
      <w:r w:rsidRPr="008F20A8">
        <w:rPr>
          <w:rFonts w:cs="Times New Roman"/>
          <w:spacing w:val="1"/>
          <w:lang w:val="ru-RU"/>
        </w:rPr>
        <w:t>е</w:t>
      </w:r>
      <w:r w:rsidRPr="008F20A8">
        <w:rPr>
          <w:rFonts w:cs="Times New Roman"/>
          <w:lang w:val="ru-RU"/>
        </w:rPr>
        <w:t>л</w:t>
      </w:r>
      <w:r w:rsidRPr="008F20A8">
        <w:rPr>
          <w:rFonts w:cs="Times New Roman"/>
          <w:spacing w:val="1"/>
          <w:lang w:val="ru-RU"/>
        </w:rPr>
        <w:t>я</w:t>
      </w:r>
      <w:r w:rsidRPr="008F20A8">
        <w:rPr>
          <w:rFonts w:cs="Times New Roman"/>
          <w:lang w:val="ru-RU"/>
        </w:rPr>
        <w:t>м</w:t>
      </w:r>
      <w:r w:rsidRPr="008F20A8">
        <w:rPr>
          <w:rFonts w:cs="Times New Roman"/>
          <w:spacing w:val="15"/>
          <w:lang w:val="ru-RU"/>
        </w:rPr>
        <w:t xml:space="preserve"> </w:t>
      </w:r>
      <w:r w:rsidRPr="008F20A8">
        <w:rPr>
          <w:rFonts w:cs="Times New Roman"/>
          <w:lang w:val="ru-RU"/>
        </w:rPr>
        <w:t>и непо</w:t>
      </w:r>
      <w:r w:rsidRPr="008F20A8">
        <w:rPr>
          <w:rFonts w:cs="Times New Roman"/>
          <w:spacing w:val="1"/>
          <w:lang w:val="ru-RU"/>
        </w:rPr>
        <w:t>д</w:t>
      </w:r>
      <w:r w:rsidRPr="008F20A8">
        <w:rPr>
          <w:rFonts w:cs="Times New Roman"/>
          <w:spacing w:val="-2"/>
          <w:lang w:val="ru-RU"/>
        </w:rPr>
        <w:t>в</w:t>
      </w:r>
      <w:r w:rsidRPr="008F20A8">
        <w:rPr>
          <w:rFonts w:cs="Times New Roman"/>
          <w:lang w:val="ru-RU"/>
        </w:rPr>
        <w:t>и</w:t>
      </w:r>
      <w:r w:rsidRPr="008F20A8">
        <w:rPr>
          <w:rFonts w:cs="Times New Roman"/>
          <w:spacing w:val="-3"/>
          <w:lang w:val="ru-RU"/>
        </w:rPr>
        <w:t>ж</w:t>
      </w:r>
      <w:r w:rsidRPr="008F20A8">
        <w:rPr>
          <w:rFonts w:cs="Times New Roman"/>
          <w:lang w:val="ru-RU"/>
        </w:rPr>
        <w:t>н</w:t>
      </w:r>
      <w:r w:rsidRPr="008F20A8">
        <w:rPr>
          <w:rFonts w:cs="Times New Roman"/>
          <w:spacing w:val="-2"/>
          <w:lang w:val="ru-RU"/>
        </w:rPr>
        <w:t>ы</w:t>
      </w:r>
      <w:r w:rsidRPr="008F20A8">
        <w:rPr>
          <w:rFonts w:cs="Times New Roman"/>
          <w:lang w:val="ru-RU"/>
        </w:rPr>
        <w:t>е</w:t>
      </w:r>
      <w:r w:rsidRPr="008F20A8">
        <w:rPr>
          <w:rFonts w:cs="Times New Roman"/>
          <w:spacing w:val="32"/>
          <w:lang w:val="ru-RU"/>
        </w:rPr>
        <w:t xml:space="preserve"> </w:t>
      </w:r>
      <w:r w:rsidRPr="008F20A8">
        <w:rPr>
          <w:rFonts w:cs="Times New Roman"/>
          <w:lang w:val="ru-RU"/>
        </w:rPr>
        <w:t>опор</w:t>
      </w:r>
      <w:r w:rsidRPr="008F20A8">
        <w:rPr>
          <w:rFonts w:cs="Times New Roman"/>
          <w:spacing w:val="-2"/>
          <w:lang w:val="ru-RU"/>
        </w:rPr>
        <w:t>ы</w:t>
      </w:r>
      <w:r w:rsidRPr="008F20A8">
        <w:rPr>
          <w:rFonts w:cs="Times New Roman"/>
          <w:lang w:val="ru-RU"/>
        </w:rPr>
        <w:t>.</w:t>
      </w:r>
      <w:r w:rsidRPr="008F20A8">
        <w:rPr>
          <w:rFonts w:cs="Times New Roman"/>
          <w:spacing w:val="35"/>
          <w:lang w:val="ru-RU"/>
        </w:rPr>
        <w:t xml:space="preserve"> </w:t>
      </w:r>
      <w:r w:rsidRPr="008F20A8">
        <w:rPr>
          <w:rFonts w:cs="Times New Roman"/>
          <w:spacing w:val="-6"/>
          <w:lang w:val="ru-RU"/>
        </w:rPr>
        <w:t>П</w:t>
      </w:r>
      <w:r w:rsidRPr="008F20A8">
        <w:rPr>
          <w:rFonts w:cs="Times New Roman"/>
          <w:spacing w:val="1"/>
          <w:lang w:val="ru-RU"/>
        </w:rPr>
        <w:t>е</w:t>
      </w:r>
      <w:r w:rsidRPr="008F20A8">
        <w:rPr>
          <w:rFonts w:cs="Times New Roman"/>
          <w:lang w:val="ru-RU"/>
        </w:rPr>
        <w:t>р</w:t>
      </w:r>
      <w:r w:rsidRPr="008F20A8">
        <w:rPr>
          <w:rFonts w:cs="Times New Roman"/>
          <w:spacing w:val="1"/>
          <w:lang w:val="ru-RU"/>
        </w:rPr>
        <w:t>е</w:t>
      </w:r>
      <w:r w:rsidRPr="008F20A8">
        <w:rPr>
          <w:rFonts w:cs="Times New Roman"/>
          <w:lang w:val="ru-RU"/>
        </w:rPr>
        <w:t>хо</w:t>
      </w:r>
      <w:r w:rsidRPr="008F20A8">
        <w:rPr>
          <w:rFonts w:cs="Times New Roman"/>
          <w:spacing w:val="1"/>
          <w:lang w:val="ru-RU"/>
        </w:rPr>
        <w:t>д</w:t>
      </w:r>
      <w:r w:rsidRPr="008F20A8">
        <w:rPr>
          <w:rFonts w:cs="Times New Roman"/>
          <w:lang w:val="ru-RU"/>
        </w:rPr>
        <w:t>ы</w:t>
      </w:r>
      <w:r w:rsidRPr="008F20A8">
        <w:rPr>
          <w:rFonts w:cs="Times New Roman"/>
          <w:spacing w:val="30"/>
          <w:lang w:val="ru-RU"/>
        </w:rPr>
        <w:t xml:space="preserve"> </w:t>
      </w:r>
      <w:r w:rsidRPr="008F20A8">
        <w:rPr>
          <w:rFonts w:cs="Times New Roman"/>
          <w:spacing w:val="-1"/>
          <w:lang w:val="ru-RU"/>
        </w:rPr>
        <w:t>т</w:t>
      </w:r>
      <w:r w:rsidRPr="008F20A8">
        <w:rPr>
          <w:rFonts w:cs="Times New Roman"/>
          <w:spacing w:val="3"/>
          <w:lang w:val="ru-RU"/>
        </w:rPr>
        <w:t>р</w:t>
      </w:r>
      <w:r w:rsidRPr="008F20A8">
        <w:rPr>
          <w:rFonts w:cs="Times New Roman"/>
          <w:spacing w:val="-8"/>
          <w:lang w:val="ru-RU"/>
        </w:rPr>
        <w:t>у</w:t>
      </w:r>
      <w:r w:rsidRPr="008F20A8">
        <w:rPr>
          <w:rFonts w:cs="Times New Roman"/>
          <w:lang w:val="ru-RU"/>
        </w:rPr>
        <w:t>б</w:t>
      </w:r>
      <w:r w:rsidRPr="008F20A8">
        <w:rPr>
          <w:rFonts w:cs="Times New Roman"/>
          <w:spacing w:val="37"/>
          <w:lang w:val="ru-RU"/>
        </w:rPr>
        <w:t xml:space="preserve"> </w:t>
      </w:r>
      <w:r w:rsidRPr="008F20A8">
        <w:rPr>
          <w:rFonts w:cs="Times New Roman"/>
          <w:lang w:val="ru-RU"/>
        </w:rPr>
        <w:t>о</w:t>
      </w:r>
      <w:r w:rsidRPr="008F20A8">
        <w:rPr>
          <w:rFonts w:cs="Times New Roman"/>
          <w:spacing w:val="1"/>
          <w:lang w:val="ru-RU"/>
        </w:rPr>
        <w:t>д</w:t>
      </w:r>
      <w:r w:rsidRPr="008F20A8">
        <w:rPr>
          <w:rFonts w:cs="Times New Roman"/>
          <w:lang w:val="ru-RU"/>
        </w:rPr>
        <w:t>ного</w:t>
      </w:r>
      <w:r w:rsidRPr="008F20A8">
        <w:rPr>
          <w:rFonts w:cs="Times New Roman"/>
          <w:spacing w:val="31"/>
          <w:lang w:val="ru-RU"/>
        </w:rPr>
        <w:t xml:space="preserve"> </w:t>
      </w:r>
      <w:r w:rsidRPr="008F20A8">
        <w:rPr>
          <w:rFonts w:cs="Times New Roman"/>
          <w:spacing w:val="1"/>
          <w:lang w:val="ru-RU"/>
        </w:rPr>
        <w:t>д</w:t>
      </w:r>
      <w:r w:rsidRPr="008F20A8">
        <w:rPr>
          <w:rFonts w:cs="Times New Roman"/>
          <w:spacing w:val="-5"/>
          <w:lang w:val="ru-RU"/>
        </w:rPr>
        <w:t>и</w:t>
      </w:r>
      <w:r w:rsidRPr="008F20A8">
        <w:rPr>
          <w:rFonts w:cs="Times New Roman"/>
          <w:spacing w:val="1"/>
          <w:lang w:val="ru-RU"/>
        </w:rPr>
        <w:t>а</w:t>
      </w:r>
      <w:r w:rsidRPr="008F20A8">
        <w:rPr>
          <w:rFonts w:cs="Times New Roman"/>
          <w:lang w:val="ru-RU"/>
        </w:rPr>
        <w:t>м</w:t>
      </w:r>
      <w:r w:rsidRPr="008F20A8">
        <w:rPr>
          <w:rFonts w:cs="Times New Roman"/>
          <w:spacing w:val="1"/>
          <w:lang w:val="ru-RU"/>
        </w:rPr>
        <w:t>е</w:t>
      </w:r>
      <w:r w:rsidRPr="008F20A8">
        <w:rPr>
          <w:rFonts w:cs="Times New Roman"/>
          <w:spacing w:val="-1"/>
          <w:lang w:val="ru-RU"/>
        </w:rPr>
        <w:t>т</w:t>
      </w:r>
      <w:r w:rsidRPr="008F20A8">
        <w:rPr>
          <w:rFonts w:cs="Times New Roman"/>
          <w:lang w:val="ru-RU"/>
        </w:rPr>
        <w:t>ра</w:t>
      </w:r>
      <w:r w:rsidRPr="008F20A8">
        <w:rPr>
          <w:rFonts w:cs="Times New Roman"/>
          <w:spacing w:val="32"/>
          <w:lang w:val="ru-RU"/>
        </w:rPr>
        <w:t xml:space="preserve"> </w:t>
      </w:r>
      <w:r w:rsidRPr="008F20A8">
        <w:rPr>
          <w:rFonts w:cs="Times New Roman"/>
          <w:lang w:val="ru-RU"/>
        </w:rPr>
        <w:t>к</w:t>
      </w:r>
      <w:r w:rsidRPr="008F20A8">
        <w:rPr>
          <w:rFonts w:cs="Times New Roman"/>
          <w:spacing w:val="31"/>
          <w:lang w:val="ru-RU"/>
        </w:rPr>
        <w:t xml:space="preserve"> </w:t>
      </w:r>
      <w:r w:rsidRPr="008F20A8">
        <w:rPr>
          <w:rFonts w:cs="Times New Roman"/>
          <w:spacing w:val="-1"/>
          <w:lang w:val="ru-RU"/>
        </w:rPr>
        <w:t>т</w:t>
      </w:r>
      <w:r w:rsidRPr="008F20A8">
        <w:rPr>
          <w:rFonts w:cs="Times New Roman"/>
          <w:lang w:val="ru-RU"/>
        </w:rPr>
        <w:t>р</w:t>
      </w:r>
      <w:r w:rsidRPr="008F20A8">
        <w:rPr>
          <w:rFonts w:cs="Times New Roman"/>
          <w:spacing w:val="-8"/>
          <w:lang w:val="ru-RU"/>
        </w:rPr>
        <w:t>у</w:t>
      </w:r>
      <w:r w:rsidRPr="008F20A8">
        <w:rPr>
          <w:rFonts w:cs="Times New Roman"/>
          <w:spacing w:val="1"/>
          <w:lang w:val="ru-RU"/>
        </w:rPr>
        <w:t>ба</w:t>
      </w:r>
      <w:r w:rsidRPr="008F20A8">
        <w:rPr>
          <w:rFonts w:cs="Times New Roman"/>
          <w:lang w:val="ru-RU"/>
        </w:rPr>
        <w:t>м</w:t>
      </w:r>
      <w:r w:rsidRPr="008F20A8">
        <w:rPr>
          <w:rFonts w:cs="Times New Roman"/>
          <w:spacing w:val="31"/>
          <w:lang w:val="ru-RU"/>
        </w:rPr>
        <w:t xml:space="preserve"> </w:t>
      </w:r>
      <w:r w:rsidRPr="008F20A8">
        <w:rPr>
          <w:rFonts w:cs="Times New Roman"/>
          <w:spacing w:val="1"/>
          <w:lang w:val="ru-RU"/>
        </w:rPr>
        <w:t>д</w:t>
      </w:r>
      <w:r w:rsidRPr="008F20A8">
        <w:rPr>
          <w:rFonts w:cs="Times New Roman"/>
          <w:spacing w:val="3"/>
          <w:lang w:val="ru-RU"/>
        </w:rPr>
        <w:t>р</w:t>
      </w:r>
      <w:r w:rsidRPr="008F20A8">
        <w:rPr>
          <w:rFonts w:cs="Times New Roman"/>
          <w:spacing w:val="-8"/>
          <w:lang w:val="ru-RU"/>
        </w:rPr>
        <w:t>у</w:t>
      </w:r>
      <w:r w:rsidRPr="008F20A8">
        <w:rPr>
          <w:rFonts w:cs="Times New Roman"/>
          <w:spacing w:val="1"/>
          <w:lang w:val="ru-RU"/>
        </w:rPr>
        <w:t>г</w:t>
      </w:r>
      <w:r w:rsidRPr="008F20A8">
        <w:rPr>
          <w:rFonts w:cs="Times New Roman"/>
          <w:lang w:val="ru-RU"/>
        </w:rPr>
        <w:t>о</w:t>
      </w:r>
      <w:r w:rsidRPr="008F20A8">
        <w:rPr>
          <w:rFonts w:cs="Times New Roman"/>
          <w:spacing w:val="1"/>
          <w:lang w:val="ru-RU"/>
        </w:rPr>
        <w:t>г</w:t>
      </w:r>
      <w:r w:rsidRPr="008F20A8">
        <w:rPr>
          <w:rFonts w:cs="Times New Roman"/>
          <w:lang w:val="ru-RU"/>
        </w:rPr>
        <w:t>о</w:t>
      </w:r>
      <w:r w:rsidRPr="008F20A8">
        <w:rPr>
          <w:rFonts w:cs="Times New Roman"/>
          <w:spacing w:val="31"/>
          <w:lang w:val="ru-RU"/>
        </w:rPr>
        <w:t xml:space="preserve"> </w:t>
      </w:r>
      <w:r w:rsidRPr="008F20A8">
        <w:rPr>
          <w:rFonts w:cs="Times New Roman"/>
          <w:spacing w:val="1"/>
          <w:lang w:val="ru-RU"/>
        </w:rPr>
        <w:t>д</w:t>
      </w:r>
      <w:r w:rsidRPr="008F20A8">
        <w:rPr>
          <w:rFonts w:cs="Times New Roman"/>
          <w:lang w:val="ru-RU"/>
        </w:rPr>
        <w:t>иам</w:t>
      </w:r>
      <w:r w:rsidRPr="008F20A8">
        <w:rPr>
          <w:rFonts w:cs="Times New Roman"/>
          <w:spacing w:val="1"/>
          <w:lang w:val="ru-RU"/>
        </w:rPr>
        <w:t>е</w:t>
      </w:r>
      <w:r w:rsidRPr="008F20A8">
        <w:rPr>
          <w:rFonts w:cs="Times New Roman"/>
          <w:spacing w:val="-1"/>
          <w:lang w:val="ru-RU"/>
        </w:rPr>
        <w:t>т</w:t>
      </w:r>
      <w:r w:rsidRPr="008F20A8">
        <w:rPr>
          <w:rFonts w:cs="Times New Roman"/>
          <w:lang w:val="ru-RU"/>
        </w:rPr>
        <w:t>ра</w:t>
      </w:r>
      <w:r w:rsidRPr="008F20A8">
        <w:rPr>
          <w:rFonts w:cs="Times New Roman"/>
          <w:spacing w:val="32"/>
          <w:lang w:val="ru-RU"/>
        </w:rPr>
        <w:t xml:space="preserve"> </w:t>
      </w:r>
      <w:r w:rsidRPr="008F20A8">
        <w:rPr>
          <w:rFonts w:cs="Times New Roman"/>
          <w:spacing w:val="-5"/>
          <w:lang w:val="ru-RU"/>
        </w:rPr>
        <w:t>т</w:t>
      </w:r>
      <w:r w:rsidRPr="008F20A8">
        <w:rPr>
          <w:rFonts w:cs="Times New Roman"/>
          <w:spacing w:val="1"/>
          <w:lang w:val="ru-RU"/>
        </w:rPr>
        <w:t>а</w:t>
      </w:r>
      <w:r w:rsidRPr="008F20A8">
        <w:rPr>
          <w:rFonts w:cs="Times New Roman"/>
          <w:lang w:val="ru-RU"/>
        </w:rPr>
        <w:t>к</w:t>
      </w:r>
      <w:r w:rsidRPr="008F20A8">
        <w:rPr>
          <w:rFonts w:cs="Times New Roman"/>
          <w:spacing w:val="-3"/>
          <w:lang w:val="ru-RU"/>
        </w:rPr>
        <w:t>ж</w:t>
      </w:r>
      <w:r w:rsidRPr="008F20A8">
        <w:rPr>
          <w:rFonts w:cs="Times New Roman"/>
          <w:lang w:val="ru-RU"/>
        </w:rPr>
        <w:t>е нахо</w:t>
      </w:r>
      <w:r w:rsidRPr="008F20A8">
        <w:rPr>
          <w:rFonts w:cs="Times New Roman"/>
          <w:spacing w:val="1"/>
          <w:lang w:val="ru-RU"/>
        </w:rPr>
        <w:t>дя</w:t>
      </w:r>
      <w:r w:rsidRPr="008F20A8">
        <w:rPr>
          <w:rFonts w:cs="Times New Roman"/>
          <w:spacing w:val="-1"/>
          <w:lang w:val="ru-RU"/>
        </w:rPr>
        <w:t>т</w:t>
      </w:r>
      <w:r w:rsidRPr="008F20A8">
        <w:rPr>
          <w:rFonts w:cs="Times New Roman"/>
          <w:spacing w:val="-3"/>
          <w:lang w:val="ru-RU"/>
        </w:rPr>
        <w:t>с</w:t>
      </w:r>
      <w:r w:rsidRPr="008F20A8">
        <w:rPr>
          <w:rFonts w:cs="Times New Roman"/>
          <w:lang w:val="ru-RU"/>
        </w:rPr>
        <w:t>я</w:t>
      </w:r>
      <w:r w:rsidRPr="008F20A8">
        <w:rPr>
          <w:rFonts w:cs="Times New Roman"/>
          <w:spacing w:val="21"/>
          <w:lang w:val="ru-RU"/>
        </w:rPr>
        <w:t xml:space="preserve"> </w:t>
      </w:r>
      <w:r w:rsidRPr="008F20A8">
        <w:rPr>
          <w:rFonts w:cs="Times New Roman"/>
          <w:lang w:val="ru-RU"/>
        </w:rPr>
        <w:t>в</w:t>
      </w:r>
      <w:r w:rsidRPr="008F20A8">
        <w:rPr>
          <w:rFonts w:cs="Times New Roman"/>
          <w:spacing w:val="18"/>
          <w:lang w:val="ru-RU"/>
        </w:rPr>
        <w:t xml:space="preserve"> </w:t>
      </w:r>
      <w:r w:rsidRPr="008F20A8">
        <w:rPr>
          <w:rFonts w:cs="Times New Roman"/>
          <w:lang w:val="ru-RU"/>
        </w:rPr>
        <w:t>пре</w:t>
      </w:r>
      <w:r w:rsidRPr="008F20A8">
        <w:rPr>
          <w:rFonts w:cs="Times New Roman"/>
          <w:spacing w:val="1"/>
          <w:lang w:val="ru-RU"/>
        </w:rPr>
        <w:t>де</w:t>
      </w:r>
      <w:r w:rsidRPr="008F20A8">
        <w:rPr>
          <w:rFonts w:cs="Times New Roman"/>
          <w:spacing w:val="-4"/>
          <w:lang w:val="ru-RU"/>
        </w:rPr>
        <w:t>л</w:t>
      </w:r>
      <w:r w:rsidRPr="008F20A8">
        <w:rPr>
          <w:rFonts w:cs="Times New Roman"/>
          <w:spacing w:val="1"/>
          <w:lang w:val="ru-RU"/>
        </w:rPr>
        <w:t>а</w:t>
      </w:r>
      <w:r w:rsidRPr="008F20A8">
        <w:rPr>
          <w:rFonts w:cs="Times New Roman"/>
          <w:lang w:val="ru-RU"/>
        </w:rPr>
        <w:t>х</w:t>
      </w:r>
      <w:r w:rsidRPr="008F20A8">
        <w:rPr>
          <w:rFonts w:cs="Times New Roman"/>
          <w:spacing w:val="19"/>
          <w:lang w:val="ru-RU"/>
        </w:rPr>
        <w:t xml:space="preserve"> </w:t>
      </w:r>
      <w:r w:rsidRPr="008F20A8">
        <w:rPr>
          <w:rFonts w:cs="Times New Roman"/>
          <w:lang w:val="ru-RU"/>
        </w:rPr>
        <w:t>кам</w:t>
      </w:r>
      <w:r w:rsidRPr="008F20A8">
        <w:rPr>
          <w:rFonts w:cs="Times New Roman"/>
          <w:spacing w:val="1"/>
          <w:lang w:val="ru-RU"/>
        </w:rPr>
        <w:t>е</w:t>
      </w:r>
      <w:r w:rsidRPr="008F20A8">
        <w:rPr>
          <w:rFonts w:cs="Times New Roman"/>
          <w:lang w:val="ru-RU"/>
        </w:rPr>
        <w:t>р.</w:t>
      </w:r>
      <w:r w:rsidRPr="008F20A8">
        <w:rPr>
          <w:rFonts w:cs="Times New Roman"/>
          <w:spacing w:val="19"/>
          <w:lang w:val="ru-RU"/>
        </w:rPr>
        <w:t xml:space="preserve"> </w:t>
      </w:r>
      <w:r w:rsidRPr="008F20A8">
        <w:rPr>
          <w:rFonts w:cs="Times New Roman"/>
          <w:spacing w:val="-5"/>
          <w:lang w:val="ru-RU"/>
        </w:rPr>
        <w:t>В</w:t>
      </w:r>
      <w:r w:rsidRPr="008F20A8">
        <w:rPr>
          <w:rFonts w:cs="Times New Roman"/>
          <w:spacing w:val="1"/>
          <w:lang w:val="ru-RU"/>
        </w:rPr>
        <w:t>се</w:t>
      </w:r>
      <w:r w:rsidRPr="008F20A8">
        <w:rPr>
          <w:rFonts w:cs="Times New Roman"/>
          <w:lang w:val="ru-RU"/>
        </w:rPr>
        <w:t>м</w:t>
      </w:r>
      <w:r w:rsidRPr="008F20A8">
        <w:rPr>
          <w:rFonts w:cs="Times New Roman"/>
          <w:spacing w:val="19"/>
          <w:lang w:val="ru-RU"/>
        </w:rPr>
        <w:t xml:space="preserve"> </w:t>
      </w:r>
      <w:r w:rsidRPr="008F20A8">
        <w:rPr>
          <w:rFonts w:cs="Times New Roman"/>
          <w:spacing w:val="-5"/>
          <w:lang w:val="ru-RU"/>
        </w:rPr>
        <w:t>к</w:t>
      </w:r>
      <w:r w:rsidRPr="008F20A8">
        <w:rPr>
          <w:rFonts w:cs="Times New Roman"/>
          <w:spacing w:val="1"/>
          <w:lang w:val="ru-RU"/>
        </w:rPr>
        <w:t>а</w:t>
      </w:r>
      <w:r w:rsidRPr="008F20A8">
        <w:rPr>
          <w:rFonts w:cs="Times New Roman"/>
          <w:lang w:val="ru-RU"/>
        </w:rPr>
        <w:t>м</w:t>
      </w:r>
      <w:r w:rsidRPr="008F20A8">
        <w:rPr>
          <w:rFonts w:cs="Times New Roman"/>
          <w:spacing w:val="1"/>
          <w:lang w:val="ru-RU"/>
        </w:rPr>
        <w:t>е</w:t>
      </w:r>
      <w:r w:rsidRPr="008F20A8">
        <w:rPr>
          <w:rFonts w:cs="Times New Roman"/>
          <w:lang w:val="ru-RU"/>
        </w:rPr>
        <w:t>р</w:t>
      </w:r>
      <w:r w:rsidRPr="008F20A8">
        <w:rPr>
          <w:rFonts w:cs="Times New Roman"/>
          <w:spacing w:val="1"/>
          <w:lang w:val="ru-RU"/>
        </w:rPr>
        <w:t>а</w:t>
      </w:r>
      <w:r w:rsidRPr="008F20A8">
        <w:rPr>
          <w:rFonts w:cs="Times New Roman"/>
          <w:lang w:val="ru-RU"/>
        </w:rPr>
        <w:t>м</w:t>
      </w:r>
      <w:r w:rsidRPr="008F20A8">
        <w:rPr>
          <w:rFonts w:cs="Times New Roman"/>
          <w:spacing w:val="19"/>
          <w:lang w:val="ru-RU"/>
        </w:rPr>
        <w:t xml:space="preserve"> </w:t>
      </w:r>
      <w:r w:rsidRPr="008F20A8">
        <w:rPr>
          <w:rFonts w:cs="Times New Roman"/>
          <w:lang w:val="ru-RU"/>
        </w:rPr>
        <w:t>(</w:t>
      </w:r>
      <w:r w:rsidRPr="008F20A8">
        <w:rPr>
          <w:rFonts w:cs="Times New Roman"/>
          <w:spacing w:val="-8"/>
          <w:lang w:val="ru-RU"/>
        </w:rPr>
        <w:t>у</w:t>
      </w:r>
      <w:r w:rsidRPr="008F20A8">
        <w:rPr>
          <w:rFonts w:cs="Times New Roman"/>
          <w:lang w:val="ru-RU"/>
        </w:rPr>
        <w:t>зл</w:t>
      </w:r>
      <w:r w:rsidRPr="008F20A8">
        <w:rPr>
          <w:rFonts w:cs="Times New Roman"/>
          <w:spacing w:val="1"/>
          <w:lang w:val="ru-RU"/>
        </w:rPr>
        <w:t>а</w:t>
      </w:r>
      <w:r w:rsidRPr="008F20A8">
        <w:rPr>
          <w:rFonts w:cs="Times New Roman"/>
          <w:lang w:val="ru-RU"/>
        </w:rPr>
        <w:t>м</w:t>
      </w:r>
      <w:r w:rsidRPr="008F20A8">
        <w:rPr>
          <w:rFonts w:cs="Times New Roman"/>
          <w:spacing w:val="19"/>
          <w:lang w:val="ru-RU"/>
        </w:rPr>
        <w:t xml:space="preserve"> </w:t>
      </w:r>
      <w:r w:rsidRPr="008F20A8">
        <w:rPr>
          <w:rFonts w:cs="Times New Roman"/>
          <w:lang w:val="ru-RU"/>
        </w:rPr>
        <w:t>о</w:t>
      </w:r>
      <w:r w:rsidRPr="008F20A8">
        <w:rPr>
          <w:rFonts w:cs="Times New Roman"/>
          <w:spacing w:val="-1"/>
          <w:lang w:val="ru-RU"/>
        </w:rPr>
        <w:t>т</w:t>
      </w:r>
      <w:r w:rsidRPr="008F20A8">
        <w:rPr>
          <w:rFonts w:cs="Times New Roman"/>
          <w:spacing w:val="-2"/>
          <w:lang w:val="ru-RU"/>
        </w:rPr>
        <w:t>в</w:t>
      </w:r>
      <w:r w:rsidRPr="008F20A8">
        <w:rPr>
          <w:rFonts w:cs="Times New Roman"/>
          <w:spacing w:val="1"/>
          <w:lang w:val="ru-RU"/>
        </w:rPr>
        <w:t>е</w:t>
      </w:r>
      <w:r w:rsidRPr="008F20A8">
        <w:rPr>
          <w:rFonts w:cs="Times New Roman"/>
          <w:spacing w:val="-1"/>
          <w:lang w:val="ru-RU"/>
        </w:rPr>
        <w:t>т</w:t>
      </w:r>
      <w:r w:rsidRPr="008F20A8">
        <w:rPr>
          <w:rFonts w:cs="Times New Roman"/>
          <w:spacing w:val="-2"/>
          <w:lang w:val="ru-RU"/>
        </w:rPr>
        <w:t>в</w:t>
      </w:r>
      <w:r w:rsidRPr="008F20A8">
        <w:rPr>
          <w:rFonts w:cs="Times New Roman"/>
          <w:lang w:val="ru-RU"/>
        </w:rPr>
        <w:t>л</w:t>
      </w:r>
      <w:r w:rsidRPr="008F20A8">
        <w:rPr>
          <w:rFonts w:cs="Times New Roman"/>
          <w:spacing w:val="1"/>
          <w:lang w:val="ru-RU"/>
        </w:rPr>
        <w:t>е</w:t>
      </w:r>
      <w:r w:rsidRPr="008F20A8">
        <w:rPr>
          <w:rFonts w:cs="Times New Roman"/>
          <w:lang w:val="ru-RU"/>
        </w:rPr>
        <w:t>н</w:t>
      </w:r>
      <w:r w:rsidRPr="008F20A8">
        <w:rPr>
          <w:rFonts w:cs="Times New Roman"/>
          <w:spacing w:val="-1"/>
          <w:lang w:val="ru-RU"/>
        </w:rPr>
        <w:t>и</w:t>
      </w:r>
      <w:r w:rsidRPr="008F20A8">
        <w:rPr>
          <w:rFonts w:cs="Times New Roman"/>
          <w:lang w:val="ru-RU"/>
        </w:rPr>
        <w:t>й)</w:t>
      </w:r>
      <w:r w:rsidRPr="008F20A8">
        <w:rPr>
          <w:rFonts w:cs="Times New Roman"/>
          <w:spacing w:val="19"/>
          <w:lang w:val="ru-RU"/>
        </w:rPr>
        <w:t xml:space="preserve"> </w:t>
      </w:r>
      <w:r w:rsidRPr="008F20A8">
        <w:rPr>
          <w:rFonts w:cs="Times New Roman"/>
          <w:lang w:val="ru-RU"/>
        </w:rPr>
        <w:t>по</w:t>
      </w:r>
      <w:r w:rsidRPr="008F20A8">
        <w:rPr>
          <w:rFonts w:cs="Times New Roman"/>
          <w:spacing w:val="19"/>
          <w:lang w:val="ru-RU"/>
        </w:rPr>
        <w:t xml:space="preserve"> </w:t>
      </w:r>
      <w:r w:rsidRPr="008F20A8">
        <w:rPr>
          <w:rFonts w:cs="Times New Roman"/>
          <w:spacing w:val="-1"/>
          <w:lang w:val="ru-RU"/>
        </w:rPr>
        <w:t>т</w:t>
      </w:r>
      <w:r w:rsidRPr="008F20A8">
        <w:rPr>
          <w:rFonts w:cs="Times New Roman"/>
          <w:lang w:val="ru-RU"/>
        </w:rPr>
        <w:t>р</w:t>
      </w:r>
      <w:r w:rsidRPr="008F20A8">
        <w:rPr>
          <w:rFonts w:cs="Times New Roman"/>
          <w:spacing w:val="1"/>
          <w:lang w:val="ru-RU"/>
        </w:rPr>
        <w:t>а</w:t>
      </w:r>
      <w:r w:rsidRPr="008F20A8">
        <w:rPr>
          <w:rFonts w:cs="Times New Roman"/>
          <w:spacing w:val="5"/>
          <w:lang w:val="ru-RU"/>
        </w:rPr>
        <w:t>с</w:t>
      </w:r>
      <w:r w:rsidRPr="008F20A8">
        <w:rPr>
          <w:rFonts w:cs="Times New Roman"/>
          <w:spacing w:val="1"/>
          <w:lang w:val="ru-RU"/>
        </w:rPr>
        <w:t>с</w:t>
      </w:r>
      <w:r w:rsidRPr="008F20A8">
        <w:rPr>
          <w:rFonts w:cs="Times New Roman"/>
          <w:lang w:val="ru-RU"/>
        </w:rPr>
        <w:t>е</w:t>
      </w:r>
      <w:r w:rsidRPr="008F20A8">
        <w:rPr>
          <w:rFonts w:cs="Times New Roman"/>
          <w:spacing w:val="20"/>
          <w:lang w:val="ru-RU"/>
        </w:rPr>
        <w:t xml:space="preserve"> </w:t>
      </w:r>
      <w:r w:rsidRPr="008F20A8">
        <w:rPr>
          <w:rFonts w:cs="Times New Roman"/>
          <w:spacing w:val="-1"/>
          <w:lang w:val="ru-RU"/>
        </w:rPr>
        <w:t>т</w:t>
      </w:r>
      <w:r w:rsidRPr="008F20A8">
        <w:rPr>
          <w:rFonts w:cs="Times New Roman"/>
          <w:spacing w:val="1"/>
          <w:lang w:val="ru-RU"/>
        </w:rPr>
        <w:t>е</w:t>
      </w:r>
      <w:r w:rsidRPr="008F20A8">
        <w:rPr>
          <w:rFonts w:cs="Times New Roman"/>
          <w:lang w:val="ru-RU"/>
        </w:rPr>
        <w:t>пло</w:t>
      </w:r>
      <w:r w:rsidRPr="008F20A8">
        <w:rPr>
          <w:rFonts w:cs="Times New Roman"/>
          <w:spacing w:val="-2"/>
          <w:lang w:val="ru-RU"/>
        </w:rPr>
        <w:t>в</w:t>
      </w:r>
      <w:r w:rsidRPr="008F20A8">
        <w:rPr>
          <w:rFonts w:cs="Times New Roman"/>
          <w:lang w:val="ru-RU"/>
        </w:rPr>
        <w:t>ой</w:t>
      </w:r>
      <w:r w:rsidRPr="008F20A8">
        <w:rPr>
          <w:rFonts w:cs="Times New Roman"/>
          <w:spacing w:val="19"/>
          <w:lang w:val="ru-RU"/>
        </w:rPr>
        <w:t xml:space="preserve"> </w:t>
      </w:r>
      <w:r w:rsidRPr="008F20A8">
        <w:rPr>
          <w:rFonts w:cs="Times New Roman"/>
          <w:spacing w:val="1"/>
          <w:lang w:val="ru-RU"/>
        </w:rPr>
        <w:t>се</w:t>
      </w:r>
      <w:r w:rsidRPr="008F20A8">
        <w:rPr>
          <w:rFonts w:cs="Times New Roman"/>
          <w:spacing w:val="-1"/>
          <w:lang w:val="ru-RU"/>
        </w:rPr>
        <w:t>т</w:t>
      </w:r>
      <w:r w:rsidRPr="008F20A8">
        <w:rPr>
          <w:rFonts w:cs="Times New Roman"/>
          <w:lang w:val="ru-RU"/>
        </w:rPr>
        <w:t>и пр</w:t>
      </w:r>
      <w:r w:rsidRPr="008F20A8">
        <w:rPr>
          <w:rFonts w:cs="Times New Roman"/>
          <w:spacing w:val="-1"/>
          <w:lang w:val="ru-RU"/>
        </w:rPr>
        <w:t>и</w:t>
      </w:r>
      <w:r w:rsidRPr="008F20A8">
        <w:rPr>
          <w:rFonts w:cs="Times New Roman"/>
          <w:spacing w:val="1"/>
          <w:lang w:val="ru-RU"/>
        </w:rPr>
        <w:t>с</w:t>
      </w:r>
      <w:r w:rsidRPr="008F20A8">
        <w:rPr>
          <w:rFonts w:cs="Times New Roman"/>
          <w:spacing w:val="-2"/>
          <w:lang w:val="ru-RU"/>
        </w:rPr>
        <w:t>в</w:t>
      </w:r>
      <w:r w:rsidRPr="008F20A8">
        <w:rPr>
          <w:rFonts w:cs="Times New Roman"/>
          <w:spacing w:val="1"/>
          <w:lang w:val="ru-RU"/>
        </w:rPr>
        <w:t>а</w:t>
      </w:r>
      <w:r w:rsidRPr="008F20A8">
        <w:rPr>
          <w:rFonts w:cs="Times New Roman"/>
          <w:lang w:val="ru-RU"/>
        </w:rPr>
        <w:t>и</w:t>
      </w:r>
      <w:r w:rsidRPr="008F20A8">
        <w:rPr>
          <w:rFonts w:cs="Times New Roman"/>
          <w:spacing w:val="-2"/>
          <w:lang w:val="ru-RU"/>
        </w:rPr>
        <w:t>в</w:t>
      </w:r>
      <w:r w:rsidRPr="008F20A8">
        <w:rPr>
          <w:rFonts w:cs="Times New Roman"/>
          <w:spacing w:val="1"/>
          <w:lang w:val="ru-RU"/>
        </w:rPr>
        <w:t>а</w:t>
      </w:r>
      <w:r w:rsidRPr="008F20A8">
        <w:rPr>
          <w:rFonts w:cs="Times New Roman"/>
          <w:lang w:val="ru-RU"/>
        </w:rPr>
        <w:t>ют</w:t>
      </w:r>
      <w:r w:rsidRPr="008F20A8">
        <w:rPr>
          <w:rFonts w:cs="Times New Roman"/>
          <w:spacing w:val="18"/>
          <w:lang w:val="ru-RU"/>
        </w:rPr>
        <w:t xml:space="preserve"> </w:t>
      </w:r>
      <w:r w:rsidRPr="008F20A8">
        <w:rPr>
          <w:rFonts w:cs="Times New Roman"/>
          <w:lang w:val="ru-RU"/>
        </w:rPr>
        <w:t>эксп</w:t>
      </w:r>
      <w:r w:rsidRPr="008F20A8">
        <w:rPr>
          <w:rFonts w:cs="Times New Roman"/>
          <w:spacing w:val="3"/>
          <w:lang w:val="ru-RU"/>
        </w:rPr>
        <w:t>л</w:t>
      </w:r>
      <w:r w:rsidRPr="008F20A8">
        <w:rPr>
          <w:rFonts w:cs="Times New Roman"/>
          <w:spacing w:val="-8"/>
          <w:lang w:val="ru-RU"/>
        </w:rPr>
        <w:t>у</w:t>
      </w:r>
      <w:r w:rsidRPr="008F20A8">
        <w:rPr>
          <w:rFonts w:cs="Times New Roman"/>
          <w:spacing w:val="1"/>
          <w:lang w:val="ru-RU"/>
        </w:rPr>
        <w:t>а</w:t>
      </w:r>
      <w:r w:rsidRPr="008F20A8">
        <w:rPr>
          <w:rFonts w:cs="Times New Roman"/>
          <w:spacing w:val="-1"/>
          <w:lang w:val="ru-RU"/>
        </w:rPr>
        <w:t>т</w:t>
      </w:r>
      <w:r w:rsidRPr="008F20A8">
        <w:rPr>
          <w:rFonts w:cs="Times New Roman"/>
          <w:spacing w:val="1"/>
          <w:lang w:val="ru-RU"/>
        </w:rPr>
        <w:t>а</w:t>
      </w:r>
      <w:r w:rsidRPr="008F20A8">
        <w:rPr>
          <w:rFonts w:cs="Times New Roman"/>
          <w:lang w:val="ru-RU"/>
        </w:rPr>
        <w:t>ц</w:t>
      </w:r>
      <w:r w:rsidRPr="008F20A8">
        <w:rPr>
          <w:rFonts w:cs="Times New Roman"/>
          <w:spacing w:val="-1"/>
          <w:lang w:val="ru-RU"/>
        </w:rPr>
        <w:t>и</w:t>
      </w:r>
      <w:r w:rsidRPr="008F20A8">
        <w:rPr>
          <w:rFonts w:cs="Times New Roman"/>
          <w:lang w:val="ru-RU"/>
        </w:rPr>
        <w:t>он</w:t>
      </w:r>
      <w:r w:rsidRPr="008F20A8">
        <w:rPr>
          <w:rFonts w:cs="Times New Roman"/>
          <w:spacing w:val="-1"/>
          <w:lang w:val="ru-RU"/>
        </w:rPr>
        <w:t>н</w:t>
      </w:r>
      <w:r w:rsidRPr="008F20A8">
        <w:rPr>
          <w:rFonts w:cs="Times New Roman"/>
          <w:spacing w:val="-2"/>
          <w:lang w:val="ru-RU"/>
        </w:rPr>
        <w:t>ы</w:t>
      </w:r>
      <w:r w:rsidRPr="008F20A8">
        <w:rPr>
          <w:rFonts w:cs="Times New Roman"/>
          <w:lang w:val="ru-RU"/>
        </w:rPr>
        <w:t>е</w:t>
      </w:r>
      <w:r w:rsidRPr="008F20A8">
        <w:rPr>
          <w:rFonts w:cs="Times New Roman"/>
          <w:spacing w:val="20"/>
          <w:lang w:val="ru-RU"/>
        </w:rPr>
        <w:t xml:space="preserve"> </w:t>
      </w:r>
      <w:r w:rsidRPr="008F20A8">
        <w:rPr>
          <w:rFonts w:cs="Times New Roman"/>
          <w:lang w:val="ru-RU"/>
        </w:rPr>
        <w:t>ном</w:t>
      </w:r>
      <w:r w:rsidRPr="008F20A8">
        <w:rPr>
          <w:rFonts w:cs="Times New Roman"/>
          <w:spacing w:val="4"/>
          <w:lang w:val="ru-RU"/>
        </w:rPr>
        <w:t>е</w:t>
      </w:r>
      <w:r w:rsidRPr="008F20A8">
        <w:rPr>
          <w:rFonts w:cs="Times New Roman"/>
          <w:lang w:val="ru-RU"/>
        </w:rPr>
        <w:t>р</w:t>
      </w:r>
      <w:r w:rsidRPr="008F20A8">
        <w:rPr>
          <w:rFonts w:cs="Times New Roman"/>
          <w:spacing w:val="1"/>
          <w:lang w:val="ru-RU"/>
        </w:rPr>
        <w:t>а</w:t>
      </w:r>
      <w:r w:rsidRPr="008F20A8">
        <w:rPr>
          <w:rFonts w:cs="Times New Roman"/>
          <w:lang w:val="ru-RU"/>
        </w:rPr>
        <w:t>,</w:t>
      </w:r>
      <w:r w:rsidRPr="008F20A8">
        <w:rPr>
          <w:rFonts w:cs="Times New Roman"/>
          <w:spacing w:val="19"/>
          <w:lang w:val="ru-RU"/>
        </w:rPr>
        <w:t xml:space="preserve"> </w:t>
      </w:r>
      <w:r w:rsidRPr="008F20A8">
        <w:rPr>
          <w:rFonts w:cs="Times New Roman"/>
          <w:lang w:val="ru-RU"/>
        </w:rPr>
        <w:t>ко</w:t>
      </w:r>
      <w:r w:rsidRPr="008F20A8">
        <w:rPr>
          <w:rFonts w:cs="Times New Roman"/>
          <w:spacing w:val="-2"/>
          <w:lang w:val="ru-RU"/>
        </w:rPr>
        <w:t>т</w:t>
      </w:r>
      <w:r w:rsidRPr="008F20A8">
        <w:rPr>
          <w:rFonts w:cs="Times New Roman"/>
          <w:lang w:val="ru-RU"/>
        </w:rPr>
        <w:t>ор</w:t>
      </w:r>
      <w:r w:rsidRPr="008F20A8">
        <w:rPr>
          <w:rFonts w:cs="Times New Roman"/>
          <w:spacing w:val="-2"/>
          <w:lang w:val="ru-RU"/>
        </w:rPr>
        <w:t>ы</w:t>
      </w:r>
      <w:r w:rsidRPr="008F20A8">
        <w:rPr>
          <w:rFonts w:cs="Times New Roman"/>
          <w:lang w:val="ru-RU"/>
        </w:rPr>
        <w:t>ми</w:t>
      </w:r>
      <w:r w:rsidRPr="008F20A8">
        <w:rPr>
          <w:rFonts w:cs="Times New Roman"/>
          <w:spacing w:val="19"/>
          <w:lang w:val="ru-RU"/>
        </w:rPr>
        <w:t xml:space="preserve"> </w:t>
      </w:r>
      <w:r w:rsidRPr="008F20A8">
        <w:rPr>
          <w:rFonts w:cs="Times New Roman"/>
          <w:lang w:val="ru-RU"/>
        </w:rPr>
        <w:t>они</w:t>
      </w:r>
      <w:r w:rsidRPr="008F20A8">
        <w:rPr>
          <w:rFonts w:cs="Times New Roman"/>
          <w:spacing w:val="18"/>
          <w:lang w:val="ru-RU"/>
        </w:rPr>
        <w:t xml:space="preserve"> </w:t>
      </w:r>
      <w:r w:rsidRPr="008F20A8">
        <w:rPr>
          <w:rFonts w:cs="Times New Roman"/>
          <w:lang w:val="ru-RU"/>
        </w:rPr>
        <w:t>о</w:t>
      </w:r>
      <w:r w:rsidRPr="008F20A8">
        <w:rPr>
          <w:rFonts w:cs="Times New Roman"/>
          <w:spacing w:val="1"/>
          <w:lang w:val="ru-RU"/>
        </w:rPr>
        <w:t>б</w:t>
      </w:r>
      <w:r w:rsidRPr="008F20A8">
        <w:rPr>
          <w:rFonts w:cs="Times New Roman"/>
          <w:lang w:val="ru-RU"/>
        </w:rPr>
        <w:t>оз</w:t>
      </w:r>
      <w:r w:rsidRPr="008F20A8">
        <w:rPr>
          <w:rFonts w:cs="Times New Roman"/>
          <w:spacing w:val="5"/>
          <w:lang w:val="ru-RU"/>
        </w:rPr>
        <w:t>н</w:t>
      </w:r>
      <w:r w:rsidRPr="008F20A8">
        <w:rPr>
          <w:rFonts w:cs="Times New Roman"/>
          <w:spacing w:val="1"/>
          <w:lang w:val="ru-RU"/>
        </w:rPr>
        <w:t>а</w:t>
      </w:r>
      <w:r w:rsidRPr="008F20A8">
        <w:rPr>
          <w:rFonts w:cs="Times New Roman"/>
          <w:spacing w:val="-1"/>
          <w:lang w:val="ru-RU"/>
        </w:rPr>
        <w:t>ч</w:t>
      </w:r>
      <w:r w:rsidRPr="008F20A8">
        <w:rPr>
          <w:rFonts w:cs="Times New Roman"/>
          <w:spacing w:val="1"/>
          <w:lang w:val="ru-RU"/>
        </w:rPr>
        <w:t>а</w:t>
      </w:r>
      <w:r w:rsidRPr="008F20A8">
        <w:rPr>
          <w:rFonts w:cs="Times New Roman"/>
          <w:lang w:val="ru-RU"/>
        </w:rPr>
        <w:t>ю</w:t>
      </w:r>
      <w:r w:rsidRPr="008F20A8">
        <w:rPr>
          <w:rFonts w:cs="Times New Roman"/>
          <w:spacing w:val="-1"/>
          <w:lang w:val="ru-RU"/>
        </w:rPr>
        <w:t>т</w:t>
      </w:r>
      <w:r w:rsidRPr="008F20A8">
        <w:rPr>
          <w:rFonts w:cs="Times New Roman"/>
          <w:spacing w:val="1"/>
          <w:lang w:val="ru-RU"/>
        </w:rPr>
        <w:t>с</w:t>
      </w:r>
      <w:r w:rsidRPr="008F20A8">
        <w:rPr>
          <w:rFonts w:cs="Times New Roman"/>
          <w:lang w:val="ru-RU"/>
        </w:rPr>
        <w:t>я</w:t>
      </w:r>
      <w:r w:rsidRPr="008F20A8">
        <w:rPr>
          <w:rFonts w:cs="Times New Roman"/>
          <w:spacing w:val="21"/>
          <w:lang w:val="ru-RU"/>
        </w:rPr>
        <w:t xml:space="preserve"> </w:t>
      </w:r>
      <w:r w:rsidRPr="008F20A8">
        <w:rPr>
          <w:rFonts w:cs="Times New Roman"/>
          <w:lang w:val="ru-RU"/>
        </w:rPr>
        <w:t>на</w:t>
      </w:r>
      <w:r w:rsidRPr="008F20A8">
        <w:rPr>
          <w:rFonts w:cs="Times New Roman"/>
          <w:spacing w:val="20"/>
          <w:lang w:val="ru-RU"/>
        </w:rPr>
        <w:t xml:space="preserve"> </w:t>
      </w:r>
      <w:r w:rsidRPr="008F20A8">
        <w:rPr>
          <w:rFonts w:cs="Times New Roman"/>
          <w:lang w:val="ru-RU"/>
        </w:rPr>
        <w:t>планах,</w:t>
      </w:r>
      <w:r w:rsidRPr="008F20A8">
        <w:rPr>
          <w:rFonts w:cs="Times New Roman"/>
          <w:spacing w:val="19"/>
          <w:lang w:val="ru-RU"/>
        </w:rPr>
        <w:t xml:space="preserve"> </w:t>
      </w:r>
      <w:r w:rsidRPr="008F20A8">
        <w:rPr>
          <w:rFonts w:cs="Times New Roman"/>
          <w:spacing w:val="1"/>
          <w:lang w:val="ru-RU"/>
        </w:rPr>
        <w:t>с</w:t>
      </w:r>
      <w:r w:rsidRPr="008F20A8">
        <w:rPr>
          <w:rFonts w:cs="Times New Roman"/>
          <w:lang w:val="ru-RU"/>
        </w:rPr>
        <w:t>х</w:t>
      </w:r>
      <w:r w:rsidRPr="008F20A8">
        <w:rPr>
          <w:rFonts w:cs="Times New Roman"/>
          <w:spacing w:val="1"/>
          <w:lang w:val="ru-RU"/>
        </w:rPr>
        <w:t>е</w:t>
      </w:r>
      <w:r w:rsidRPr="008F20A8">
        <w:rPr>
          <w:rFonts w:cs="Times New Roman"/>
          <w:lang w:val="ru-RU"/>
        </w:rPr>
        <w:t>м</w:t>
      </w:r>
      <w:r w:rsidRPr="008F20A8">
        <w:rPr>
          <w:rFonts w:cs="Times New Roman"/>
          <w:spacing w:val="1"/>
          <w:lang w:val="ru-RU"/>
        </w:rPr>
        <w:t>а</w:t>
      </w:r>
      <w:r w:rsidRPr="008F20A8">
        <w:rPr>
          <w:rFonts w:cs="Times New Roman"/>
          <w:lang w:val="ru-RU"/>
        </w:rPr>
        <w:t>х</w:t>
      </w:r>
      <w:r w:rsidRPr="008F20A8">
        <w:rPr>
          <w:rFonts w:cs="Times New Roman"/>
          <w:spacing w:val="15"/>
          <w:lang w:val="ru-RU"/>
        </w:rPr>
        <w:t xml:space="preserve"> </w:t>
      </w:r>
      <w:r w:rsidRPr="008F20A8">
        <w:rPr>
          <w:rFonts w:cs="Times New Roman"/>
          <w:lang w:val="ru-RU"/>
        </w:rPr>
        <w:t>и п</w:t>
      </w:r>
      <w:r w:rsidRPr="008F20A8">
        <w:rPr>
          <w:rFonts w:cs="Times New Roman"/>
          <w:spacing w:val="-2"/>
          <w:lang w:val="ru-RU"/>
        </w:rPr>
        <w:t>ь</w:t>
      </w:r>
      <w:r w:rsidRPr="008F20A8">
        <w:rPr>
          <w:rFonts w:cs="Times New Roman"/>
          <w:spacing w:val="1"/>
          <w:lang w:val="ru-RU"/>
        </w:rPr>
        <w:t>е</w:t>
      </w:r>
      <w:r w:rsidRPr="008F20A8">
        <w:rPr>
          <w:rFonts w:cs="Times New Roman"/>
          <w:lang w:val="ru-RU"/>
        </w:rPr>
        <w:t>зом</w:t>
      </w:r>
      <w:r w:rsidRPr="008F20A8">
        <w:rPr>
          <w:rFonts w:cs="Times New Roman"/>
          <w:spacing w:val="1"/>
          <w:lang w:val="ru-RU"/>
        </w:rPr>
        <w:t>е</w:t>
      </w:r>
      <w:r w:rsidRPr="008F20A8">
        <w:rPr>
          <w:rFonts w:cs="Times New Roman"/>
          <w:spacing w:val="-1"/>
          <w:lang w:val="ru-RU"/>
        </w:rPr>
        <w:t>т</w:t>
      </w:r>
      <w:r w:rsidRPr="008F20A8">
        <w:rPr>
          <w:rFonts w:cs="Times New Roman"/>
          <w:lang w:val="ru-RU"/>
        </w:rPr>
        <w:t>ри</w:t>
      </w:r>
      <w:r w:rsidRPr="008F20A8">
        <w:rPr>
          <w:rFonts w:cs="Times New Roman"/>
          <w:spacing w:val="-2"/>
          <w:lang w:val="ru-RU"/>
        </w:rPr>
        <w:t>ч</w:t>
      </w:r>
      <w:r w:rsidRPr="008F20A8">
        <w:rPr>
          <w:rFonts w:cs="Times New Roman"/>
          <w:spacing w:val="1"/>
          <w:lang w:val="ru-RU"/>
        </w:rPr>
        <w:t>ес</w:t>
      </w:r>
      <w:r w:rsidRPr="008F20A8">
        <w:rPr>
          <w:rFonts w:cs="Times New Roman"/>
          <w:lang w:val="ru-RU"/>
        </w:rPr>
        <w:t>к</w:t>
      </w:r>
      <w:r w:rsidRPr="008F20A8">
        <w:rPr>
          <w:rFonts w:cs="Times New Roman"/>
          <w:spacing w:val="-1"/>
          <w:lang w:val="ru-RU"/>
        </w:rPr>
        <w:t>и</w:t>
      </w:r>
      <w:r w:rsidRPr="008F20A8">
        <w:rPr>
          <w:rFonts w:cs="Times New Roman"/>
          <w:lang w:val="ru-RU"/>
        </w:rPr>
        <w:t>х</w:t>
      </w:r>
      <w:r w:rsidRPr="008F20A8">
        <w:rPr>
          <w:rFonts w:cs="Times New Roman"/>
          <w:spacing w:val="3"/>
          <w:lang w:val="ru-RU"/>
        </w:rPr>
        <w:t xml:space="preserve"> </w:t>
      </w:r>
      <w:r w:rsidRPr="008F20A8">
        <w:rPr>
          <w:rFonts w:cs="Times New Roman"/>
          <w:spacing w:val="1"/>
          <w:lang w:val="ru-RU"/>
        </w:rPr>
        <w:t>г</w:t>
      </w:r>
      <w:r w:rsidRPr="008F20A8">
        <w:rPr>
          <w:rFonts w:cs="Times New Roman"/>
          <w:lang w:val="ru-RU"/>
        </w:rPr>
        <w:t>р</w:t>
      </w:r>
      <w:r w:rsidRPr="008F20A8">
        <w:rPr>
          <w:rFonts w:cs="Times New Roman"/>
          <w:spacing w:val="1"/>
          <w:lang w:val="ru-RU"/>
        </w:rPr>
        <w:t>а</w:t>
      </w:r>
      <w:r w:rsidRPr="008F20A8">
        <w:rPr>
          <w:rFonts w:cs="Times New Roman"/>
          <w:lang w:val="ru-RU"/>
        </w:rPr>
        <w:t>фиках.</w:t>
      </w:r>
      <w:r w:rsidRPr="008F20A8">
        <w:rPr>
          <w:rFonts w:cs="Times New Roman"/>
          <w:spacing w:val="3"/>
          <w:lang w:val="ru-RU"/>
        </w:rPr>
        <w:t xml:space="preserve"> </w:t>
      </w:r>
      <w:r w:rsidRPr="008F20A8">
        <w:rPr>
          <w:rFonts w:cs="Times New Roman"/>
          <w:spacing w:val="-2"/>
          <w:lang w:val="ru-RU"/>
        </w:rPr>
        <w:t>Р</w:t>
      </w:r>
      <w:r w:rsidRPr="008F20A8">
        <w:rPr>
          <w:rFonts w:cs="Times New Roman"/>
          <w:spacing w:val="1"/>
          <w:lang w:val="ru-RU"/>
        </w:rPr>
        <w:t>а</w:t>
      </w:r>
      <w:r w:rsidRPr="008F20A8">
        <w:rPr>
          <w:rFonts w:cs="Times New Roman"/>
          <w:lang w:val="ru-RU"/>
        </w:rPr>
        <w:t>зм</w:t>
      </w:r>
      <w:r w:rsidRPr="008F20A8">
        <w:rPr>
          <w:rFonts w:cs="Times New Roman"/>
          <w:spacing w:val="1"/>
          <w:lang w:val="ru-RU"/>
        </w:rPr>
        <w:t>е</w:t>
      </w:r>
      <w:r w:rsidRPr="008F20A8">
        <w:rPr>
          <w:rFonts w:cs="Times New Roman"/>
          <w:spacing w:val="-5"/>
          <w:lang w:val="ru-RU"/>
        </w:rPr>
        <w:t>щ</w:t>
      </w:r>
      <w:r w:rsidRPr="008F20A8">
        <w:rPr>
          <w:rFonts w:cs="Times New Roman"/>
          <w:spacing w:val="1"/>
          <w:lang w:val="ru-RU"/>
        </w:rPr>
        <w:t>а</w:t>
      </w:r>
      <w:r w:rsidRPr="008F20A8">
        <w:rPr>
          <w:rFonts w:cs="Times New Roman"/>
          <w:spacing w:val="-3"/>
          <w:lang w:val="ru-RU"/>
        </w:rPr>
        <w:t>е</w:t>
      </w:r>
      <w:r w:rsidRPr="008F20A8">
        <w:rPr>
          <w:rFonts w:cs="Times New Roman"/>
          <w:lang w:val="ru-RU"/>
        </w:rPr>
        <w:t>мое</w:t>
      </w:r>
      <w:r w:rsidRPr="008F20A8">
        <w:rPr>
          <w:rFonts w:cs="Times New Roman"/>
          <w:spacing w:val="5"/>
          <w:lang w:val="ru-RU"/>
        </w:rPr>
        <w:t xml:space="preserve"> </w:t>
      </w:r>
      <w:r w:rsidRPr="008F20A8">
        <w:rPr>
          <w:rFonts w:cs="Times New Roman"/>
          <w:lang w:val="ru-RU"/>
        </w:rPr>
        <w:t>в</w:t>
      </w:r>
      <w:r w:rsidRPr="008F20A8">
        <w:rPr>
          <w:rFonts w:cs="Times New Roman"/>
          <w:spacing w:val="2"/>
          <w:lang w:val="ru-RU"/>
        </w:rPr>
        <w:t xml:space="preserve"> </w:t>
      </w:r>
      <w:r w:rsidRPr="008F20A8">
        <w:rPr>
          <w:rFonts w:cs="Times New Roman"/>
          <w:lang w:val="ru-RU"/>
        </w:rPr>
        <w:t>кам</w:t>
      </w:r>
      <w:r w:rsidRPr="008F20A8">
        <w:rPr>
          <w:rFonts w:cs="Times New Roman"/>
          <w:spacing w:val="1"/>
          <w:lang w:val="ru-RU"/>
        </w:rPr>
        <w:t>е</w:t>
      </w:r>
      <w:r w:rsidRPr="008F20A8">
        <w:rPr>
          <w:rFonts w:cs="Times New Roman"/>
          <w:lang w:val="ru-RU"/>
        </w:rPr>
        <w:t>р</w:t>
      </w:r>
      <w:r w:rsidRPr="008F20A8">
        <w:rPr>
          <w:rFonts w:cs="Times New Roman"/>
          <w:spacing w:val="1"/>
          <w:lang w:val="ru-RU"/>
        </w:rPr>
        <w:t>а</w:t>
      </w:r>
      <w:r w:rsidRPr="008F20A8">
        <w:rPr>
          <w:rFonts w:cs="Times New Roman"/>
          <w:lang w:val="ru-RU"/>
        </w:rPr>
        <w:t>х</w:t>
      </w:r>
      <w:r w:rsidRPr="008F20A8">
        <w:rPr>
          <w:rFonts w:cs="Times New Roman"/>
          <w:spacing w:val="3"/>
          <w:lang w:val="ru-RU"/>
        </w:rPr>
        <w:t xml:space="preserve"> </w:t>
      </w:r>
      <w:r w:rsidRPr="008F20A8">
        <w:rPr>
          <w:rFonts w:cs="Times New Roman"/>
          <w:lang w:val="ru-RU"/>
        </w:rPr>
        <w:t>о</w:t>
      </w:r>
      <w:r w:rsidRPr="008F20A8">
        <w:rPr>
          <w:rFonts w:cs="Times New Roman"/>
          <w:spacing w:val="1"/>
          <w:lang w:val="ru-RU"/>
        </w:rPr>
        <w:t>б</w:t>
      </w:r>
      <w:r w:rsidRPr="008F20A8">
        <w:rPr>
          <w:rFonts w:cs="Times New Roman"/>
          <w:lang w:val="ru-RU"/>
        </w:rPr>
        <w:t>о</w:t>
      </w:r>
      <w:r w:rsidRPr="008F20A8">
        <w:rPr>
          <w:rFonts w:cs="Times New Roman"/>
          <w:spacing w:val="3"/>
          <w:lang w:val="ru-RU"/>
        </w:rPr>
        <w:t>р</w:t>
      </w:r>
      <w:r w:rsidRPr="008F20A8">
        <w:rPr>
          <w:rFonts w:cs="Times New Roman"/>
          <w:spacing w:val="-8"/>
          <w:lang w:val="ru-RU"/>
        </w:rPr>
        <w:t>у</w:t>
      </w:r>
      <w:r w:rsidRPr="008F20A8">
        <w:rPr>
          <w:rFonts w:cs="Times New Roman"/>
          <w:spacing w:val="1"/>
          <w:lang w:val="ru-RU"/>
        </w:rPr>
        <w:t>д</w:t>
      </w:r>
      <w:r w:rsidRPr="008F20A8">
        <w:rPr>
          <w:rFonts w:cs="Times New Roman"/>
          <w:lang w:val="ru-RU"/>
        </w:rPr>
        <w:t>о</w:t>
      </w:r>
      <w:r w:rsidRPr="008F20A8">
        <w:rPr>
          <w:rFonts w:cs="Times New Roman"/>
          <w:spacing w:val="-2"/>
          <w:lang w:val="ru-RU"/>
        </w:rPr>
        <w:t>в</w:t>
      </w:r>
      <w:r w:rsidRPr="008F20A8">
        <w:rPr>
          <w:rFonts w:cs="Times New Roman"/>
          <w:spacing w:val="1"/>
          <w:lang w:val="ru-RU"/>
        </w:rPr>
        <w:t>а</w:t>
      </w:r>
      <w:r w:rsidRPr="008F20A8">
        <w:rPr>
          <w:rFonts w:cs="Times New Roman"/>
          <w:lang w:val="ru-RU"/>
        </w:rPr>
        <w:t>н</w:t>
      </w:r>
      <w:r w:rsidRPr="008F20A8">
        <w:rPr>
          <w:rFonts w:cs="Times New Roman"/>
          <w:spacing w:val="-1"/>
          <w:lang w:val="ru-RU"/>
        </w:rPr>
        <w:t>и</w:t>
      </w:r>
      <w:r w:rsidRPr="008F20A8">
        <w:rPr>
          <w:rFonts w:cs="Times New Roman"/>
          <w:lang w:val="ru-RU"/>
        </w:rPr>
        <w:t>е</w:t>
      </w:r>
      <w:r w:rsidRPr="008F20A8">
        <w:rPr>
          <w:rFonts w:cs="Times New Roman"/>
          <w:spacing w:val="5"/>
          <w:lang w:val="ru-RU"/>
        </w:rPr>
        <w:t xml:space="preserve"> </w:t>
      </w:r>
      <w:r w:rsidRPr="008F20A8">
        <w:rPr>
          <w:rFonts w:cs="Times New Roman"/>
          <w:spacing w:val="1"/>
          <w:lang w:val="ru-RU"/>
        </w:rPr>
        <w:t>д</w:t>
      </w:r>
      <w:r w:rsidRPr="008F20A8">
        <w:rPr>
          <w:rFonts w:cs="Times New Roman"/>
          <w:lang w:val="ru-RU"/>
        </w:rPr>
        <w:t>о</w:t>
      </w:r>
      <w:r w:rsidRPr="008F20A8">
        <w:rPr>
          <w:rFonts w:cs="Times New Roman"/>
          <w:spacing w:val="1"/>
          <w:lang w:val="ru-RU"/>
        </w:rPr>
        <w:t>с</w:t>
      </w:r>
      <w:r w:rsidRPr="008F20A8">
        <w:rPr>
          <w:rFonts w:cs="Times New Roman"/>
          <w:spacing w:val="2"/>
          <w:lang w:val="ru-RU"/>
        </w:rPr>
        <w:t>т</w:t>
      </w:r>
      <w:r w:rsidRPr="008F20A8">
        <w:rPr>
          <w:rFonts w:cs="Times New Roman"/>
          <w:spacing w:val="-8"/>
          <w:lang w:val="ru-RU"/>
        </w:rPr>
        <w:t>у</w:t>
      </w:r>
      <w:r w:rsidRPr="008F20A8">
        <w:rPr>
          <w:rFonts w:cs="Times New Roman"/>
          <w:lang w:val="ru-RU"/>
        </w:rPr>
        <w:t>п</w:t>
      </w:r>
      <w:r w:rsidRPr="008F20A8">
        <w:rPr>
          <w:rFonts w:cs="Times New Roman"/>
          <w:spacing w:val="-1"/>
          <w:lang w:val="ru-RU"/>
        </w:rPr>
        <w:t>н</w:t>
      </w:r>
      <w:r w:rsidRPr="008F20A8">
        <w:rPr>
          <w:rFonts w:cs="Times New Roman"/>
          <w:lang w:val="ru-RU"/>
        </w:rPr>
        <w:t>о</w:t>
      </w:r>
      <w:r w:rsidRPr="008F20A8">
        <w:rPr>
          <w:rFonts w:cs="Times New Roman"/>
          <w:spacing w:val="11"/>
          <w:lang w:val="ru-RU"/>
        </w:rPr>
        <w:t xml:space="preserve"> </w:t>
      </w:r>
      <w:r w:rsidRPr="008F20A8">
        <w:rPr>
          <w:rFonts w:cs="Times New Roman"/>
          <w:spacing w:val="1"/>
          <w:lang w:val="ru-RU"/>
        </w:rPr>
        <w:t>д</w:t>
      </w:r>
      <w:r w:rsidRPr="008F20A8">
        <w:rPr>
          <w:rFonts w:cs="Times New Roman"/>
          <w:lang w:val="ru-RU"/>
        </w:rPr>
        <w:t>ля</w:t>
      </w:r>
      <w:r w:rsidRPr="008F20A8">
        <w:rPr>
          <w:rFonts w:cs="Times New Roman"/>
          <w:spacing w:val="5"/>
          <w:lang w:val="ru-RU"/>
        </w:rPr>
        <w:t xml:space="preserve"> </w:t>
      </w:r>
      <w:r w:rsidRPr="008F20A8">
        <w:rPr>
          <w:rFonts w:cs="Times New Roman"/>
          <w:lang w:val="ru-RU"/>
        </w:rPr>
        <w:t>о</w:t>
      </w:r>
      <w:r w:rsidRPr="008F20A8">
        <w:rPr>
          <w:rFonts w:cs="Times New Roman"/>
          <w:spacing w:val="1"/>
          <w:lang w:val="ru-RU"/>
        </w:rPr>
        <w:t>бс</w:t>
      </w:r>
      <w:r w:rsidRPr="008F20A8">
        <w:rPr>
          <w:rFonts w:cs="Times New Roman"/>
          <w:lang w:val="ru-RU"/>
        </w:rPr>
        <w:t>л</w:t>
      </w:r>
      <w:r w:rsidRPr="008F20A8">
        <w:rPr>
          <w:rFonts w:cs="Times New Roman"/>
          <w:spacing w:val="-8"/>
          <w:lang w:val="ru-RU"/>
        </w:rPr>
        <w:t>у</w:t>
      </w:r>
      <w:r w:rsidRPr="008F20A8">
        <w:rPr>
          <w:rFonts w:cs="Times New Roman"/>
          <w:spacing w:val="-2"/>
          <w:lang w:val="ru-RU"/>
        </w:rPr>
        <w:t>ж</w:t>
      </w:r>
      <w:r w:rsidRPr="008F20A8">
        <w:rPr>
          <w:rFonts w:cs="Times New Roman"/>
          <w:lang w:val="ru-RU"/>
        </w:rPr>
        <w:t>и</w:t>
      </w:r>
      <w:r w:rsidRPr="008F20A8">
        <w:rPr>
          <w:rFonts w:cs="Times New Roman"/>
          <w:spacing w:val="-2"/>
          <w:lang w:val="ru-RU"/>
        </w:rPr>
        <w:t>в</w:t>
      </w:r>
      <w:r w:rsidRPr="008F20A8">
        <w:rPr>
          <w:rFonts w:cs="Times New Roman"/>
          <w:spacing w:val="1"/>
          <w:lang w:val="ru-RU"/>
        </w:rPr>
        <w:t>а</w:t>
      </w:r>
      <w:r w:rsidRPr="008F20A8">
        <w:rPr>
          <w:rFonts w:cs="Times New Roman"/>
          <w:lang w:val="ru-RU"/>
        </w:rPr>
        <w:t>н</w:t>
      </w:r>
      <w:r w:rsidRPr="008F20A8">
        <w:rPr>
          <w:rFonts w:cs="Times New Roman"/>
          <w:spacing w:val="-1"/>
          <w:lang w:val="ru-RU"/>
        </w:rPr>
        <w:t>и</w:t>
      </w:r>
      <w:r w:rsidRPr="008F20A8">
        <w:rPr>
          <w:rFonts w:cs="Times New Roman"/>
          <w:spacing w:val="1"/>
          <w:lang w:val="ru-RU"/>
        </w:rPr>
        <w:t>я</w:t>
      </w:r>
      <w:r w:rsidRPr="008F20A8">
        <w:rPr>
          <w:rFonts w:cs="Times New Roman"/>
          <w:lang w:val="ru-RU"/>
        </w:rPr>
        <w:t xml:space="preserve">, </w:t>
      </w:r>
      <w:r w:rsidRPr="008F20A8">
        <w:rPr>
          <w:rFonts w:cs="Times New Roman"/>
          <w:spacing w:val="-1"/>
          <w:lang w:val="ru-RU"/>
        </w:rPr>
        <w:t>чт</w:t>
      </w:r>
      <w:r w:rsidRPr="008F20A8">
        <w:rPr>
          <w:rFonts w:cs="Times New Roman"/>
          <w:lang w:val="ru-RU"/>
        </w:rPr>
        <w:t>о</w:t>
      </w:r>
      <w:r w:rsidRPr="008F20A8">
        <w:rPr>
          <w:rFonts w:cs="Times New Roman"/>
          <w:spacing w:val="-5"/>
          <w:lang w:val="ru-RU"/>
        </w:rPr>
        <w:t xml:space="preserve"> </w:t>
      </w:r>
      <w:r w:rsidRPr="008F20A8">
        <w:rPr>
          <w:rFonts w:cs="Times New Roman"/>
          <w:spacing w:val="1"/>
          <w:lang w:val="ru-RU"/>
        </w:rPr>
        <w:t>д</w:t>
      </w:r>
      <w:r w:rsidRPr="008F20A8">
        <w:rPr>
          <w:rFonts w:cs="Times New Roman"/>
          <w:lang w:val="ru-RU"/>
        </w:rPr>
        <w:t>о</w:t>
      </w:r>
      <w:r w:rsidRPr="008F20A8">
        <w:rPr>
          <w:rFonts w:cs="Times New Roman"/>
          <w:spacing w:val="1"/>
          <w:lang w:val="ru-RU"/>
        </w:rPr>
        <w:t>с</w:t>
      </w:r>
      <w:r w:rsidRPr="008F20A8">
        <w:rPr>
          <w:rFonts w:cs="Times New Roman"/>
          <w:spacing w:val="-1"/>
          <w:lang w:val="ru-RU"/>
        </w:rPr>
        <w:t>т</w:t>
      </w:r>
      <w:r w:rsidRPr="008F20A8">
        <w:rPr>
          <w:rFonts w:cs="Times New Roman"/>
          <w:lang w:val="ru-RU"/>
        </w:rPr>
        <w:t>иг</w:t>
      </w:r>
      <w:r w:rsidRPr="008F20A8">
        <w:rPr>
          <w:rFonts w:cs="Times New Roman"/>
          <w:spacing w:val="1"/>
          <w:lang w:val="ru-RU"/>
        </w:rPr>
        <w:t>ае</w:t>
      </w:r>
      <w:r w:rsidRPr="008F20A8">
        <w:rPr>
          <w:rFonts w:cs="Times New Roman"/>
          <w:spacing w:val="-1"/>
          <w:lang w:val="ru-RU"/>
        </w:rPr>
        <w:t>т</w:t>
      </w:r>
      <w:r w:rsidRPr="008F20A8">
        <w:rPr>
          <w:rFonts w:cs="Times New Roman"/>
          <w:spacing w:val="1"/>
          <w:lang w:val="ru-RU"/>
        </w:rPr>
        <w:t>с</w:t>
      </w:r>
      <w:r w:rsidRPr="008F20A8">
        <w:rPr>
          <w:rFonts w:cs="Times New Roman"/>
          <w:lang w:val="ru-RU"/>
        </w:rPr>
        <w:t>я</w:t>
      </w:r>
      <w:r w:rsidRPr="008F20A8">
        <w:rPr>
          <w:rFonts w:cs="Times New Roman"/>
          <w:spacing w:val="-3"/>
          <w:lang w:val="ru-RU"/>
        </w:rPr>
        <w:t xml:space="preserve"> </w:t>
      </w:r>
      <w:r w:rsidRPr="008F20A8">
        <w:rPr>
          <w:rFonts w:cs="Times New Roman"/>
          <w:lang w:val="ru-RU"/>
        </w:rPr>
        <w:t>о</w:t>
      </w:r>
      <w:r w:rsidRPr="008F20A8">
        <w:rPr>
          <w:rFonts w:cs="Times New Roman"/>
          <w:spacing w:val="-3"/>
          <w:lang w:val="ru-RU"/>
        </w:rPr>
        <w:t>б</w:t>
      </w:r>
      <w:r w:rsidRPr="008F20A8">
        <w:rPr>
          <w:rFonts w:cs="Times New Roman"/>
          <w:spacing w:val="1"/>
          <w:lang w:val="ru-RU"/>
        </w:rPr>
        <w:t>ес</w:t>
      </w:r>
      <w:r w:rsidRPr="008F20A8">
        <w:rPr>
          <w:rFonts w:cs="Times New Roman"/>
          <w:lang w:val="ru-RU"/>
        </w:rPr>
        <w:t>пе</w:t>
      </w:r>
      <w:r w:rsidRPr="008F20A8">
        <w:rPr>
          <w:rFonts w:cs="Times New Roman"/>
          <w:spacing w:val="-5"/>
          <w:lang w:val="ru-RU"/>
        </w:rPr>
        <w:t>ч</w:t>
      </w:r>
      <w:r w:rsidRPr="008F20A8">
        <w:rPr>
          <w:rFonts w:cs="Times New Roman"/>
          <w:spacing w:val="1"/>
          <w:lang w:val="ru-RU"/>
        </w:rPr>
        <w:t>е</w:t>
      </w:r>
      <w:r w:rsidRPr="008F20A8">
        <w:rPr>
          <w:rFonts w:cs="Times New Roman"/>
          <w:lang w:val="ru-RU"/>
        </w:rPr>
        <w:t>н</w:t>
      </w:r>
      <w:r w:rsidRPr="008F20A8">
        <w:rPr>
          <w:rFonts w:cs="Times New Roman"/>
          <w:spacing w:val="-1"/>
          <w:lang w:val="ru-RU"/>
        </w:rPr>
        <w:t>и</w:t>
      </w:r>
      <w:r w:rsidRPr="008F20A8">
        <w:rPr>
          <w:rFonts w:cs="Times New Roman"/>
          <w:spacing w:val="1"/>
          <w:lang w:val="ru-RU"/>
        </w:rPr>
        <w:t>е</w:t>
      </w:r>
      <w:r w:rsidRPr="008F20A8">
        <w:rPr>
          <w:rFonts w:cs="Times New Roman"/>
          <w:lang w:val="ru-RU"/>
        </w:rPr>
        <w:t>м</w:t>
      </w:r>
      <w:r w:rsidRPr="008F20A8">
        <w:rPr>
          <w:rFonts w:cs="Times New Roman"/>
          <w:spacing w:val="-4"/>
          <w:lang w:val="ru-RU"/>
        </w:rPr>
        <w:t xml:space="preserve"> </w:t>
      </w:r>
      <w:r w:rsidRPr="008F20A8">
        <w:rPr>
          <w:rFonts w:cs="Times New Roman"/>
          <w:spacing w:val="1"/>
          <w:lang w:val="ru-RU"/>
        </w:rPr>
        <w:t>д</w:t>
      </w:r>
      <w:r w:rsidRPr="008F20A8">
        <w:rPr>
          <w:rFonts w:cs="Times New Roman"/>
          <w:lang w:val="ru-RU"/>
        </w:rPr>
        <w:t>о</w:t>
      </w:r>
      <w:r w:rsidRPr="008F20A8">
        <w:rPr>
          <w:rFonts w:cs="Times New Roman"/>
          <w:spacing w:val="1"/>
          <w:lang w:val="ru-RU"/>
        </w:rPr>
        <w:t>с</w:t>
      </w:r>
      <w:r w:rsidRPr="008F20A8">
        <w:rPr>
          <w:rFonts w:cs="Times New Roman"/>
          <w:spacing w:val="-1"/>
          <w:lang w:val="ru-RU"/>
        </w:rPr>
        <w:t>т</w:t>
      </w:r>
      <w:r w:rsidRPr="008F20A8">
        <w:rPr>
          <w:rFonts w:cs="Times New Roman"/>
          <w:spacing w:val="1"/>
          <w:lang w:val="ru-RU"/>
        </w:rPr>
        <w:t>а</w:t>
      </w:r>
      <w:r w:rsidRPr="008F20A8">
        <w:rPr>
          <w:rFonts w:cs="Times New Roman"/>
          <w:spacing w:val="-1"/>
          <w:lang w:val="ru-RU"/>
        </w:rPr>
        <w:t>т</w:t>
      </w:r>
      <w:r w:rsidRPr="008F20A8">
        <w:rPr>
          <w:rFonts w:cs="Times New Roman"/>
          <w:lang w:val="ru-RU"/>
        </w:rPr>
        <w:t>о</w:t>
      </w:r>
      <w:r w:rsidRPr="008F20A8">
        <w:rPr>
          <w:rFonts w:cs="Times New Roman"/>
          <w:spacing w:val="-5"/>
          <w:lang w:val="ru-RU"/>
        </w:rPr>
        <w:t>ч</w:t>
      </w:r>
      <w:r w:rsidRPr="008F20A8">
        <w:rPr>
          <w:rFonts w:cs="Times New Roman"/>
          <w:lang w:val="ru-RU"/>
        </w:rPr>
        <w:t>н</w:t>
      </w:r>
      <w:r w:rsidRPr="008F20A8">
        <w:rPr>
          <w:rFonts w:cs="Times New Roman"/>
          <w:spacing w:val="-2"/>
          <w:lang w:val="ru-RU"/>
        </w:rPr>
        <w:t>ы</w:t>
      </w:r>
      <w:r w:rsidRPr="008F20A8">
        <w:rPr>
          <w:rFonts w:cs="Times New Roman"/>
          <w:lang w:val="ru-RU"/>
        </w:rPr>
        <w:t>х</w:t>
      </w:r>
      <w:r w:rsidRPr="008F20A8">
        <w:rPr>
          <w:rFonts w:cs="Times New Roman"/>
          <w:spacing w:val="-5"/>
          <w:lang w:val="ru-RU"/>
        </w:rPr>
        <w:t xml:space="preserve"> </w:t>
      </w:r>
      <w:r w:rsidRPr="008F20A8">
        <w:rPr>
          <w:rFonts w:cs="Times New Roman"/>
          <w:lang w:val="ru-RU"/>
        </w:rPr>
        <w:t>р</w:t>
      </w:r>
      <w:r w:rsidRPr="008F20A8">
        <w:rPr>
          <w:rFonts w:cs="Times New Roman"/>
          <w:spacing w:val="1"/>
          <w:lang w:val="ru-RU"/>
        </w:rPr>
        <w:t>асс</w:t>
      </w:r>
      <w:r w:rsidRPr="008F20A8">
        <w:rPr>
          <w:rFonts w:cs="Times New Roman"/>
          <w:spacing w:val="-1"/>
          <w:lang w:val="ru-RU"/>
        </w:rPr>
        <w:t>т</w:t>
      </w:r>
      <w:r w:rsidRPr="008F20A8">
        <w:rPr>
          <w:rFonts w:cs="Times New Roman"/>
          <w:lang w:val="ru-RU"/>
        </w:rPr>
        <w:t>о</w:t>
      </w:r>
      <w:r w:rsidRPr="008F20A8">
        <w:rPr>
          <w:rFonts w:cs="Times New Roman"/>
          <w:spacing w:val="1"/>
          <w:lang w:val="ru-RU"/>
        </w:rPr>
        <w:t>я</w:t>
      </w:r>
      <w:r w:rsidRPr="008F20A8">
        <w:rPr>
          <w:rFonts w:cs="Times New Roman"/>
          <w:lang w:val="ru-RU"/>
        </w:rPr>
        <w:t>н</w:t>
      </w:r>
      <w:r w:rsidRPr="008F20A8">
        <w:rPr>
          <w:rFonts w:cs="Times New Roman"/>
          <w:spacing w:val="-1"/>
          <w:lang w:val="ru-RU"/>
        </w:rPr>
        <w:t>и</w:t>
      </w:r>
      <w:r w:rsidRPr="008F20A8">
        <w:rPr>
          <w:rFonts w:cs="Times New Roman"/>
          <w:lang w:val="ru-RU"/>
        </w:rPr>
        <w:t>й</w:t>
      </w:r>
      <w:r w:rsidRPr="008F20A8">
        <w:rPr>
          <w:rFonts w:cs="Times New Roman"/>
          <w:spacing w:val="-5"/>
          <w:lang w:val="ru-RU"/>
        </w:rPr>
        <w:t xml:space="preserve"> </w:t>
      </w:r>
      <w:r w:rsidRPr="008F20A8">
        <w:rPr>
          <w:rFonts w:cs="Times New Roman"/>
          <w:lang w:val="ru-RU"/>
        </w:rPr>
        <w:t>м</w:t>
      </w:r>
      <w:r w:rsidRPr="008F20A8">
        <w:rPr>
          <w:rFonts w:cs="Times New Roman"/>
          <w:spacing w:val="1"/>
          <w:lang w:val="ru-RU"/>
        </w:rPr>
        <w:t>е</w:t>
      </w:r>
      <w:r w:rsidRPr="008F20A8">
        <w:rPr>
          <w:rFonts w:cs="Times New Roman"/>
          <w:spacing w:val="-2"/>
          <w:lang w:val="ru-RU"/>
        </w:rPr>
        <w:t>ж</w:t>
      </w:r>
      <w:r w:rsidRPr="008F20A8">
        <w:rPr>
          <w:rFonts w:cs="Times New Roman"/>
          <w:spacing w:val="5"/>
          <w:lang w:val="ru-RU"/>
        </w:rPr>
        <w:t>д</w:t>
      </w:r>
      <w:r w:rsidRPr="008F20A8">
        <w:rPr>
          <w:rFonts w:cs="Times New Roman"/>
          <w:lang w:val="ru-RU"/>
        </w:rPr>
        <w:t>у</w:t>
      </w:r>
      <w:r w:rsidRPr="008F20A8">
        <w:rPr>
          <w:rFonts w:cs="Times New Roman"/>
          <w:spacing w:val="-12"/>
          <w:lang w:val="ru-RU"/>
        </w:rPr>
        <w:t xml:space="preserve"> </w:t>
      </w:r>
      <w:r w:rsidRPr="008F20A8">
        <w:rPr>
          <w:rFonts w:cs="Times New Roman"/>
          <w:lang w:val="ru-RU"/>
        </w:rPr>
        <w:t>о</w:t>
      </w:r>
      <w:r w:rsidRPr="008F20A8">
        <w:rPr>
          <w:rFonts w:cs="Times New Roman"/>
          <w:spacing w:val="1"/>
          <w:lang w:val="ru-RU"/>
        </w:rPr>
        <w:t>б</w:t>
      </w:r>
      <w:r w:rsidRPr="008F20A8">
        <w:rPr>
          <w:rFonts w:cs="Times New Roman"/>
          <w:lang w:val="ru-RU"/>
        </w:rPr>
        <w:t>о</w:t>
      </w:r>
      <w:r w:rsidRPr="008F20A8">
        <w:rPr>
          <w:rFonts w:cs="Times New Roman"/>
          <w:spacing w:val="3"/>
          <w:lang w:val="ru-RU"/>
        </w:rPr>
        <w:t>р</w:t>
      </w:r>
      <w:r w:rsidRPr="008F20A8">
        <w:rPr>
          <w:rFonts w:cs="Times New Roman"/>
          <w:spacing w:val="-8"/>
          <w:lang w:val="ru-RU"/>
        </w:rPr>
        <w:t>у</w:t>
      </w:r>
      <w:r w:rsidRPr="008F20A8">
        <w:rPr>
          <w:rFonts w:cs="Times New Roman"/>
          <w:spacing w:val="1"/>
          <w:lang w:val="ru-RU"/>
        </w:rPr>
        <w:t>д</w:t>
      </w:r>
      <w:r w:rsidRPr="008F20A8">
        <w:rPr>
          <w:rFonts w:cs="Times New Roman"/>
          <w:spacing w:val="3"/>
          <w:lang w:val="ru-RU"/>
        </w:rPr>
        <w:t>о</w:t>
      </w:r>
      <w:r w:rsidRPr="008F20A8">
        <w:rPr>
          <w:rFonts w:cs="Times New Roman"/>
          <w:spacing w:val="-2"/>
          <w:lang w:val="ru-RU"/>
        </w:rPr>
        <w:t>в</w:t>
      </w:r>
      <w:r w:rsidRPr="008F20A8">
        <w:rPr>
          <w:rFonts w:cs="Times New Roman"/>
          <w:spacing w:val="1"/>
          <w:lang w:val="ru-RU"/>
        </w:rPr>
        <w:t>а</w:t>
      </w:r>
      <w:r w:rsidRPr="008F20A8">
        <w:rPr>
          <w:rFonts w:cs="Times New Roman"/>
          <w:lang w:val="ru-RU"/>
        </w:rPr>
        <w:t>н</w:t>
      </w:r>
      <w:r w:rsidRPr="008F20A8">
        <w:rPr>
          <w:rFonts w:cs="Times New Roman"/>
          <w:spacing w:val="-1"/>
          <w:lang w:val="ru-RU"/>
        </w:rPr>
        <w:t>и</w:t>
      </w:r>
      <w:r w:rsidRPr="008F20A8">
        <w:rPr>
          <w:rFonts w:cs="Times New Roman"/>
          <w:spacing w:val="1"/>
          <w:lang w:val="ru-RU"/>
        </w:rPr>
        <w:t>е</w:t>
      </w:r>
      <w:r w:rsidRPr="008F20A8">
        <w:rPr>
          <w:rFonts w:cs="Times New Roman"/>
          <w:lang w:val="ru-RU"/>
        </w:rPr>
        <w:t>м и</w:t>
      </w:r>
      <w:r w:rsidRPr="008F20A8">
        <w:rPr>
          <w:rFonts w:cs="Times New Roman"/>
          <w:spacing w:val="-5"/>
          <w:lang w:val="ru-RU"/>
        </w:rPr>
        <w:t xml:space="preserve"> </w:t>
      </w:r>
      <w:r w:rsidRPr="008F20A8">
        <w:rPr>
          <w:rFonts w:cs="Times New Roman"/>
          <w:lang w:val="ru-RU"/>
        </w:rPr>
        <w:t>м</w:t>
      </w:r>
      <w:r w:rsidRPr="008F20A8">
        <w:rPr>
          <w:rFonts w:cs="Times New Roman"/>
          <w:spacing w:val="1"/>
          <w:lang w:val="ru-RU"/>
        </w:rPr>
        <w:t>е</w:t>
      </w:r>
      <w:r w:rsidRPr="008F20A8">
        <w:rPr>
          <w:rFonts w:cs="Times New Roman"/>
          <w:spacing w:val="-2"/>
          <w:lang w:val="ru-RU"/>
        </w:rPr>
        <w:t>ж</w:t>
      </w:r>
      <w:r w:rsidRPr="008F20A8">
        <w:rPr>
          <w:rFonts w:cs="Times New Roman"/>
          <w:spacing w:val="5"/>
          <w:lang w:val="ru-RU"/>
        </w:rPr>
        <w:t>д</w:t>
      </w:r>
      <w:r w:rsidRPr="008F20A8">
        <w:rPr>
          <w:rFonts w:cs="Times New Roman"/>
          <w:lang w:val="ru-RU"/>
        </w:rPr>
        <w:t>у</w:t>
      </w:r>
      <w:r w:rsidRPr="008F20A8">
        <w:rPr>
          <w:rFonts w:cs="Times New Roman"/>
          <w:spacing w:val="-9"/>
          <w:lang w:val="ru-RU"/>
        </w:rPr>
        <w:t xml:space="preserve"> </w:t>
      </w:r>
      <w:r w:rsidRPr="008F20A8">
        <w:rPr>
          <w:rFonts w:cs="Times New Roman"/>
          <w:spacing w:val="1"/>
          <w:lang w:val="ru-RU"/>
        </w:rPr>
        <w:t>с</w:t>
      </w:r>
      <w:r w:rsidRPr="008F20A8">
        <w:rPr>
          <w:rFonts w:cs="Times New Roman"/>
          <w:spacing w:val="-1"/>
          <w:lang w:val="ru-RU"/>
        </w:rPr>
        <w:t>т</w:t>
      </w:r>
      <w:r w:rsidRPr="008F20A8">
        <w:rPr>
          <w:rFonts w:cs="Times New Roman"/>
          <w:spacing w:val="1"/>
          <w:lang w:val="ru-RU"/>
        </w:rPr>
        <w:t>е</w:t>
      </w:r>
      <w:r w:rsidRPr="008F20A8">
        <w:rPr>
          <w:rFonts w:cs="Times New Roman"/>
          <w:lang w:val="ru-RU"/>
        </w:rPr>
        <w:t>н</w:t>
      </w:r>
      <w:r w:rsidRPr="008F20A8">
        <w:rPr>
          <w:rFonts w:cs="Times New Roman"/>
          <w:spacing w:val="-1"/>
          <w:lang w:val="ru-RU"/>
        </w:rPr>
        <w:t>к</w:t>
      </w:r>
      <w:r w:rsidRPr="008F20A8">
        <w:rPr>
          <w:rFonts w:cs="Times New Roman"/>
          <w:spacing w:val="1"/>
          <w:lang w:val="ru-RU"/>
        </w:rPr>
        <w:t>а</w:t>
      </w:r>
      <w:r w:rsidRPr="008F20A8">
        <w:rPr>
          <w:rFonts w:cs="Times New Roman"/>
          <w:lang w:val="ru-RU"/>
        </w:rPr>
        <w:t>ми кам</w:t>
      </w:r>
      <w:r w:rsidRPr="008F20A8">
        <w:rPr>
          <w:rFonts w:cs="Times New Roman"/>
          <w:spacing w:val="1"/>
          <w:lang w:val="ru-RU"/>
        </w:rPr>
        <w:t>е</w:t>
      </w:r>
      <w:r w:rsidRPr="008F20A8">
        <w:rPr>
          <w:rFonts w:cs="Times New Roman"/>
          <w:lang w:val="ru-RU"/>
        </w:rPr>
        <w:t>р.</w:t>
      </w:r>
      <w:r w:rsidRPr="008F20A8">
        <w:rPr>
          <w:rFonts w:cs="Times New Roman"/>
          <w:spacing w:val="39"/>
          <w:lang w:val="ru-RU"/>
        </w:rPr>
        <w:t xml:space="preserve"> </w:t>
      </w:r>
      <w:r w:rsidRPr="008F20A8">
        <w:rPr>
          <w:rFonts w:cs="Times New Roman"/>
          <w:spacing w:val="-5"/>
          <w:lang w:val="ru-RU"/>
        </w:rPr>
        <w:t>В</w:t>
      </w:r>
      <w:r w:rsidRPr="008F20A8">
        <w:rPr>
          <w:rFonts w:cs="Times New Roman"/>
          <w:spacing w:val="-2"/>
          <w:lang w:val="ru-RU"/>
        </w:rPr>
        <w:t>ы</w:t>
      </w:r>
      <w:r w:rsidRPr="008F20A8">
        <w:rPr>
          <w:rFonts w:cs="Times New Roman"/>
          <w:spacing w:val="1"/>
          <w:lang w:val="ru-RU"/>
        </w:rPr>
        <w:t>с</w:t>
      </w:r>
      <w:r w:rsidRPr="008F20A8">
        <w:rPr>
          <w:rFonts w:cs="Times New Roman"/>
          <w:lang w:val="ru-RU"/>
        </w:rPr>
        <w:t>о</w:t>
      </w:r>
      <w:r w:rsidRPr="008F20A8">
        <w:rPr>
          <w:rFonts w:cs="Times New Roman"/>
          <w:spacing w:val="2"/>
          <w:lang w:val="ru-RU"/>
        </w:rPr>
        <w:t>т</w:t>
      </w:r>
      <w:r w:rsidRPr="008F20A8">
        <w:rPr>
          <w:rFonts w:cs="Times New Roman"/>
          <w:lang w:val="ru-RU"/>
        </w:rPr>
        <w:t>у</w:t>
      </w:r>
      <w:r w:rsidRPr="008F20A8">
        <w:rPr>
          <w:rFonts w:cs="Times New Roman"/>
          <w:spacing w:val="31"/>
          <w:lang w:val="ru-RU"/>
        </w:rPr>
        <w:t xml:space="preserve"> </w:t>
      </w:r>
      <w:r w:rsidRPr="008F20A8">
        <w:rPr>
          <w:rFonts w:cs="Times New Roman"/>
          <w:lang w:val="ru-RU"/>
        </w:rPr>
        <w:t>кам</w:t>
      </w:r>
      <w:r w:rsidRPr="008F20A8">
        <w:rPr>
          <w:rFonts w:cs="Times New Roman"/>
          <w:spacing w:val="1"/>
          <w:lang w:val="ru-RU"/>
        </w:rPr>
        <w:t>е</w:t>
      </w:r>
      <w:r w:rsidRPr="008F20A8">
        <w:rPr>
          <w:rFonts w:cs="Times New Roman"/>
          <w:lang w:val="ru-RU"/>
        </w:rPr>
        <w:t>р</w:t>
      </w:r>
      <w:r w:rsidRPr="008F20A8">
        <w:rPr>
          <w:rFonts w:cs="Times New Roman"/>
          <w:spacing w:val="39"/>
          <w:lang w:val="ru-RU"/>
        </w:rPr>
        <w:t xml:space="preserve"> </w:t>
      </w:r>
      <w:r w:rsidRPr="008F20A8">
        <w:rPr>
          <w:rFonts w:cs="Times New Roman"/>
          <w:lang w:val="ru-RU"/>
        </w:rPr>
        <w:t>в</w:t>
      </w:r>
      <w:r w:rsidRPr="008F20A8">
        <w:rPr>
          <w:rFonts w:cs="Times New Roman"/>
          <w:spacing w:val="38"/>
          <w:lang w:val="ru-RU"/>
        </w:rPr>
        <w:t xml:space="preserve"> </w:t>
      </w:r>
      <w:r w:rsidRPr="008F20A8">
        <w:rPr>
          <w:rFonts w:cs="Times New Roman"/>
          <w:spacing w:val="1"/>
          <w:lang w:val="ru-RU"/>
        </w:rPr>
        <w:t>с</w:t>
      </w:r>
      <w:r w:rsidRPr="008F20A8">
        <w:rPr>
          <w:rFonts w:cs="Times New Roman"/>
          <w:spacing w:val="-2"/>
          <w:lang w:val="ru-RU"/>
        </w:rPr>
        <w:t>в</w:t>
      </w:r>
      <w:r w:rsidRPr="008F20A8">
        <w:rPr>
          <w:rFonts w:cs="Times New Roman"/>
          <w:spacing w:val="1"/>
          <w:lang w:val="ru-RU"/>
        </w:rPr>
        <w:t>е</w:t>
      </w:r>
      <w:r w:rsidRPr="008F20A8">
        <w:rPr>
          <w:rFonts w:cs="Times New Roman"/>
          <w:spacing w:val="-1"/>
          <w:lang w:val="ru-RU"/>
        </w:rPr>
        <w:t>т</w:t>
      </w:r>
      <w:r w:rsidRPr="008F20A8">
        <w:rPr>
          <w:rFonts w:cs="Times New Roman"/>
          <w:lang w:val="ru-RU"/>
        </w:rPr>
        <w:t>у</w:t>
      </w:r>
      <w:r w:rsidRPr="008F20A8">
        <w:rPr>
          <w:rFonts w:cs="Times New Roman"/>
          <w:spacing w:val="31"/>
          <w:lang w:val="ru-RU"/>
        </w:rPr>
        <w:t xml:space="preserve"> </w:t>
      </w:r>
      <w:r w:rsidRPr="008F20A8">
        <w:rPr>
          <w:rFonts w:cs="Times New Roman"/>
          <w:spacing w:val="-2"/>
          <w:lang w:val="ru-RU"/>
        </w:rPr>
        <w:t>вы</w:t>
      </w:r>
      <w:r w:rsidRPr="008F20A8">
        <w:rPr>
          <w:rFonts w:cs="Times New Roman"/>
          <w:spacing w:val="1"/>
          <w:lang w:val="ru-RU"/>
        </w:rPr>
        <w:t>б</w:t>
      </w:r>
      <w:r w:rsidRPr="008F20A8">
        <w:rPr>
          <w:rFonts w:cs="Times New Roman"/>
          <w:lang w:val="ru-RU"/>
        </w:rPr>
        <w:t>ир</w:t>
      </w:r>
      <w:r w:rsidRPr="008F20A8">
        <w:rPr>
          <w:rFonts w:cs="Times New Roman"/>
          <w:spacing w:val="4"/>
          <w:lang w:val="ru-RU"/>
        </w:rPr>
        <w:t>а</w:t>
      </w:r>
      <w:r w:rsidRPr="008F20A8">
        <w:rPr>
          <w:rFonts w:cs="Times New Roman"/>
          <w:lang w:val="ru-RU"/>
        </w:rPr>
        <w:t>ют</w:t>
      </w:r>
      <w:r w:rsidRPr="008F20A8">
        <w:rPr>
          <w:rFonts w:cs="Times New Roman"/>
          <w:spacing w:val="38"/>
          <w:lang w:val="ru-RU"/>
        </w:rPr>
        <w:t xml:space="preserve"> </w:t>
      </w:r>
      <w:r w:rsidRPr="008F20A8">
        <w:rPr>
          <w:rFonts w:cs="Times New Roman"/>
          <w:lang w:val="ru-RU"/>
        </w:rPr>
        <w:t>не</w:t>
      </w:r>
      <w:r w:rsidRPr="008F20A8">
        <w:rPr>
          <w:rFonts w:cs="Times New Roman"/>
          <w:spacing w:val="40"/>
          <w:lang w:val="ru-RU"/>
        </w:rPr>
        <w:t xml:space="preserve"> </w:t>
      </w:r>
      <w:r w:rsidRPr="008F20A8">
        <w:rPr>
          <w:rFonts w:cs="Times New Roman"/>
          <w:spacing w:val="-4"/>
          <w:lang w:val="ru-RU"/>
        </w:rPr>
        <w:t>м</w:t>
      </w:r>
      <w:r w:rsidRPr="008F20A8">
        <w:rPr>
          <w:rFonts w:cs="Times New Roman"/>
          <w:spacing w:val="1"/>
          <w:lang w:val="ru-RU"/>
        </w:rPr>
        <w:t>е</w:t>
      </w:r>
      <w:r w:rsidRPr="008F20A8">
        <w:rPr>
          <w:rFonts w:cs="Times New Roman"/>
          <w:lang w:val="ru-RU"/>
        </w:rPr>
        <w:t>нее</w:t>
      </w:r>
      <w:r w:rsidRPr="008F20A8">
        <w:rPr>
          <w:rFonts w:cs="Times New Roman"/>
          <w:spacing w:val="37"/>
          <w:lang w:val="ru-RU"/>
        </w:rPr>
        <w:t xml:space="preserve"> </w:t>
      </w:r>
      <w:r w:rsidRPr="008F20A8">
        <w:rPr>
          <w:rFonts w:cs="Times New Roman"/>
          <w:lang w:val="ru-RU"/>
        </w:rPr>
        <w:t>1,8</w:t>
      </w:r>
      <w:r w:rsidRPr="008F20A8">
        <w:rPr>
          <w:rFonts w:cs="Times New Roman"/>
          <w:spacing w:val="46"/>
          <w:lang w:val="ru-RU"/>
        </w:rPr>
        <w:t xml:space="preserve"> </w:t>
      </w:r>
      <w:r w:rsidRPr="008F20A8">
        <w:rPr>
          <w:rFonts w:cs="Times New Roman"/>
          <w:lang w:val="ru-RU"/>
        </w:rPr>
        <w:t>м.</w:t>
      </w:r>
      <w:r w:rsidRPr="008F20A8">
        <w:rPr>
          <w:rFonts w:cs="Times New Roman"/>
          <w:spacing w:val="36"/>
          <w:lang w:val="ru-RU"/>
        </w:rPr>
        <w:t xml:space="preserve"> </w:t>
      </w:r>
      <w:r w:rsidRPr="008F20A8">
        <w:rPr>
          <w:rFonts w:cs="Times New Roman"/>
          <w:spacing w:val="-5"/>
          <w:lang w:val="ru-RU"/>
        </w:rPr>
        <w:t>В</w:t>
      </w:r>
      <w:r w:rsidRPr="008F20A8">
        <w:rPr>
          <w:rFonts w:cs="Times New Roman"/>
          <w:spacing w:val="3"/>
          <w:lang w:val="ru-RU"/>
        </w:rPr>
        <w:t>н</w:t>
      </w:r>
      <w:r w:rsidRPr="008F20A8">
        <w:rPr>
          <w:rFonts w:cs="Times New Roman"/>
          <w:spacing w:val="-5"/>
          <w:lang w:val="ru-RU"/>
        </w:rPr>
        <w:t>у</w:t>
      </w:r>
      <w:r w:rsidRPr="008F20A8">
        <w:rPr>
          <w:rFonts w:cs="Times New Roman"/>
          <w:spacing w:val="-1"/>
          <w:lang w:val="ru-RU"/>
        </w:rPr>
        <w:t>т</w:t>
      </w:r>
      <w:r w:rsidRPr="008F20A8">
        <w:rPr>
          <w:rFonts w:cs="Times New Roman"/>
          <w:lang w:val="ru-RU"/>
        </w:rPr>
        <w:t>р</w:t>
      </w:r>
      <w:r w:rsidRPr="008F20A8">
        <w:rPr>
          <w:rFonts w:cs="Times New Roman"/>
          <w:spacing w:val="1"/>
          <w:lang w:val="ru-RU"/>
        </w:rPr>
        <w:t>е</w:t>
      </w:r>
      <w:r w:rsidRPr="008F20A8">
        <w:rPr>
          <w:rFonts w:cs="Times New Roman"/>
          <w:lang w:val="ru-RU"/>
        </w:rPr>
        <w:t>н</w:t>
      </w:r>
      <w:r w:rsidRPr="008F20A8">
        <w:rPr>
          <w:rFonts w:cs="Times New Roman"/>
          <w:spacing w:val="-1"/>
          <w:lang w:val="ru-RU"/>
        </w:rPr>
        <w:t>н</w:t>
      </w:r>
      <w:r w:rsidRPr="008F20A8">
        <w:rPr>
          <w:rFonts w:cs="Times New Roman"/>
          <w:lang w:val="ru-RU"/>
        </w:rPr>
        <w:t>ие</w:t>
      </w:r>
      <w:r w:rsidRPr="008F20A8">
        <w:rPr>
          <w:rFonts w:cs="Times New Roman"/>
          <w:spacing w:val="40"/>
          <w:lang w:val="ru-RU"/>
        </w:rPr>
        <w:t xml:space="preserve"> </w:t>
      </w:r>
      <w:r w:rsidRPr="008F20A8">
        <w:rPr>
          <w:rFonts w:cs="Times New Roman"/>
          <w:spacing w:val="1"/>
          <w:lang w:val="ru-RU"/>
        </w:rPr>
        <w:t>га</w:t>
      </w:r>
      <w:r w:rsidRPr="008F20A8">
        <w:rPr>
          <w:rFonts w:cs="Times New Roman"/>
          <w:spacing w:val="-3"/>
          <w:lang w:val="ru-RU"/>
        </w:rPr>
        <w:t>б</w:t>
      </w:r>
      <w:r w:rsidRPr="008F20A8">
        <w:rPr>
          <w:rFonts w:cs="Times New Roman"/>
          <w:spacing w:val="1"/>
          <w:lang w:val="ru-RU"/>
        </w:rPr>
        <w:t>а</w:t>
      </w:r>
      <w:r w:rsidRPr="008F20A8">
        <w:rPr>
          <w:rFonts w:cs="Times New Roman"/>
          <w:spacing w:val="-5"/>
          <w:lang w:val="ru-RU"/>
        </w:rPr>
        <w:t>р</w:t>
      </w:r>
      <w:r w:rsidRPr="008F20A8">
        <w:rPr>
          <w:rFonts w:cs="Times New Roman"/>
          <w:lang w:val="ru-RU"/>
        </w:rPr>
        <w:t>и</w:t>
      </w:r>
      <w:r w:rsidRPr="008F20A8">
        <w:rPr>
          <w:rFonts w:cs="Times New Roman"/>
          <w:spacing w:val="-2"/>
          <w:lang w:val="ru-RU"/>
        </w:rPr>
        <w:t>т</w:t>
      </w:r>
      <w:r w:rsidRPr="008F20A8">
        <w:rPr>
          <w:rFonts w:cs="Times New Roman"/>
          <w:lang w:val="ru-RU"/>
        </w:rPr>
        <w:t>ы</w:t>
      </w:r>
      <w:r w:rsidRPr="008F20A8">
        <w:rPr>
          <w:rFonts w:cs="Times New Roman"/>
          <w:spacing w:val="38"/>
          <w:lang w:val="ru-RU"/>
        </w:rPr>
        <w:t xml:space="preserve"> </w:t>
      </w:r>
      <w:r w:rsidRPr="008F20A8">
        <w:rPr>
          <w:rFonts w:cs="Times New Roman"/>
          <w:lang w:val="ru-RU"/>
        </w:rPr>
        <w:t>кам</w:t>
      </w:r>
      <w:r w:rsidRPr="008F20A8">
        <w:rPr>
          <w:rFonts w:cs="Times New Roman"/>
          <w:spacing w:val="1"/>
          <w:lang w:val="ru-RU"/>
        </w:rPr>
        <w:t>е</w:t>
      </w:r>
      <w:r w:rsidRPr="008F20A8">
        <w:rPr>
          <w:rFonts w:cs="Times New Roman"/>
          <w:lang w:val="ru-RU"/>
        </w:rPr>
        <w:t>р</w:t>
      </w:r>
      <w:r w:rsidRPr="008F20A8">
        <w:rPr>
          <w:rFonts w:cs="Times New Roman"/>
          <w:spacing w:val="39"/>
          <w:lang w:val="ru-RU"/>
        </w:rPr>
        <w:t xml:space="preserve"> </w:t>
      </w:r>
      <w:r w:rsidRPr="008F20A8">
        <w:rPr>
          <w:rFonts w:cs="Times New Roman"/>
          <w:lang w:val="ru-RU"/>
        </w:rPr>
        <w:t>в</w:t>
      </w:r>
      <w:r w:rsidRPr="008F20A8">
        <w:rPr>
          <w:rFonts w:cs="Times New Roman"/>
          <w:spacing w:val="38"/>
          <w:lang w:val="ru-RU"/>
        </w:rPr>
        <w:t xml:space="preserve"> </w:t>
      </w:r>
      <w:r w:rsidRPr="008F20A8">
        <w:rPr>
          <w:rFonts w:cs="Times New Roman"/>
          <w:lang w:val="ru-RU"/>
        </w:rPr>
        <w:t>цел</w:t>
      </w:r>
      <w:r w:rsidRPr="008F20A8">
        <w:rPr>
          <w:rFonts w:cs="Times New Roman"/>
          <w:spacing w:val="-4"/>
          <w:lang w:val="ru-RU"/>
        </w:rPr>
        <w:t>о</w:t>
      </w:r>
      <w:r w:rsidRPr="008F20A8">
        <w:rPr>
          <w:rFonts w:cs="Times New Roman"/>
          <w:lang w:val="ru-RU"/>
        </w:rPr>
        <w:t>м з</w:t>
      </w:r>
      <w:r w:rsidRPr="008F20A8">
        <w:rPr>
          <w:rFonts w:cs="Times New Roman"/>
          <w:spacing w:val="1"/>
          <w:lang w:val="ru-RU"/>
        </w:rPr>
        <w:t>а</w:t>
      </w:r>
      <w:r w:rsidRPr="008F20A8">
        <w:rPr>
          <w:rFonts w:cs="Times New Roman"/>
          <w:spacing w:val="-2"/>
          <w:lang w:val="ru-RU"/>
        </w:rPr>
        <w:t>в</w:t>
      </w:r>
      <w:r w:rsidRPr="008F20A8">
        <w:rPr>
          <w:rFonts w:cs="Times New Roman"/>
          <w:lang w:val="ru-RU"/>
        </w:rPr>
        <w:t>ис</w:t>
      </w:r>
      <w:r w:rsidRPr="008F20A8">
        <w:rPr>
          <w:rFonts w:cs="Times New Roman"/>
          <w:spacing w:val="1"/>
          <w:lang w:val="ru-RU"/>
        </w:rPr>
        <w:t>я</w:t>
      </w:r>
      <w:r w:rsidRPr="008F20A8">
        <w:rPr>
          <w:rFonts w:cs="Times New Roman"/>
          <w:lang w:val="ru-RU"/>
        </w:rPr>
        <w:t>т</w:t>
      </w:r>
      <w:r w:rsidRPr="008F20A8">
        <w:rPr>
          <w:rFonts w:cs="Times New Roman"/>
          <w:spacing w:val="10"/>
          <w:lang w:val="ru-RU"/>
        </w:rPr>
        <w:t xml:space="preserve"> </w:t>
      </w:r>
      <w:r w:rsidRPr="008F20A8">
        <w:rPr>
          <w:rFonts w:cs="Times New Roman"/>
          <w:lang w:val="ru-RU"/>
        </w:rPr>
        <w:t>от</w:t>
      </w:r>
      <w:r w:rsidRPr="008F20A8">
        <w:rPr>
          <w:rFonts w:cs="Times New Roman"/>
          <w:spacing w:val="10"/>
          <w:lang w:val="ru-RU"/>
        </w:rPr>
        <w:t xml:space="preserve"> </w:t>
      </w:r>
      <w:r w:rsidRPr="008F20A8">
        <w:rPr>
          <w:rFonts w:cs="Times New Roman"/>
          <w:spacing w:val="-1"/>
          <w:lang w:val="ru-RU"/>
        </w:rPr>
        <w:t>ч</w:t>
      </w:r>
      <w:r w:rsidRPr="008F20A8">
        <w:rPr>
          <w:rFonts w:cs="Times New Roman"/>
          <w:lang w:val="ru-RU"/>
        </w:rPr>
        <w:t>ис</w:t>
      </w:r>
      <w:r w:rsidRPr="008F20A8">
        <w:rPr>
          <w:rFonts w:cs="Times New Roman"/>
          <w:spacing w:val="-4"/>
          <w:lang w:val="ru-RU"/>
        </w:rPr>
        <w:t>л</w:t>
      </w:r>
      <w:r w:rsidRPr="008F20A8">
        <w:rPr>
          <w:rFonts w:cs="Times New Roman"/>
          <w:lang w:val="ru-RU"/>
        </w:rPr>
        <w:t>а</w:t>
      </w:r>
      <w:r w:rsidRPr="008F20A8">
        <w:rPr>
          <w:rFonts w:cs="Times New Roman"/>
          <w:spacing w:val="12"/>
          <w:lang w:val="ru-RU"/>
        </w:rPr>
        <w:t xml:space="preserve"> </w:t>
      </w:r>
      <w:r w:rsidRPr="008F20A8">
        <w:rPr>
          <w:rFonts w:cs="Times New Roman"/>
          <w:lang w:val="ru-RU"/>
        </w:rPr>
        <w:t>и</w:t>
      </w:r>
      <w:r w:rsidRPr="008F20A8">
        <w:rPr>
          <w:rFonts w:cs="Times New Roman"/>
          <w:spacing w:val="7"/>
          <w:lang w:val="ru-RU"/>
        </w:rPr>
        <w:t xml:space="preserve"> </w:t>
      </w:r>
      <w:r w:rsidRPr="008F20A8">
        <w:rPr>
          <w:rFonts w:cs="Times New Roman"/>
          <w:spacing w:val="1"/>
          <w:lang w:val="ru-RU"/>
        </w:rPr>
        <w:t>д</w:t>
      </w:r>
      <w:r w:rsidRPr="008F20A8">
        <w:rPr>
          <w:rFonts w:cs="Times New Roman"/>
          <w:lang w:val="ru-RU"/>
        </w:rPr>
        <w:t>иа</w:t>
      </w:r>
      <w:r w:rsidRPr="008F20A8">
        <w:rPr>
          <w:rFonts w:cs="Times New Roman"/>
          <w:spacing w:val="-4"/>
          <w:lang w:val="ru-RU"/>
        </w:rPr>
        <w:t>м</w:t>
      </w:r>
      <w:r w:rsidRPr="008F20A8">
        <w:rPr>
          <w:rFonts w:cs="Times New Roman"/>
          <w:spacing w:val="1"/>
          <w:lang w:val="ru-RU"/>
        </w:rPr>
        <w:t>е</w:t>
      </w:r>
      <w:r w:rsidRPr="008F20A8">
        <w:rPr>
          <w:rFonts w:cs="Times New Roman"/>
          <w:spacing w:val="-1"/>
          <w:lang w:val="ru-RU"/>
        </w:rPr>
        <w:t>т</w:t>
      </w:r>
      <w:r w:rsidRPr="008F20A8">
        <w:rPr>
          <w:rFonts w:cs="Times New Roman"/>
          <w:lang w:val="ru-RU"/>
        </w:rPr>
        <w:t>ра</w:t>
      </w:r>
      <w:r w:rsidRPr="008F20A8">
        <w:rPr>
          <w:rFonts w:cs="Times New Roman"/>
          <w:spacing w:val="12"/>
          <w:lang w:val="ru-RU"/>
        </w:rPr>
        <w:t xml:space="preserve"> </w:t>
      </w:r>
      <w:r w:rsidRPr="008F20A8">
        <w:rPr>
          <w:rFonts w:cs="Times New Roman"/>
          <w:lang w:val="ru-RU"/>
        </w:rPr>
        <w:t>про</w:t>
      </w:r>
      <w:r w:rsidRPr="008F20A8">
        <w:rPr>
          <w:rFonts w:cs="Times New Roman"/>
          <w:spacing w:val="-1"/>
          <w:lang w:val="ru-RU"/>
        </w:rPr>
        <w:t>к</w:t>
      </w:r>
      <w:r w:rsidRPr="008F20A8">
        <w:rPr>
          <w:rFonts w:cs="Times New Roman"/>
          <w:lang w:val="ru-RU"/>
        </w:rPr>
        <w:t>л</w:t>
      </w:r>
      <w:r w:rsidRPr="008F20A8">
        <w:rPr>
          <w:rFonts w:cs="Times New Roman"/>
          <w:spacing w:val="-3"/>
          <w:lang w:val="ru-RU"/>
        </w:rPr>
        <w:t>а</w:t>
      </w:r>
      <w:r w:rsidRPr="008F20A8">
        <w:rPr>
          <w:rFonts w:cs="Times New Roman"/>
          <w:spacing w:val="1"/>
          <w:lang w:val="ru-RU"/>
        </w:rPr>
        <w:t>д</w:t>
      </w:r>
      <w:r w:rsidRPr="008F20A8">
        <w:rPr>
          <w:rFonts w:cs="Times New Roman"/>
          <w:spacing w:val="-2"/>
          <w:lang w:val="ru-RU"/>
        </w:rPr>
        <w:t>ыв</w:t>
      </w:r>
      <w:r w:rsidRPr="008F20A8">
        <w:rPr>
          <w:rFonts w:cs="Times New Roman"/>
          <w:spacing w:val="1"/>
          <w:lang w:val="ru-RU"/>
        </w:rPr>
        <w:t>ае</w:t>
      </w:r>
      <w:r w:rsidRPr="008F20A8">
        <w:rPr>
          <w:rFonts w:cs="Times New Roman"/>
          <w:lang w:val="ru-RU"/>
        </w:rPr>
        <w:t>м</w:t>
      </w:r>
      <w:r w:rsidRPr="008F20A8">
        <w:rPr>
          <w:rFonts w:cs="Times New Roman"/>
          <w:spacing w:val="-2"/>
          <w:lang w:val="ru-RU"/>
        </w:rPr>
        <w:t>ы</w:t>
      </w:r>
      <w:r w:rsidRPr="008F20A8">
        <w:rPr>
          <w:rFonts w:cs="Times New Roman"/>
          <w:lang w:val="ru-RU"/>
        </w:rPr>
        <w:t>х</w:t>
      </w:r>
      <w:r w:rsidRPr="008F20A8">
        <w:rPr>
          <w:rFonts w:cs="Times New Roman"/>
          <w:spacing w:val="11"/>
          <w:lang w:val="ru-RU"/>
        </w:rPr>
        <w:t xml:space="preserve"> </w:t>
      </w:r>
      <w:r w:rsidRPr="008F20A8">
        <w:rPr>
          <w:rFonts w:cs="Times New Roman"/>
          <w:spacing w:val="-1"/>
          <w:lang w:val="ru-RU"/>
        </w:rPr>
        <w:t>т</w:t>
      </w:r>
      <w:r w:rsidRPr="008F20A8">
        <w:rPr>
          <w:rFonts w:cs="Times New Roman"/>
          <w:spacing w:val="3"/>
          <w:lang w:val="ru-RU"/>
        </w:rPr>
        <w:t>р</w:t>
      </w:r>
      <w:r w:rsidRPr="008F20A8">
        <w:rPr>
          <w:rFonts w:cs="Times New Roman"/>
          <w:spacing w:val="-8"/>
          <w:lang w:val="ru-RU"/>
        </w:rPr>
        <w:t>у</w:t>
      </w:r>
      <w:r w:rsidRPr="008F20A8">
        <w:rPr>
          <w:rFonts w:cs="Times New Roman"/>
          <w:spacing w:val="1"/>
          <w:lang w:val="ru-RU"/>
        </w:rPr>
        <w:t>б</w:t>
      </w:r>
      <w:r w:rsidRPr="008F20A8">
        <w:rPr>
          <w:rFonts w:cs="Times New Roman"/>
          <w:lang w:val="ru-RU"/>
        </w:rPr>
        <w:t>,</w:t>
      </w:r>
      <w:r w:rsidRPr="008F20A8">
        <w:rPr>
          <w:rFonts w:cs="Times New Roman"/>
          <w:spacing w:val="11"/>
          <w:lang w:val="ru-RU"/>
        </w:rPr>
        <w:t xml:space="preserve"> </w:t>
      </w:r>
      <w:r w:rsidRPr="008F20A8">
        <w:rPr>
          <w:rFonts w:cs="Times New Roman"/>
          <w:lang w:val="ru-RU"/>
        </w:rPr>
        <w:t>р</w:t>
      </w:r>
      <w:r w:rsidRPr="008F20A8">
        <w:rPr>
          <w:rFonts w:cs="Times New Roman"/>
          <w:spacing w:val="1"/>
          <w:lang w:val="ru-RU"/>
        </w:rPr>
        <w:t>а</w:t>
      </w:r>
      <w:r w:rsidRPr="008F20A8">
        <w:rPr>
          <w:rFonts w:cs="Times New Roman"/>
          <w:lang w:val="ru-RU"/>
        </w:rPr>
        <w:t>зм</w:t>
      </w:r>
      <w:r w:rsidRPr="008F20A8">
        <w:rPr>
          <w:rFonts w:cs="Times New Roman"/>
          <w:spacing w:val="1"/>
          <w:lang w:val="ru-RU"/>
        </w:rPr>
        <w:t>е</w:t>
      </w:r>
      <w:r w:rsidRPr="008F20A8">
        <w:rPr>
          <w:rFonts w:cs="Times New Roman"/>
          <w:lang w:val="ru-RU"/>
        </w:rPr>
        <w:t>ров</w:t>
      </w:r>
      <w:r w:rsidRPr="008F20A8">
        <w:rPr>
          <w:rFonts w:cs="Times New Roman"/>
          <w:spacing w:val="10"/>
          <w:lang w:val="ru-RU"/>
        </w:rPr>
        <w:t xml:space="preserve"> </w:t>
      </w:r>
      <w:r w:rsidRPr="008F20A8">
        <w:rPr>
          <w:rFonts w:cs="Times New Roman"/>
          <w:spacing w:val="-8"/>
          <w:lang w:val="ru-RU"/>
        </w:rPr>
        <w:t>у</w:t>
      </w:r>
      <w:r w:rsidRPr="008F20A8">
        <w:rPr>
          <w:rFonts w:cs="Times New Roman"/>
          <w:spacing w:val="1"/>
          <w:lang w:val="ru-RU"/>
        </w:rPr>
        <w:t>с</w:t>
      </w:r>
      <w:r w:rsidRPr="008F20A8">
        <w:rPr>
          <w:rFonts w:cs="Times New Roman"/>
          <w:spacing w:val="-1"/>
          <w:lang w:val="ru-RU"/>
        </w:rPr>
        <w:t>т</w:t>
      </w:r>
      <w:r w:rsidRPr="008F20A8">
        <w:rPr>
          <w:rFonts w:cs="Times New Roman"/>
          <w:spacing w:val="1"/>
          <w:lang w:val="ru-RU"/>
        </w:rPr>
        <w:t>а</w:t>
      </w:r>
      <w:r w:rsidRPr="008F20A8">
        <w:rPr>
          <w:rFonts w:cs="Times New Roman"/>
          <w:lang w:val="ru-RU"/>
        </w:rPr>
        <w:t>на</w:t>
      </w:r>
      <w:r w:rsidRPr="008F20A8">
        <w:rPr>
          <w:rFonts w:cs="Times New Roman"/>
          <w:spacing w:val="-2"/>
          <w:lang w:val="ru-RU"/>
        </w:rPr>
        <w:t>в</w:t>
      </w:r>
      <w:r w:rsidRPr="008F20A8">
        <w:rPr>
          <w:rFonts w:cs="Times New Roman"/>
          <w:lang w:val="ru-RU"/>
        </w:rPr>
        <w:t>ли</w:t>
      </w:r>
      <w:r w:rsidRPr="008F20A8">
        <w:rPr>
          <w:rFonts w:cs="Times New Roman"/>
          <w:spacing w:val="-2"/>
          <w:lang w:val="ru-RU"/>
        </w:rPr>
        <w:t>в</w:t>
      </w:r>
      <w:r w:rsidRPr="008F20A8">
        <w:rPr>
          <w:rFonts w:cs="Times New Roman"/>
          <w:spacing w:val="1"/>
          <w:lang w:val="ru-RU"/>
        </w:rPr>
        <w:t>ае</w:t>
      </w:r>
      <w:r w:rsidRPr="008F20A8">
        <w:rPr>
          <w:rFonts w:cs="Times New Roman"/>
          <w:lang w:val="ru-RU"/>
        </w:rPr>
        <w:t>мо</w:t>
      </w:r>
      <w:r w:rsidRPr="008F20A8">
        <w:rPr>
          <w:rFonts w:cs="Times New Roman"/>
          <w:spacing w:val="1"/>
          <w:lang w:val="ru-RU"/>
        </w:rPr>
        <w:t>г</w:t>
      </w:r>
      <w:r w:rsidRPr="008F20A8">
        <w:rPr>
          <w:rFonts w:cs="Times New Roman"/>
          <w:lang w:val="ru-RU"/>
        </w:rPr>
        <w:t>о</w:t>
      </w:r>
      <w:r w:rsidRPr="008F20A8">
        <w:rPr>
          <w:rFonts w:cs="Times New Roman"/>
          <w:spacing w:val="11"/>
          <w:lang w:val="ru-RU"/>
        </w:rPr>
        <w:t xml:space="preserve"> </w:t>
      </w:r>
      <w:r w:rsidRPr="008F20A8">
        <w:rPr>
          <w:rFonts w:cs="Times New Roman"/>
          <w:lang w:val="ru-RU"/>
        </w:rPr>
        <w:t>о</w:t>
      </w:r>
      <w:r w:rsidRPr="008F20A8">
        <w:rPr>
          <w:rFonts w:cs="Times New Roman"/>
          <w:spacing w:val="1"/>
          <w:lang w:val="ru-RU"/>
        </w:rPr>
        <w:t>б</w:t>
      </w:r>
      <w:r w:rsidRPr="008F20A8">
        <w:rPr>
          <w:rFonts w:cs="Times New Roman"/>
          <w:lang w:val="ru-RU"/>
        </w:rPr>
        <w:t>ор</w:t>
      </w:r>
      <w:r w:rsidRPr="008F20A8">
        <w:rPr>
          <w:rFonts w:cs="Times New Roman"/>
          <w:spacing w:val="-8"/>
          <w:lang w:val="ru-RU"/>
        </w:rPr>
        <w:t>у</w:t>
      </w:r>
      <w:r w:rsidRPr="008F20A8">
        <w:rPr>
          <w:rFonts w:cs="Times New Roman"/>
          <w:spacing w:val="1"/>
          <w:lang w:val="ru-RU"/>
        </w:rPr>
        <w:t>д</w:t>
      </w:r>
      <w:r w:rsidRPr="008F20A8">
        <w:rPr>
          <w:rFonts w:cs="Times New Roman"/>
          <w:lang w:val="ru-RU"/>
        </w:rPr>
        <w:t>о</w:t>
      </w:r>
      <w:r w:rsidRPr="008F20A8">
        <w:rPr>
          <w:rFonts w:cs="Times New Roman"/>
          <w:spacing w:val="-2"/>
          <w:lang w:val="ru-RU"/>
        </w:rPr>
        <w:t>в</w:t>
      </w:r>
      <w:r w:rsidRPr="008F20A8">
        <w:rPr>
          <w:rFonts w:cs="Times New Roman"/>
          <w:spacing w:val="1"/>
          <w:lang w:val="ru-RU"/>
        </w:rPr>
        <w:t>а</w:t>
      </w:r>
      <w:r w:rsidRPr="008F20A8">
        <w:rPr>
          <w:rFonts w:cs="Times New Roman"/>
          <w:lang w:val="ru-RU"/>
        </w:rPr>
        <w:t>н</w:t>
      </w:r>
      <w:r w:rsidRPr="008F20A8">
        <w:rPr>
          <w:rFonts w:cs="Times New Roman"/>
          <w:spacing w:val="-1"/>
          <w:lang w:val="ru-RU"/>
        </w:rPr>
        <w:t>и</w:t>
      </w:r>
      <w:r w:rsidRPr="008F20A8">
        <w:rPr>
          <w:rFonts w:cs="Times New Roman"/>
          <w:lang w:val="ru-RU"/>
        </w:rPr>
        <w:t>я</w:t>
      </w:r>
      <w:r w:rsidRPr="008F20A8">
        <w:rPr>
          <w:rFonts w:cs="Times New Roman"/>
          <w:spacing w:val="13"/>
          <w:lang w:val="ru-RU"/>
        </w:rPr>
        <w:t xml:space="preserve"> </w:t>
      </w:r>
      <w:r w:rsidRPr="008F20A8">
        <w:rPr>
          <w:rFonts w:cs="Times New Roman"/>
          <w:lang w:val="ru-RU"/>
        </w:rPr>
        <w:t>и ми</w:t>
      </w:r>
      <w:r w:rsidRPr="008F20A8">
        <w:rPr>
          <w:rFonts w:cs="Times New Roman"/>
          <w:spacing w:val="-1"/>
          <w:lang w:val="ru-RU"/>
        </w:rPr>
        <w:t>н</w:t>
      </w:r>
      <w:r w:rsidRPr="008F20A8">
        <w:rPr>
          <w:rFonts w:cs="Times New Roman"/>
          <w:lang w:val="ru-RU"/>
        </w:rPr>
        <w:t>имал</w:t>
      </w:r>
      <w:r w:rsidRPr="008F20A8">
        <w:rPr>
          <w:rFonts w:cs="Times New Roman"/>
          <w:spacing w:val="-2"/>
          <w:lang w:val="ru-RU"/>
        </w:rPr>
        <w:t>ь</w:t>
      </w:r>
      <w:r w:rsidRPr="008F20A8">
        <w:rPr>
          <w:rFonts w:cs="Times New Roman"/>
          <w:lang w:val="ru-RU"/>
        </w:rPr>
        <w:t>н</w:t>
      </w:r>
      <w:r w:rsidRPr="008F20A8">
        <w:rPr>
          <w:rFonts w:cs="Times New Roman"/>
          <w:spacing w:val="-2"/>
          <w:lang w:val="ru-RU"/>
        </w:rPr>
        <w:t>ы</w:t>
      </w:r>
      <w:r w:rsidRPr="008F20A8">
        <w:rPr>
          <w:rFonts w:cs="Times New Roman"/>
          <w:lang w:val="ru-RU"/>
        </w:rPr>
        <w:t>х р</w:t>
      </w:r>
      <w:r w:rsidRPr="008F20A8">
        <w:rPr>
          <w:rFonts w:cs="Times New Roman"/>
          <w:spacing w:val="1"/>
          <w:lang w:val="ru-RU"/>
        </w:rPr>
        <w:t>асс</w:t>
      </w:r>
      <w:r w:rsidRPr="008F20A8">
        <w:rPr>
          <w:rFonts w:cs="Times New Roman"/>
          <w:spacing w:val="-1"/>
          <w:lang w:val="ru-RU"/>
        </w:rPr>
        <w:t>т</w:t>
      </w:r>
      <w:r w:rsidRPr="008F20A8">
        <w:rPr>
          <w:rFonts w:cs="Times New Roman"/>
          <w:lang w:val="ru-RU"/>
        </w:rPr>
        <w:t>о</w:t>
      </w:r>
      <w:r w:rsidRPr="008F20A8">
        <w:rPr>
          <w:rFonts w:cs="Times New Roman"/>
          <w:spacing w:val="1"/>
          <w:lang w:val="ru-RU"/>
        </w:rPr>
        <w:t>я</w:t>
      </w:r>
      <w:r w:rsidRPr="008F20A8">
        <w:rPr>
          <w:rFonts w:cs="Times New Roman"/>
          <w:lang w:val="ru-RU"/>
        </w:rPr>
        <w:t>н</w:t>
      </w:r>
      <w:r w:rsidRPr="008F20A8">
        <w:rPr>
          <w:rFonts w:cs="Times New Roman"/>
          <w:spacing w:val="-1"/>
          <w:lang w:val="ru-RU"/>
        </w:rPr>
        <w:t>и</w:t>
      </w:r>
      <w:r w:rsidRPr="008F20A8">
        <w:rPr>
          <w:rFonts w:cs="Times New Roman"/>
          <w:lang w:val="ru-RU"/>
        </w:rPr>
        <w:t>й ме</w:t>
      </w:r>
      <w:r w:rsidRPr="008F20A8">
        <w:rPr>
          <w:rFonts w:cs="Times New Roman"/>
          <w:spacing w:val="-2"/>
          <w:lang w:val="ru-RU"/>
        </w:rPr>
        <w:t>ж</w:t>
      </w:r>
      <w:r w:rsidRPr="008F20A8">
        <w:rPr>
          <w:rFonts w:cs="Times New Roman"/>
          <w:spacing w:val="1"/>
          <w:lang w:val="ru-RU"/>
        </w:rPr>
        <w:t>д</w:t>
      </w:r>
      <w:r w:rsidRPr="008F20A8">
        <w:rPr>
          <w:rFonts w:cs="Times New Roman"/>
          <w:lang w:val="ru-RU"/>
        </w:rPr>
        <w:t>у</w:t>
      </w:r>
      <w:r w:rsidRPr="008F20A8">
        <w:rPr>
          <w:rFonts w:cs="Times New Roman"/>
          <w:spacing w:val="-8"/>
          <w:lang w:val="ru-RU"/>
        </w:rPr>
        <w:t xml:space="preserve"> </w:t>
      </w:r>
      <w:r w:rsidRPr="008F20A8">
        <w:rPr>
          <w:rFonts w:cs="Times New Roman"/>
          <w:spacing w:val="1"/>
          <w:lang w:val="ru-RU"/>
        </w:rPr>
        <w:t>с</w:t>
      </w:r>
      <w:r w:rsidRPr="008F20A8">
        <w:rPr>
          <w:rFonts w:cs="Times New Roman"/>
          <w:spacing w:val="-1"/>
          <w:lang w:val="ru-RU"/>
        </w:rPr>
        <w:t>т</w:t>
      </w:r>
      <w:r w:rsidRPr="008F20A8">
        <w:rPr>
          <w:rFonts w:cs="Times New Roman"/>
          <w:lang w:val="ru-RU"/>
        </w:rPr>
        <w:t>ро</w:t>
      </w:r>
      <w:r w:rsidRPr="008F20A8">
        <w:rPr>
          <w:rFonts w:cs="Times New Roman"/>
          <w:spacing w:val="3"/>
          <w:lang w:val="ru-RU"/>
        </w:rPr>
        <w:t>и</w:t>
      </w:r>
      <w:r w:rsidRPr="008F20A8">
        <w:rPr>
          <w:rFonts w:cs="Times New Roman"/>
          <w:spacing w:val="-1"/>
          <w:lang w:val="ru-RU"/>
        </w:rPr>
        <w:t>т</w:t>
      </w:r>
      <w:r w:rsidRPr="008F20A8">
        <w:rPr>
          <w:rFonts w:cs="Times New Roman"/>
          <w:spacing w:val="1"/>
          <w:lang w:val="ru-RU"/>
        </w:rPr>
        <w:t>е</w:t>
      </w:r>
      <w:r w:rsidRPr="008F20A8">
        <w:rPr>
          <w:rFonts w:cs="Times New Roman"/>
          <w:lang w:val="ru-RU"/>
        </w:rPr>
        <w:t>л</w:t>
      </w:r>
      <w:r w:rsidRPr="008F20A8">
        <w:rPr>
          <w:rFonts w:cs="Times New Roman"/>
          <w:spacing w:val="-2"/>
          <w:lang w:val="ru-RU"/>
        </w:rPr>
        <w:t>ь</w:t>
      </w:r>
      <w:r w:rsidRPr="008F20A8">
        <w:rPr>
          <w:rFonts w:cs="Times New Roman"/>
          <w:lang w:val="ru-RU"/>
        </w:rPr>
        <w:t>н</w:t>
      </w:r>
      <w:r w:rsidRPr="008F20A8">
        <w:rPr>
          <w:rFonts w:cs="Times New Roman"/>
          <w:spacing w:val="-2"/>
          <w:lang w:val="ru-RU"/>
        </w:rPr>
        <w:t>ы</w:t>
      </w:r>
      <w:r w:rsidRPr="008F20A8">
        <w:rPr>
          <w:rFonts w:cs="Times New Roman"/>
          <w:lang w:val="ru-RU"/>
        </w:rPr>
        <w:t xml:space="preserve">ми </w:t>
      </w:r>
      <w:r w:rsidRPr="008F20A8">
        <w:rPr>
          <w:rFonts w:cs="Times New Roman"/>
          <w:spacing w:val="-1"/>
          <w:lang w:val="ru-RU"/>
        </w:rPr>
        <w:t>к</w:t>
      </w:r>
      <w:r w:rsidRPr="008F20A8">
        <w:rPr>
          <w:rFonts w:cs="Times New Roman"/>
          <w:lang w:val="ru-RU"/>
        </w:rPr>
        <w:t>онс</w:t>
      </w:r>
      <w:r w:rsidRPr="008F20A8">
        <w:rPr>
          <w:rFonts w:cs="Times New Roman"/>
          <w:spacing w:val="-1"/>
          <w:lang w:val="ru-RU"/>
        </w:rPr>
        <w:t>т</w:t>
      </w:r>
      <w:r w:rsidRPr="008F20A8">
        <w:rPr>
          <w:rFonts w:cs="Times New Roman"/>
          <w:spacing w:val="3"/>
          <w:lang w:val="ru-RU"/>
        </w:rPr>
        <w:t>р</w:t>
      </w:r>
      <w:r w:rsidRPr="008F20A8">
        <w:rPr>
          <w:rFonts w:cs="Times New Roman"/>
          <w:spacing w:val="-5"/>
          <w:lang w:val="ru-RU"/>
        </w:rPr>
        <w:t>у</w:t>
      </w:r>
      <w:r w:rsidRPr="008F20A8">
        <w:rPr>
          <w:rFonts w:cs="Times New Roman"/>
          <w:lang w:val="ru-RU"/>
        </w:rPr>
        <w:t>к</w:t>
      </w:r>
      <w:r w:rsidRPr="008F20A8">
        <w:rPr>
          <w:rFonts w:cs="Times New Roman"/>
          <w:spacing w:val="-1"/>
          <w:lang w:val="ru-RU"/>
        </w:rPr>
        <w:t>ц</w:t>
      </w:r>
      <w:r w:rsidRPr="008F20A8">
        <w:rPr>
          <w:rFonts w:cs="Times New Roman"/>
          <w:lang w:val="ru-RU"/>
        </w:rPr>
        <w:t>иями и</w:t>
      </w:r>
      <w:r w:rsidRPr="008F20A8">
        <w:rPr>
          <w:rFonts w:cs="Times New Roman"/>
          <w:spacing w:val="-1"/>
          <w:lang w:val="ru-RU"/>
        </w:rPr>
        <w:t xml:space="preserve"> </w:t>
      </w:r>
      <w:r w:rsidRPr="008F20A8">
        <w:rPr>
          <w:rFonts w:cs="Times New Roman"/>
          <w:lang w:val="ru-RU"/>
        </w:rPr>
        <w:t>о</w:t>
      </w:r>
      <w:r w:rsidRPr="008F20A8">
        <w:rPr>
          <w:rFonts w:cs="Times New Roman"/>
          <w:spacing w:val="1"/>
          <w:lang w:val="ru-RU"/>
        </w:rPr>
        <w:t>б</w:t>
      </w:r>
      <w:r w:rsidRPr="008F20A8">
        <w:rPr>
          <w:rFonts w:cs="Times New Roman"/>
          <w:lang w:val="ru-RU"/>
        </w:rPr>
        <w:t>о</w:t>
      </w:r>
      <w:r w:rsidRPr="008F20A8">
        <w:rPr>
          <w:rFonts w:cs="Times New Roman"/>
          <w:spacing w:val="3"/>
          <w:lang w:val="ru-RU"/>
        </w:rPr>
        <w:t>р</w:t>
      </w:r>
      <w:r w:rsidRPr="008F20A8">
        <w:rPr>
          <w:rFonts w:cs="Times New Roman"/>
          <w:spacing w:val="-8"/>
          <w:lang w:val="ru-RU"/>
        </w:rPr>
        <w:t>у</w:t>
      </w:r>
      <w:r w:rsidRPr="008F20A8">
        <w:rPr>
          <w:rFonts w:cs="Times New Roman"/>
          <w:spacing w:val="1"/>
          <w:lang w:val="ru-RU"/>
        </w:rPr>
        <w:t>д</w:t>
      </w:r>
      <w:r w:rsidRPr="008F20A8">
        <w:rPr>
          <w:rFonts w:cs="Times New Roman"/>
          <w:lang w:val="ru-RU"/>
        </w:rPr>
        <w:t>о</w:t>
      </w:r>
      <w:r w:rsidRPr="008F20A8">
        <w:rPr>
          <w:rFonts w:cs="Times New Roman"/>
          <w:spacing w:val="-2"/>
          <w:lang w:val="ru-RU"/>
        </w:rPr>
        <w:t>в</w:t>
      </w:r>
      <w:r w:rsidRPr="008F20A8">
        <w:rPr>
          <w:rFonts w:cs="Times New Roman"/>
          <w:spacing w:val="1"/>
          <w:lang w:val="ru-RU"/>
        </w:rPr>
        <w:t>а</w:t>
      </w:r>
      <w:r w:rsidRPr="008F20A8">
        <w:rPr>
          <w:rFonts w:cs="Times New Roman"/>
          <w:spacing w:val="3"/>
          <w:lang w:val="ru-RU"/>
        </w:rPr>
        <w:t>н</w:t>
      </w:r>
      <w:r w:rsidRPr="008F20A8">
        <w:rPr>
          <w:rFonts w:cs="Times New Roman"/>
          <w:lang w:val="ru-RU"/>
        </w:rPr>
        <w:t>ием.</w:t>
      </w:r>
    </w:p>
    <w:p w14:paraId="3964DD0A" w14:textId="77777777" w:rsidR="00652ED1" w:rsidRPr="008F20A8" w:rsidRDefault="00652ED1" w:rsidP="00652ED1">
      <w:pPr>
        <w:spacing w:after="160" w:line="256" w:lineRule="auto"/>
        <w:ind w:right="-1"/>
        <w:rPr>
          <w:rFonts w:cs="Times New Roman"/>
          <w:szCs w:val="24"/>
        </w:rPr>
      </w:pPr>
    </w:p>
    <w:p w14:paraId="6D80A744" w14:textId="77777777" w:rsidR="00652ED1" w:rsidRPr="008F20A8" w:rsidRDefault="00652ED1" w:rsidP="00652ED1">
      <w:pPr>
        <w:pStyle w:val="2"/>
        <w:ind w:left="0" w:firstLine="0"/>
      </w:pPr>
      <w:bookmarkStart w:id="101" w:name="_Toc30058688"/>
      <w:bookmarkStart w:id="102" w:name="_Toc31810043"/>
      <w:bookmarkStart w:id="103" w:name="_Toc212887731"/>
      <w:r w:rsidRPr="008F20A8">
        <w:t>1.3.6</w:t>
      </w:r>
      <w:r w:rsidR="008F20A8" w:rsidRPr="008F20A8">
        <w:t xml:space="preserve"> </w:t>
      </w:r>
      <w:hyperlink r:id="rId27" w:anchor="bookmark30" w:history="1">
        <w:r w:rsidRPr="008F20A8">
          <w:t>Описание графиков регулирования отпуска тепла в тепловые сети с анализом их</w:t>
        </w:r>
      </w:hyperlink>
      <w:r w:rsidRPr="008F20A8">
        <w:t xml:space="preserve"> </w:t>
      </w:r>
      <w:hyperlink r:id="rId28" w:anchor="bookmark30" w:history="1">
        <w:r w:rsidRPr="008F20A8">
          <w:t>обоснованности</w:t>
        </w:r>
        <w:bookmarkEnd w:id="101"/>
        <w:bookmarkEnd w:id="102"/>
        <w:bookmarkEnd w:id="103"/>
      </w:hyperlink>
    </w:p>
    <w:p w14:paraId="7B9DC559" w14:textId="77777777" w:rsidR="00652ED1" w:rsidRPr="008F20A8" w:rsidRDefault="00652ED1" w:rsidP="00652ED1">
      <w:pPr>
        <w:pStyle w:val="a0"/>
        <w:rPr>
          <w:rFonts w:cs="Times New Roman"/>
          <w:lang w:eastAsia="ru-RU"/>
        </w:rPr>
      </w:pPr>
    </w:p>
    <w:p w14:paraId="6EA8EC07" w14:textId="77777777" w:rsidR="00652ED1" w:rsidRPr="008F20A8" w:rsidRDefault="00652ED1" w:rsidP="00652ED1">
      <w:pPr>
        <w:rPr>
          <w:rFonts w:cs="Times New Roman"/>
          <w:b/>
        </w:rPr>
      </w:pPr>
      <w:r w:rsidRPr="008F20A8">
        <w:rPr>
          <w:rFonts w:cs="Times New Roman"/>
        </w:rPr>
        <w:t>1.3.6.1 Котельная «Улюнская СОШ»</w:t>
      </w:r>
    </w:p>
    <w:p w14:paraId="6173BCC1" w14:textId="77777777" w:rsidR="00652ED1" w:rsidRPr="008F20A8" w:rsidRDefault="00652ED1" w:rsidP="00652ED1">
      <w:pPr>
        <w:ind w:firstLine="709"/>
        <w:rPr>
          <w:rFonts w:cs="Times New Roman"/>
          <w:lang w:eastAsia="ru-RU"/>
        </w:rPr>
      </w:pPr>
    </w:p>
    <w:p w14:paraId="301D2DD4" w14:textId="1E7ED221" w:rsidR="00652ED1" w:rsidRPr="008F20A8" w:rsidRDefault="00652ED1" w:rsidP="00652ED1">
      <w:pPr>
        <w:pStyle w:val="a0"/>
        <w:ind w:firstLine="567"/>
        <w:jc w:val="both"/>
        <w:rPr>
          <w:rFonts w:cs="Times New Roman"/>
          <w:lang w:eastAsia="ru-RU"/>
        </w:rPr>
      </w:pPr>
      <w:r w:rsidRPr="008F20A8">
        <w:rPr>
          <w:rFonts w:cs="Times New Roman"/>
          <w:lang w:eastAsia="ru-RU"/>
        </w:rPr>
        <w:t xml:space="preserve">Котельная «Улюнская СОШ» осуществляет отпуск тепловой энергии по температурному графику </w:t>
      </w:r>
      <w:r w:rsidR="00C045AC">
        <w:rPr>
          <w:rFonts w:cs="Times New Roman"/>
          <w:lang w:eastAsia="ru-RU"/>
        </w:rPr>
        <w:t>75/62</w:t>
      </w:r>
      <w:r w:rsidRPr="008F20A8">
        <w:rPr>
          <w:rFonts w:cs="Times New Roman"/>
          <w:lang w:eastAsia="ru-RU"/>
        </w:rPr>
        <w:t>.</w:t>
      </w:r>
    </w:p>
    <w:p w14:paraId="6A73DF33" w14:textId="77777777" w:rsidR="00652ED1" w:rsidRPr="008F20A8" w:rsidRDefault="00652ED1" w:rsidP="00652ED1">
      <w:pPr>
        <w:pStyle w:val="a0"/>
        <w:ind w:firstLine="567"/>
        <w:jc w:val="both"/>
        <w:rPr>
          <w:rFonts w:cs="Times New Roman"/>
          <w:lang w:eastAsia="ru-RU"/>
        </w:rPr>
      </w:pPr>
      <w:r w:rsidRPr="008F20A8">
        <w:rPr>
          <w:rFonts w:cs="Times New Roman"/>
          <w:spacing w:val="1"/>
        </w:rPr>
        <w:t xml:space="preserve">Температурный график качественного регулирования отпуска тепла с </w:t>
      </w:r>
      <w:r w:rsidRPr="008F20A8">
        <w:rPr>
          <w:rFonts w:cs="Times New Roman"/>
        </w:rPr>
        <w:t>источника тепловой энергии</w:t>
      </w:r>
      <w:r w:rsidRPr="008F20A8">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7A46A8C7" w14:textId="77777777" w:rsidR="00652ED1" w:rsidRPr="008F20A8" w:rsidRDefault="00652ED1" w:rsidP="00652ED1">
      <w:pPr>
        <w:pStyle w:val="a0"/>
        <w:rPr>
          <w:rFonts w:cs="Times New Roman"/>
          <w:lang w:eastAsia="ru-RU"/>
        </w:rPr>
      </w:pPr>
    </w:p>
    <w:p w14:paraId="03C5C0CD" w14:textId="77777777" w:rsidR="00652ED1" w:rsidRPr="008F20A8" w:rsidRDefault="00652ED1" w:rsidP="00652ED1">
      <w:pPr>
        <w:rPr>
          <w:rFonts w:cs="Times New Roman"/>
          <w:b/>
        </w:rPr>
      </w:pPr>
      <w:bookmarkStart w:id="104" w:name="_Toc30058689"/>
      <w:r w:rsidRPr="008F20A8">
        <w:rPr>
          <w:rFonts w:cs="Times New Roman"/>
        </w:rPr>
        <w:t xml:space="preserve">1.3.6.2 </w:t>
      </w:r>
      <w:bookmarkEnd w:id="104"/>
      <w:r w:rsidRPr="008F20A8">
        <w:rPr>
          <w:rFonts w:cs="Times New Roman"/>
        </w:rPr>
        <w:t>Котельная "Улюкчиканская СОШ"</w:t>
      </w:r>
    </w:p>
    <w:p w14:paraId="5482182B" w14:textId="77777777" w:rsidR="00652ED1" w:rsidRPr="008F20A8" w:rsidRDefault="00652ED1" w:rsidP="00652ED1">
      <w:pPr>
        <w:ind w:firstLine="709"/>
        <w:rPr>
          <w:rFonts w:cs="Times New Roman"/>
          <w:lang w:eastAsia="ru-RU"/>
        </w:rPr>
      </w:pPr>
    </w:p>
    <w:p w14:paraId="1DE5FD18" w14:textId="721EB40F" w:rsidR="00652ED1" w:rsidRPr="008F20A8" w:rsidRDefault="00652ED1" w:rsidP="00652ED1">
      <w:pPr>
        <w:pStyle w:val="a0"/>
        <w:ind w:firstLine="567"/>
        <w:jc w:val="both"/>
        <w:rPr>
          <w:rFonts w:cs="Times New Roman"/>
          <w:lang w:eastAsia="ru-RU"/>
        </w:rPr>
      </w:pPr>
      <w:r w:rsidRPr="008F20A8">
        <w:rPr>
          <w:rFonts w:cs="Times New Roman"/>
          <w:lang w:eastAsia="ru-RU"/>
        </w:rPr>
        <w:t xml:space="preserve">Котельная "Улюкчиканская СОШ" осуществляет отпуск тепловой энергии по температурному графику </w:t>
      </w:r>
      <w:r w:rsidR="00C045AC">
        <w:rPr>
          <w:rFonts w:cs="Times New Roman"/>
          <w:lang w:eastAsia="ru-RU"/>
        </w:rPr>
        <w:t>68/57</w:t>
      </w:r>
      <w:r w:rsidRPr="008F20A8">
        <w:rPr>
          <w:rFonts w:cs="Times New Roman"/>
          <w:lang w:eastAsia="ru-RU"/>
        </w:rPr>
        <w:t>.</w:t>
      </w:r>
    </w:p>
    <w:p w14:paraId="1B2B4289" w14:textId="77777777" w:rsidR="00652ED1" w:rsidRPr="008F20A8" w:rsidRDefault="00652ED1" w:rsidP="00652ED1">
      <w:pPr>
        <w:pStyle w:val="a0"/>
        <w:ind w:firstLine="567"/>
        <w:jc w:val="both"/>
        <w:rPr>
          <w:rFonts w:cs="Times New Roman"/>
          <w:lang w:eastAsia="ru-RU"/>
        </w:rPr>
      </w:pPr>
      <w:r w:rsidRPr="008F20A8">
        <w:rPr>
          <w:rFonts w:cs="Times New Roman"/>
          <w:spacing w:val="1"/>
        </w:rPr>
        <w:t xml:space="preserve">Температурный график качественного регулирования отпуска тепла с </w:t>
      </w:r>
      <w:r w:rsidRPr="008F20A8">
        <w:rPr>
          <w:rFonts w:cs="Times New Roman"/>
        </w:rPr>
        <w:t>источника тепловой энергии</w:t>
      </w:r>
      <w:r w:rsidRPr="008F20A8">
        <w:rPr>
          <w:rFonts w:cs="Times New Roman"/>
          <w:spacing w:val="1"/>
        </w:rPr>
        <w:t xml:space="preserve">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14:paraId="65A439D0" w14:textId="77777777" w:rsidR="00652ED1" w:rsidRPr="008F20A8" w:rsidRDefault="00652ED1" w:rsidP="00652ED1">
      <w:pPr>
        <w:pStyle w:val="a0"/>
        <w:rPr>
          <w:rFonts w:cs="Times New Roman"/>
          <w:lang w:eastAsia="ru-RU"/>
        </w:rPr>
      </w:pPr>
    </w:p>
    <w:p w14:paraId="684ADBAB" w14:textId="77777777" w:rsidR="00652ED1" w:rsidRPr="008F20A8" w:rsidRDefault="00652ED1" w:rsidP="00652ED1">
      <w:pPr>
        <w:pStyle w:val="2"/>
        <w:ind w:left="0" w:firstLine="0"/>
      </w:pPr>
      <w:bookmarkStart w:id="105" w:name="_Toc212887732"/>
      <w:r w:rsidRPr="008F20A8">
        <w:t xml:space="preserve">1.3.7 </w:t>
      </w:r>
      <w:bookmarkStart w:id="106" w:name="_Toc30058693"/>
      <w:bookmarkStart w:id="107" w:name="_Toc31810047"/>
      <w:r w:rsidRPr="008F20A8">
        <w:fldChar w:fldCharType="begin"/>
      </w:r>
      <w:r w:rsidRPr="008F20A8">
        <w:instrText xml:space="preserve"> HYPERLINK "file:///C:\\Users\\t1\\Desktop\\кировск\\2019%20Том%201%20Схема%20ТС%20Кировск.doc" \l "bookmark35" </w:instrText>
      </w:r>
      <w:r w:rsidRPr="008F20A8">
        <w:fldChar w:fldCharType="separate"/>
      </w:r>
      <w:r w:rsidRPr="008F20A8">
        <w:t>Фактические температурные режимы отпуска тепла в тепловые сети и их</w:t>
      </w:r>
      <w:r w:rsidRPr="008F20A8">
        <w:fldChar w:fldCharType="end"/>
      </w:r>
      <w:r w:rsidRPr="008F20A8">
        <w:t xml:space="preserve"> соответствие утвержденным графикам регулирования отпуска тепла в тепловые сети</w:t>
      </w:r>
      <w:bookmarkEnd w:id="105"/>
      <w:bookmarkEnd w:id="106"/>
      <w:bookmarkEnd w:id="107"/>
      <w:r w:rsidR="008F20A8" w:rsidRPr="008F20A8">
        <w:t xml:space="preserve"> </w:t>
      </w:r>
    </w:p>
    <w:p w14:paraId="1ADA19AC" w14:textId="77777777" w:rsidR="00652ED1" w:rsidRPr="008F20A8" w:rsidRDefault="00652ED1" w:rsidP="00652ED1">
      <w:pPr>
        <w:rPr>
          <w:rFonts w:cs="Times New Roman"/>
        </w:rPr>
      </w:pPr>
    </w:p>
    <w:p w14:paraId="3C179A33" w14:textId="77777777" w:rsidR="00652ED1" w:rsidRPr="008F20A8" w:rsidRDefault="00652ED1" w:rsidP="00652ED1">
      <w:pPr>
        <w:ind w:firstLine="567"/>
        <w:rPr>
          <w:rFonts w:eastAsia="Arial" w:cs="Times New Roman"/>
          <w:szCs w:val="24"/>
          <w:lang w:eastAsia="zh-CN"/>
        </w:rPr>
      </w:pPr>
      <w:r w:rsidRPr="008F20A8">
        <w:rPr>
          <w:rFonts w:eastAsia="Arial" w:cs="Times New Roman"/>
          <w:szCs w:val="24"/>
          <w:lang w:eastAsia="zh-CN"/>
        </w:rPr>
        <w:t xml:space="preserve">Фактические температурные режимы отпуска тепла в тепловые сети соответствуют </w:t>
      </w:r>
      <w:r w:rsidR="00406712" w:rsidRPr="008F20A8">
        <w:rPr>
          <w:rFonts w:eastAsia="Arial" w:cs="Times New Roman"/>
          <w:szCs w:val="24"/>
          <w:lang w:eastAsia="zh-CN"/>
        </w:rPr>
        <w:t xml:space="preserve">утвержденному </w:t>
      </w:r>
      <w:r w:rsidRPr="008F20A8">
        <w:rPr>
          <w:rFonts w:eastAsia="Arial" w:cs="Times New Roman"/>
          <w:szCs w:val="24"/>
          <w:lang w:eastAsia="zh-CN"/>
        </w:rPr>
        <w:t>графику</w:t>
      </w:r>
      <w:r w:rsidR="00406712" w:rsidRPr="008F20A8">
        <w:rPr>
          <w:rFonts w:eastAsia="Arial" w:cs="Times New Roman"/>
          <w:szCs w:val="24"/>
          <w:lang w:eastAsia="zh-CN"/>
        </w:rPr>
        <w:t>.</w:t>
      </w:r>
    </w:p>
    <w:p w14:paraId="5E784DD4" w14:textId="77777777" w:rsidR="00C045AC" w:rsidRDefault="00C045AC" w:rsidP="00652ED1">
      <w:pPr>
        <w:rPr>
          <w:rFonts w:cs="Times New Roman"/>
        </w:rPr>
        <w:sectPr w:rsidR="00C045AC">
          <w:pgSz w:w="11906" w:h="16838"/>
          <w:pgMar w:top="1134" w:right="850" w:bottom="1134" w:left="1701" w:header="708" w:footer="708" w:gutter="0"/>
          <w:cols w:space="708"/>
          <w:docGrid w:linePitch="360"/>
        </w:sectPr>
      </w:pPr>
    </w:p>
    <w:p w14:paraId="708371A3" w14:textId="5CB4E52D" w:rsidR="00652ED1" w:rsidRDefault="00C045AC" w:rsidP="00652ED1">
      <w:pPr>
        <w:rPr>
          <w:rFonts w:cs="Times New Roman"/>
        </w:rPr>
      </w:pPr>
      <w:r>
        <w:rPr>
          <w:rFonts w:cs="Times New Roman"/>
          <w:noProof/>
          <w:lang w:eastAsia="ru-RU"/>
        </w:rPr>
        <w:drawing>
          <wp:inline distT="0" distB="0" distL="0" distR="0" wp14:anchorId="45BA080A" wp14:editId="237AC27D">
            <wp:extent cx="9239250" cy="4274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239250" cy="4274820"/>
                    </a:xfrm>
                    <a:prstGeom prst="rect">
                      <a:avLst/>
                    </a:prstGeom>
                    <a:noFill/>
                    <a:ln>
                      <a:noFill/>
                    </a:ln>
                  </pic:spPr>
                </pic:pic>
              </a:graphicData>
            </a:graphic>
          </wp:inline>
        </w:drawing>
      </w:r>
    </w:p>
    <w:p w14:paraId="22C8D301" w14:textId="03390AB4" w:rsidR="00C045AC" w:rsidRDefault="00C045AC" w:rsidP="00C045AC">
      <w:pPr>
        <w:pStyle w:val="a0"/>
      </w:pPr>
      <w:r>
        <w:t>Рис. 1.3.7.1 – Утвержденные температурные графики</w:t>
      </w:r>
    </w:p>
    <w:p w14:paraId="5ADB233D" w14:textId="77777777" w:rsidR="00C045AC" w:rsidRPr="00C045AC" w:rsidRDefault="00C045AC" w:rsidP="00C045AC">
      <w:pPr>
        <w:pStyle w:val="a0"/>
      </w:pPr>
    </w:p>
    <w:p w14:paraId="73542817" w14:textId="77777777" w:rsidR="00C045AC" w:rsidRPr="00C045AC" w:rsidRDefault="00C045AC" w:rsidP="00C045AC">
      <w:pPr>
        <w:pStyle w:val="a0"/>
      </w:pPr>
    </w:p>
    <w:p w14:paraId="0CA58165" w14:textId="77777777" w:rsidR="00C045AC" w:rsidRDefault="00C045AC" w:rsidP="00652ED1">
      <w:pPr>
        <w:pStyle w:val="2"/>
        <w:ind w:left="0" w:firstLine="0"/>
        <w:sectPr w:rsidR="00C045AC" w:rsidSect="00C045AC">
          <w:pgSz w:w="16838" w:h="11906" w:orient="landscape"/>
          <w:pgMar w:top="1276" w:right="1134" w:bottom="850" w:left="1134" w:header="708" w:footer="708" w:gutter="0"/>
          <w:cols w:space="708"/>
          <w:docGrid w:linePitch="360"/>
        </w:sectPr>
      </w:pPr>
      <w:bookmarkStart w:id="108" w:name="_Toc212887733"/>
    </w:p>
    <w:p w14:paraId="7DAB759E" w14:textId="484EA890" w:rsidR="00652ED1" w:rsidRPr="008F20A8" w:rsidRDefault="00652ED1" w:rsidP="00652ED1">
      <w:pPr>
        <w:pStyle w:val="2"/>
        <w:ind w:left="0" w:firstLine="0"/>
      </w:pPr>
      <w:r w:rsidRPr="008F20A8">
        <w:t xml:space="preserve">1.3.8 </w:t>
      </w:r>
      <w:hyperlink r:id="rId30" w:anchor="bookmark36" w:history="1">
        <w:r w:rsidRPr="008F20A8">
          <w:t>Гидравлические режимы тепловых сетей и пьезометрические графики</w:t>
        </w:r>
        <w:bookmarkEnd w:id="108"/>
      </w:hyperlink>
      <w:r w:rsidRPr="008F20A8">
        <w:t xml:space="preserve"> </w:t>
      </w:r>
    </w:p>
    <w:p w14:paraId="35CC34E5" w14:textId="77777777" w:rsidR="00652ED1" w:rsidRPr="008F20A8" w:rsidRDefault="00652ED1" w:rsidP="00652ED1">
      <w:pPr>
        <w:rPr>
          <w:rFonts w:cs="Times New Roman"/>
          <w:lang w:eastAsia="zh-CN"/>
        </w:rPr>
      </w:pPr>
    </w:p>
    <w:p w14:paraId="761610D3" w14:textId="77777777" w:rsidR="00652ED1" w:rsidRPr="008F20A8" w:rsidRDefault="00652ED1" w:rsidP="00652ED1">
      <w:pPr>
        <w:ind w:firstLine="709"/>
        <w:jc w:val="both"/>
        <w:rPr>
          <w:rFonts w:cs="Times New Roman"/>
          <w:b/>
        </w:rPr>
      </w:pPr>
      <w:r w:rsidRPr="008F20A8">
        <w:rPr>
          <w:rFonts w:cs="Times New Roman"/>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47907479" w14:textId="77777777" w:rsidR="00652ED1" w:rsidRPr="008F20A8" w:rsidRDefault="00652ED1" w:rsidP="00652ED1">
      <w:pPr>
        <w:pStyle w:val="a0"/>
        <w:rPr>
          <w:rFonts w:cs="Times New Roman"/>
          <w:lang w:eastAsia="ru-RU"/>
        </w:rPr>
      </w:pPr>
    </w:p>
    <w:p w14:paraId="0BD12FAF" w14:textId="77777777" w:rsidR="00652ED1" w:rsidRPr="008F20A8" w:rsidRDefault="00652ED1" w:rsidP="00652ED1">
      <w:pPr>
        <w:pStyle w:val="2"/>
        <w:ind w:left="0" w:firstLine="0"/>
      </w:pPr>
      <w:bookmarkStart w:id="109" w:name="_Toc212887734"/>
      <w:r w:rsidRPr="008F20A8">
        <w:t xml:space="preserve">1.3.9 </w:t>
      </w:r>
      <w:hyperlink r:id="rId31" w:anchor="bookmark38" w:history="1">
        <w:bookmarkStart w:id="110" w:name="OLE_LINK13"/>
        <w:bookmarkStart w:id="111" w:name="OLE_LINK12"/>
        <w:bookmarkStart w:id="112" w:name="OLE_LINK11"/>
        <w:bookmarkStart w:id="113" w:name="OLE_LINK10"/>
        <w:bookmarkStart w:id="114" w:name="OLE_LINK9"/>
        <w:bookmarkStart w:id="115" w:name="OLE_LINK8"/>
        <w:bookmarkStart w:id="116" w:name="OLE_LINK7"/>
        <w:r w:rsidRPr="008F20A8">
          <w:t>Статистика отказов тепловых сетей</w:t>
        </w:r>
        <w:bookmarkEnd w:id="110"/>
        <w:bookmarkEnd w:id="111"/>
        <w:bookmarkEnd w:id="112"/>
        <w:bookmarkEnd w:id="113"/>
        <w:bookmarkEnd w:id="114"/>
        <w:bookmarkEnd w:id="115"/>
        <w:bookmarkEnd w:id="116"/>
        <w:r w:rsidRPr="008F20A8">
          <w:t xml:space="preserve"> (аварий, инцидентов) за последние 5 лет</w:t>
        </w:r>
        <w:bookmarkEnd w:id="109"/>
        <w:r w:rsidR="008F20A8" w:rsidRPr="008F20A8">
          <w:t xml:space="preserve"> </w:t>
        </w:r>
      </w:hyperlink>
    </w:p>
    <w:p w14:paraId="731F0B5D" w14:textId="77777777" w:rsidR="00652ED1" w:rsidRPr="008F20A8" w:rsidRDefault="00652ED1" w:rsidP="00652ED1">
      <w:pPr>
        <w:pStyle w:val="a0"/>
        <w:shd w:val="clear" w:color="auto" w:fill="FFFFFF" w:themeFill="background1"/>
        <w:rPr>
          <w:rFonts w:eastAsia="Arial" w:cs="Times New Roman"/>
          <w:szCs w:val="24"/>
          <w:lang w:eastAsia="zh-CN"/>
        </w:rPr>
      </w:pPr>
    </w:p>
    <w:p w14:paraId="0903D0DF" w14:textId="3E5C3F35" w:rsidR="00517D85" w:rsidRPr="008F20A8" w:rsidRDefault="00652ED1">
      <w:pPr>
        <w:spacing w:before="400" w:after="200"/>
        <w:rPr>
          <w:rFonts w:cs="Times New Roman"/>
        </w:rPr>
      </w:pPr>
      <w:r w:rsidRPr="008F20A8">
        <w:rPr>
          <w:rFonts w:cs="Times New Roman"/>
          <w:b/>
        </w:rPr>
        <w:t>Таблица 1.3.9.1 - Статистика отказов и вос</w:t>
      </w:r>
      <w:r w:rsidR="00C045AC">
        <w:rPr>
          <w:rFonts w:cs="Times New Roman"/>
          <w:b/>
        </w:rPr>
        <w:t>с</w:t>
      </w:r>
      <w:r w:rsidRPr="008F20A8">
        <w:rPr>
          <w:rFonts w:cs="Times New Roman"/>
          <w:b/>
        </w:rPr>
        <w:t>тановлений тепловых сетей магистральных и распределительных</w:t>
      </w:r>
    </w:p>
    <w:tbl>
      <w:tblPr>
        <w:tblStyle w:val="a8"/>
        <w:tblW w:w="5000" w:type="pct"/>
        <w:jc w:val="center"/>
        <w:tblLook w:val="04A0" w:firstRow="1" w:lastRow="0" w:firstColumn="1" w:lastColumn="0" w:noHBand="0" w:noVBand="1"/>
      </w:tblPr>
      <w:tblGrid>
        <w:gridCol w:w="1502"/>
        <w:gridCol w:w="1559"/>
        <w:gridCol w:w="1781"/>
        <w:gridCol w:w="1523"/>
        <w:gridCol w:w="1647"/>
        <w:gridCol w:w="1333"/>
      </w:tblGrid>
      <w:tr w:rsidR="00406712" w:rsidRPr="008F20A8" w14:paraId="6DFA1039" w14:textId="77777777" w:rsidTr="00406712">
        <w:trPr>
          <w:jc w:val="center"/>
        </w:trPr>
        <w:tc>
          <w:tcPr>
            <w:tcW w:w="804" w:type="pct"/>
            <w:shd w:val="clear" w:color="auto" w:fill="F2F2F2"/>
            <w:tcMar>
              <w:top w:w="120" w:type="dxa"/>
              <w:left w:w="200" w:type="dxa"/>
              <w:bottom w:w="120" w:type="dxa"/>
              <w:right w:w="200" w:type="dxa"/>
            </w:tcMar>
            <w:vAlign w:val="center"/>
          </w:tcPr>
          <w:p w14:paraId="7270A5A5" w14:textId="77777777" w:rsidR="00406712" w:rsidRPr="008F20A8" w:rsidRDefault="00406712" w:rsidP="00406712">
            <w:pPr>
              <w:jc w:val="center"/>
              <w:rPr>
                <w:rFonts w:cs="Times New Roman"/>
                <w:sz w:val="20"/>
              </w:rPr>
            </w:pPr>
            <w:r w:rsidRPr="008F20A8">
              <w:rPr>
                <w:rFonts w:eastAsia="Times New Roman" w:cs="Times New Roman"/>
                <w:sz w:val="20"/>
              </w:rPr>
              <w:t>Год</w:t>
            </w:r>
          </w:p>
        </w:tc>
        <w:tc>
          <w:tcPr>
            <w:tcW w:w="834" w:type="pct"/>
            <w:shd w:val="clear" w:color="auto" w:fill="F2F2F2"/>
            <w:tcMar>
              <w:top w:w="120" w:type="dxa"/>
              <w:left w:w="200" w:type="dxa"/>
              <w:bottom w:w="120" w:type="dxa"/>
              <w:right w:w="200" w:type="dxa"/>
            </w:tcMar>
            <w:vAlign w:val="center"/>
          </w:tcPr>
          <w:p w14:paraId="668F9257" w14:textId="77777777" w:rsidR="00406712" w:rsidRPr="008F20A8" w:rsidRDefault="00406712" w:rsidP="00406712">
            <w:pPr>
              <w:ind w:left="-141" w:right="-209"/>
              <w:jc w:val="center"/>
              <w:rPr>
                <w:rFonts w:cs="Times New Roman"/>
                <w:sz w:val="20"/>
              </w:rPr>
            </w:pPr>
            <w:r w:rsidRPr="008F20A8">
              <w:rPr>
                <w:rFonts w:eastAsia="Times New Roman" w:cs="Times New Roman"/>
                <w:sz w:val="20"/>
              </w:rPr>
              <w:t>Кол-во отказов в тепловых сетях в отопительный период, 1 / км / год</w:t>
            </w:r>
          </w:p>
        </w:tc>
        <w:tc>
          <w:tcPr>
            <w:tcW w:w="953" w:type="pct"/>
            <w:shd w:val="clear" w:color="auto" w:fill="F2F2F2"/>
            <w:tcMar>
              <w:top w:w="120" w:type="dxa"/>
              <w:left w:w="200" w:type="dxa"/>
              <w:bottom w:w="120" w:type="dxa"/>
              <w:right w:w="200" w:type="dxa"/>
            </w:tcMar>
            <w:vAlign w:val="center"/>
          </w:tcPr>
          <w:p w14:paraId="2CEE06EC" w14:textId="77777777" w:rsidR="00406712" w:rsidRPr="008F20A8" w:rsidRDefault="00406712" w:rsidP="00406712">
            <w:pPr>
              <w:ind w:left="-202" w:right="-190"/>
              <w:jc w:val="center"/>
              <w:rPr>
                <w:rFonts w:cs="Times New Roman"/>
                <w:sz w:val="20"/>
              </w:rPr>
            </w:pPr>
            <w:r w:rsidRPr="008F20A8">
              <w:rPr>
                <w:rFonts w:eastAsia="Times New Roman" w:cs="Times New Roman"/>
                <w:sz w:val="20"/>
              </w:rPr>
              <w:t>Среднее время восстановления теплоснабжения, час</w:t>
            </w:r>
          </w:p>
        </w:tc>
        <w:tc>
          <w:tcPr>
            <w:tcW w:w="815" w:type="pct"/>
            <w:shd w:val="clear" w:color="auto" w:fill="F2F2F2"/>
            <w:tcMar>
              <w:top w:w="120" w:type="dxa"/>
              <w:left w:w="200" w:type="dxa"/>
              <w:bottom w:w="120" w:type="dxa"/>
              <w:right w:w="200" w:type="dxa"/>
            </w:tcMar>
            <w:vAlign w:val="center"/>
          </w:tcPr>
          <w:p w14:paraId="428C541E" w14:textId="77777777" w:rsidR="00406712" w:rsidRPr="008F20A8" w:rsidRDefault="00406712" w:rsidP="00406712">
            <w:pPr>
              <w:ind w:left="-60" w:right="-178"/>
              <w:jc w:val="center"/>
              <w:rPr>
                <w:rFonts w:cs="Times New Roman"/>
                <w:sz w:val="20"/>
              </w:rPr>
            </w:pPr>
            <w:r w:rsidRPr="008F20A8">
              <w:rPr>
                <w:rFonts w:eastAsia="Times New Roman" w:cs="Times New Roman"/>
                <w:sz w:val="20"/>
              </w:rPr>
              <w:t>Тип трубопровода</w:t>
            </w:r>
          </w:p>
        </w:tc>
        <w:tc>
          <w:tcPr>
            <w:tcW w:w="881" w:type="pct"/>
            <w:shd w:val="clear" w:color="auto" w:fill="F2F2F2"/>
            <w:tcMar>
              <w:top w:w="120" w:type="dxa"/>
              <w:left w:w="200" w:type="dxa"/>
              <w:bottom w:w="120" w:type="dxa"/>
              <w:right w:w="200" w:type="dxa"/>
            </w:tcMar>
            <w:vAlign w:val="center"/>
          </w:tcPr>
          <w:p w14:paraId="1C83C836" w14:textId="77777777" w:rsidR="00406712" w:rsidRPr="008F20A8" w:rsidRDefault="00406712" w:rsidP="00406712">
            <w:pPr>
              <w:ind w:left="-72" w:right="-158"/>
              <w:jc w:val="center"/>
              <w:rPr>
                <w:rFonts w:cs="Times New Roman"/>
                <w:sz w:val="20"/>
              </w:rPr>
            </w:pPr>
            <w:r w:rsidRPr="008F20A8">
              <w:rPr>
                <w:rFonts w:eastAsia="Times New Roman" w:cs="Times New Roman"/>
                <w:sz w:val="20"/>
              </w:rPr>
              <w:t>Удельное (отнесенное к протяженности тепловых сетей) кол</w:t>
            </w:r>
            <w:r w:rsidR="006E2C77" w:rsidRPr="008F20A8">
              <w:rPr>
                <w:rFonts w:eastAsia="Times New Roman" w:cs="Times New Roman"/>
                <w:sz w:val="20"/>
              </w:rPr>
              <w:t>-</w:t>
            </w:r>
            <w:r w:rsidRPr="008F20A8">
              <w:rPr>
                <w:rFonts w:eastAsia="Times New Roman" w:cs="Times New Roman"/>
                <w:sz w:val="20"/>
              </w:rPr>
              <w:t>во отказов в тепловых сетях в период испытаний, 1 / км / год</w:t>
            </w:r>
          </w:p>
        </w:tc>
        <w:tc>
          <w:tcPr>
            <w:tcW w:w="713" w:type="pct"/>
            <w:shd w:val="clear" w:color="auto" w:fill="F2F2F2"/>
            <w:tcMar>
              <w:top w:w="120" w:type="dxa"/>
              <w:left w:w="200" w:type="dxa"/>
              <w:bottom w:w="120" w:type="dxa"/>
              <w:right w:w="200" w:type="dxa"/>
            </w:tcMar>
            <w:vAlign w:val="center"/>
          </w:tcPr>
          <w:p w14:paraId="06A473C5" w14:textId="77777777" w:rsidR="00406712" w:rsidRPr="008F20A8" w:rsidRDefault="00406712" w:rsidP="00406712">
            <w:pPr>
              <w:ind w:left="-92"/>
              <w:jc w:val="center"/>
              <w:rPr>
                <w:rFonts w:cs="Times New Roman"/>
                <w:sz w:val="20"/>
              </w:rPr>
            </w:pPr>
            <w:r w:rsidRPr="008F20A8">
              <w:rPr>
                <w:rFonts w:eastAsia="Times New Roman" w:cs="Times New Roman"/>
                <w:sz w:val="20"/>
              </w:rPr>
              <w:t>Средний недоотпуск тепловой энергии, Гкал/отказ</w:t>
            </w:r>
          </w:p>
        </w:tc>
      </w:tr>
      <w:tr w:rsidR="00517D85" w:rsidRPr="008F20A8" w14:paraId="0BC50D0C" w14:textId="77777777" w:rsidTr="00406712">
        <w:trPr>
          <w:jc w:val="center"/>
        </w:trPr>
        <w:tc>
          <w:tcPr>
            <w:tcW w:w="5000" w:type="pct"/>
            <w:gridSpan w:val="6"/>
            <w:shd w:val="clear" w:color="auto" w:fill="FFFFFF"/>
            <w:tcMar>
              <w:top w:w="40" w:type="dxa"/>
              <w:left w:w="160" w:type="dxa"/>
              <w:bottom w:w="40" w:type="dxa"/>
              <w:right w:w="200" w:type="dxa"/>
            </w:tcMar>
            <w:vAlign w:val="center"/>
          </w:tcPr>
          <w:p w14:paraId="2D4D5BBC" w14:textId="77777777" w:rsidR="00517D85" w:rsidRPr="008F20A8" w:rsidRDefault="00652ED1">
            <w:pPr>
              <w:rPr>
                <w:rFonts w:cs="Times New Roman"/>
              </w:rPr>
            </w:pPr>
            <w:r w:rsidRPr="008F20A8">
              <w:rPr>
                <w:rFonts w:eastAsia="Times New Roman" w:cs="Times New Roman"/>
                <w:sz w:val="22"/>
              </w:rPr>
              <w:t>Котельная «Улюнская СОШ»</w:t>
            </w:r>
          </w:p>
        </w:tc>
      </w:tr>
      <w:tr w:rsidR="00517D85" w:rsidRPr="008F20A8" w14:paraId="62F4BF03" w14:textId="77777777" w:rsidTr="00406712">
        <w:trPr>
          <w:jc w:val="center"/>
        </w:trPr>
        <w:tc>
          <w:tcPr>
            <w:tcW w:w="804" w:type="pct"/>
            <w:shd w:val="clear" w:color="auto" w:fill="FFFFFF"/>
            <w:tcMar>
              <w:top w:w="40" w:type="dxa"/>
              <w:left w:w="200" w:type="dxa"/>
              <w:bottom w:w="40" w:type="dxa"/>
              <w:right w:w="200" w:type="dxa"/>
            </w:tcMar>
            <w:vAlign w:val="center"/>
          </w:tcPr>
          <w:p w14:paraId="21923F5B" w14:textId="77777777" w:rsidR="00517D85" w:rsidRPr="008F20A8" w:rsidRDefault="00652ED1">
            <w:pPr>
              <w:jc w:val="center"/>
              <w:rPr>
                <w:rFonts w:cs="Times New Roman"/>
              </w:rPr>
            </w:pPr>
            <w:r w:rsidRPr="008F20A8">
              <w:rPr>
                <w:rFonts w:eastAsia="Times New Roman" w:cs="Times New Roman"/>
                <w:sz w:val="22"/>
              </w:rPr>
              <w:t>2020</w:t>
            </w:r>
          </w:p>
        </w:tc>
        <w:tc>
          <w:tcPr>
            <w:tcW w:w="834" w:type="pct"/>
            <w:shd w:val="clear" w:color="auto" w:fill="FFFFFF"/>
            <w:tcMar>
              <w:top w:w="40" w:type="dxa"/>
              <w:left w:w="200" w:type="dxa"/>
              <w:bottom w:w="40" w:type="dxa"/>
              <w:right w:w="200" w:type="dxa"/>
            </w:tcMar>
            <w:vAlign w:val="center"/>
          </w:tcPr>
          <w:p w14:paraId="0295502B"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35312763"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39C0C96C"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33FC1784"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691EF047"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42CC1FEE" w14:textId="77777777" w:rsidTr="00406712">
        <w:trPr>
          <w:jc w:val="center"/>
        </w:trPr>
        <w:tc>
          <w:tcPr>
            <w:tcW w:w="804" w:type="pct"/>
            <w:shd w:val="clear" w:color="auto" w:fill="FFFFFF"/>
            <w:tcMar>
              <w:top w:w="40" w:type="dxa"/>
              <w:left w:w="200" w:type="dxa"/>
              <w:bottom w:w="40" w:type="dxa"/>
              <w:right w:w="200" w:type="dxa"/>
            </w:tcMar>
            <w:vAlign w:val="center"/>
          </w:tcPr>
          <w:p w14:paraId="6250D385" w14:textId="77777777" w:rsidR="00517D85" w:rsidRPr="008F20A8" w:rsidRDefault="00652ED1">
            <w:pPr>
              <w:jc w:val="center"/>
              <w:rPr>
                <w:rFonts w:cs="Times New Roman"/>
              </w:rPr>
            </w:pPr>
            <w:r w:rsidRPr="008F20A8">
              <w:rPr>
                <w:rFonts w:eastAsia="Times New Roman" w:cs="Times New Roman"/>
                <w:sz w:val="22"/>
              </w:rPr>
              <w:t>2021</w:t>
            </w:r>
          </w:p>
        </w:tc>
        <w:tc>
          <w:tcPr>
            <w:tcW w:w="834" w:type="pct"/>
            <w:shd w:val="clear" w:color="auto" w:fill="FFFFFF"/>
            <w:tcMar>
              <w:top w:w="40" w:type="dxa"/>
              <w:left w:w="200" w:type="dxa"/>
              <w:bottom w:w="40" w:type="dxa"/>
              <w:right w:w="200" w:type="dxa"/>
            </w:tcMar>
            <w:vAlign w:val="center"/>
          </w:tcPr>
          <w:p w14:paraId="51CF71B4"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1E49DECF"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12F56B91"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6C2C4E46"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7AC3C0E6"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0DCDE135" w14:textId="77777777" w:rsidTr="00406712">
        <w:trPr>
          <w:jc w:val="center"/>
        </w:trPr>
        <w:tc>
          <w:tcPr>
            <w:tcW w:w="804" w:type="pct"/>
            <w:shd w:val="clear" w:color="auto" w:fill="FFFFFF"/>
            <w:tcMar>
              <w:top w:w="40" w:type="dxa"/>
              <w:left w:w="200" w:type="dxa"/>
              <w:bottom w:w="40" w:type="dxa"/>
              <w:right w:w="200" w:type="dxa"/>
            </w:tcMar>
            <w:vAlign w:val="center"/>
          </w:tcPr>
          <w:p w14:paraId="2BF1C85A" w14:textId="77777777" w:rsidR="00517D85" w:rsidRPr="008F20A8" w:rsidRDefault="00652ED1">
            <w:pPr>
              <w:jc w:val="center"/>
              <w:rPr>
                <w:rFonts w:cs="Times New Roman"/>
              </w:rPr>
            </w:pPr>
            <w:r w:rsidRPr="008F20A8">
              <w:rPr>
                <w:rFonts w:eastAsia="Times New Roman" w:cs="Times New Roman"/>
                <w:sz w:val="22"/>
              </w:rPr>
              <w:t>2022</w:t>
            </w:r>
          </w:p>
        </w:tc>
        <w:tc>
          <w:tcPr>
            <w:tcW w:w="834" w:type="pct"/>
            <w:shd w:val="clear" w:color="auto" w:fill="FFFFFF"/>
            <w:tcMar>
              <w:top w:w="40" w:type="dxa"/>
              <w:left w:w="200" w:type="dxa"/>
              <w:bottom w:w="40" w:type="dxa"/>
              <w:right w:w="200" w:type="dxa"/>
            </w:tcMar>
            <w:vAlign w:val="center"/>
          </w:tcPr>
          <w:p w14:paraId="759FE4D5"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121AABCE"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243DAB05"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6CD6A698"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01C215E0"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019B8935" w14:textId="77777777" w:rsidTr="00406712">
        <w:trPr>
          <w:jc w:val="center"/>
        </w:trPr>
        <w:tc>
          <w:tcPr>
            <w:tcW w:w="804" w:type="pct"/>
            <w:shd w:val="clear" w:color="auto" w:fill="FFFFFF"/>
            <w:tcMar>
              <w:top w:w="40" w:type="dxa"/>
              <w:left w:w="200" w:type="dxa"/>
              <w:bottom w:w="40" w:type="dxa"/>
              <w:right w:w="200" w:type="dxa"/>
            </w:tcMar>
            <w:vAlign w:val="center"/>
          </w:tcPr>
          <w:p w14:paraId="2E4575E4" w14:textId="77777777" w:rsidR="00517D85" w:rsidRPr="008F20A8" w:rsidRDefault="00652ED1">
            <w:pPr>
              <w:jc w:val="center"/>
              <w:rPr>
                <w:rFonts w:cs="Times New Roman"/>
              </w:rPr>
            </w:pPr>
            <w:r w:rsidRPr="008F20A8">
              <w:rPr>
                <w:rFonts w:eastAsia="Times New Roman" w:cs="Times New Roman"/>
                <w:sz w:val="22"/>
              </w:rPr>
              <w:t>2023</w:t>
            </w:r>
          </w:p>
        </w:tc>
        <w:tc>
          <w:tcPr>
            <w:tcW w:w="834" w:type="pct"/>
            <w:shd w:val="clear" w:color="auto" w:fill="FFFFFF"/>
            <w:tcMar>
              <w:top w:w="40" w:type="dxa"/>
              <w:left w:w="200" w:type="dxa"/>
              <w:bottom w:w="40" w:type="dxa"/>
              <w:right w:w="200" w:type="dxa"/>
            </w:tcMar>
            <w:vAlign w:val="center"/>
          </w:tcPr>
          <w:p w14:paraId="39C868D2"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586A1495"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78A47F3A"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59B1D1E0"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15CD5751"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0C8298FA" w14:textId="77777777" w:rsidTr="00406712">
        <w:trPr>
          <w:jc w:val="center"/>
        </w:trPr>
        <w:tc>
          <w:tcPr>
            <w:tcW w:w="804" w:type="pct"/>
            <w:shd w:val="clear" w:color="auto" w:fill="FFFFFF"/>
            <w:tcMar>
              <w:top w:w="40" w:type="dxa"/>
              <w:left w:w="200" w:type="dxa"/>
              <w:bottom w:w="40" w:type="dxa"/>
              <w:right w:w="200" w:type="dxa"/>
            </w:tcMar>
            <w:vAlign w:val="center"/>
          </w:tcPr>
          <w:p w14:paraId="46EB745F" w14:textId="77777777" w:rsidR="00517D85" w:rsidRPr="008F20A8" w:rsidRDefault="00652ED1">
            <w:pPr>
              <w:jc w:val="center"/>
              <w:rPr>
                <w:rFonts w:cs="Times New Roman"/>
              </w:rPr>
            </w:pPr>
            <w:r w:rsidRPr="008F20A8">
              <w:rPr>
                <w:rFonts w:eastAsia="Times New Roman" w:cs="Times New Roman"/>
                <w:sz w:val="22"/>
              </w:rPr>
              <w:t>2024</w:t>
            </w:r>
          </w:p>
        </w:tc>
        <w:tc>
          <w:tcPr>
            <w:tcW w:w="834" w:type="pct"/>
            <w:shd w:val="clear" w:color="auto" w:fill="FFFFFF"/>
            <w:tcMar>
              <w:top w:w="40" w:type="dxa"/>
              <w:left w:w="200" w:type="dxa"/>
              <w:bottom w:w="40" w:type="dxa"/>
              <w:right w:w="200" w:type="dxa"/>
            </w:tcMar>
            <w:vAlign w:val="center"/>
          </w:tcPr>
          <w:p w14:paraId="51DC2A3E"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064D67A4"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628DAD42"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703C9D08"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606136DD"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1185C3D9" w14:textId="77777777" w:rsidTr="00406712">
        <w:trPr>
          <w:jc w:val="center"/>
        </w:trPr>
        <w:tc>
          <w:tcPr>
            <w:tcW w:w="5000" w:type="pct"/>
            <w:gridSpan w:val="6"/>
            <w:shd w:val="clear" w:color="auto" w:fill="FFFFFF"/>
            <w:tcMar>
              <w:top w:w="40" w:type="dxa"/>
              <w:left w:w="160" w:type="dxa"/>
              <w:bottom w:w="40" w:type="dxa"/>
              <w:right w:w="200" w:type="dxa"/>
            </w:tcMar>
            <w:vAlign w:val="center"/>
          </w:tcPr>
          <w:p w14:paraId="09335663" w14:textId="77777777" w:rsidR="00517D85" w:rsidRPr="008F20A8" w:rsidRDefault="00652ED1">
            <w:pPr>
              <w:rPr>
                <w:rFonts w:cs="Times New Roman"/>
              </w:rPr>
            </w:pPr>
            <w:r w:rsidRPr="008F20A8">
              <w:rPr>
                <w:rFonts w:eastAsia="Times New Roman" w:cs="Times New Roman"/>
                <w:sz w:val="22"/>
              </w:rPr>
              <w:t>Котельная "Улюкчиканская СОШ"</w:t>
            </w:r>
          </w:p>
        </w:tc>
      </w:tr>
      <w:tr w:rsidR="00517D85" w:rsidRPr="008F20A8" w14:paraId="5104FC5E" w14:textId="77777777" w:rsidTr="00406712">
        <w:trPr>
          <w:jc w:val="center"/>
        </w:trPr>
        <w:tc>
          <w:tcPr>
            <w:tcW w:w="804" w:type="pct"/>
            <w:shd w:val="clear" w:color="auto" w:fill="FFFFFF"/>
            <w:tcMar>
              <w:top w:w="40" w:type="dxa"/>
              <w:left w:w="200" w:type="dxa"/>
              <w:bottom w:w="40" w:type="dxa"/>
              <w:right w:w="200" w:type="dxa"/>
            </w:tcMar>
            <w:vAlign w:val="center"/>
          </w:tcPr>
          <w:p w14:paraId="53B711EE" w14:textId="77777777" w:rsidR="00517D85" w:rsidRPr="008F20A8" w:rsidRDefault="00652ED1">
            <w:pPr>
              <w:jc w:val="center"/>
              <w:rPr>
                <w:rFonts w:cs="Times New Roman"/>
              </w:rPr>
            </w:pPr>
            <w:r w:rsidRPr="008F20A8">
              <w:rPr>
                <w:rFonts w:eastAsia="Times New Roman" w:cs="Times New Roman"/>
                <w:sz w:val="22"/>
              </w:rPr>
              <w:t>2020</w:t>
            </w:r>
          </w:p>
        </w:tc>
        <w:tc>
          <w:tcPr>
            <w:tcW w:w="834" w:type="pct"/>
            <w:shd w:val="clear" w:color="auto" w:fill="FFFFFF"/>
            <w:tcMar>
              <w:top w:w="40" w:type="dxa"/>
              <w:left w:w="200" w:type="dxa"/>
              <w:bottom w:w="40" w:type="dxa"/>
              <w:right w:w="200" w:type="dxa"/>
            </w:tcMar>
            <w:vAlign w:val="center"/>
          </w:tcPr>
          <w:p w14:paraId="3137B6D9"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416E5F13"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4242373D"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014E091D"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29C04ADE"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207DC944" w14:textId="77777777" w:rsidTr="00406712">
        <w:trPr>
          <w:jc w:val="center"/>
        </w:trPr>
        <w:tc>
          <w:tcPr>
            <w:tcW w:w="804" w:type="pct"/>
            <w:shd w:val="clear" w:color="auto" w:fill="FFFFFF"/>
            <w:tcMar>
              <w:top w:w="40" w:type="dxa"/>
              <w:left w:w="200" w:type="dxa"/>
              <w:bottom w:w="40" w:type="dxa"/>
              <w:right w:w="200" w:type="dxa"/>
            </w:tcMar>
            <w:vAlign w:val="center"/>
          </w:tcPr>
          <w:p w14:paraId="47527FB2" w14:textId="77777777" w:rsidR="00517D85" w:rsidRPr="008F20A8" w:rsidRDefault="00652ED1">
            <w:pPr>
              <w:jc w:val="center"/>
              <w:rPr>
                <w:rFonts w:cs="Times New Roman"/>
              </w:rPr>
            </w:pPr>
            <w:r w:rsidRPr="008F20A8">
              <w:rPr>
                <w:rFonts w:eastAsia="Times New Roman" w:cs="Times New Roman"/>
                <w:sz w:val="22"/>
              </w:rPr>
              <w:t>2021</w:t>
            </w:r>
          </w:p>
        </w:tc>
        <w:tc>
          <w:tcPr>
            <w:tcW w:w="834" w:type="pct"/>
            <w:shd w:val="clear" w:color="auto" w:fill="FFFFFF"/>
            <w:tcMar>
              <w:top w:w="40" w:type="dxa"/>
              <w:left w:w="200" w:type="dxa"/>
              <w:bottom w:w="40" w:type="dxa"/>
              <w:right w:w="200" w:type="dxa"/>
            </w:tcMar>
            <w:vAlign w:val="center"/>
          </w:tcPr>
          <w:p w14:paraId="42F9B438"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0083990C"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53930686"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4A6E201E"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7DD2F13E"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602D67D0" w14:textId="77777777" w:rsidTr="00406712">
        <w:trPr>
          <w:jc w:val="center"/>
        </w:trPr>
        <w:tc>
          <w:tcPr>
            <w:tcW w:w="804" w:type="pct"/>
            <w:shd w:val="clear" w:color="auto" w:fill="FFFFFF"/>
            <w:tcMar>
              <w:top w:w="40" w:type="dxa"/>
              <w:left w:w="200" w:type="dxa"/>
              <w:bottom w:w="40" w:type="dxa"/>
              <w:right w:w="200" w:type="dxa"/>
            </w:tcMar>
            <w:vAlign w:val="center"/>
          </w:tcPr>
          <w:p w14:paraId="149F055B" w14:textId="77777777" w:rsidR="00517D85" w:rsidRPr="008F20A8" w:rsidRDefault="00652ED1">
            <w:pPr>
              <w:jc w:val="center"/>
              <w:rPr>
                <w:rFonts w:cs="Times New Roman"/>
              </w:rPr>
            </w:pPr>
            <w:r w:rsidRPr="008F20A8">
              <w:rPr>
                <w:rFonts w:eastAsia="Times New Roman" w:cs="Times New Roman"/>
                <w:sz w:val="22"/>
              </w:rPr>
              <w:t>2022</w:t>
            </w:r>
          </w:p>
        </w:tc>
        <w:tc>
          <w:tcPr>
            <w:tcW w:w="834" w:type="pct"/>
            <w:shd w:val="clear" w:color="auto" w:fill="FFFFFF"/>
            <w:tcMar>
              <w:top w:w="40" w:type="dxa"/>
              <w:left w:w="200" w:type="dxa"/>
              <w:bottom w:w="40" w:type="dxa"/>
              <w:right w:w="200" w:type="dxa"/>
            </w:tcMar>
            <w:vAlign w:val="center"/>
          </w:tcPr>
          <w:p w14:paraId="339D2AC2"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2F7E1EE2"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147385BE"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2EDE81FF"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292DE16A"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174988B4" w14:textId="77777777" w:rsidTr="00406712">
        <w:trPr>
          <w:jc w:val="center"/>
        </w:trPr>
        <w:tc>
          <w:tcPr>
            <w:tcW w:w="804" w:type="pct"/>
            <w:shd w:val="clear" w:color="auto" w:fill="FFFFFF"/>
            <w:tcMar>
              <w:top w:w="40" w:type="dxa"/>
              <w:left w:w="200" w:type="dxa"/>
              <w:bottom w:w="40" w:type="dxa"/>
              <w:right w:w="200" w:type="dxa"/>
            </w:tcMar>
            <w:vAlign w:val="center"/>
          </w:tcPr>
          <w:p w14:paraId="48F47B44" w14:textId="77777777" w:rsidR="00517D85" w:rsidRPr="008F20A8" w:rsidRDefault="00652ED1">
            <w:pPr>
              <w:jc w:val="center"/>
              <w:rPr>
                <w:rFonts w:cs="Times New Roman"/>
              </w:rPr>
            </w:pPr>
            <w:r w:rsidRPr="008F20A8">
              <w:rPr>
                <w:rFonts w:eastAsia="Times New Roman" w:cs="Times New Roman"/>
                <w:sz w:val="22"/>
              </w:rPr>
              <w:t>2023</w:t>
            </w:r>
          </w:p>
        </w:tc>
        <w:tc>
          <w:tcPr>
            <w:tcW w:w="834" w:type="pct"/>
            <w:shd w:val="clear" w:color="auto" w:fill="FFFFFF"/>
            <w:tcMar>
              <w:top w:w="40" w:type="dxa"/>
              <w:left w:w="200" w:type="dxa"/>
              <w:bottom w:w="40" w:type="dxa"/>
              <w:right w:w="200" w:type="dxa"/>
            </w:tcMar>
            <w:vAlign w:val="center"/>
          </w:tcPr>
          <w:p w14:paraId="6629BE56"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6A77D2E4"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11E25304"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3297804B"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79218DCA"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5AB73960" w14:textId="77777777" w:rsidTr="00406712">
        <w:trPr>
          <w:jc w:val="center"/>
        </w:trPr>
        <w:tc>
          <w:tcPr>
            <w:tcW w:w="804" w:type="pct"/>
            <w:shd w:val="clear" w:color="auto" w:fill="FFFFFF"/>
            <w:tcMar>
              <w:top w:w="40" w:type="dxa"/>
              <w:left w:w="200" w:type="dxa"/>
              <w:bottom w:w="40" w:type="dxa"/>
              <w:right w:w="200" w:type="dxa"/>
            </w:tcMar>
            <w:vAlign w:val="center"/>
          </w:tcPr>
          <w:p w14:paraId="7B0E20DA" w14:textId="77777777" w:rsidR="00517D85" w:rsidRPr="008F20A8" w:rsidRDefault="00652ED1">
            <w:pPr>
              <w:jc w:val="center"/>
              <w:rPr>
                <w:rFonts w:cs="Times New Roman"/>
              </w:rPr>
            </w:pPr>
            <w:r w:rsidRPr="008F20A8">
              <w:rPr>
                <w:rFonts w:eastAsia="Times New Roman" w:cs="Times New Roman"/>
                <w:sz w:val="22"/>
              </w:rPr>
              <w:t>2024</w:t>
            </w:r>
          </w:p>
        </w:tc>
        <w:tc>
          <w:tcPr>
            <w:tcW w:w="834" w:type="pct"/>
            <w:shd w:val="clear" w:color="auto" w:fill="FFFFFF"/>
            <w:tcMar>
              <w:top w:w="40" w:type="dxa"/>
              <w:left w:w="200" w:type="dxa"/>
              <w:bottom w:w="40" w:type="dxa"/>
              <w:right w:w="200" w:type="dxa"/>
            </w:tcMar>
            <w:vAlign w:val="center"/>
          </w:tcPr>
          <w:p w14:paraId="680F45A0"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953" w:type="pct"/>
            <w:shd w:val="clear" w:color="auto" w:fill="FFFFFF"/>
            <w:tcMar>
              <w:top w:w="40" w:type="dxa"/>
              <w:left w:w="200" w:type="dxa"/>
              <w:bottom w:w="40" w:type="dxa"/>
              <w:right w:w="200" w:type="dxa"/>
            </w:tcMar>
            <w:vAlign w:val="center"/>
          </w:tcPr>
          <w:p w14:paraId="2CEF03D6"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815" w:type="pct"/>
            <w:shd w:val="clear" w:color="auto" w:fill="FFFFFF"/>
            <w:tcMar>
              <w:top w:w="40" w:type="dxa"/>
              <w:left w:w="200" w:type="dxa"/>
              <w:bottom w:w="40" w:type="dxa"/>
              <w:right w:w="200" w:type="dxa"/>
            </w:tcMar>
            <w:vAlign w:val="center"/>
          </w:tcPr>
          <w:p w14:paraId="6872F41E" w14:textId="77777777" w:rsidR="00517D85" w:rsidRPr="008F20A8" w:rsidRDefault="00517D85">
            <w:pPr>
              <w:jc w:val="center"/>
              <w:rPr>
                <w:rFonts w:cs="Times New Roman"/>
                <w:sz w:val="22"/>
              </w:rPr>
            </w:pPr>
          </w:p>
        </w:tc>
        <w:tc>
          <w:tcPr>
            <w:tcW w:w="881" w:type="pct"/>
            <w:shd w:val="clear" w:color="auto" w:fill="FFFFFF"/>
            <w:tcMar>
              <w:top w:w="40" w:type="dxa"/>
              <w:left w:w="200" w:type="dxa"/>
              <w:bottom w:w="40" w:type="dxa"/>
              <w:right w:w="200" w:type="dxa"/>
            </w:tcMar>
            <w:vAlign w:val="center"/>
          </w:tcPr>
          <w:p w14:paraId="1D0C18C3"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c>
          <w:tcPr>
            <w:tcW w:w="713" w:type="pct"/>
            <w:shd w:val="clear" w:color="auto" w:fill="FFFFFF"/>
            <w:tcMar>
              <w:top w:w="40" w:type="dxa"/>
              <w:left w:w="200" w:type="dxa"/>
              <w:bottom w:w="40" w:type="dxa"/>
              <w:right w:w="200" w:type="dxa"/>
            </w:tcMar>
            <w:vAlign w:val="center"/>
          </w:tcPr>
          <w:p w14:paraId="741EBFF6" w14:textId="77777777" w:rsidR="00517D85" w:rsidRPr="008F20A8" w:rsidRDefault="00652ED1">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bl>
    <w:p w14:paraId="4220FF34" w14:textId="77777777" w:rsidR="00652ED1" w:rsidRPr="008F20A8" w:rsidRDefault="00652ED1" w:rsidP="00652ED1">
      <w:pPr>
        <w:pStyle w:val="a0"/>
        <w:shd w:val="clear" w:color="auto" w:fill="FFFFFF" w:themeFill="background1"/>
        <w:rPr>
          <w:rFonts w:cs="Times New Roman"/>
          <w:lang w:eastAsia="ru-RU"/>
        </w:rPr>
      </w:pPr>
    </w:p>
    <w:p w14:paraId="06EB33E1" w14:textId="77777777" w:rsidR="00652ED1" w:rsidRPr="008F20A8" w:rsidRDefault="00652ED1" w:rsidP="00652ED1">
      <w:pPr>
        <w:pStyle w:val="2"/>
        <w:ind w:left="0" w:firstLine="0"/>
      </w:pPr>
      <w:bookmarkStart w:id="117" w:name="_Toc212887735"/>
      <w:r w:rsidRPr="008F20A8">
        <w:t xml:space="preserve">1.3.10 </w:t>
      </w:r>
      <w:hyperlink r:id="rId32" w:anchor="bookmark39" w:history="1">
        <w:r w:rsidRPr="008F20A8">
          <w:t>Статистика восстановлений (аварийно-восстановительных ремонтов) тепловых</w:t>
        </w:r>
      </w:hyperlink>
      <w:r w:rsidRPr="008F20A8">
        <w:t xml:space="preserve"> </w:t>
      </w:r>
      <w:hyperlink r:id="rId33" w:anchor="bookmark39" w:history="1">
        <w:r w:rsidRPr="008F20A8">
          <w:t>сетей и среднее время, затраченное на восстановление работоспособности тепловых сетей,</w:t>
        </w:r>
      </w:hyperlink>
      <w:r w:rsidRPr="008F20A8">
        <w:t xml:space="preserve"> </w:t>
      </w:r>
      <w:hyperlink r:id="rId34" w:anchor="bookmark39" w:history="1">
        <w:r w:rsidRPr="008F20A8">
          <w:t>за последние 5 лет</w:t>
        </w:r>
        <w:bookmarkEnd w:id="117"/>
      </w:hyperlink>
    </w:p>
    <w:p w14:paraId="0831E4E1" w14:textId="77777777" w:rsidR="00652ED1" w:rsidRPr="008F20A8" w:rsidRDefault="00652ED1" w:rsidP="00652ED1">
      <w:pPr>
        <w:rPr>
          <w:rFonts w:cs="Times New Roman"/>
          <w:lang w:eastAsia="ru-RU"/>
        </w:rPr>
      </w:pPr>
    </w:p>
    <w:p w14:paraId="7D2650AB" w14:textId="77777777" w:rsidR="00652ED1" w:rsidRPr="008F20A8" w:rsidRDefault="00652ED1" w:rsidP="00652ED1">
      <w:pPr>
        <w:pStyle w:val="a0"/>
        <w:ind w:firstLine="709"/>
        <w:jc w:val="both"/>
        <w:rPr>
          <w:rFonts w:cs="Times New Roman"/>
          <w:lang w:eastAsia="ru-RU"/>
        </w:rPr>
      </w:pPr>
      <w:r w:rsidRPr="008F20A8">
        <w:rPr>
          <w:rFonts w:cs="Times New Roman"/>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 представлена в п.п 1.3.9.</w:t>
      </w:r>
    </w:p>
    <w:p w14:paraId="41F1B485" w14:textId="77777777" w:rsidR="00652ED1" w:rsidRPr="008F20A8" w:rsidRDefault="00652ED1" w:rsidP="00652ED1">
      <w:pPr>
        <w:rPr>
          <w:rFonts w:cs="Times New Roman"/>
          <w:lang w:eastAsia="ru-RU"/>
        </w:rPr>
      </w:pPr>
    </w:p>
    <w:p w14:paraId="70A72AA7" w14:textId="77777777" w:rsidR="00652ED1" w:rsidRPr="008F20A8" w:rsidRDefault="00652ED1" w:rsidP="00652ED1">
      <w:pPr>
        <w:pStyle w:val="2"/>
        <w:ind w:left="0" w:firstLine="0"/>
      </w:pPr>
      <w:bookmarkStart w:id="118" w:name="_Toc212887736"/>
      <w:r w:rsidRPr="008F20A8">
        <w:t xml:space="preserve">1.3.11 </w:t>
      </w:r>
      <w:hyperlink r:id="rId35" w:anchor="bookmark40" w:history="1">
        <w:r w:rsidRPr="008F20A8">
          <w:t>Описание процедур диагностики состояния тепловых сетей и планирования</w:t>
        </w:r>
      </w:hyperlink>
      <w:r w:rsidRPr="008F20A8">
        <w:t xml:space="preserve"> </w:t>
      </w:r>
      <w:hyperlink r:id="rId36" w:anchor="bookmark40" w:history="1">
        <w:r w:rsidRPr="008F20A8">
          <w:t>капитальных (текущих) ремонтов</w:t>
        </w:r>
        <w:bookmarkEnd w:id="118"/>
      </w:hyperlink>
    </w:p>
    <w:p w14:paraId="581C4ECA" w14:textId="77777777" w:rsidR="00652ED1" w:rsidRPr="008F20A8" w:rsidRDefault="00652ED1" w:rsidP="00652ED1">
      <w:pPr>
        <w:rPr>
          <w:rFonts w:cs="Times New Roman"/>
          <w:lang w:eastAsia="ru-RU"/>
        </w:rPr>
      </w:pPr>
    </w:p>
    <w:p w14:paraId="51077A9E"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К процедурам диагностики тепловых сетей, относятся: </w:t>
      </w:r>
    </w:p>
    <w:p w14:paraId="26F7D412"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-испытания трубопроводов на плотность и прочность; </w:t>
      </w:r>
    </w:p>
    <w:p w14:paraId="0C8F73C2"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-замеры показаний индикаторов скорости коррозии, устанавливаемых в наиболее характерных точках. </w:t>
      </w:r>
    </w:p>
    <w:p w14:paraId="76589C4F"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-замеры потенциалов трубопровода, для выявления мест наличия электрохимической коррозии. </w:t>
      </w:r>
    </w:p>
    <w:p w14:paraId="407183CD"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-диагностика металлов. </w:t>
      </w:r>
    </w:p>
    <w:p w14:paraId="5DDA281D"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14:paraId="1541B5CE"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14:paraId="14E86E70"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14:paraId="33E186EB"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 результатов диагностики тепловых сетей; </w:t>
      </w:r>
    </w:p>
    <w:p w14:paraId="6E01C31B"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-объема последствий в результате вынужденного отключения участка;</w:t>
      </w:r>
    </w:p>
    <w:p w14:paraId="54A6C590"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 срок эксплуатации трубопровода. </w:t>
      </w:r>
    </w:p>
    <w:p w14:paraId="1CF60EBD" w14:textId="77777777" w:rsidR="00652ED1" w:rsidRPr="008F20A8" w:rsidRDefault="00652ED1" w:rsidP="00652ED1">
      <w:pPr>
        <w:tabs>
          <w:tab w:val="left" w:pos="1234"/>
        </w:tabs>
        <w:ind w:firstLine="567"/>
        <w:jc w:val="both"/>
        <w:rPr>
          <w:rFonts w:cs="Times New Roman"/>
          <w:lang w:eastAsia="ru-RU"/>
        </w:rPr>
      </w:pPr>
      <w:r w:rsidRPr="008F20A8">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14:paraId="26A031F1"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Эксплуатационные испытания: </w:t>
      </w:r>
    </w:p>
    <w:p w14:paraId="6AA8B6C0"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14:paraId="6577D989"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14:paraId="41E14B4A"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14:paraId="7B122CA6"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14:paraId="0347C32F"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Регламентные работы:</w:t>
      </w:r>
    </w:p>
    <w:p w14:paraId="7317A4AF"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14:paraId="6D15B9C5"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14:paraId="7584B692"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14:paraId="7F5CF08D"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 -наружный осмотр - ежегодно; </w:t>
      </w:r>
    </w:p>
    <w:p w14:paraId="2B85589F"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14:paraId="35A587EE"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14:paraId="2A5C89D5"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14:paraId="3B207816"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Планирование капитальных (текущих) ремонтов:</w:t>
      </w:r>
    </w:p>
    <w:p w14:paraId="67ABB74F"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14:paraId="41A4514D"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14:paraId="57CFDDA0"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14:paraId="5C76171E" w14:textId="77777777" w:rsidR="00652ED1" w:rsidRPr="008F20A8" w:rsidRDefault="00652ED1" w:rsidP="00652ED1">
      <w:pPr>
        <w:pStyle w:val="a0"/>
        <w:jc w:val="both"/>
        <w:rPr>
          <w:rFonts w:cs="Times New Roman"/>
          <w:lang w:eastAsia="ru-RU"/>
        </w:rPr>
      </w:pPr>
    </w:p>
    <w:p w14:paraId="3961CB7E" w14:textId="77777777" w:rsidR="00652ED1" w:rsidRPr="008F20A8" w:rsidRDefault="00652ED1" w:rsidP="00652ED1">
      <w:pPr>
        <w:pStyle w:val="2"/>
        <w:ind w:left="0" w:firstLine="0"/>
      </w:pPr>
      <w:bookmarkStart w:id="119" w:name="_Toc212887737"/>
      <w:r w:rsidRPr="008F20A8">
        <w:t xml:space="preserve">1.3.12 </w:t>
      </w:r>
      <w:hyperlink r:id="rId37" w:anchor="bookmark41" w:history="1">
        <w:r w:rsidRPr="008F20A8">
          <w:t>Описание периодичности и соответствия техническим регламентам и иным</w:t>
        </w:r>
      </w:hyperlink>
      <w:r w:rsidRPr="008F20A8">
        <w:t xml:space="preserve"> </w:t>
      </w:r>
      <w:hyperlink r:id="rId38" w:anchor="bookmark41" w:history="1">
        <w:r w:rsidRPr="008F20A8">
          <w:t>обязательным требованиям процедур летних ремонтов с параметрами и методами</w:t>
        </w:r>
      </w:hyperlink>
      <w:r w:rsidRPr="008F20A8">
        <w:t xml:space="preserve"> </w:t>
      </w:r>
      <w:hyperlink r:id="rId39" w:anchor="bookmark41" w:history="1">
        <w:r w:rsidRPr="008F20A8">
          <w:t>испытаний тепловых сетей</w:t>
        </w:r>
        <w:bookmarkEnd w:id="119"/>
      </w:hyperlink>
    </w:p>
    <w:p w14:paraId="77C86255" w14:textId="77777777" w:rsidR="00652ED1" w:rsidRPr="008F20A8" w:rsidRDefault="00652ED1" w:rsidP="00652ED1">
      <w:pPr>
        <w:jc w:val="both"/>
        <w:rPr>
          <w:rFonts w:cs="Times New Roman"/>
          <w:lang w:eastAsia="ru-RU"/>
        </w:rPr>
      </w:pPr>
    </w:p>
    <w:p w14:paraId="5D71549B"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14:paraId="5FC7B6B7"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Целью испытаний тепловых сетей:</w:t>
      </w:r>
    </w:p>
    <w:p w14:paraId="0BB986B7"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14:paraId="6771D419"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14:paraId="14E2B713"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14:paraId="58960E45" w14:textId="77777777" w:rsidR="00652ED1" w:rsidRPr="008F20A8" w:rsidRDefault="00652ED1" w:rsidP="00652ED1">
      <w:pPr>
        <w:rPr>
          <w:rFonts w:cs="Times New Roman"/>
        </w:rPr>
      </w:pPr>
    </w:p>
    <w:p w14:paraId="0FAE5A04" w14:textId="77777777" w:rsidR="00652ED1" w:rsidRPr="008F20A8" w:rsidRDefault="00652ED1" w:rsidP="00652ED1">
      <w:pPr>
        <w:pStyle w:val="2"/>
        <w:ind w:left="0" w:firstLine="0"/>
      </w:pPr>
      <w:bookmarkStart w:id="120" w:name="_Toc212887738"/>
      <w:r w:rsidRPr="008F20A8">
        <w:t xml:space="preserve">1.3.13 </w:t>
      </w:r>
      <w:hyperlink r:id="rId40" w:anchor="bookmark42" w:history="1">
        <w:r w:rsidRPr="008F20A8">
          <w:t>Описание нормативов технологических потерь при передаче тепловой энергии</w:t>
        </w:r>
      </w:hyperlink>
      <w:r w:rsidRPr="008F20A8">
        <w:t xml:space="preserve"> </w:t>
      </w:r>
      <w:hyperlink r:id="rId41" w:anchor="bookmark42" w:history="1">
        <w:r w:rsidRPr="008F20A8">
          <w:t>(мощности), теплоносителя, включаемых в расчет отпущенных тепловой энергии</w:t>
        </w:r>
      </w:hyperlink>
      <w:r w:rsidRPr="008F20A8">
        <w:t xml:space="preserve"> </w:t>
      </w:r>
      <w:hyperlink r:id="rId42" w:anchor="bookmark42" w:history="1">
        <w:r w:rsidRPr="008F20A8">
          <w:t>(мощности) и теплоносителя</w:t>
        </w:r>
        <w:bookmarkEnd w:id="120"/>
      </w:hyperlink>
    </w:p>
    <w:p w14:paraId="2EC002FA" w14:textId="77777777" w:rsidR="00652ED1" w:rsidRPr="008F20A8" w:rsidRDefault="00652ED1" w:rsidP="00652ED1">
      <w:pPr>
        <w:pStyle w:val="a0"/>
        <w:rPr>
          <w:rFonts w:cs="Times New Roman"/>
          <w:lang w:eastAsia="ru-RU"/>
        </w:rPr>
      </w:pPr>
    </w:p>
    <w:p w14:paraId="173EFB27" w14:textId="77777777" w:rsidR="00517D85" w:rsidRPr="008F20A8" w:rsidRDefault="00652ED1">
      <w:pPr>
        <w:spacing w:before="400" w:after="200"/>
        <w:rPr>
          <w:rFonts w:cs="Times New Roman"/>
        </w:rPr>
      </w:pPr>
      <w:r w:rsidRPr="008F20A8">
        <w:rPr>
          <w:rFonts w:cs="Times New Roman"/>
          <w:b/>
        </w:rPr>
        <w:t xml:space="preserve">Таблица 1.3.13.1 - Динамика изменения нормативных и фактических потерь тепловой энергии тепловых сетей зоны действия источника тепловой энергии </w:t>
      </w:r>
      <w:r w:rsidR="00406712" w:rsidRPr="008F20A8">
        <w:rPr>
          <w:rFonts w:cs="Times New Roman"/>
          <w:b/>
        </w:rPr>
        <w:t>в зоне деятельности теплоснабжающей</w:t>
      </w:r>
      <w:r w:rsidRPr="008F20A8">
        <w:rPr>
          <w:rFonts w:cs="Times New Roman"/>
          <w:b/>
        </w:rPr>
        <w:t xml:space="preserve"> организации</w:t>
      </w:r>
    </w:p>
    <w:tbl>
      <w:tblPr>
        <w:tblStyle w:val="a8"/>
        <w:tblW w:w="5000" w:type="pct"/>
        <w:jc w:val="center"/>
        <w:tblLook w:val="04A0" w:firstRow="1" w:lastRow="0" w:firstColumn="1" w:lastColumn="0" w:noHBand="0" w:noVBand="1"/>
      </w:tblPr>
      <w:tblGrid>
        <w:gridCol w:w="1031"/>
        <w:gridCol w:w="1876"/>
        <w:gridCol w:w="2248"/>
        <w:gridCol w:w="1006"/>
        <w:gridCol w:w="1620"/>
        <w:gridCol w:w="1564"/>
      </w:tblGrid>
      <w:tr w:rsidR="00517D85" w:rsidRPr="00AC1695" w14:paraId="4BBAD5D4" w14:textId="77777777" w:rsidTr="00AC1695">
        <w:trPr>
          <w:tblHeader/>
          <w:jc w:val="center"/>
        </w:trPr>
        <w:tc>
          <w:tcPr>
            <w:tcW w:w="551" w:type="pct"/>
            <w:vMerge w:val="restart"/>
            <w:shd w:val="clear" w:color="auto" w:fill="F2F2F2"/>
            <w:tcMar>
              <w:top w:w="120" w:type="dxa"/>
              <w:left w:w="200" w:type="dxa"/>
              <w:bottom w:w="120" w:type="dxa"/>
              <w:right w:w="200" w:type="dxa"/>
            </w:tcMar>
            <w:vAlign w:val="center"/>
          </w:tcPr>
          <w:p w14:paraId="6635C1D6" w14:textId="77777777" w:rsidR="00517D85" w:rsidRPr="00AC1695" w:rsidRDefault="00652ED1">
            <w:pPr>
              <w:jc w:val="center"/>
              <w:rPr>
                <w:rFonts w:cs="Times New Roman"/>
                <w:sz w:val="20"/>
              </w:rPr>
            </w:pPr>
            <w:r w:rsidRPr="00AC1695">
              <w:rPr>
                <w:rFonts w:eastAsia="Times New Roman" w:cs="Times New Roman"/>
                <w:sz w:val="20"/>
              </w:rPr>
              <w:t>Год</w:t>
            </w:r>
          </w:p>
        </w:tc>
        <w:tc>
          <w:tcPr>
            <w:tcW w:w="2745" w:type="pct"/>
            <w:gridSpan w:val="3"/>
            <w:shd w:val="clear" w:color="auto" w:fill="F2F2F2"/>
            <w:tcMar>
              <w:top w:w="120" w:type="dxa"/>
              <w:left w:w="200" w:type="dxa"/>
              <w:bottom w:w="120" w:type="dxa"/>
              <w:right w:w="200" w:type="dxa"/>
            </w:tcMar>
            <w:vAlign w:val="center"/>
          </w:tcPr>
          <w:p w14:paraId="375A1133" w14:textId="77777777" w:rsidR="00517D85" w:rsidRPr="00AC1695" w:rsidRDefault="00652ED1">
            <w:pPr>
              <w:jc w:val="center"/>
              <w:rPr>
                <w:rFonts w:cs="Times New Roman"/>
                <w:sz w:val="20"/>
              </w:rPr>
            </w:pPr>
            <w:r w:rsidRPr="00AC1695">
              <w:rPr>
                <w:rFonts w:eastAsia="Times New Roman" w:cs="Times New Roman"/>
                <w:sz w:val="20"/>
              </w:rPr>
              <w:t>Нормативные потери, Гкал</w:t>
            </w:r>
          </w:p>
        </w:tc>
        <w:tc>
          <w:tcPr>
            <w:tcW w:w="867" w:type="pct"/>
            <w:vMerge w:val="restart"/>
            <w:shd w:val="clear" w:color="auto" w:fill="F2F2F2"/>
            <w:tcMar>
              <w:top w:w="120" w:type="dxa"/>
              <w:left w:w="200" w:type="dxa"/>
              <w:bottom w:w="120" w:type="dxa"/>
              <w:right w:w="200" w:type="dxa"/>
            </w:tcMar>
            <w:vAlign w:val="center"/>
          </w:tcPr>
          <w:p w14:paraId="15529EEE" w14:textId="77777777" w:rsidR="00517D85" w:rsidRPr="00AC1695" w:rsidRDefault="00652ED1">
            <w:pPr>
              <w:jc w:val="center"/>
              <w:rPr>
                <w:rFonts w:cs="Times New Roman"/>
                <w:sz w:val="20"/>
              </w:rPr>
            </w:pPr>
            <w:r w:rsidRPr="00AC1695">
              <w:rPr>
                <w:rFonts w:eastAsia="Times New Roman" w:cs="Times New Roman"/>
                <w:sz w:val="20"/>
              </w:rPr>
              <w:t>Фактические потери тепловой энергии, Гкал</w:t>
            </w:r>
          </w:p>
        </w:tc>
        <w:tc>
          <w:tcPr>
            <w:tcW w:w="837" w:type="pct"/>
            <w:vMerge w:val="restart"/>
            <w:shd w:val="clear" w:color="auto" w:fill="F2F2F2"/>
            <w:tcMar>
              <w:top w:w="120" w:type="dxa"/>
              <w:left w:w="200" w:type="dxa"/>
              <w:bottom w:w="120" w:type="dxa"/>
              <w:right w:w="200" w:type="dxa"/>
            </w:tcMar>
            <w:vAlign w:val="center"/>
          </w:tcPr>
          <w:p w14:paraId="1DA7DC4A" w14:textId="77777777" w:rsidR="00517D85" w:rsidRPr="00AC1695" w:rsidRDefault="00652ED1">
            <w:pPr>
              <w:jc w:val="center"/>
              <w:rPr>
                <w:rFonts w:cs="Times New Roman"/>
                <w:sz w:val="20"/>
              </w:rPr>
            </w:pPr>
            <w:r w:rsidRPr="00AC1695">
              <w:rPr>
                <w:rFonts w:eastAsia="Times New Roman" w:cs="Times New Roman"/>
                <w:sz w:val="20"/>
              </w:rPr>
              <w:t>Всего в % от отпущенной тепловой энергии в тепловые сети</w:t>
            </w:r>
          </w:p>
        </w:tc>
      </w:tr>
      <w:tr w:rsidR="00517D85" w:rsidRPr="00AC1695" w14:paraId="3E3F3AA8" w14:textId="77777777" w:rsidTr="00AC1695">
        <w:trPr>
          <w:tblHeader/>
          <w:jc w:val="center"/>
        </w:trPr>
        <w:tc>
          <w:tcPr>
            <w:tcW w:w="551" w:type="pct"/>
            <w:vMerge/>
          </w:tcPr>
          <w:p w14:paraId="59AA02C7" w14:textId="77777777" w:rsidR="00517D85" w:rsidRPr="00AC1695" w:rsidRDefault="00517D85">
            <w:pPr>
              <w:rPr>
                <w:rFonts w:cs="Times New Roman"/>
                <w:sz w:val="20"/>
              </w:rPr>
            </w:pPr>
          </w:p>
        </w:tc>
        <w:tc>
          <w:tcPr>
            <w:tcW w:w="1004" w:type="pct"/>
            <w:shd w:val="clear" w:color="auto" w:fill="F2F2F2"/>
            <w:tcMar>
              <w:top w:w="120" w:type="dxa"/>
              <w:left w:w="200" w:type="dxa"/>
              <w:bottom w:w="120" w:type="dxa"/>
              <w:right w:w="200" w:type="dxa"/>
            </w:tcMar>
            <w:vAlign w:val="center"/>
          </w:tcPr>
          <w:p w14:paraId="6A39612F" w14:textId="77777777" w:rsidR="00517D85" w:rsidRPr="00AC1695" w:rsidRDefault="00652ED1">
            <w:pPr>
              <w:jc w:val="center"/>
              <w:rPr>
                <w:rFonts w:cs="Times New Roman"/>
                <w:sz w:val="20"/>
              </w:rPr>
            </w:pPr>
            <w:r w:rsidRPr="00AC1695">
              <w:rPr>
                <w:rFonts w:eastAsia="Times New Roman" w:cs="Times New Roman"/>
                <w:sz w:val="20"/>
              </w:rPr>
              <w:t>Магистральные тепловые сети</w:t>
            </w:r>
          </w:p>
        </w:tc>
        <w:tc>
          <w:tcPr>
            <w:tcW w:w="1203" w:type="pct"/>
            <w:shd w:val="clear" w:color="auto" w:fill="F2F2F2"/>
            <w:tcMar>
              <w:top w:w="120" w:type="dxa"/>
              <w:left w:w="200" w:type="dxa"/>
              <w:bottom w:w="120" w:type="dxa"/>
              <w:right w:w="200" w:type="dxa"/>
            </w:tcMar>
            <w:vAlign w:val="center"/>
          </w:tcPr>
          <w:p w14:paraId="3652408F" w14:textId="77777777" w:rsidR="00517D85" w:rsidRPr="00AC1695" w:rsidRDefault="00652ED1">
            <w:pPr>
              <w:jc w:val="center"/>
              <w:rPr>
                <w:rFonts w:cs="Times New Roman"/>
                <w:sz w:val="20"/>
              </w:rPr>
            </w:pPr>
            <w:r w:rsidRPr="00AC1695">
              <w:rPr>
                <w:rFonts w:eastAsia="Times New Roman" w:cs="Times New Roman"/>
                <w:sz w:val="20"/>
              </w:rPr>
              <w:t>Распределительные тепловые сети</w:t>
            </w:r>
          </w:p>
        </w:tc>
        <w:tc>
          <w:tcPr>
            <w:tcW w:w="538" w:type="pct"/>
            <w:shd w:val="clear" w:color="auto" w:fill="F2F2F2"/>
            <w:tcMar>
              <w:top w:w="120" w:type="dxa"/>
              <w:left w:w="200" w:type="dxa"/>
              <w:bottom w:w="120" w:type="dxa"/>
              <w:right w:w="200" w:type="dxa"/>
            </w:tcMar>
            <w:vAlign w:val="center"/>
          </w:tcPr>
          <w:p w14:paraId="0C838ACA" w14:textId="77777777" w:rsidR="00517D85" w:rsidRPr="00AC1695" w:rsidRDefault="00652ED1">
            <w:pPr>
              <w:jc w:val="center"/>
              <w:rPr>
                <w:rFonts w:cs="Times New Roman"/>
                <w:sz w:val="20"/>
              </w:rPr>
            </w:pPr>
            <w:r w:rsidRPr="00AC1695">
              <w:rPr>
                <w:rFonts w:eastAsia="Times New Roman" w:cs="Times New Roman"/>
                <w:sz w:val="20"/>
              </w:rPr>
              <w:t>Всего</w:t>
            </w:r>
          </w:p>
        </w:tc>
        <w:tc>
          <w:tcPr>
            <w:tcW w:w="867" w:type="pct"/>
            <w:vMerge/>
          </w:tcPr>
          <w:p w14:paraId="2D701CE2" w14:textId="77777777" w:rsidR="00517D85" w:rsidRPr="00AC1695" w:rsidRDefault="00517D85">
            <w:pPr>
              <w:rPr>
                <w:rFonts w:cs="Times New Roman"/>
                <w:sz w:val="20"/>
              </w:rPr>
            </w:pPr>
          </w:p>
        </w:tc>
        <w:tc>
          <w:tcPr>
            <w:tcW w:w="837" w:type="pct"/>
            <w:vMerge/>
          </w:tcPr>
          <w:p w14:paraId="4110D81A" w14:textId="77777777" w:rsidR="00517D85" w:rsidRPr="00AC1695" w:rsidRDefault="00517D85">
            <w:pPr>
              <w:rPr>
                <w:rFonts w:cs="Times New Roman"/>
                <w:sz w:val="20"/>
              </w:rPr>
            </w:pPr>
          </w:p>
        </w:tc>
      </w:tr>
      <w:tr w:rsidR="00517D85" w:rsidRPr="00AC1695" w14:paraId="701F7744" w14:textId="77777777" w:rsidTr="006E2C77">
        <w:trPr>
          <w:jc w:val="center"/>
        </w:trPr>
        <w:tc>
          <w:tcPr>
            <w:tcW w:w="5000" w:type="pct"/>
            <w:gridSpan w:val="6"/>
            <w:shd w:val="clear" w:color="auto" w:fill="FFFFFF"/>
            <w:tcMar>
              <w:top w:w="40" w:type="dxa"/>
              <w:left w:w="160" w:type="dxa"/>
              <w:bottom w:w="40" w:type="dxa"/>
              <w:right w:w="200" w:type="dxa"/>
            </w:tcMar>
            <w:vAlign w:val="center"/>
          </w:tcPr>
          <w:p w14:paraId="1ABA1760" w14:textId="77777777" w:rsidR="00517D85" w:rsidRPr="00AC1695" w:rsidRDefault="00652ED1">
            <w:pPr>
              <w:jc w:val="center"/>
              <w:rPr>
                <w:rFonts w:cs="Times New Roman"/>
                <w:sz w:val="20"/>
              </w:rPr>
            </w:pPr>
            <w:r w:rsidRPr="00AC1695">
              <w:rPr>
                <w:rFonts w:eastAsia="Times New Roman" w:cs="Times New Roman"/>
                <w:sz w:val="20"/>
              </w:rPr>
              <w:t>Котельная «Улюнская СОШ»</w:t>
            </w:r>
          </w:p>
        </w:tc>
      </w:tr>
      <w:tr w:rsidR="00517D85" w:rsidRPr="00AC1695" w14:paraId="418C5E13" w14:textId="77777777" w:rsidTr="006E2C77">
        <w:trPr>
          <w:jc w:val="center"/>
        </w:trPr>
        <w:tc>
          <w:tcPr>
            <w:tcW w:w="551" w:type="pct"/>
            <w:shd w:val="clear" w:color="auto" w:fill="FFFFFF"/>
            <w:tcMar>
              <w:top w:w="40" w:type="dxa"/>
              <w:left w:w="200" w:type="dxa"/>
              <w:bottom w:w="40" w:type="dxa"/>
              <w:right w:w="200" w:type="dxa"/>
            </w:tcMar>
            <w:vAlign w:val="center"/>
          </w:tcPr>
          <w:p w14:paraId="022F7128" w14:textId="77777777" w:rsidR="00517D85" w:rsidRPr="00AC1695" w:rsidRDefault="00652ED1">
            <w:pPr>
              <w:rPr>
                <w:rFonts w:cs="Times New Roman"/>
                <w:sz w:val="20"/>
              </w:rPr>
            </w:pPr>
            <w:r w:rsidRPr="00AC1695">
              <w:rPr>
                <w:rFonts w:eastAsia="Times New Roman" w:cs="Times New Roman"/>
                <w:sz w:val="20"/>
              </w:rPr>
              <w:t>2020</w:t>
            </w:r>
          </w:p>
        </w:tc>
        <w:tc>
          <w:tcPr>
            <w:tcW w:w="1004" w:type="pct"/>
            <w:shd w:val="clear" w:color="auto" w:fill="FFFFFF"/>
            <w:tcMar>
              <w:top w:w="40" w:type="dxa"/>
              <w:left w:w="200" w:type="dxa"/>
              <w:bottom w:w="40" w:type="dxa"/>
              <w:right w:w="200" w:type="dxa"/>
            </w:tcMar>
            <w:vAlign w:val="center"/>
          </w:tcPr>
          <w:p w14:paraId="7114ABF9" w14:textId="77777777" w:rsidR="00517D85" w:rsidRPr="00AC1695" w:rsidRDefault="00652ED1">
            <w:pPr>
              <w:jc w:val="center"/>
              <w:rPr>
                <w:rFonts w:cs="Times New Roman"/>
                <w:sz w:val="20"/>
              </w:rPr>
            </w:pPr>
            <w:r w:rsidRPr="00AC1695">
              <w:rPr>
                <w:rFonts w:eastAsia="Times New Roman" w:cs="Times New Roman"/>
                <w:sz w:val="20"/>
              </w:rPr>
              <w:t>н/д</w:t>
            </w:r>
          </w:p>
        </w:tc>
        <w:tc>
          <w:tcPr>
            <w:tcW w:w="1203" w:type="pct"/>
            <w:shd w:val="clear" w:color="auto" w:fill="FFFFFF"/>
            <w:tcMar>
              <w:top w:w="40" w:type="dxa"/>
              <w:left w:w="200" w:type="dxa"/>
              <w:bottom w:w="40" w:type="dxa"/>
              <w:right w:w="200" w:type="dxa"/>
            </w:tcMar>
            <w:vAlign w:val="center"/>
          </w:tcPr>
          <w:p w14:paraId="41166240" w14:textId="77777777" w:rsidR="00517D85" w:rsidRPr="00AC1695" w:rsidRDefault="00652ED1">
            <w:pPr>
              <w:jc w:val="center"/>
              <w:rPr>
                <w:rFonts w:cs="Times New Roman"/>
                <w:sz w:val="20"/>
              </w:rPr>
            </w:pPr>
            <w:r w:rsidRPr="00AC1695">
              <w:rPr>
                <w:rFonts w:eastAsia="Times New Roman" w:cs="Times New Roman"/>
                <w:sz w:val="20"/>
              </w:rPr>
              <w:t>н/д</w:t>
            </w:r>
          </w:p>
        </w:tc>
        <w:tc>
          <w:tcPr>
            <w:tcW w:w="538" w:type="pct"/>
            <w:shd w:val="clear" w:color="auto" w:fill="FFFFFF"/>
            <w:tcMar>
              <w:top w:w="40" w:type="dxa"/>
              <w:left w:w="200" w:type="dxa"/>
              <w:bottom w:w="40" w:type="dxa"/>
              <w:right w:w="200" w:type="dxa"/>
            </w:tcMar>
            <w:vAlign w:val="center"/>
          </w:tcPr>
          <w:p w14:paraId="12C4064C" w14:textId="77777777" w:rsidR="00517D85" w:rsidRPr="00AC1695" w:rsidRDefault="00652ED1">
            <w:pPr>
              <w:jc w:val="center"/>
              <w:rPr>
                <w:rFonts w:cs="Times New Roman"/>
                <w:sz w:val="20"/>
              </w:rPr>
            </w:pPr>
            <w:r w:rsidRPr="00AC1695">
              <w:rPr>
                <w:rFonts w:eastAsia="Times New Roman" w:cs="Times New Roman"/>
                <w:sz w:val="20"/>
              </w:rPr>
              <w:t>н/д</w:t>
            </w:r>
          </w:p>
        </w:tc>
        <w:tc>
          <w:tcPr>
            <w:tcW w:w="867" w:type="pct"/>
            <w:shd w:val="clear" w:color="auto" w:fill="FFFFFF"/>
            <w:tcMar>
              <w:top w:w="40" w:type="dxa"/>
              <w:left w:w="200" w:type="dxa"/>
              <w:bottom w:w="40" w:type="dxa"/>
              <w:right w:w="200" w:type="dxa"/>
            </w:tcMar>
            <w:vAlign w:val="center"/>
          </w:tcPr>
          <w:p w14:paraId="05324B4F" w14:textId="77777777" w:rsidR="00517D85" w:rsidRPr="00AC1695" w:rsidRDefault="00652ED1">
            <w:pPr>
              <w:jc w:val="center"/>
              <w:rPr>
                <w:rFonts w:cs="Times New Roman"/>
                <w:sz w:val="20"/>
              </w:rPr>
            </w:pPr>
            <w:r w:rsidRPr="00AC1695">
              <w:rPr>
                <w:rFonts w:eastAsia="Times New Roman" w:cs="Times New Roman"/>
                <w:sz w:val="20"/>
              </w:rPr>
              <w:t>н/д</w:t>
            </w:r>
          </w:p>
        </w:tc>
        <w:tc>
          <w:tcPr>
            <w:tcW w:w="837" w:type="pct"/>
            <w:shd w:val="clear" w:color="auto" w:fill="FFFFFF"/>
            <w:tcMar>
              <w:top w:w="40" w:type="dxa"/>
              <w:left w:w="200" w:type="dxa"/>
              <w:bottom w:w="40" w:type="dxa"/>
              <w:right w:w="200" w:type="dxa"/>
            </w:tcMar>
            <w:vAlign w:val="center"/>
          </w:tcPr>
          <w:p w14:paraId="757FC3ED" w14:textId="77777777" w:rsidR="00517D85" w:rsidRPr="00AC1695" w:rsidRDefault="00652ED1">
            <w:pPr>
              <w:jc w:val="center"/>
              <w:rPr>
                <w:rFonts w:cs="Times New Roman"/>
                <w:sz w:val="20"/>
              </w:rPr>
            </w:pPr>
            <w:r w:rsidRPr="00AC1695">
              <w:rPr>
                <w:rFonts w:eastAsia="Times New Roman" w:cs="Times New Roman"/>
                <w:sz w:val="20"/>
              </w:rPr>
              <w:t>-</w:t>
            </w:r>
          </w:p>
        </w:tc>
      </w:tr>
      <w:tr w:rsidR="006E2C77" w:rsidRPr="00AC1695" w14:paraId="62B0BC14" w14:textId="77777777" w:rsidTr="006E2C77">
        <w:trPr>
          <w:jc w:val="center"/>
        </w:trPr>
        <w:tc>
          <w:tcPr>
            <w:tcW w:w="551" w:type="pct"/>
            <w:shd w:val="clear" w:color="auto" w:fill="FFFFFF"/>
            <w:tcMar>
              <w:top w:w="40" w:type="dxa"/>
              <w:left w:w="200" w:type="dxa"/>
              <w:bottom w:w="40" w:type="dxa"/>
              <w:right w:w="200" w:type="dxa"/>
            </w:tcMar>
            <w:vAlign w:val="center"/>
          </w:tcPr>
          <w:p w14:paraId="4101C5DC" w14:textId="77777777" w:rsidR="006E2C77" w:rsidRPr="00AC1695" w:rsidRDefault="006E2C77" w:rsidP="006E2C77">
            <w:pPr>
              <w:rPr>
                <w:rFonts w:cs="Times New Roman"/>
                <w:sz w:val="20"/>
              </w:rPr>
            </w:pPr>
            <w:r w:rsidRPr="00AC1695">
              <w:rPr>
                <w:rFonts w:eastAsia="Times New Roman" w:cs="Times New Roman"/>
                <w:sz w:val="20"/>
              </w:rPr>
              <w:t>2021</w:t>
            </w:r>
          </w:p>
        </w:tc>
        <w:tc>
          <w:tcPr>
            <w:tcW w:w="1004" w:type="pct"/>
            <w:shd w:val="clear" w:color="auto" w:fill="FFFFFF"/>
            <w:tcMar>
              <w:top w:w="40" w:type="dxa"/>
              <w:left w:w="200" w:type="dxa"/>
              <w:bottom w:w="40" w:type="dxa"/>
              <w:right w:w="200" w:type="dxa"/>
            </w:tcMar>
            <w:vAlign w:val="center"/>
          </w:tcPr>
          <w:p w14:paraId="7C106348" w14:textId="77777777" w:rsidR="006E2C77" w:rsidRPr="00AC1695" w:rsidRDefault="006E2C77" w:rsidP="006E2C77">
            <w:pPr>
              <w:jc w:val="center"/>
              <w:rPr>
                <w:rFonts w:cs="Times New Roman"/>
                <w:sz w:val="20"/>
              </w:rPr>
            </w:pPr>
            <w:r w:rsidRPr="00AC1695">
              <w:rPr>
                <w:rFonts w:eastAsia="Times New Roman" w:cs="Times New Roman"/>
                <w:sz w:val="20"/>
              </w:rPr>
              <w:t>-</w:t>
            </w:r>
          </w:p>
        </w:tc>
        <w:tc>
          <w:tcPr>
            <w:tcW w:w="1203" w:type="pct"/>
            <w:shd w:val="clear" w:color="auto" w:fill="FFFFFF"/>
            <w:tcMar>
              <w:top w:w="40" w:type="dxa"/>
              <w:left w:w="200" w:type="dxa"/>
              <w:bottom w:w="40" w:type="dxa"/>
              <w:right w:w="200" w:type="dxa"/>
            </w:tcMar>
            <w:vAlign w:val="center"/>
          </w:tcPr>
          <w:p w14:paraId="1BBDC39C"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538" w:type="pct"/>
            <w:shd w:val="clear" w:color="auto" w:fill="FFFFFF"/>
            <w:tcMar>
              <w:top w:w="40" w:type="dxa"/>
              <w:left w:w="200" w:type="dxa"/>
              <w:bottom w:w="40" w:type="dxa"/>
              <w:right w:w="200" w:type="dxa"/>
            </w:tcMar>
            <w:vAlign w:val="center"/>
          </w:tcPr>
          <w:p w14:paraId="5A05F44A"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867" w:type="pct"/>
            <w:shd w:val="clear" w:color="auto" w:fill="FFFFFF"/>
            <w:tcMar>
              <w:top w:w="40" w:type="dxa"/>
              <w:left w:w="200" w:type="dxa"/>
              <w:bottom w:w="40" w:type="dxa"/>
              <w:right w:w="200" w:type="dxa"/>
            </w:tcMar>
            <w:vAlign w:val="center"/>
          </w:tcPr>
          <w:p w14:paraId="317992B3"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837" w:type="pct"/>
            <w:shd w:val="clear" w:color="auto" w:fill="FFFFFF"/>
            <w:tcMar>
              <w:top w:w="40" w:type="dxa"/>
              <w:left w:w="200" w:type="dxa"/>
              <w:bottom w:w="40" w:type="dxa"/>
              <w:right w:w="200" w:type="dxa"/>
            </w:tcMar>
            <w:vAlign w:val="center"/>
          </w:tcPr>
          <w:p w14:paraId="1FFDB25F" w14:textId="77777777" w:rsidR="006E2C77" w:rsidRPr="00AC1695" w:rsidRDefault="006E2C77" w:rsidP="006E2C77">
            <w:pPr>
              <w:jc w:val="center"/>
              <w:rPr>
                <w:rFonts w:cs="Times New Roman"/>
                <w:sz w:val="20"/>
              </w:rPr>
            </w:pPr>
            <w:r w:rsidRPr="00AC1695">
              <w:rPr>
                <w:rFonts w:eastAsia="Times New Roman" w:cs="Times New Roman"/>
                <w:sz w:val="20"/>
              </w:rPr>
              <w:t>19,29</w:t>
            </w:r>
          </w:p>
        </w:tc>
      </w:tr>
      <w:tr w:rsidR="006E2C77" w:rsidRPr="00AC1695" w14:paraId="5E511A0B" w14:textId="77777777" w:rsidTr="006E2C77">
        <w:trPr>
          <w:jc w:val="center"/>
        </w:trPr>
        <w:tc>
          <w:tcPr>
            <w:tcW w:w="551" w:type="pct"/>
            <w:shd w:val="clear" w:color="auto" w:fill="FFFFFF"/>
            <w:tcMar>
              <w:top w:w="40" w:type="dxa"/>
              <w:left w:w="200" w:type="dxa"/>
              <w:bottom w:w="40" w:type="dxa"/>
              <w:right w:w="200" w:type="dxa"/>
            </w:tcMar>
            <w:vAlign w:val="center"/>
          </w:tcPr>
          <w:p w14:paraId="312C35BD" w14:textId="77777777" w:rsidR="006E2C77" w:rsidRPr="00AC1695" w:rsidRDefault="006E2C77" w:rsidP="006E2C77">
            <w:pPr>
              <w:rPr>
                <w:rFonts w:cs="Times New Roman"/>
                <w:sz w:val="20"/>
              </w:rPr>
            </w:pPr>
            <w:r w:rsidRPr="00AC1695">
              <w:rPr>
                <w:rFonts w:eastAsia="Times New Roman" w:cs="Times New Roman"/>
                <w:sz w:val="20"/>
              </w:rPr>
              <w:t>2022</w:t>
            </w:r>
          </w:p>
        </w:tc>
        <w:tc>
          <w:tcPr>
            <w:tcW w:w="1004" w:type="pct"/>
            <w:shd w:val="clear" w:color="auto" w:fill="FFFFFF"/>
            <w:tcMar>
              <w:top w:w="40" w:type="dxa"/>
              <w:left w:w="200" w:type="dxa"/>
              <w:bottom w:w="40" w:type="dxa"/>
              <w:right w:w="200" w:type="dxa"/>
            </w:tcMar>
            <w:vAlign w:val="center"/>
          </w:tcPr>
          <w:p w14:paraId="081671C6" w14:textId="77777777" w:rsidR="006E2C77" w:rsidRPr="00AC1695" w:rsidRDefault="006E2C77" w:rsidP="006E2C77">
            <w:pPr>
              <w:jc w:val="center"/>
              <w:rPr>
                <w:rFonts w:cs="Times New Roman"/>
                <w:sz w:val="20"/>
              </w:rPr>
            </w:pPr>
            <w:r w:rsidRPr="00AC1695">
              <w:rPr>
                <w:rFonts w:eastAsia="Times New Roman" w:cs="Times New Roman"/>
                <w:sz w:val="20"/>
              </w:rPr>
              <w:t>-</w:t>
            </w:r>
          </w:p>
        </w:tc>
        <w:tc>
          <w:tcPr>
            <w:tcW w:w="1203" w:type="pct"/>
            <w:shd w:val="clear" w:color="auto" w:fill="FFFFFF"/>
            <w:tcMar>
              <w:top w:w="40" w:type="dxa"/>
              <w:left w:w="200" w:type="dxa"/>
              <w:bottom w:w="40" w:type="dxa"/>
              <w:right w:w="200" w:type="dxa"/>
            </w:tcMar>
            <w:vAlign w:val="center"/>
          </w:tcPr>
          <w:p w14:paraId="601771CC"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538" w:type="pct"/>
            <w:shd w:val="clear" w:color="auto" w:fill="FFFFFF"/>
            <w:tcMar>
              <w:top w:w="40" w:type="dxa"/>
              <w:left w:w="200" w:type="dxa"/>
              <w:bottom w:w="40" w:type="dxa"/>
              <w:right w:w="200" w:type="dxa"/>
            </w:tcMar>
            <w:vAlign w:val="center"/>
          </w:tcPr>
          <w:p w14:paraId="7E759A23"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867" w:type="pct"/>
            <w:shd w:val="clear" w:color="auto" w:fill="FFFFFF"/>
            <w:tcMar>
              <w:top w:w="40" w:type="dxa"/>
              <w:left w:w="200" w:type="dxa"/>
              <w:bottom w:w="40" w:type="dxa"/>
              <w:right w:w="200" w:type="dxa"/>
            </w:tcMar>
            <w:vAlign w:val="center"/>
          </w:tcPr>
          <w:p w14:paraId="00A73AA9"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837" w:type="pct"/>
            <w:shd w:val="clear" w:color="auto" w:fill="FFFFFF"/>
            <w:tcMar>
              <w:top w:w="40" w:type="dxa"/>
              <w:left w:w="200" w:type="dxa"/>
              <w:bottom w:w="40" w:type="dxa"/>
              <w:right w:w="200" w:type="dxa"/>
            </w:tcMar>
            <w:vAlign w:val="center"/>
          </w:tcPr>
          <w:p w14:paraId="2A82284F" w14:textId="77777777" w:rsidR="006E2C77" w:rsidRPr="00AC1695" w:rsidRDefault="006E2C77" w:rsidP="006E2C77">
            <w:pPr>
              <w:jc w:val="center"/>
              <w:rPr>
                <w:rFonts w:cs="Times New Roman"/>
                <w:sz w:val="20"/>
              </w:rPr>
            </w:pPr>
            <w:r w:rsidRPr="00AC1695">
              <w:rPr>
                <w:rFonts w:eastAsia="Times New Roman" w:cs="Times New Roman"/>
                <w:sz w:val="20"/>
              </w:rPr>
              <w:t>19,29</w:t>
            </w:r>
          </w:p>
        </w:tc>
      </w:tr>
      <w:tr w:rsidR="006E2C77" w:rsidRPr="00AC1695" w14:paraId="24912477" w14:textId="77777777" w:rsidTr="006E2C77">
        <w:trPr>
          <w:jc w:val="center"/>
        </w:trPr>
        <w:tc>
          <w:tcPr>
            <w:tcW w:w="551" w:type="pct"/>
            <w:shd w:val="clear" w:color="auto" w:fill="FFFFFF"/>
            <w:tcMar>
              <w:top w:w="40" w:type="dxa"/>
              <w:left w:w="200" w:type="dxa"/>
              <w:bottom w:w="40" w:type="dxa"/>
              <w:right w:w="200" w:type="dxa"/>
            </w:tcMar>
            <w:vAlign w:val="center"/>
          </w:tcPr>
          <w:p w14:paraId="6860F7F1" w14:textId="77777777" w:rsidR="006E2C77" w:rsidRPr="00AC1695" w:rsidRDefault="006E2C77" w:rsidP="006E2C77">
            <w:pPr>
              <w:rPr>
                <w:rFonts w:cs="Times New Roman"/>
                <w:sz w:val="20"/>
              </w:rPr>
            </w:pPr>
            <w:r w:rsidRPr="00AC1695">
              <w:rPr>
                <w:rFonts w:eastAsia="Times New Roman" w:cs="Times New Roman"/>
                <w:sz w:val="20"/>
              </w:rPr>
              <w:t>2023</w:t>
            </w:r>
          </w:p>
        </w:tc>
        <w:tc>
          <w:tcPr>
            <w:tcW w:w="1004" w:type="pct"/>
            <w:shd w:val="clear" w:color="auto" w:fill="FFFFFF"/>
            <w:tcMar>
              <w:top w:w="40" w:type="dxa"/>
              <w:left w:w="200" w:type="dxa"/>
              <w:bottom w:w="40" w:type="dxa"/>
              <w:right w:w="200" w:type="dxa"/>
            </w:tcMar>
            <w:vAlign w:val="center"/>
          </w:tcPr>
          <w:p w14:paraId="6B14B5E9" w14:textId="77777777" w:rsidR="006E2C77" w:rsidRPr="00AC1695" w:rsidRDefault="006E2C77" w:rsidP="006E2C77">
            <w:pPr>
              <w:jc w:val="center"/>
              <w:rPr>
                <w:rFonts w:cs="Times New Roman"/>
                <w:sz w:val="20"/>
              </w:rPr>
            </w:pPr>
            <w:r w:rsidRPr="00AC1695">
              <w:rPr>
                <w:rFonts w:eastAsia="Times New Roman" w:cs="Times New Roman"/>
                <w:sz w:val="20"/>
              </w:rPr>
              <w:t>-</w:t>
            </w:r>
          </w:p>
        </w:tc>
        <w:tc>
          <w:tcPr>
            <w:tcW w:w="1203" w:type="pct"/>
            <w:shd w:val="clear" w:color="auto" w:fill="FFFFFF"/>
            <w:tcMar>
              <w:top w:w="40" w:type="dxa"/>
              <w:left w:w="200" w:type="dxa"/>
              <w:bottom w:w="40" w:type="dxa"/>
              <w:right w:w="200" w:type="dxa"/>
            </w:tcMar>
            <w:vAlign w:val="center"/>
          </w:tcPr>
          <w:p w14:paraId="149391ED"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538" w:type="pct"/>
            <w:shd w:val="clear" w:color="auto" w:fill="FFFFFF"/>
            <w:tcMar>
              <w:top w:w="40" w:type="dxa"/>
              <w:left w:w="200" w:type="dxa"/>
              <w:bottom w:w="40" w:type="dxa"/>
              <w:right w:w="200" w:type="dxa"/>
            </w:tcMar>
            <w:vAlign w:val="center"/>
          </w:tcPr>
          <w:p w14:paraId="7C51E252"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867" w:type="pct"/>
            <w:shd w:val="clear" w:color="auto" w:fill="FFFFFF"/>
            <w:tcMar>
              <w:top w:w="40" w:type="dxa"/>
              <w:left w:w="200" w:type="dxa"/>
              <w:bottom w:w="40" w:type="dxa"/>
              <w:right w:w="200" w:type="dxa"/>
            </w:tcMar>
            <w:vAlign w:val="center"/>
          </w:tcPr>
          <w:p w14:paraId="6C6470F4"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837" w:type="pct"/>
            <w:shd w:val="clear" w:color="auto" w:fill="FFFFFF"/>
            <w:tcMar>
              <w:top w:w="40" w:type="dxa"/>
              <w:left w:w="200" w:type="dxa"/>
              <w:bottom w:w="40" w:type="dxa"/>
              <w:right w:w="200" w:type="dxa"/>
            </w:tcMar>
            <w:vAlign w:val="center"/>
          </w:tcPr>
          <w:p w14:paraId="644E2292" w14:textId="77777777" w:rsidR="006E2C77" w:rsidRPr="00AC1695" w:rsidRDefault="006E2C77" w:rsidP="006E2C77">
            <w:pPr>
              <w:jc w:val="center"/>
              <w:rPr>
                <w:rFonts w:cs="Times New Roman"/>
                <w:sz w:val="20"/>
              </w:rPr>
            </w:pPr>
            <w:r w:rsidRPr="00AC1695">
              <w:rPr>
                <w:rFonts w:eastAsia="Times New Roman" w:cs="Times New Roman"/>
                <w:sz w:val="20"/>
              </w:rPr>
              <w:t>19,29</w:t>
            </w:r>
          </w:p>
        </w:tc>
      </w:tr>
      <w:tr w:rsidR="006E2C77" w:rsidRPr="00AC1695" w14:paraId="1C25AA3D" w14:textId="77777777" w:rsidTr="006E2C77">
        <w:trPr>
          <w:jc w:val="center"/>
        </w:trPr>
        <w:tc>
          <w:tcPr>
            <w:tcW w:w="551" w:type="pct"/>
            <w:shd w:val="clear" w:color="auto" w:fill="FFFFFF"/>
            <w:tcMar>
              <w:top w:w="40" w:type="dxa"/>
              <w:left w:w="200" w:type="dxa"/>
              <w:bottom w:w="40" w:type="dxa"/>
              <w:right w:w="200" w:type="dxa"/>
            </w:tcMar>
            <w:vAlign w:val="center"/>
          </w:tcPr>
          <w:p w14:paraId="6F30B282" w14:textId="77777777" w:rsidR="006E2C77" w:rsidRPr="00AC1695" w:rsidRDefault="006E2C77" w:rsidP="006E2C77">
            <w:pPr>
              <w:rPr>
                <w:rFonts w:cs="Times New Roman"/>
                <w:sz w:val="20"/>
              </w:rPr>
            </w:pPr>
            <w:r w:rsidRPr="00AC1695">
              <w:rPr>
                <w:rFonts w:eastAsia="Times New Roman" w:cs="Times New Roman"/>
                <w:sz w:val="20"/>
              </w:rPr>
              <w:t>2024</w:t>
            </w:r>
          </w:p>
        </w:tc>
        <w:tc>
          <w:tcPr>
            <w:tcW w:w="1004" w:type="pct"/>
            <w:shd w:val="clear" w:color="auto" w:fill="FFFFFF"/>
            <w:tcMar>
              <w:top w:w="40" w:type="dxa"/>
              <w:left w:w="200" w:type="dxa"/>
              <w:bottom w:w="40" w:type="dxa"/>
              <w:right w:w="200" w:type="dxa"/>
            </w:tcMar>
            <w:vAlign w:val="center"/>
          </w:tcPr>
          <w:p w14:paraId="3A3D17CB" w14:textId="77777777" w:rsidR="006E2C77" w:rsidRPr="00AC1695" w:rsidRDefault="006E2C77" w:rsidP="006E2C77">
            <w:pPr>
              <w:jc w:val="center"/>
              <w:rPr>
                <w:rFonts w:cs="Times New Roman"/>
                <w:sz w:val="20"/>
              </w:rPr>
            </w:pPr>
            <w:r w:rsidRPr="00AC1695">
              <w:rPr>
                <w:rFonts w:eastAsia="Times New Roman" w:cs="Times New Roman"/>
                <w:sz w:val="20"/>
              </w:rPr>
              <w:t>-</w:t>
            </w:r>
          </w:p>
        </w:tc>
        <w:tc>
          <w:tcPr>
            <w:tcW w:w="1203" w:type="pct"/>
            <w:shd w:val="clear" w:color="auto" w:fill="FFFFFF"/>
            <w:tcMar>
              <w:top w:w="40" w:type="dxa"/>
              <w:left w:w="200" w:type="dxa"/>
              <w:bottom w:w="40" w:type="dxa"/>
              <w:right w:w="200" w:type="dxa"/>
            </w:tcMar>
            <w:vAlign w:val="center"/>
          </w:tcPr>
          <w:p w14:paraId="54C6963E"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538" w:type="pct"/>
            <w:shd w:val="clear" w:color="auto" w:fill="FFFFFF"/>
            <w:tcMar>
              <w:top w:w="40" w:type="dxa"/>
              <w:left w:w="200" w:type="dxa"/>
              <w:bottom w:w="40" w:type="dxa"/>
              <w:right w:w="200" w:type="dxa"/>
            </w:tcMar>
            <w:vAlign w:val="center"/>
          </w:tcPr>
          <w:p w14:paraId="617EBE02"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867" w:type="pct"/>
            <w:shd w:val="clear" w:color="auto" w:fill="FFFFFF"/>
            <w:tcMar>
              <w:top w:w="40" w:type="dxa"/>
              <w:left w:w="200" w:type="dxa"/>
              <w:bottom w:w="40" w:type="dxa"/>
              <w:right w:w="200" w:type="dxa"/>
            </w:tcMar>
            <w:vAlign w:val="center"/>
          </w:tcPr>
          <w:p w14:paraId="564C4BBC" w14:textId="77777777" w:rsidR="006E2C77" w:rsidRPr="00AC1695" w:rsidRDefault="006E2C77" w:rsidP="006E2C77">
            <w:pPr>
              <w:jc w:val="center"/>
              <w:rPr>
                <w:rFonts w:cs="Times New Roman"/>
                <w:sz w:val="20"/>
              </w:rPr>
            </w:pPr>
            <w:r w:rsidRPr="00AC1695">
              <w:rPr>
                <w:rFonts w:eastAsia="Times New Roman" w:cs="Times New Roman"/>
                <w:sz w:val="20"/>
              </w:rPr>
              <w:t>400,69</w:t>
            </w:r>
          </w:p>
        </w:tc>
        <w:tc>
          <w:tcPr>
            <w:tcW w:w="837" w:type="pct"/>
            <w:shd w:val="clear" w:color="auto" w:fill="FFFFFF"/>
            <w:tcMar>
              <w:top w:w="40" w:type="dxa"/>
              <w:left w:w="200" w:type="dxa"/>
              <w:bottom w:w="40" w:type="dxa"/>
              <w:right w:w="200" w:type="dxa"/>
            </w:tcMar>
            <w:vAlign w:val="center"/>
          </w:tcPr>
          <w:p w14:paraId="4802528C" w14:textId="77777777" w:rsidR="006E2C77" w:rsidRPr="00AC1695" w:rsidRDefault="006E2C77" w:rsidP="006E2C77">
            <w:pPr>
              <w:jc w:val="center"/>
              <w:rPr>
                <w:rFonts w:cs="Times New Roman"/>
                <w:sz w:val="20"/>
              </w:rPr>
            </w:pPr>
            <w:r w:rsidRPr="00AC1695">
              <w:rPr>
                <w:rFonts w:eastAsia="Times New Roman" w:cs="Times New Roman"/>
                <w:sz w:val="20"/>
              </w:rPr>
              <w:t>22,2439</w:t>
            </w:r>
          </w:p>
        </w:tc>
      </w:tr>
      <w:tr w:rsidR="00517D85" w:rsidRPr="00AC1695" w14:paraId="72710194" w14:textId="77777777" w:rsidTr="006E2C77">
        <w:trPr>
          <w:jc w:val="center"/>
        </w:trPr>
        <w:tc>
          <w:tcPr>
            <w:tcW w:w="5000" w:type="pct"/>
            <w:gridSpan w:val="6"/>
            <w:shd w:val="clear" w:color="auto" w:fill="FFFFFF"/>
            <w:tcMar>
              <w:top w:w="40" w:type="dxa"/>
              <w:left w:w="160" w:type="dxa"/>
              <w:bottom w:w="40" w:type="dxa"/>
              <w:right w:w="200" w:type="dxa"/>
            </w:tcMar>
            <w:vAlign w:val="center"/>
          </w:tcPr>
          <w:p w14:paraId="6C00B6C8" w14:textId="77777777" w:rsidR="00517D85" w:rsidRPr="00AC1695" w:rsidRDefault="00652ED1">
            <w:pPr>
              <w:jc w:val="center"/>
              <w:rPr>
                <w:rFonts w:cs="Times New Roman"/>
                <w:sz w:val="20"/>
              </w:rPr>
            </w:pPr>
            <w:r w:rsidRPr="00AC1695">
              <w:rPr>
                <w:rFonts w:eastAsia="Times New Roman" w:cs="Times New Roman"/>
                <w:sz w:val="20"/>
              </w:rPr>
              <w:t>Котельная "Улюкчиканская СОШ"</w:t>
            </w:r>
          </w:p>
        </w:tc>
      </w:tr>
      <w:tr w:rsidR="00517D85" w:rsidRPr="00AC1695" w14:paraId="51FCF5B8" w14:textId="77777777" w:rsidTr="006E2C77">
        <w:trPr>
          <w:jc w:val="center"/>
        </w:trPr>
        <w:tc>
          <w:tcPr>
            <w:tcW w:w="551" w:type="pct"/>
            <w:shd w:val="clear" w:color="auto" w:fill="FFFFFF"/>
            <w:tcMar>
              <w:top w:w="40" w:type="dxa"/>
              <w:left w:w="200" w:type="dxa"/>
              <w:bottom w:w="40" w:type="dxa"/>
              <w:right w:w="200" w:type="dxa"/>
            </w:tcMar>
            <w:vAlign w:val="center"/>
          </w:tcPr>
          <w:p w14:paraId="74566C65" w14:textId="77777777" w:rsidR="00517D85" w:rsidRPr="00AC1695" w:rsidRDefault="00652ED1">
            <w:pPr>
              <w:rPr>
                <w:rFonts w:cs="Times New Roman"/>
                <w:sz w:val="20"/>
              </w:rPr>
            </w:pPr>
            <w:r w:rsidRPr="00AC1695">
              <w:rPr>
                <w:rFonts w:eastAsia="Times New Roman" w:cs="Times New Roman"/>
                <w:sz w:val="20"/>
              </w:rPr>
              <w:t>2020</w:t>
            </w:r>
          </w:p>
        </w:tc>
        <w:tc>
          <w:tcPr>
            <w:tcW w:w="1004" w:type="pct"/>
            <w:shd w:val="clear" w:color="auto" w:fill="FFFFFF"/>
            <w:tcMar>
              <w:top w:w="40" w:type="dxa"/>
              <w:left w:w="200" w:type="dxa"/>
              <w:bottom w:w="40" w:type="dxa"/>
              <w:right w:w="200" w:type="dxa"/>
            </w:tcMar>
            <w:vAlign w:val="center"/>
          </w:tcPr>
          <w:p w14:paraId="3289529B" w14:textId="77777777" w:rsidR="00517D85" w:rsidRPr="00AC1695" w:rsidRDefault="00652ED1">
            <w:pPr>
              <w:jc w:val="center"/>
              <w:rPr>
                <w:rFonts w:cs="Times New Roman"/>
                <w:sz w:val="20"/>
              </w:rPr>
            </w:pPr>
            <w:r w:rsidRPr="00AC1695">
              <w:rPr>
                <w:rFonts w:eastAsia="Times New Roman" w:cs="Times New Roman"/>
                <w:sz w:val="20"/>
              </w:rPr>
              <w:t>н/д</w:t>
            </w:r>
          </w:p>
        </w:tc>
        <w:tc>
          <w:tcPr>
            <w:tcW w:w="1203" w:type="pct"/>
            <w:shd w:val="clear" w:color="auto" w:fill="FFFFFF"/>
            <w:tcMar>
              <w:top w:w="40" w:type="dxa"/>
              <w:left w:w="200" w:type="dxa"/>
              <w:bottom w:w="40" w:type="dxa"/>
              <w:right w:w="200" w:type="dxa"/>
            </w:tcMar>
            <w:vAlign w:val="center"/>
          </w:tcPr>
          <w:p w14:paraId="5932DE25" w14:textId="77777777" w:rsidR="00517D85" w:rsidRPr="00AC1695" w:rsidRDefault="00652ED1">
            <w:pPr>
              <w:jc w:val="center"/>
              <w:rPr>
                <w:rFonts w:cs="Times New Roman"/>
                <w:sz w:val="20"/>
              </w:rPr>
            </w:pPr>
            <w:r w:rsidRPr="00AC1695">
              <w:rPr>
                <w:rFonts w:eastAsia="Times New Roman" w:cs="Times New Roman"/>
                <w:sz w:val="20"/>
              </w:rPr>
              <w:t>н/д</w:t>
            </w:r>
          </w:p>
        </w:tc>
        <w:tc>
          <w:tcPr>
            <w:tcW w:w="538" w:type="pct"/>
            <w:shd w:val="clear" w:color="auto" w:fill="FFFFFF"/>
            <w:tcMar>
              <w:top w:w="40" w:type="dxa"/>
              <w:left w:w="200" w:type="dxa"/>
              <w:bottom w:w="40" w:type="dxa"/>
              <w:right w:w="200" w:type="dxa"/>
            </w:tcMar>
            <w:vAlign w:val="center"/>
          </w:tcPr>
          <w:p w14:paraId="0F81297B" w14:textId="77777777" w:rsidR="00517D85" w:rsidRPr="00AC1695" w:rsidRDefault="00652ED1">
            <w:pPr>
              <w:jc w:val="center"/>
              <w:rPr>
                <w:rFonts w:cs="Times New Roman"/>
                <w:sz w:val="20"/>
              </w:rPr>
            </w:pPr>
            <w:r w:rsidRPr="00AC1695">
              <w:rPr>
                <w:rFonts w:eastAsia="Times New Roman" w:cs="Times New Roman"/>
                <w:sz w:val="20"/>
              </w:rPr>
              <w:t>н/д</w:t>
            </w:r>
          </w:p>
        </w:tc>
        <w:tc>
          <w:tcPr>
            <w:tcW w:w="867" w:type="pct"/>
            <w:shd w:val="clear" w:color="auto" w:fill="FFFFFF"/>
            <w:tcMar>
              <w:top w:w="40" w:type="dxa"/>
              <w:left w:w="200" w:type="dxa"/>
              <w:bottom w:w="40" w:type="dxa"/>
              <w:right w:w="200" w:type="dxa"/>
            </w:tcMar>
            <w:vAlign w:val="center"/>
          </w:tcPr>
          <w:p w14:paraId="692106B5" w14:textId="77777777" w:rsidR="00517D85" w:rsidRPr="00AC1695" w:rsidRDefault="00652ED1">
            <w:pPr>
              <w:jc w:val="center"/>
              <w:rPr>
                <w:rFonts w:cs="Times New Roman"/>
                <w:sz w:val="20"/>
              </w:rPr>
            </w:pPr>
            <w:r w:rsidRPr="00AC1695">
              <w:rPr>
                <w:rFonts w:eastAsia="Times New Roman" w:cs="Times New Roman"/>
                <w:sz w:val="20"/>
              </w:rPr>
              <w:t>н/д</w:t>
            </w:r>
          </w:p>
        </w:tc>
        <w:tc>
          <w:tcPr>
            <w:tcW w:w="837" w:type="pct"/>
            <w:shd w:val="clear" w:color="auto" w:fill="FFFFFF"/>
            <w:tcMar>
              <w:top w:w="40" w:type="dxa"/>
              <w:left w:w="200" w:type="dxa"/>
              <w:bottom w:w="40" w:type="dxa"/>
              <w:right w:w="200" w:type="dxa"/>
            </w:tcMar>
            <w:vAlign w:val="center"/>
          </w:tcPr>
          <w:p w14:paraId="330B4258" w14:textId="77777777" w:rsidR="00517D85" w:rsidRPr="00AC1695" w:rsidRDefault="00652ED1">
            <w:pPr>
              <w:jc w:val="center"/>
              <w:rPr>
                <w:rFonts w:cs="Times New Roman"/>
                <w:sz w:val="20"/>
              </w:rPr>
            </w:pPr>
            <w:r w:rsidRPr="00AC1695">
              <w:rPr>
                <w:rFonts w:eastAsia="Times New Roman" w:cs="Times New Roman"/>
                <w:sz w:val="20"/>
              </w:rPr>
              <w:t>-</w:t>
            </w:r>
          </w:p>
        </w:tc>
      </w:tr>
      <w:tr w:rsidR="006E2C77" w:rsidRPr="00AC1695" w14:paraId="1D7C385D" w14:textId="77777777" w:rsidTr="006E2C77">
        <w:trPr>
          <w:jc w:val="center"/>
        </w:trPr>
        <w:tc>
          <w:tcPr>
            <w:tcW w:w="551" w:type="pct"/>
            <w:shd w:val="clear" w:color="auto" w:fill="FFFFFF"/>
            <w:tcMar>
              <w:top w:w="40" w:type="dxa"/>
              <w:left w:w="200" w:type="dxa"/>
              <w:bottom w:w="40" w:type="dxa"/>
              <w:right w:w="200" w:type="dxa"/>
            </w:tcMar>
            <w:vAlign w:val="center"/>
          </w:tcPr>
          <w:p w14:paraId="706B862F" w14:textId="77777777" w:rsidR="006E2C77" w:rsidRPr="00AC1695" w:rsidRDefault="006E2C77" w:rsidP="006E2C77">
            <w:pPr>
              <w:rPr>
                <w:rFonts w:cs="Times New Roman"/>
                <w:sz w:val="20"/>
              </w:rPr>
            </w:pPr>
            <w:r w:rsidRPr="00AC1695">
              <w:rPr>
                <w:rFonts w:eastAsia="Times New Roman" w:cs="Times New Roman"/>
                <w:sz w:val="20"/>
              </w:rPr>
              <w:t>2021</w:t>
            </w:r>
          </w:p>
        </w:tc>
        <w:tc>
          <w:tcPr>
            <w:tcW w:w="1004" w:type="pct"/>
            <w:shd w:val="clear" w:color="auto" w:fill="FFFFFF"/>
            <w:tcMar>
              <w:top w:w="40" w:type="dxa"/>
              <w:left w:w="200" w:type="dxa"/>
              <w:bottom w:w="40" w:type="dxa"/>
              <w:right w:w="200" w:type="dxa"/>
            </w:tcMar>
            <w:vAlign w:val="center"/>
          </w:tcPr>
          <w:p w14:paraId="680799F4" w14:textId="77777777" w:rsidR="006E2C77" w:rsidRPr="00AC1695" w:rsidRDefault="006E2C77" w:rsidP="006E2C77">
            <w:pPr>
              <w:jc w:val="center"/>
              <w:rPr>
                <w:rFonts w:cs="Times New Roman"/>
                <w:sz w:val="20"/>
              </w:rPr>
            </w:pPr>
            <w:r w:rsidRPr="00AC1695">
              <w:rPr>
                <w:rFonts w:eastAsia="Times New Roman" w:cs="Times New Roman"/>
                <w:sz w:val="20"/>
              </w:rPr>
              <w:t>-</w:t>
            </w:r>
          </w:p>
        </w:tc>
        <w:tc>
          <w:tcPr>
            <w:tcW w:w="1203" w:type="pct"/>
            <w:shd w:val="clear" w:color="auto" w:fill="FFFFFF"/>
            <w:tcMar>
              <w:top w:w="40" w:type="dxa"/>
              <w:left w:w="200" w:type="dxa"/>
              <w:bottom w:w="40" w:type="dxa"/>
              <w:right w:w="200" w:type="dxa"/>
            </w:tcMar>
            <w:vAlign w:val="center"/>
          </w:tcPr>
          <w:p w14:paraId="06AA209A"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538" w:type="pct"/>
            <w:shd w:val="clear" w:color="auto" w:fill="FFFFFF"/>
            <w:tcMar>
              <w:top w:w="40" w:type="dxa"/>
              <w:left w:w="200" w:type="dxa"/>
              <w:bottom w:w="40" w:type="dxa"/>
              <w:right w:w="200" w:type="dxa"/>
            </w:tcMar>
            <w:vAlign w:val="center"/>
          </w:tcPr>
          <w:p w14:paraId="47B16A31"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867" w:type="pct"/>
            <w:shd w:val="clear" w:color="auto" w:fill="FFFFFF"/>
            <w:tcMar>
              <w:top w:w="40" w:type="dxa"/>
              <w:left w:w="200" w:type="dxa"/>
              <w:bottom w:w="40" w:type="dxa"/>
              <w:right w:w="200" w:type="dxa"/>
            </w:tcMar>
            <w:vAlign w:val="center"/>
          </w:tcPr>
          <w:p w14:paraId="7C43C71E"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837" w:type="pct"/>
            <w:shd w:val="clear" w:color="auto" w:fill="FFFFFF"/>
            <w:tcMar>
              <w:top w:w="40" w:type="dxa"/>
              <w:left w:w="200" w:type="dxa"/>
              <w:bottom w:w="40" w:type="dxa"/>
              <w:right w:w="200" w:type="dxa"/>
            </w:tcMar>
            <w:vAlign w:val="center"/>
          </w:tcPr>
          <w:p w14:paraId="4F3ACAA0" w14:textId="77777777" w:rsidR="006E2C77" w:rsidRPr="00AC1695" w:rsidRDefault="006E2C77" w:rsidP="006E2C77">
            <w:pPr>
              <w:jc w:val="center"/>
              <w:rPr>
                <w:rFonts w:cs="Times New Roman"/>
                <w:sz w:val="20"/>
              </w:rPr>
            </w:pPr>
            <w:r w:rsidRPr="00AC1695">
              <w:rPr>
                <w:rFonts w:eastAsia="Times New Roman" w:cs="Times New Roman"/>
                <w:sz w:val="20"/>
              </w:rPr>
              <w:t>19,29</w:t>
            </w:r>
          </w:p>
        </w:tc>
      </w:tr>
      <w:tr w:rsidR="006E2C77" w:rsidRPr="00AC1695" w14:paraId="7483DB18" w14:textId="77777777" w:rsidTr="006E2C77">
        <w:trPr>
          <w:jc w:val="center"/>
        </w:trPr>
        <w:tc>
          <w:tcPr>
            <w:tcW w:w="551" w:type="pct"/>
            <w:shd w:val="clear" w:color="auto" w:fill="FFFFFF"/>
            <w:tcMar>
              <w:top w:w="40" w:type="dxa"/>
              <w:left w:w="200" w:type="dxa"/>
              <w:bottom w:w="40" w:type="dxa"/>
              <w:right w:w="200" w:type="dxa"/>
            </w:tcMar>
            <w:vAlign w:val="center"/>
          </w:tcPr>
          <w:p w14:paraId="418B1244" w14:textId="77777777" w:rsidR="006E2C77" w:rsidRPr="00AC1695" w:rsidRDefault="006E2C77" w:rsidP="006E2C77">
            <w:pPr>
              <w:rPr>
                <w:rFonts w:cs="Times New Roman"/>
                <w:sz w:val="20"/>
              </w:rPr>
            </w:pPr>
            <w:r w:rsidRPr="00AC1695">
              <w:rPr>
                <w:rFonts w:eastAsia="Times New Roman" w:cs="Times New Roman"/>
                <w:sz w:val="20"/>
              </w:rPr>
              <w:t>2022</w:t>
            </w:r>
          </w:p>
        </w:tc>
        <w:tc>
          <w:tcPr>
            <w:tcW w:w="1004" w:type="pct"/>
            <w:shd w:val="clear" w:color="auto" w:fill="FFFFFF"/>
            <w:tcMar>
              <w:top w:w="40" w:type="dxa"/>
              <w:left w:w="200" w:type="dxa"/>
              <w:bottom w:w="40" w:type="dxa"/>
              <w:right w:w="200" w:type="dxa"/>
            </w:tcMar>
            <w:vAlign w:val="center"/>
          </w:tcPr>
          <w:p w14:paraId="0F488350" w14:textId="77777777" w:rsidR="006E2C77" w:rsidRPr="00AC1695" w:rsidRDefault="006E2C77" w:rsidP="006E2C77">
            <w:pPr>
              <w:jc w:val="center"/>
              <w:rPr>
                <w:rFonts w:cs="Times New Roman"/>
                <w:sz w:val="20"/>
              </w:rPr>
            </w:pPr>
            <w:r w:rsidRPr="00AC1695">
              <w:rPr>
                <w:rFonts w:eastAsia="Times New Roman" w:cs="Times New Roman"/>
                <w:sz w:val="20"/>
              </w:rPr>
              <w:t>-</w:t>
            </w:r>
          </w:p>
        </w:tc>
        <w:tc>
          <w:tcPr>
            <w:tcW w:w="1203" w:type="pct"/>
            <w:shd w:val="clear" w:color="auto" w:fill="FFFFFF"/>
            <w:tcMar>
              <w:top w:w="40" w:type="dxa"/>
              <w:left w:w="200" w:type="dxa"/>
              <w:bottom w:w="40" w:type="dxa"/>
              <w:right w:w="200" w:type="dxa"/>
            </w:tcMar>
            <w:vAlign w:val="center"/>
          </w:tcPr>
          <w:p w14:paraId="6BE247E9"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538" w:type="pct"/>
            <w:shd w:val="clear" w:color="auto" w:fill="FFFFFF"/>
            <w:tcMar>
              <w:top w:w="40" w:type="dxa"/>
              <w:left w:w="200" w:type="dxa"/>
              <w:bottom w:w="40" w:type="dxa"/>
              <w:right w:w="200" w:type="dxa"/>
            </w:tcMar>
            <w:vAlign w:val="center"/>
          </w:tcPr>
          <w:p w14:paraId="62EDAA28"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867" w:type="pct"/>
            <w:shd w:val="clear" w:color="auto" w:fill="FFFFFF"/>
            <w:tcMar>
              <w:top w:w="40" w:type="dxa"/>
              <w:left w:w="200" w:type="dxa"/>
              <w:bottom w:w="40" w:type="dxa"/>
              <w:right w:w="200" w:type="dxa"/>
            </w:tcMar>
            <w:vAlign w:val="center"/>
          </w:tcPr>
          <w:p w14:paraId="52A5ABC1"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837" w:type="pct"/>
            <w:shd w:val="clear" w:color="auto" w:fill="FFFFFF"/>
            <w:tcMar>
              <w:top w:w="40" w:type="dxa"/>
              <w:left w:w="200" w:type="dxa"/>
              <w:bottom w:w="40" w:type="dxa"/>
              <w:right w:w="200" w:type="dxa"/>
            </w:tcMar>
            <w:vAlign w:val="center"/>
          </w:tcPr>
          <w:p w14:paraId="38BAE22E" w14:textId="77777777" w:rsidR="006E2C77" w:rsidRPr="00AC1695" w:rsidRDefault="006E2C77" w:rsidP="006E2C77">
            <w:pPr>
              <w:jc w:val="center"/>
              <w:rPr>
                <w:rFonts w:cs="Times New Roman"/>
                <w:sz w:val="20"/>
              </w:rPr>
            </w:pPr>
            <w:r w:rsidRPr="00AC1695">
              <w:rPr>
                <w:rFonts w:eastAsia="Times New Roman" w:cs="Times New Roman"/>
                <w:sz w:val="20"/>
              </w:rPr>
              <w:t>19,29</w:t>
            </w:r>
          </w:p>
        </w:tc>
      </w:tr>
      <w:tr w:rsidR="006E2C77" w:rsidRPr="00AC1695" w14:paraId="266A128D" w14:textId="77777777" w:rsidTr="006E2C77">
        <w:trPr>
          <w:jc w:val="center"/>
        </w:trPr>
        <w:tc>
          <w:tcPr>
            <w:tcW w:w="551" w:type="pct"/>
            <w:shd w:val="clear" w:color="auto" w:fill="FFFFFF"/>
            <w:tcMar>
              <w:top w:w="40" w:type="dxa"/>
              <w:left w:w="200" w:type="dxa"/>
              <w:bottom w:w="40" w:type="dxa"/>
              <w:right w:w="200" w:type="dxa"/>
            </w:tcMar>
            <w:vAlign w:val="center"/>
          </w:tcPr>
          <w:p w14:paraId="01792680" w14:textId="77777777" w:rsidR="006E2C77" w:rsidRPr="00AC1695" w:rsidRDefault="006E2C77" w:rsidP="006E2C77">
            <w:pPr>
              <w:rPr>
                <w:rFonts w:cs="Times New Roman"/>
                <w:sz w:val="20"/>
              </w:rPr>
            </w:pPr>
            <w:r w:rsidRPr="00AC1695">
              <w:rPr>
                <w:rFonts w:eastAsia="Times New Roman" w:cs="Times New Roman"/>
                <w:sz w:val="20"/>
              </w:rPr>
              <w:t>2023</w:t>
            </w:r>
          </w:p>
        </w:tc>
        <w:tc>
          <w:tcPr>
            <w:tcW w:w="1004" w:type="pct"/>
            <w:shd w:val="clear" w:color="auto" w:fill="FFFFFF"/>
            <w:tcMar>
              <w:top w:w="40" w:type="dxa"/>
              <w:left w:w="200" w:type="dxa"/>
              <w:bottom w:w="40" w:type="dxa"/>
              <w:right w:w="200" w:type="dxa"/>
            </w:tcMar>
            <w:vAlign w:val="center"/>
          </w:tcPr>
          <w:p w14:paraId="1FC6BCDE" w14:textId="77777777" w:rsidR="006E2C77" w:rsidRPr="00AC1695" w:rsidRDefault="006E2C77" w:rsidP="006E2C77">
            <w:pPr>
              <w:jc w:val="center"/>
              <w:rPr>
                <w:rFonts w:cs="Times New Roman"/>
                <w:sz w:val="20"/>
              </w:rPr>
            </w:pPr>
            <w:r w:rsidRPr="00AC1695">
              <w:rPr>
                <w:rFonts w:eastAsia="Times New Roman" w:cs="Times New Roman"/>
                <w:sz w:val="20"/>
              </w:rPr>
              <w:t>-</w:t>
            </w:r>
          </w:p>
        </w:tc>
        <w:tc>
          <w:tcPr>
            <w:tcW w:w="1203" w:type="pct"/>
            <w:shd w:val="clear" w:color="auto" w:fill="FFFFFF"/>
            <w:tcMar>
              <w:top w:w="40" w:type="dxa"/>
              <w:left w:w="200" w:type="dxa"/>
              <w:bottom w:w="40" w:type="dxa"/>
              <w:right w:w="200" w:type="dxa"/>
            </w:tcMar>
            <w:vAlign w:val="center"/>
          </w:tcPr>
          <w:p w14:paraId="26484540"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538" w:type="pct"/>
            <w:shd w:val="clear" w:color="auto" w:fill="FFFFFF"/>
            <w:tcMar>
              <w:top w:w="40" w:type="dxa"/>
              <w:left w:w="200" w:type="dxa"/>
              <w:bottom w:w="40" w:type="dxa"/>
              <w:right w:w="200" w:type="dxa"/>
            </w:tcMar>
            <w:vAlign w:val="center"/>
          </w:tcPr>
          <w:p w14:paraId="3D957ADC"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867" w:type="pct"/>
            <w:shd w:val="clear" w:color="auto" w:fill="FFFFFF"/>
            <w:tcMar>
              <w:top w:w="40" w:type="dxa"/>
              <w:left w:w="200" w:type="dxa"/>
              <w:bottom w:w="40" w:type="dxa"/>
              <w:right w:w="200" w:type="dxa"/>
            </w:tcMar>
            <w:vAlign w:val="center"/>
          </w:tcPr>
          <w:p w14:paraId="2A971A82"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837" w:type="pct"/>
            <w:shd w:val="clear" w:color="auto" w:fill="FFFFFF"/>
            <w:tcMar>
              <w:top w:w="40" w:type="dxa"/>
              <w:left w:w="200" w:type="dxa"/>
              <w:bottom w:w="40" w:type="dxa"/>
              <w:right w:w="200" w:type="dxa"/>
            </w:tcMar>
            <w:vAlign w:val="center"/>
          </w:tcPr>
          <w:p w14:paraId="01E0C173" w14:textId="77777777" w:rsidR="006E2C77" w:rsidRPr="00AC1695" w:rsidRDefault="006E2C77" w:rsidP="006E2C77">
            <w:pPr>
              <w:jc w:val="center"/>
              <w:rPr>
                <w:rFonts w:cs="Times New Roman"/>
                <w:sz w:val="20"/>
              </w:rPr>
            </w:pPr>
            <w:r w:rsidRPr="00AC1695">
              <w:rPr>
                <w:rFonts w:eastAsia="Times New Roman" w:cs="Times New Roman"/>
                <w:sz w:val="20"/>
              </w:rPr>
              <w:t>19,29</w:t>
            </w:r>
          </w:p>
        </w:tc>
      </w:tr>
      <w:tr w:rsidR="006E2C77" w:rsidRPr="00AC1695" w14:paraId="37B2378F" w14:textId="77777777" w:rsidTr="006E2C77">
        <w:trPr>
          <w:jc w:val="center"/>
        </w:trPr>
        <w:tc>
          <w:tcPr>
            <w:tcW w:w="551" w:type="pct"/>
            <w:shd w:val="clear" w:color="auto" w:fill="FFFFFF"/>
            <w:tcMar>
              <w:top w:w="40" w:type="dxa"/>
              <w:left w:w="200" w:type="dxa"/>
              <w:bottom w:w="40" w:type="dxa"/>
              <w:right w:w="200" w:type="dxa"/>
            </w:tcMar>
            <w:vAlign w:val="center"/>
          </w:tcPr>
          <w:p w14:paraId="4E56606C" w14:textId="77777777" w:rsidR="006E2C77" w:rsidRPr="00AC1695" w:rsidRDefault="006E2C77" w:rsidP="006E2C77">
            <w:pPr>
              <w:rPr>
                <w:rFonts w:cs="Times New Roman"/>
                <w:sz w:val="20"/>
              </w:rPr>
            </w:pPr>
            <w:r w:rsidRPr="00AC1695">
              <w:rPr>
                <w:rFonts w:eastAsia="Times New Roman" w:cs="Times New Roman"/>
                <w:sz w:val="20"/>
              </w:rPr>
              <w:t>2024</w:t>
            </w:r>
          </w:p>
        </w:tc>
        <w:tc>
          <w:tcPr>
            <w:tcW w:w="1004" w:type="pct"/>
            <w:shd w:val="clear" w:color="auto" w:fill="FFFFFF"/>
            <w:tcMar>
              <w:top w:w="40" w:type="dxa"/>
              <w:left w:w="200" w:type="dxa"/>
              <w:bottom w:w="40" w:type="dxa"/>
              <w:right w:w="200" w:type="dxa"/>
            </w:tcMar>
            <w:vAlign w:val="center"/>
          </w:tcPr>
          <w:p w14:paraId="62BDFEBA" w14:textId="77777777" w:rsidR="006E2C77" w:rsidRPr="00AC1695" w:rsidRDefault="006E2C77" w:rsidP="006E2C77">
            <w:pPr>
              <w:jc w:val="center"/>
              <w:rPr>
                <w:rFonts w:cs="Times New Roman"/>
                <w:sz w:val="20"/>
              </w:rPr>
            </w:pPr>
            <w:r w:rsidRPr="00AC1695">
              <w:rPr>
                <w:rFonts w:eastAsia="Times New Roman" w:cs="Times New Roman"/>
                <w:sz w:val="20"/>
              </w:rPr>
              <w:t>-</w:t>
            </w:r>
          </w:p>
        </w:tc>
        <w:tc>
          <w:tcPr>
            <w:tcW w:w="1203" w:type="pct"/>
            <w:shd w:val="clear" w:color="auto" w:fill="FFFFFF"/>
            <w:tcMar>
              <w:top w:w="40" w:type="dxa"/>
              <w:left w:w="200" w:type="dxa"/>
              <w:bottom w:w="40" w:type="dxa"/>
              <w:right w:w="200" w:type="dxa"/>
            </w:tcMar>
            <w:vAlign w:val="center"/>
          </w:tcPr>
          <w:p w14:paraId="2DE20A33"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538" w:type="pct"/>
            <w:shd w:val="clear" w:color="auto" w:fill="FFFFFF"/>
            <w:tcMar>
              <w:top w:w="40" w:type="dxa"/>
              <w:left w:w="200" w:type="dxa"/>
              <w:bottom w:w="40" w:type="dxa"/>
              <w:right w:w="200" w:type="dxa"/>
            </w:tcMar>
            <w:vAlign w:val="center"/>
          </w:tcPr>
          <w:p w14:paraId="53AE1E31" w14:textId="77777777" w:rsidR="006E2C77" w:rsidRPr="00AC1695" w:rsidRDefault="006E2C77" w:rsidP="006E2C77">
            <w:pPr>
              <w:jc w:val="center"/>
              <w:rPr>
                <w:rFonts w:cs="Times New Roman"/>
                <w:sz w:val="20"/>
              </w:rPr>
            </w:pPr>
            <w:r w:rsidRPr="00AC1695">
              <w:rPr>
                <w:rFonts w:eastAsia="Times New Roman" w:cs="Times New Roman"/>
                <w:sz w:val="20"/>
              </w:rPr>
              <w:t>113,71</w:t>
            </w:r>
          </w:p>
        </w:tc>
        <w:tc>
          <w:tcPr>
            <w:tcW w:w="867" w:type="pct"/>
            <w:shd w:val="clear" w:color="auto" w:fill="FFFFFF"/>
            <w:tcMar>
              <w:top w:w="40" w:type="dxa"/>
              <w:left w:w="200" w:type="dxa"/>
              <w:bottom w:w="40" w:type="dxa"/>
              <w:right w:w="200" w:type="dxa"/>
            </w:tcMar>
            <w:vAlign w:val="center"/>
          </w:tcPr>
          <w:p w14:paraId="59C92B92" w14:textId="77777777" w:rsidR="006E2C77" w:rsidRPr="00AC1695" w:rsidRDefault="006E2C77" w:rsidP="006E2C77">
            <w:pPr>
              <w:jc w:val="center"/>
              <w:rPr>
                <w:rFonts w:cs="Times New Roman"/>
                <w:sz w:val="20"/>
              </w:rPr>
            </w:pPr>
            <w:r w:rsidRPr="00AC1695">
              <w:rPr>
                <w:rFonts w:eastAsia="Times New Roman" w:cs="Times New Roman"/>
                <w:sz w:val="20"/>
              </w:rPr>
              <w:t>113,7100</w:t>
            </w:r>
          </w:p>
        </w:tc>
        <w:tc>
          <w:tcPr>
            <w:tcW w:w="837" w:type="pct"/>
            <w:shd w:val="clear" w:color="auto" w:fill="FFFFFF"/>
            <w:tcMar>
              <w:top w:w="40" w:type="dxa"/>
              <w:left w:w="200" w:type="dxa"/>
              <w:bottom w:w="40" w:type="dxa"/>
              <w:right w:w="200" w:type="dxa"/>
            </w:tcMar>
            <w:vAlign w:val="center"/>
          </w:tcPr>
          <w:p w14:paraId="15995DDA" w14:textId="77777777" w:rsidR="006E2C77" w:rsidRPr="00AC1695" w:rsidRDefault="006E2C77" w:rsidP="006E2C77">
            <w:pPr>
              <w:jc w:val="center"/>
              <w:rPr>
                <w:rFonts w:cs="Times New Roman"/>
                <w:sz w:val="20"/>
              </w:rPr>
            </w:pPr>
            <w:r w:rsidRPr="00AC1695">
              <w:rPr>
                <w:rFonts w:eastAsia="Times New Roman" w:cs="Times New Roman"/>
                <w:sz w:val="20"/>
              </w:rPr>
              <w:t>21,4264</w:t>
            </w:r>
          </w:p>
        </w:tc>
      </w:tr>
    </w:tbl>
    <w:p w14:paraId="4B0A27BD" w14:textId="77777777" w:rsidR="00652ED1" w:rsidRPr="008F20A8" w:rsidRDefault="00652ED1" w:rsidP="00652ED1">
      <w:pPr>
        <w:pStyle w:val="a0"/>
        <w:rPr>
          <w:rFonts w:cs="Times New Roman"/>
          <w:lang w:eastAsia="ru-RU"/>
        </w:rPr>
      </w:pPr>
    </w:p>
    <w:p w14:paraId="5FA35FBD" w14:textId="77777777" w:rsidR="00652ED1" w:rsidRPr="008F20A8" w:rsidRDefault="00652ED1" w:rsidP="00652ED1">
      <w:pPr>
        <w:pStyle w:val="2"/>
        <w:ind w:left="0" w:firstLine="0"/>
      </w:pPr>
      <w:bookmarkStart w:id="121" w:name="_Toc212887739"/>
      <w:r w:rsidRPr="008F20A8">
        <w:t xml:space="preserve">1.3.14 </w:t>
      </w:r>
      <w:hyperlink r:id="rId43" w:anchor="bookmark43" w:history="1">
        <w:r w:rsidRPr="008F20A8">
          <w:t>Оценка фактических потерь тепловой энергии и теплоносителя при передачи тепловой энергии и теплоносителя по тепловым сетям</w:t>
        </w:r>
        <w:r w:rsidR="008F20A8" w:rsidRPr="008F20A8">
          <w:t xml:space="preserve"> </w:t>
        </w:r>
        <w:r w:rsidRPr="008F20A8">
          <w:t>за последние 3 года</w:t>
        </w:r>
        <w:bookmarkEnd w:id="121"/>
      </w:hyperlink>
    </w:p>
    <w:p w14:paraId="199CCCF3" w14:textId="77777777" w:rsidR="00652ED1" w:rsidRPr="008F20A8" w:rsidRDefault="00652ED1" w:rsidP="00652ED1">
      <w:pPr>
        <w:rPr>
          <w:rFonts w:cs="Times New Roman"/>
          <w:lang w:eastAsia="ru-RU"/>
        </w:rPr>
      </w:pPr>
    </w:p>
    <w:p w14:paraId="2F6F4059" w14:textId="77777777" w:rsidR="00517D85" w:rsidRPr="008F20A8" w:rsidRDefault="00652ED1">
      <w:pPr>
        <w:spacing w:before="400" w:after="200"/>
        <w:rPr>
          <w:rFonts w:cs="Times New Roman"/>
        </w:rPr>
      </w:pPr>
      <w:r w:rsidRPr="008F20A8">
        <w:rPr>
          <w:rFonts w:cs="Times New Roman"/>
          <w:b/>
        </w:rPr>
        <w:t>Таблица 1.3.14.1 - Оценка фактических потерь тепловой энергии и теплоносителя при передаче тепловой энергии и теплоносителя по тепловым сетям</w:t>
      </w:r>
    </w:p>
    <w:tbl>
      <w:tblPr>
        <w:tblStyle w:val="a8"/>
        <w:tblW w:w="5000" w:type="pct"/>
        <w:jc w:val="center"/>
        <w:tblLook w:val="04A0" w:firstRow="1" w:lastRow="0" w:firstColumn="1" w:lastColumn="0" w:noHBand="0" w:noVBand="1"/>
      </w:tblPr>
      <w:tblGrid>
        <w:gridCol w:w="3754"/>
        <w:gridCol w:w="3187"/>
        <w:gridCol w:w="2404"/>
      </w:tblGrid>
      <w:tr w:rsidR="00517D85" w:rsidRPr="008F20A8" w14:paraId="70C6B636" w14:textId="77777777" w:rsidTr="006E2C77">
        <w:trPr>
          <w:jc w:val="center"/>
        </w:trPr>
        <w:tc>
          <w:tcPr>
            <w:tcW w:w="2009" w:type="pct"/>
            <w:vMerge w:val="restart"/>
            <w:shd w:val="clear" w:color="auto" w:fill="F2F2F2"/>
            <w:tcMar>
              <w:top w:w="120" w:type="dxa"/>
              <w:left w:w="200" w:type="dxa"/>
              <w:bottom w:w="120" w:type="dxa"/>
              <w:right w:w="200" w:type="dxa"/>
            </w:tcMar>
            <w:vAlign w:val="center"/>
          </w:tcPr>
          <w:p w14:paraId="5A046767" w14:textId="77777777" w:rsidR="00517D85" w:rsidRPr="008F20A8" w:rsidRDefault="00652ED1">
            <w:pPr>
              <w:jc w:val="center"/>
              <w:rPr>
                <w:rFonts w:cs="Times New Roman"/>
              </w:rPr>
            </w:pPr>
            <w:r w:rsidRPr="008F20A8">
              <w:rPr>
                <w:rFonts w:eastAsia="Times New Roman" w:cs="Times New Roman"/>
                <w:sz w:val="22"/>
              </w:rPr>
              <w:t>Год</w:t>
            </w:r>
          </w:p>
        </w:tc>
        <w:tc>
          <w:tcPr>
            <w:tcW w:w="2991" w:type="pct"/>
            <w:gridSpan w:val="2"/>
            <w:shd w:val="clear" w:color="auto" w:fill="F2F2F2"/>
            <w:tcMar>
              <w:top w:w="120" w:type="dxa"/>
              <w:left w:w="200" w:type="dxa"/>
              <w:bottom w:w="120" w:type="dxa"/>
              <w:right w:w="200" w:type="dxa"/>
            </w:tcMar>
            <w:vAlign w:val="center"/>
          </w:tcPr>
          <w:p w14:paraId="75FFC8C9" w14:textId="77777777" w:rsidR="00517D85" w:rsidRPr="008F20A8" w:rsidRDefault="00652ED1">
            <w:pPr>
              <w:jc w:val="center"/>
              <w:rPr>
                <w:rFonts w:cs="Times New Roman"/>
              </w:rPr>
            </w:pPr>
            <w:r w:rsidRPr="008F20A8">
              <w:rPr>
                <w:rFonts w:eastAsia="Times New Roman" w:cs="Times New Roman"/>
                <w:sz w:val="22"/>
              </w:rPr>
              <w:t>Фактические потери</w:t>
            </w:r>
          </w:p>
        </w:tc>
      </w:tr>
      <w:tr w:rsidR="00517D85" w:rsidRPr="008F20A8" w14:paraId="160C545D" w14:textId="77777777" w:rsidTr="006E2C77">
        <w:trPr>
          <w:jc w:val="center"/>
        </w:trPr>
        <w:tc>
          <w:tcPr>
            <w:tcW w:w="2009" w:type="pct"/>
            <w:vMerge/>
          </w:tcPr>
          <w:p w14:paraId="124924BD" w14:textId="77777777" w:rsidR="00517D85" w:rsidRPr="008F20A8" w:rsidRDefault="00517D85">
            <w:pPr>
              <w:rPr>
                <w:rFonts w:cs="Times New Roman"/>
              </w:rPr>
            </w:pPr>
          </w:p>
        </w:tc>
        <w:tc>
          <w:tcPr>
            <w:tcW w:w="1705" w:type="pct"/>
            <w:shd w:val="clear" w:color="auto" w:fill="F2F2F2"/>
            <w:tcMar>
              <w:top w:w="120" w:type="dxa"/>
              <w:left w:w="200" w:type="dxa"/>
              <w:bottom w:w="120" w:type="dxa"/>
              <w:right w:w="200" w:type="dxa"/>
            </w:tcMar>
            <w:vAlign w:val="center"/>
          </w:tcPr>
          <w:p w14:paraId="1B132886" w14:textId="77777777" w:rsidR="00517D85" w:rsidRPr="008F20A8" w:rsidRDefault="00652ED1">
            <w:pPr>
              <w:jc w:val="center"/>
              <w:rPr>
                <w:rFonts w:cs="Times New Roman"/>
              </w:rPr>
            </w:pPr>
            <w:r w:rsidRPr="008F20A8">
              <w:rPr>
                <w:rFonts w:eastAsia="Times New Roman" w:cs="Times New Roman"/>
                <w:sz w:val="22"/>
              </w:rPr>
              <w:t>тепловой энергии, Гкал</w:t>
            </w:r>
          </w:p>
        </w:tc>
        <w:tc>
          <w:tcPr>
            <w:tcW w:w="1286" w:type="pct"/>
            <w:shd w:val="clear" w:color="auto" w:fill="F2F2F2"/>
            <w:tcMar>
              <w:top w:w="120" w:type="dxa"/>
              <w:left w:w="200" w:type="dxa"/>
              <w:bottom w:w="120" w:type="dxa"/>
              <w:right w:w="200" w:type="dxa"/>
            </w:tcMar>
            <w:vAlign w:val="center"/>
          </w:tcPr>
          <w:p w14:paraId="4906698E" w14:textId="77777777" w:rsidR="00517D85" w:rsidRPr="008F20A8" w:rsidRDefault="00652ED1">
            <w:pPr>
              <w:jc w:val="center"/>
              <w:rPr>
                <w:rFonts w:cs="Times New Roman"/>
              </w:rPr>
            </w:pPr>
            <w:r w:rsidRPr="008F20A8">
              <w:rPr>
                <w:rFonts w:eastAsia="Times New Roman" w:cs="Times New Roman"/>
                <w:sz w:val="22"/>
              </w:rPr>
              <w:t xml:space="preserve">теплоносителя, </w:t>
            </w:r>
            <w:r w:rsidR="006E2C77" w:rsidRPr="008F20A8">
              <w:rPr>
                <w:rFonts w:eastAsia="Times New Roman" w:cs="Times New Roman"/>
                <w:sz w:val="22"/>
              </w:rPr>
              <w:t>м3</w:t>
            </w:r>
          </w:p>
        </w:tc>
      </w:tr>
      <w:tr w:rsidR="00517D85" w:rsidRPr="008F20A8" w14:paraId="00F24120" w14:textId="77777777" w:rsidTr="006E2C77">
        <w:trPr>
          <w:jc w:val="center"/>
        </w:trPr>
        <w:tc>
          <w:tcPr>
            <w:tcW w:w="5000" w:type="pct"/>
            <w:gridSpan w:val="3"/>
            <w:shd w:val="clear" w:color="auto" w:fill="FFFFFF"/>
            <w:tcMar>
              <w:top w:w="40" w:type="dxa"/>
              <w:left w:w="160" w:type="dxa"/>
              <w:bottom w:w="40" w:type="dxa"/>
              <w:right w:w="200" w:type="dxa"/>
            </w:tcMar>
            <w:vAlign w:val="center"/>
          </w:tcPr>
          <w:p w14:paraId="720D3D36" w14:textId="77777777" w:rsidR="00517D85" w:rsidRPr="008F20A8" w:rsidRDefault="00652ED1">
            <w:pPr>
              <w:jc w:val="center"/>
              <w:rPr>
                <w:rFonts w:cs="Times New Roman"/>
              </w:rPr>
            </w:pPr>
            <w:r w:rsidRPr="008F20A8">
              <w:rPr>
                <w:rFonts w:eastAsia="Times New Roman" w:cs="Times New Roman"/>
                <w:sz w:val="22"/>
              </w:rPr>
              <w:t>Котельная «Улюнская СОШ»</w:t>
            </w:r>
          </w:p>
        </w:tc>
      </w:tr>
      <w:tr w:rsidR="00517D85" w:rsidRPr="008F20A8" w14:paraId="30F73209" w14:textId="77777777" w:rsidTr="006E2C77">
        <w:trPr>
          <w:jc w:val="center"/>
        </w:trPr>
        <w:tc>
          <w:tcPr>
            <w:tcW w:w="2009" w:type="pct"/>
            <w:shd w:val="clear" w:color="auto" w:fill="FFFFFF"/>
            <w:tcMar>
              <w:top w:w="40" w:type="dxa"/>
              <w:left w:w="200" w:type="dxa"/>
              <w:bottom w:w="40" w:type="dxa"/>
              <w:right w:w="200" w:type="dxa"/>
            </w:tcMar>
            <w:vAlign w:val="center"/>
          </w:tcPr>
          <w:p w14:paraId="68B90984" w14:textId="77777777" w:rsidR="00517D85" w:rsidRPr="008F20A8" w:rsidRDefault="00652ED1">
            <w:pPr>
              <w:rPr>
                <w:rFonts w:cs="Times New Roman"/>
              </w:rPr>
            </w:pPr>
            <w:r w:rsidRPr="008F20A8">
              <w:rPr>
                <w:rFonts w:eastAsia="Times New Roman" w:cs="Times New Roman"/>
                <w:sz w:val="22"/>
              </w:rPr>
              <w:t>2020</w:t>
            </w:r>
          </w:p>
        </w:tc>
        <w:tc>
          <w:tcPr>
            <w:tcW w:w="1705" w:type="pct"/>
            <w:shd w:val="clear" w:color="auto" w:fill="FFFFFF"/>
            <w:tcMar>
              <w:top w:w="40" w:type="dxa"/>
              <w:left w:w="200" w:type="dxa"/>
              <w:bottom w:w="40" w:type="dxa"/>
              <w:right w:w="200" w:type="dxa"/>
            </w:tcMar>
            <w:vAlign w:val="center"/>
          </w:tcPr>
          <w:p w14:paraId="1DAF0332" w14:textId="77777777" w:rsidR="00517D85" w:rsidRPr="008F20A8" w:rsidRDefault="00652ED1">
            <w:pPr>
              <w:jc w:val="center"/>
              <w:rPr>
                <w:rFonts w:cs="Times New Roman"/>
              </w:rPr>
            </w:pPr>
            <w:r w:rsidRPr="008F20A8">
              <w:rPr>
                <w:rFonts w:eastAsia="Times New Roman" w:cs="Times New Roman"/>
                <w:sz w:val="22"/>
              </w:rPr>
              <w:t>н/д</w:t>
            </w:r>
          </w:p>
        </w:tc>
        <w:tc>
          <w:tcPr>
            <w:tcW w:w="1286" w:type="pct"/>
            <w:shd w:val="clear" w:color="auto" w:fill="FFFFFF"/>
            <w:tcMar>
              <w:top w:w="40" w:type="dxa"/>
              <w:left w:w="200" w:type="dxa"/>
              <w:bottom w:w="40" w:type="dxa"/>
              <w:right w:w="200" w:type="dxa"/>
            </w:tcMar>
            <w:vAlign w:val="center"/>
          </w:tcPr>
          <w:p w14:paraId="5E1A45DE" w14:textId="77777777" w:rsidR="00517D85" w:rsidRPr="008F20A8" w:rsidRDefault="00652ED1">
            <w:pPr>
              <w:jc w:val="center"/>
              <w:rPr>
                <w:rFonts w:cs="Times New Roman"/>
              </w:rPr>
            </w:pPr>
            <w:r w:rsidRPr="008F20A8">
              <w:rPr>
                <w:rFonts w:eastAsia="Times New Roman" w:cs="Times New Roman"/>
                <w:sz w:val="22"/>
              </w:rPr>
              <w:t>н/д</w:t>
            </w:r>
          </w:p>
        </w:tc>
      </w:tr>
      <w:tr w:rsidR="006E2C77" w:rsidRPr="008F20A8" w14:paraId="55B9F94B" w14:textId="77777777" w:rsidTr="006E2C77">
        <w:trPr>
          <w:jc w:val="center"/>
        </w:trPr>
        <w:tc>
          <w:tcPr>
            <w:tcW w:w="2009" w:type="pct"/>
            <w:shd w:val="clear" w:color="auto" w:fill="FFFFFF"/>
            <w:tcMar>
              <w:top w:w="40" w:type="dxa"/>
              <w:left w:w="200" w:type="dxa"/>
              <w:bottom w:w="40" w:type="dxa"/>
              <w:right w:w="200" w:type="dxa"/>
            </w:tcMar>
            <w:vAlign w:val="center"/>
          </w:tcPr>
          <w:p w14:paraId="16475BB0" w14:textId="77777777" w:rsidR="006E2C77" w:rsidRPr="008F20A8" w:rsidRDefault="006E2C77" w:rsidP="006E2C77">
            <w:pPr>
              <w:rPr>
                <w:rFonts w:cs="Times New Roman"/>
              </w:rPr>
            </w:pPr>
            <w:r w:rsidRPr="008F20A8">
              <w:rPr>
                <w:rFonts w:eastAsia="Times New Roman" w:cs="Times New Roman"/>
                <w:sz w:val="22"/>
              </w:rPr>
              <w:t>2021</w:t>
            </w:r>
          </w:p>
        </w:tc>
        <w:tc>
          <w:tcPr>
            <w:tcW w:w="1705" w:type="pct"/>
            <w:shd w:val="clear" w:color="auto" w:fill="FFFFFF"/>
            <w:tcMar>
              <w:top w:w="40" w:type="dxa"/>
              <w:left w:w="200" w:type="dxa"/>
              <w:bottom w:w="40" w:type="dxa"/>
              <w:right w:w="200" w:type="dxa"/>
            </w:tcMar>
            <w:vAlign w:val="center"/>
          </w:tcPr>
          <w:p w14:paraId="4A952F4D" w14:textId="77777777" w:rsidR="006E2C77" w:rsidRPr="008F20A8" w:rsidRDefault="006E2C77" w:rsidP="006E2C77">
            <w:pPr>
              <w:jc w:val="center"/>
              <w:rPr>
                <w:rFonts w:cs="Times New Roman"/>
              </w:rPr>
            </w:pPr>
            <w:r w:rsidRPr="008F20A8">
              <w:rPr>
                <w:rFonts w:eastAsia="Times New Roman" w:cs="Times New Roman"/>
                <w:sz w:val="22"/>
              </w:rPr>
              <w:t>400,69</w:t>
            </w:r>
          </w:p>
        </w:tc>
        <w:tc>
          <w:tcPr>
            <w:tcW w:w="1286" w:type="pct"/>
            <w:shd w:val="clear" w:color="auto" w:fill="FFFFFF"/>
            <w:tcMar>
              <w:top w:w="40" w:type="dxa"/>
              <w:left w:w="200" w:type="dxa"/>
              <w:bottom w:w="40" w:type="dxa"/>
              <w:right w:w="200" w:type="dxa"/>
            </w:tcMar>
            <w:vAlign w:val="center"/>
          </w:tcPr>
          <w:p w14:paraId="584477EF" w14:textId="77777777" w:rsidR="006E2C77" w:rsidRPr="008F20A8" w:rsidRDefault="006E2C77" w:rsidP="006E2C77">
            <w:pPr>
              <w:jc w:val="center"/>
              <w:rPr>
                <w:rFonts w:cs="Times New Roman"/>
              </w:rPr>
            </w:pPr>
            <w:r w:rsidRPr="008F20A8">
              <w:rPr>
                <w:rFonts w:eastAsia="Times New Roman" w:cs="Times New Roman"/>
                <w:sz w:val="22"/>
              </w:rPr>
              <w:t>н/д</w:t>
            </w:r>
          </w:p>
        </w:tc>
      </w:tr>
      <w:tr w:rsidR="006E2C77" w:rsidRPr="008F20A8" w14:paraId="2B5C9F51" w14:textId="77777777" w:rsidTr="006E2C77">
        <w:trPr>
          <w:jc w:val="center"/>
        </w:trPr>
        <w:tc>
          <w:tcPr>
            <w:tcW w:w="2009" w:type="pct"/>
            <w:shd w:val="clear" w:color="auto" w:fill="FFFFFF"/>
            <w:tcMar>
              <w:top w:w="40" w:type="dxa"/>
              <w:left w:w="200" w:type="dxa"/>
              <w:bottom w:w="40" w:type="dxa"/>
              <w:right w:w="200" w:type="dxa"/>
            </w:tcMar>
            <w:vAlign w:val="center"/>
          </w:tcPr>
          <w:p w14:paraId="5A9D9A8C" w14:textId="77777777" w:rsidR="006E2C77" w:rsidRPr="008F20A8" w:rsidRDefault="006E2C77" w:rsidP="006E2C77">
            <w:pPr>
              <w:rPr>
                <w:rFonts w:cs="Times New Roman"/>
              </w:rPr>
            </w:pPr>
            <w:r w:rsidRPr="008F20A8">
              <w:rPr>
                <w:rFonts w:eastAsia="Times New Roman" w:cs="Times New Roman"/>
                <w:sz w:val="22"/>
              </w:rPr>
              <w:t>2022</w:t>
            </w:r>
          </w:p>
        </w:tc>
        <w:tc>
          <w:tcPr>
            <w:tcW w:w="1705" w:type="pct"/>
            <w:shd w:val="clear" w:color="auto" w:fill="FFFFFF"/>
            <w:tcMar>
              <w:top w:w="40" w:type="dxa"/>
              <w:left w:w="200" w:type="dxa"/>
              <w:bottom w:w="40" w:type="dxa"/>
              <w:right w:w="200" w:type="dxa"/>
            </w:tcMar>
            <w:vAlign w:val="center"/>
          </w:tcPr>
          <w:p w14:paraId="6B3EC0B4" w14:textId="77777777" w:rsidR="006E2C77" w:rsidRPr="008F20A8" w:rsidRDefault="006E2C77" w:rsidP="006E2C77">
            <w:pPr>
              <w:jc w:val="center"/>
              <w:rPr>
                <w:rFonts w:cs="Times New Roman"/>
              </w:rPr>
            </w:pPr>
            <w:r w:rsidRPr="008F20A8">
              <w:rPr>
                <w:rFonts w:eastAsia="Times New Roman" w:cs="Times New Roman"/>
                <w:sz w:val="22"/>
              </w:rPr>
              <w:t>400,69</w:t>
            </w:r>
          </w:p>
        </w:tc>
        <w:tc>
          <w:tcPr>
            <w:tcW w:w="1286" w:type="pct"/>
            <w:shd w:val="clear" w:color="auto" w:fill="FFFFFF"/>
            <w:tcMar>
              <w:top w:w="40" w:type="dxa"/>
              <w:left w:w="200" w:type="dxa"/>
              <w:bottom w:w="40" w:type="dxa"/>
              <w:right w:w="200" w:type="dxa"/>
            </w:tcMar>
            <w:vAlign w:val="center"/>
          </w:tcPr>
          <w:p w14:paraId="61739D0B" w14:textId="77777777" w:rsidR="006E2C77" w:rsidRPr="008F20A8" w:rsidRDefault="006E2C77" w:rsidP="006E2C77">
            <w:pPr>
              <w:jc w:val="center"/>
              <w:rPr>
                <w:rFonts w:cs="Times New Roman"/>
              </w:rPr>
            </w:pPr>
            <w:r w:rsidRPr="008F20A8">
              <w:rPr>
                <w:rFonts w:eastAsia="Times New Roman" w:cs="Times New Roman"/>
                <w:sz w:val="22"/>
              </w:rPr>
              <w:t>н/д</w:t>
            </w:r>
          </w:p>
        </w:tc>
      </w:tr>
      <w:tr w:rsidR="006E2C77" w:rsidRPr="008F20A8" w14:paraId="1C2A821C" w14:textId="77777777" w:rsidTr="006E2C77">
        <w:trPr>
          <w:jc w:val="center"/>
        </w:trPr>
        <w:tc>
          <w:tcPr>
            <w:tcW w:w="2009" w:type="pct"/>
            <w:shd w:val="clear" w:color="auto" w:fill="FFFFFF"/>
            <w:tcMar>
              <w:top w:w="40" w:type="dxa"/>
              <w:left w:w="200" w:type="dxa"/>
              <w:bottom w:w="40" w:type="dxa"/>
              <w:right w:w="200" w:type="dxa"/>
            </w:tcMar>
            <w:vAlign w:val="center"/>
          </w:tcPr>
          <w:p w14:paraId="1B58A49E" w14:textId="77777777" w:rsidR="006E2C77" w:rsidRPr="008F20A8" w:rsidRDefault="006E2C77" w:rsidP="006E2C77">
            <w:pPr>
              <w:rPr>
                <w:rFonts w:cs="Times New Roman"/>
              </w:rPr>
            </w:pPr>
            <w:r w:rsidRPr="008F20A8">
              <w:rPr>
                <w:rFonts w:eastAsia="Times New Roman" w:cs="Times New Roman"/>
                <w:sz w:val="22"/>
              </w:rPr>
              <w:t>2023</w:t>
            </w:r>
          </w:p>
        </w:tc>
        <w:tc>
          <w:tcPr>
            <w:tcW w:w="1705" w:type="pct"/>
            <w:shd w:val="clear" w:color="auto" w:fill="FFFFFF"/>
            <w:tcMar>
              <w:top w:w="40" w:type="dxa"/>
              <w:left w:w="200" w:type="dxa"/>
              <w:bottom w:w="40" w:type="dxa"/>
              <w:right w:w="200" w:type="dxa"/>
            </w:tcMar>
            <w:vAlign w:val="center"/>
          </w:tcPr>
          <w:p w14:paraId="32B01219" w14:textId="77777777" w:rsidR="006E2C77" w:rsidRPr="008F20A8" w:rsidRDefault="006E2C77" w:rsidP="006E2C77">
            <w:pPr>
              <w:jc w:val="center"/>
              <w:rPr>
                <w:rFonts w:cs="Times New Roman"/>
              </w:rPr>
            </w:pPr>
            <w:r w:rsidRPr="008F20A8">
              <w:rPr>
                <w:rFonts w:eastAsia="Times New Roman" w:cs="Times New Roman"/>
                <w:sz w:val="22"/>
              </w:rPr>
              <w:t>400,69</w:t>
            </w:r>
          </w:p>
        </w:tc>
        <w:tc>
          <w:tcPr>
            <w:tcW w:w="1286" w:type="pct"/>
            <w:shd w:val="clear" w:color="auto" w:fill="FFFFFF"/>
            <w:tcMar>
              <w:top w:w="40" w:type="dxa"/>
              <w:left w:w="200" w:type="dxa"/>
              <w:bottom w:w="40" w:type="dxa"/>
              <w:right w:w="200" w:type="dxa"/>
            </w:tcMar>
            <w:vAlign w:val="center"/>
          </w:tcPr>
          <w:p w14:paraId="27B3149D" w14:textId="77777777" w:rsidR="006E2C77" w:rsidRPr="008F20A8" w:rsidRDefault="006E2C77" w:rsidP="006E2C77">
            <w:pPr>
              <w:jc w:val="center"/>
              <w:rPr>
                <w:rFonts w:cs="Times New Roman"/>
              </w:rPr>
            </w:pPr>
            <w:r w:rsidRPr="008F20A8">
              <w:rPr>
                <w:rFonts w:eastAsia="Times New Roman" w:cs="Times New Roman"/>
                <w:sz w:val="22"/>
              </w:rPr>
              <w:t>н/д</w:t>
            </w:r>
          </w:p>
        </w:tc>
      </w:tr>
      <w:tr w:rsidR="006E2C77" w:rsidRPr="008F20A8" w14:paraId="4FF4AE5C" w14:textId="77777777" w:rsidTr="006E2C77">
        <w:trPr>
          <w:jc w:val="center"/>
        </w:trPr>
        <w:tc>
          <w:tcPr>
            <w:tcW w:w="2009" w:type="pct"/>
            <w:shd w:val="clear" w:color="auto" w:fill="FFFFFF"/>
            <w:tcMar>
              <w:top w:w="40" w:type="dxa"/>
              <w:left w:w="200" w:type="dxa"/>
              <w:bottom w:w="40" w:type="dxa"/>
              <w:right w:w="200" w:type="dxa"/>
            </w:tcMar>
            <w:vAlign w:val="center"/>
          </w:tcPr>
          <w:p w14:paraId="25CE330E" w14:textId="77777777" w:rsidR="006E2C77" w:rsidRPr="008F20A8" w:rsidRDefault="006E2C77" w:rsidP="006E2C77">
            <w:pPr>
              <w:rPr>
                <w:rFonts w:cs="Times New Roman"/>
              </w:rPr>
            </w:pPr>
            <w:r w:rsidRPr="008F20A8">
              <w:rPr>
                <w:rFonts w:eastAsia="Times New Roman" w:cs="Times New Roman"/>
                <w:sz w:val="22"/>
              </w:rPr>
              <w:t>2024</w:t>
            </w:r>
          </w:p>
        </w:tc>
        <w:tc>
          <w:tcPr>
            <w:tcW w:w="1705" w:type="pct"/>
            <w:shd w:val="clear" w:color="auto" w:fill="FFFFFF"/>
            <w:tcMar>
              <w:top w:w="40" w:type="dxa"/>
              <w:left w:w="200" w:type="dxa"/>
              <w:bottom w:w="40" w:type="dxa"/>
              <w:right w:w="200" w:type="dxa"/>
            </w:tcMar>
            <w:vAlign w:val="center"/>
          </w:tcPr>
          <w:p w14:paraId="7289737A" w14:textId="77777777" w:rsidR="006E2C77" w:rsidRPr="008F20A8" w:rsidRDefault="006E2C77" w:rsidP="006E2C77">
            <w:pPr>
              <w:jc w:val="center"/>
              <w:rPr>
                <w:rFonts w:cs="Times New Roman"/>
              </w:rPr>
            </w:pPr>
            <w:r w:rsidRPr="008F20A8">
              <w:rPr>
                <w:rFonts w:eastAsia="Times New Roman" w:cs="Times New Roman"/>
                <w:sz w:val="22"/>
              </w:rPr>
              <w:t>400,69</w:t>
            </w:r>
          </w:p>
        </w:tc>
        <w:tc>
          <w:tcPr>
            <w:tcW w:w="1286" w:type="pct"/>
            <w:shd w:val="clear" w:color="auto" w:fill="FFFFFF"/>
            <w:tcMar>
              <w:top w:w="40" w:type="dxa"/>
              <w:left w:w="200" w:type="dxa"/>
              <w:bottom w:w="40" w:type="dxa"/>
              <w:right w:w="200" w:type="dxa"/>
            </w:tcMar>
            <w:vAlign w:val="center"/>
          </w:tcPr>
          <w:p w14:paraId="1E2015E5" w14:textId="77777777" w:rsidR="006E2C77" w:rsidRPr="008F20A8" w:rsidRDefault="006E2C77" w:rsidP="006E2C77">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r w:rsidR="00517D85" w:rsidRPr="008F20A8" w14:paraId="24B6DA74" w14:textId="77777777" w:rsidTr="006E2C77">
        <w:trPr>
          <w:jc w:val="center"/>
        </w:trPr>
        <w:tc>
          <w:tcPr>
            <w:tcW w:w="5000" w:type="pct"/>
            <w:gridSpan w:val="3"/>
            <w:shd w:val="clear" w:color="auto" w:fill="FFFFFF"/>
            <w:tcMar>
              <w:top w:w="40" w:type="dxa"/>
              <w:left w:w="160" w:type="dxa"/>
              <w:bottom w:w="40" w:type="dxa"/>
              <w:right w:w="200" w:type="dxa"/>
            </w:tcMar>
            <w:vAlign w:val="center"/>
          </w:tcPr>
          <w:p w14:paraId="78D1D3CA" w14:textId="77777777" w:rsidR="00517D85" w:rsidRPr="008F20A8" w:rsidRDefault="00652ED1">
            <w:pPr>
              <w:jc w:val="center"/>
              <w:rPr>
                <w:rFonts w:cs="Times New Roman"/>
              </w:rPr>
            </w:pPr>
            <w:r w:rsidRPr="008F20A8">
              <w:rPr>
                <w:rFonts w:eastAsia="Times New Roman" w:cs="Times New Roman"/>
                <w:sz w:val="22"/>
              </w:rPr>
              <w:t>Котельная "Улюкчиканская СОШ"</w:t>
            </w:r>
          </w:p>
        </w:tc>
      </w:tr>
      <w:tr w:rsidR="00517D85" w:rsidRPr="008F20A8" w14:paraId="5FDC8810" w14:textId="77777777" w:rsidTr="006E2C77">
        <w:trPr>
          <w:jc w:val="center"/>
        </w:trPr>
        <w:tc>
          <w:tcPr>
            <w:tcW w:w="2009" w:type="pct"/>
            <w:shd w:val="clear" w:color="auto" w:fill="FFFFFF"/>
            <w:tcMar>
              <w:top w:w="40" w:type="dxa"/>
              <w:left w:w="200" w:type="dxa"/>
              <w:bottom w:w="40" w:type="dxa"/>
              <w:right w:w="200" w:type="dxa"/>
            </w:tcMar>
            <w:vAlign w:val="center"/>
          </w:tcPr>
          <w:p w14:paraId="15E7678A" w14:textId="77777777" w:rsidR="00517D85" w:rsidRPr="008F20A8" w:rsidRDefault="00652ED1">
            <w:pPr>
              <w:rPr>
                <w:rFonts w:cs="Times New Roman"/>
              </w:rPr>
            </w:pPr>
            <w:r w:rsidRPr="008F20A8">
              <w:rPr>
                <w:rFonts w:eastAsia="Times New Roman" w:cs="Times New Roman"/>
                <w:sz w:val="22"/>
              </w:rPr>
              <w:t>2020</w:t>
            </w:r>
          </w:p>
        </w:tc>
        <w:tc>
          <w:tcPr>
            <w:tcW w:w="1705" w:type="pct"/>
            <w:shd w:val="clear" w:color="auto" w:fill="FFFFFF"/>
            <w:tcMar>
              <w:top w:w="40" w:type="dxa"/>
              <w:left w:w="200" w:type="dxa"/>
              <w:bottom w:w="40" w:type="dxa"/>
              <w:right w:w="200" w:type="dxa"/>
            </w:tcMar>
            <w:vAlign w:val="center"/>
          </w:tcPr>
          <w:p w14:paraId="697BD2FA" w14:textId="77777777" w:rsidR="00517D85" w:rsidRPr="008F20A8" w:rsidRDefault="00652ED1">
            <w:pPr>
              <w:jc w:val="center"/>
              <w:rPr>
                <w:rFonts w:cs="Times New Roman"/>
              </w:rPr>
            </w:pPr>
            <w:r w:rsidRPr="008F20A8">
              <w:rPr>
                <w:rFonts w:eastAsia="Times New Roman" w:cs="Times New Roman"/>
                <w:sz w:val="22"/>
              </w:rPr>
              <w:t>н/д</w:t>
            </w:r>
          </w:p>
        </w:tc>
        <w:tc>
          <w:tcPr>
            <w:tcW w:w="1286" w:type="pct"/>
            <w:shd w:val="clear" w:color="auto" w:fill="FFFFFF"/>
            <w:tcMar>
              <w:top w:w="40" w:type="dxa"/>
              <w:left w:w="200" w:type="dxa"/>
              <w:bottom w:w="40" w:type="dxa"/>
              <w:right w:w="200" w:type="dxa"/>
            </w:tcMar>
            <w:vAlign w:val="center"/>
          </w:tcPr>
          <w:p w14:paraId="4E59A35A" w14:textId="77777777" w:rsidR="00517D85" w:rsidRPr="008F20A8" w:rsidRDefault="00652ED1">
            <w:pPr>
              <w:jc w:val="center"/>
              <w:rPr>
                <w:rFonts w:cs="Times New Roman"/>
              </w:rPr>
            </w:pPr>
            <w:r w:rsidRPr="008F20A8">
              <w:rPr>
                <w:rFonts w:eastAsia="Times New Roman" w:cs="Times New Roman"/>
                <w:sz w:val="22"/>
              </w:rPr>
              <w:t>н/д</w:t>
            </w:r>
          </w:p>
        </w:tc>
      </w:tr>
      <w:tr w:rsidR="006E2C77" w:rsidRPr="008F20A8" w14:paraId="0A18909D" w14:textId="77777777" w:rsidTr="006E2C77">
        <w:trPr>
          <w:jc w:val="center"/>
        </w:trPr>
        <w:tc>
          <w:tcPr>
            <w:tcW w:w="2009" w:type="pct"/>
            <w:shd w:val="clear" w:color="auto" w:fill="FFFFFF"/>
            <w:tcMar>
              <w:top w:w="40" w:type="dxa"/>
              <w:left w:w="200" w:type="dxa"/>
              <w:bottom w:w="40" w:type="dxa"/>
              <w:right w:w="200" w:type="dxa"/>
            </w:tcMar>
            <w:vAlign w:val="center"/>
          </w:tcPr>
          <w:p w14:paraId="2A5CBBE2" w14:textId="77777777" w:rsidR="006E2C77" w:rsidRPr="008F20A8" w:rsidRDefault="006E2C77" w:rsidP="006E2C77">
            <w:pPr>
              <w:rPr>
                <w:rFonts w:cs="Times New Roman"/>
              </w:rPr>
            </w:pPr>
            <w:r w:rsidRPr="008F20A8">
              <w:rPr>
                <w:rFonts w:eastAsia="Times New Roman" w:cs="Times New Roman"/>
                <w:sz w:val="22"/>
              </w:rPr>
              <w:t>2021</w:t>
            </w:r>
          </w:p>
        </w:tc>
        <w:tc>
          <w:tcPr>
            <w:tcW w:w="1705" w:type="pct"/>
            <w:shd w:val="clear" w:color="auto" w:fill="FFFFFF"/>
            <w:tcMar>
              <w:top w:w="40" w:type="dxa"/>
              <w:left w:w="200" w:type="dxa"/>
              <w:bottom w:w="40" w:type="dxa"/>
              <w:right w:w="200" w:type="dxa"/>
            </w:tcMar>
            <w:vAlign w:val="center"/>
          </w:tcPr>
          <w:p w14:paraId="42A0A06C" w14:textId="77777777" w:rsidR="006E2C77" w:rsidRPr="008F20A8" w:rsidRDefault="006E2C77" w:rsidP="006E2C77">
            <w:pPr>
              <w:jc w:val="center"/>
              <w:rPr>
                <w:rFonts w:cs="Times New Roman"/>
              </w:rPr>
            </w:pPr>
            <w:r w:rsidRPr="008F20A8">
              <w:rPr>
                <w:rFonts w:eastAsia="Times New Roman" w:cs="Times New Roman"/>
                <w:sz w:val="22"/>
              </w:rPr>
              <w:t>113,71</w:t>
            </w:r>
          </w:p>
        </w:tc>
        <w:tc>
          <w:tcPr>
            <w:tcW w:w="1286" w:type="pct"/>
            <w:shd w:val="clear" w:color="auto" w:fill="FFFFFF"/>
            <w:tcMar>
              <w:top w:w="40" w:type="dxa"/>
              <w:left w:w="200" w:type="dxa"/>
              <w:bottom w:w="40" w:type="dxa"/>
              <w:right w:w="200" w:type="dxa"/>
            </w:tcMar>
            <w:vAlign w:val="center"/>
          </w:tcPr>
          <w:p w14:paraId="2737287A" w14:textId="77777777" w:rsidR="006E2C77" w:rsidRPr="008F20A8" w:rsidRDefault="006E2C77" w:rsidP="006E2C77">
            <w:pPr>
              <w:jc w:val="center"/>
              <w:rPr>
                <w:rFonts w:cs="Times New Roman"/>
              </w:rPr>
            </w:pPr>
            <w:r w:rsidRPr="008F20A8">
              <w:rPr>
                <w:rFonts w:eastAsia="Times New Roman" w:cs="Times New Roman"/>
                <w:sz w:val="22"/>
              </w:rPr>
              <w:t>н/д</w:t>
            </w:r>
          </w:p>
        </w:tc>
      </w:tr>
      <w:tr w:rsidR="006E2C77" w:rsidRPr="008F20A8" w14:paraId="284ED858" w14:textId="77777777" w:rsidTr="006E2C77">
        <w:trPr>
          <w:jc w:val="center"/>
        </w:trPr>
        <w:tc>
          <w:tcPr>
            <w:tcW w:w="2009" w:type="pct"/>
            <w:shd w:val="clear" w:color="auto" w:fill="FFFFFF"/>
            <w:tcMar>
              <w:top w:w="40" w:type="dxa"/>
              <w:left w:w="200" w:type="dxa"/>
              <w:bottom w:w="40" w:type="dxa"/>
              <w:right w:w="200" w:type="dxa"/>
            </w:tcMar>
            <w:vAlign w:val="center"/>
          </w:tcPr>
          <w:p w14:paraId="6B7084AA" w14:textId="77777777" w:rsidR="006E2C77" w:rsidRPr="008F20A8" w:rsidRDefault="006E2C77" w:rsidP="006E2C77">
            <w:pPr>
              <w:rPr>
                <w:rFonts w:cs="Times New Roman"/>
              </w:rPr>
            </w:pPr>
            <w:r w:rsidRPr="008F20A8">
              <w:rPr>
                <w:rFonts w:eastAsia="Times New Roman" w:cs="Times New Roman"/>
                <w:sz w:val="22"/>
              </w:rPr>
              <w:t>2022</w:t>
            </w:r>
          </w:p>
        </w:tc>
        <w:tc>
          <w:tcPr>
            <w:tcW w:w="1705" w:type="pct"/>
            <w:shd w:val="clear" w:color="auto" w:fill="FFFFFF"/>
            <w:tcMar>
              <w:top w:w="40" w:type="dxa"/>
              <w:left w:w="200" w:type="dxa"/>
              <w:bottom w:w="40" w:type="dxa"/>
              <w:right w:w="200" w:type="dxa"/>
            </w:tcMar>
            <w:vAlign w:val="center"/>
          </w:tcPr>
          <w:p w14:paraId="569E5F59" w14:textId="77777777" w:rsidR="006E2C77" w:rsidRPr="008F20A8" w:rsidRDefault="006E2C77" w:rsidP="006E2C77">
            <w:pPr>
              <w:jc w:val="center"/>
              <w:rPr>
                <w:rFonts w:cs="Times New Roman"/>
              </w:rPr>
            </w:pPr>
            <w:r w:rsidRPr="008F20A8">
              <w:rPr>
                <w:rFonts w:eastAsia="Times New Roman" w:cs="Times New Roman"/>
                <w:sz w:val="22"/>
              </w:rPr>
              <w:t>113,71</w:t>
            </w:r>
          </w:p>
        </w:tc>
        <w:tc>
          <w:tcPr>
            <w:tcW w:w="1286" w:type="pct"/>
            <w:shd w:val="clear" w:color="auto" w:fill="FFFFFF"/>
            <w:tcMar>
              <w:top w:w="40" w:type="dxa"/>
              <w:left w:w="200" w:type="dxa"/>
              <w:bottom w:w="40" w:type="dxa"/>
              <w:right w:w="200" w:type="dxa"/>
            </w:tcMar>
            <w:vAlign w:val="center"/>
          </w:tcPr>
          <w:p w14:paraId="14BCC143" w14:textId="77777777" w:rsidR="006E2C77" w:rsidRPr="008F20A8" w:rsidRDefault="006E2C77" w:rsidP="006E2C77">
            <w:pPr>
              <w:jc w:val="center"/>
              <w:rPr>
                <w:rFonts w:cs="Times New Roman"/>
              </w:rPr>
            </w:pPr>
            <w:r w:rsidRPr="008F20A8">
              <w:rPr>
                <w:rFonts w:eastAsia="Times New Roman" w:cs="Times New Roman"/>
                <w:sz w:val="22"/>
              </w:rPr>
              <w:t>н/д</w:t>
            </w:r>
          </w:p>
        </w:tc>
      </w:tr>
      <w:tr w:rsidR="006E2C77" w:rsidRPr="008F20A8" w14:paraId="42A34726" w14:textId="77777777" w:rsidTr="006E2C77">
        <w:trPr>
          <w:jc w:val="center"/>
        </w:trPr>
        <w:tc>
          <w:tcPr>
            <w:tcW w:w="2009" w:type="pct"/>
            <w:shd w:val="clear" w:color="auto" w:fill="FFFFFF"/>
            <w:tcMar>
              <w:top w:w="40" w:type="dxa"/>
              <w:left w:w="200" w:type="dxa"/>
              <w:bottom w:w="40" w:type="dxa"/>
              <w:right w:w="200" w:type="dxa"/>
            </w:tcMar>
            <w:vAlign w:val="center"/>
          </w:tcPr>
          <w:p w14:paraId="73CE79DD" w14:textId="77777777" w:rsidR="006E2C77" w:rsidRPr="008F20A8" w:rsidRDefault="006E2C77" w:rsidP="006E2C77">
            <w:pPr>
              <w:rPr>
                <w:rFonts w:cs="Times New Roman"/>
              </w:rPr>
            </w:pPr>
            <w:r w:rsidRPr="008F20A8">
              <w:rPr>
                <w:rFonts w:eastAsia="Times New Roman" w:cs="Times New Roman"/>
                <w:sz w:val="22"/>
              </w:rPr>
              <w:t>2023</w:t>
            </w:r>
          </w:p>
        </w:tc>
        <w:tc>
          <w:tcPr>
            <w:tcW w:w="1705" w:type="pct"/>
            <w:shd w:val="clear" w:color="auto" w:fill="FFFFFF"/>
            <w:tcMar>
              <w:top w:w="40" w:type="dxa"/>
              <w:left w:w="200" w:type="dxa"/>
              <w:bottom w:w="40" w:type="dxa"/>
              <w:right w:w="200" w:type="dxa"/>
            </w:tcMar>
            <w:vAlign w:val="center"/>
          </w:tcPr>
          <w:p w14:paraId="53260194" w14:textId="77777777" w:rsidR="006E2C77" w:rsidRPr="008F20A8" w:rsidRDefault="006E2C77" w:rsidP="006E2C77">
            <w:pPr>
              <w:jc w:val="center"/>
              <w:rPr>
                <w:rFonts w:cs="Times New Roman"/>
              </w:rPr>
            </w:pPr>
            <w:r w:rsidRPr="008F20A8">
              <w:rPr>
                <w:rFonts w:eastAsia="Times New Roman" w:cs="Times New Roman"/>
                <w:sz w:val="22"/>
              </w:rPr>
              <w:t>113,71</w:t>
            </w:r>
          </w:p>
        </w:tc>
        <w:tc>
          <w:tcPr>
            <w:tcW w:w="1286" w:type="pct"/>
            <w:shd w:val="clear" w:color="auto" w:fill="FFFFFF"/>
            <w:tcMar>
              <w:top w:w="40" w:type="dxa"/>
              <w:left w:w="200" w:type="dxa"/>
              <w:bottom w:w="40" w:type="dxa"/>
              <w:right w:w="200" w:type="dxa"/>
            </w:tcMar>
            <w:vAlign w:val="center"/>
          </w:tcPr>
          <w:p w14:paraId="741772FD" w14:textId="77777777" w:rsidR="006E2C77" w:rsidRPr="008F20A8" w:rsidRDefault="006E2C77" w:rsidP="006E2C77">
            <w:pPr>
              <w:jc w:val="center"/>
              <w:rPr>
                <w:rFonts w:cs="Times New Roman"/>
              </w:rPr>
            </w:pPr>
            <w:r w:rsidRPr="008F20A8">
              <w:rPr>
                <w:rFonts w:eastAsia="Times New Roman" w:cs="Times New Roman"/>
                <w:sz w:val="22"/>
              </w:rPr>
              <w:t>н/д</w:t>
            </w:r>
          </w:p>
        </w:tc>
      </w:tr>
      <w:tr w:rsidR="006E2C77" w:rsidRPr="008F20A8" w14:paraId="148ABAF2" w14:textId="77777777" w:rsidTr="006E2C77">
        <w:trPr>
          <w:jc w:val="center"/>
        </w:trPr>
        <w:tc>
          <w:tcPr>
            <w:tcW w:w="2009" w:type="pct"/>
            <w:shd w:val="clear" w:color="auto" w:fill="FFFFFF"/>
            <w:tcMar>
              <w:top w:w="40" w:type="dxa"/>
              <w:left w:w="200" w:type="dxa"/>
              <w:bottom w:w="40" w:type="dxa"/>
              <w:right w:w="200" w:type="dxa"/>
            </w:tcMar>
            <w:vAlign w:val="center"/>
          </w:tcPr>
          <w:p w14:paraId="0CED64BC" w14:textId="77777777" w:rsidR="006E2C77" w:rsidRPr="008F20A8" w:rsidRDefault="006E2C77" w:rsidP="006E2C77">
            <w:pPr>
              <w:rPr>
                <w:rFonts w:cs="Times New Roman"/>
              </w:rPr>
            </w:pPr>
            <w:r w:rsidRPr="008F20A8">
              <w:rPr>
                <w:rFonts w:eastAsia="Times New Roman" w:cs="Times New Roman"/>
                <w:sz w:val="22"/>
              </w:rPr>
              <w:t>2024</w:t>
            </w:r>
          </w:p>
        </w:tc>
        <w:tc>
          <w:tcPr>
            <w:tcW w:w="1705" w:type="pct"/>
            <w:shd w:val="clear" w:color="auto" w:fill="FFFFFF"/>
            <w:tcMar>
              <w:top w:w="40" w:type="dxa"/>
              <w:left w:w="200" w:type="dxa"/>
              <w:bottom w:w="40" w:type="dxa"/>
              <w:right w:w="200" w:type="dxa"/>
            </w:tcMar>
            <w:vAlign w:val="center"/>
          </w:tcPr>
          <w:p w14:paraId="0A3E314E" w14:textId="77777777" w:rsidR="006E2C77" w:rsidRPr="008F20A8" w:rsidRDefault="006E2C77" w:rsidP="006E2C77">
            <w:pPr>
              <w:jc w:val="center"/>
              <w:rPr>
                <w:rFonts w:cs="Times New Roman"/>
              </w:rPr>
            </w:pPr>
            <w:r w:rsidRPr="008F20A8">
              <w:rPr>
                <w:rFonts w:eastAsia="Times New Roman" w:cs="Times New Roman"/>
                <w:sz w:val="22"/>
              </w:rPr>
              <w:t>113,71</w:t>
            </w:r>
          </w:p>
        </w:tc>
        <w:tc>
          <w:tcPr>
            <w:tcW w:w="1286" w:type="pct"/>
            <w:shd w:val="clear" w:color="auto" w:fill="FFFFFF"/>
            <w:tcMar>
              <w:top w:w="40" w:type="dxa"/>
              <w:left w:w="200" w:type="dxa"/>
              <w:bottom w:w="40" w:type="dxa"/>
              <w:right w:w="200" w:type="dxa"/>
            </w:tcMar>
            <w:vAlign w:val="center"/>
          </w:tcPr>
          <w:p w14:paraId="0EF628DF" w14:textId="77777777" w:rsidR="006E2C77" w:rsidRPr="008F20A8" w:rsidRDefault="006E2C77" w:rsidP="006E2C77">
            <w:pPr>
              <w:jc w:val="center"/>
              <w:rPr>
                <w:rFonts w:cs="Times New Roman"/>
              </w:rPr>
            </w:pPr>
            <w:r w:rsidRPr="008F20A8">
              <w:rPr>
                <w:rFonts w:eastAsia="Times New Roman" w:cs="Times New Roman"/>
                <w:sz w:val="22"/>
              </w:rPr>
              <w:t>0</w:t>
            </w:r>
            <w:r w:rsidR="00392DD9" w:rsidRPr="008F20A8">
              <w:rPr>
                <w:rFonts w:eastAsia="Times New Roman" w:cs="Times New Roman"/>
                <w:sz w:val="22"/>
              </w:rPr>
              <w:t>,00</w:t>
            </w:r>
          </w:p>
        </w:tc>
      </w:tr>
    </w:tbl>
    <w:p w14:paraId="293297C7" w14:textId="77777777" w:rsidR="00652ED1" w:rsidRPr="008F20A8" w:rsidRDefault="00652ED1" w:rsidP="00652ED1">
      <w:pPr>
        <w:pStyle w:val="a0"/>
        <w:rPr>
          <w:rFonts w:cs="Times New Roman"/>
          <w:lang w:eastAsia="ru-RU"/>
        </w:rPr>
      </w:pPr>
      <w:r w:rsidRPr="008F20A8">
        <w:rPr>
          <w:rFonts w:cs="Times New Roman"/>
          <w:lang w:eastAsia="ru-RU"/>
        </w:rPr>
        <w:t>* н/д – данные ресурсоснабжающей организацией не предоставлены</w:t>
      </w:r>
    </w:p>
    <w:p w14:paraId="14F57A2C" w14:textId="77777777" w:rsidR="00652ED1" w:rsidRPr="008F20A8" w:rsidRDefault="00652ED1" w:rsidP="00652ED1">
      <w:pPr>
        <w:pStyle w:val="2"/>
        <w:ind w:left="0" w:firstLine="0"/>
        <w:rPr>
          <w:sz w:val="22"/>
        </w:rPr>
      </w:pPr>
      <w:bookmarkStart w:id="122" w:name="_Toc212887740"/>
      <w:r w:rsidRPr="008F20A8">
        <w:t xml:space="preserve">1.3.15 </w:t>
      </w:r>
      <w:hyperlink r:id="rId44" w:anchor="bookmark44" w:history="1">
        <w:r w:rsidRPr="008F20A8">
          <w:t>Предписания надзорных органов по запрещению дальнейшей эксплуатации</w:t>
        </w:r>
      </w:hyperlink>
      <w:r w:rsidRPr="008F20A8">
        <w:t xml:space="preserve"> </w:t>
      </w:r>
      <w:hyperlink r:id="rId45" w:anchor="bookmark44" w:history="1">
        <w:r w:rsidRPr="008F20A8">
          <w:t>участков тепловой сети и результаты их исполнения</w:t>
        </w:r>
        <w:bookmarkEnd w:id="122"/>
      </w:hyperlink>
    </w:p>
    <w:p w14:paraId="285CAB66" w14:textId="77777777" w:rsidR="00652ED1" w:rsidRPr="008F20A8" w:rsidRDefault="00652ED1" w:rsidP="00652ED1">
      <w:pPr>
        <w:tabs>
          <w:tab w:val="left" w:pos="1234"/>
        </w:tabs>
        <w:ind w:firstLine="709"/>
        <w:rPr>
          <w:rFonts w:cs="Times New Roman"/>
          <w:lang w:eastAsia="ru-RU"/>
        </w:rPr>
      </w:pPr>
    </w:p>
    <w:p w14:paraId="0628317D" w14:textId="77777777" w:rsidR="00652ED1" w:rsidRPr="008F20A8" w:rsidRDefault="00652ED1" w:rsidP="00652ED1">
      <w:pPr>
        <w:tabs>
          <w:tab w:val="left" w:pos="1234"/>
        </w:tabs>
        <w:ind w:firstLine="709"/>
        <w:jc w:val="both"/>
        <w:rPr>
          <w:rFonts w:cs="Times New Roman"/>
          <w:lang w:eastAsia="ru-RU"/>
        </w:rPr>
      </w:pPr>
      <w:r w:rsidRPr="008F20A8">
        <w:rPr>
          <w:rFonts w:cs="Times New Roman"/>
          <w:lang w:eastAsia="ru-RU"/>
        </w:rPr>
        <w:t>Предписания надзорных органов по запрещению дальнейшей эксплуатации участков тепловых сетей отсутствуют.</w:t>
      </w:r>
    </w:p>
    <w:p w14:paraId="4EFF3C2F" w14:textId="77777777" w:rsidR="00652ED1" w:rsidRPr="008F20A8" w:rsidRDefault="00652ED1" w:rsidP="00652ED1">
      <w:pPr>
        <w:pStyle w:val="a0"/>
        <w:rPr>
          <w:rFonts w:cs="Times New Roman"/>
          <w:lang w:eastAsia="ru-RU"/>
        </w:rPr>
      </w:pPr>
    </w:p>
    <w:p w14:paraId="30B4C49F" w14:textId="77777777" w:rsidR="00652ED1" w:rsidRPr="008F20A8" w:rsidRDefault="00692050" w:rsidP="00652ED1">
      <w:pPr>
        <w:pStyle w:val="2"/>
        <w:ind w:left="0" w:firstLine="0"/>
      </w:pPr>
      <w:hyperlink r:id="rId46" w:anchor="bookmark45" w:history="1">
        <w:bookmarkStart w:id="123" w:name="_Toc45099581"/>
        <w:bookmarkStart w:id="124" w:name="_Toc45614776"/>
        <w:bookmarkStart w:id="125" w:name="_Toc54952813"/>
        <w:bookmarkStart w:id="126" w:name="_Toc212887741"/>
        <w:r w:rsidR="00652ED1" w:rsidRPr="008F20A8">
          <w:t>1.3.16 Описание наиболее распространённых типов присоединений теплопотребляющих установок потребителей к</w:t>
        </w:r>
      </w:hyperlink>
      <w:r w:rsidR="00652ED1" w:rsidRPr="008F20A8">
        <w:t xml:space="preserve"> </w:t>
      </w:r>
      <w:hyperlink r:id="rId47" w:anchor="bookmark45" w:history="1">
        <w:r w:rsidR="00652ED1" w:rsidRPr="008F20A8">
          <w:t>тепловым сетям с выделением наиболее распространенных, определяющих выбор и</w:t>
        </w:r>
      </w:hyperlink>
      <w:r w:rsidR="00652ED1" w:rsidRPr="008F20A8">
        <w:t xml:space="preserve"> </w:t>
      </w:r>
      <w:hyperlink r:id="rId48" w:anchor="bookmark45" w:history="1">
        <w:r w:rsidR="00652ED1" w:rsidRPr="008F20A8">
          <w:t>обоснование графика регулирования отпуска тепловой энергии потребителям</w:t>
        </w:r>
        <w:bookmarkEnd w:id="123"/>
        <w:bookmarkEnd w:id="124"/>
        <w:bookmarkEnd w:id="125"/>
        <w:bookmarkEnd w:id="126"/>
      </w:hyperlink>
    </w:p>
    <w:p w14:paraId="21E7D0AB" w14:textId="77777777" w:rsidR="00652ED1" w:rsidRPr="008F20A8" w:rsidRDefault="00652ED1" w:rsidP="00652ED1">
      <w:pPr>
        <w:pStyle w:val="a0"/>
        <w:rPr>
          <w:rFonts w:cs="Times New Roman"/>
          <w:lang w:eastAsia="ru-RU"/>
        </w:rPr>
      </w:pPr>
    </w:p>
    <w:p w14:paraId="553CFFD8" w14:textId="77777777" w:rsidR="006E2C77" w:rsidRPr="008F20A8" w:rsidRDefault="006E2C77" w:rsidP="006E2C77">
      <w:pPr>
        <w:ind w:firstLine="709"/>
        <w:jc w:val="both"/>
        <w:rPr>
          <w:rFonts w:cs="Times New Roman"/>
          <w:lang w:eastAsia="ru-RU"/>
        </w:rPr>
      </w:pPr>
      <w:bookmarkStart w:id="127" w:name="_Hlk185514498"/>
      <w:r w:rsidRPr="008F20A8">
        <w:rPr>
          <w:rFonts w:cs="Times New Roman"/>
          <w:lang w:eastAsia="ru-RU"/>
        </w:rPr>
        <w:t>Присоединения потребителей подключенные к системе теплоснабжения – непосредственной.</w:t>
      </w:r>
    </w:p>
    <w:bookmarkEnd w:id="127"/>
    <w:p w14:paraId="202FE580" w14:textId="77777777" w:rsidR="006E2C77" w:rsidRPr="008F20A8" w:rsidRDefault="006E2C77" w:rsidP="006E2C77">
      <w:pPr>
        <w:pStyle w:val="a0"/>
        <w:rPr>
          <w:rFonts w:cs="Times New Roman"/>
          <w:lang w:eastAsia="ru-RU"/>
        </w:rPr>
      </w:pPr>
    </w:p>
    <w:p w14:paraId="688425C8" w14:textId="77777777" w:rsidR="00652ED1" w:rsidRPr="008F20A8" w:rsidRDefault="00652ED1" w:rsidP="00652ED1">
      <w:pPr>
        <w:pStyle w:val="2"/>
        <w:ind w:left="0" w:firstLine="0"/>
      </w:pPr>
      <w:bookmarkStart w:id="128" w:name="_Toc29998117"/>
      <w:bookmarkStart w:id="129" w:name="_Toc30058680"/>
      <w:bookmarkStart w:id="130" w:name="_Toc31810032"/>
      <w:bookmarkStart w:id="131" w:name="_Toc212887742"/>
      <w:r w:rsidRPr="008F20A8">
        <w:t xml:space="preserve">1.3.17 </w:t>
      </w:r>
      <w:bookmarkEnd w:id="128"/>
      <w:bookmarkEnd w:id="129"/>
      <w:bookmarkEnd w:id="130"/>
      <w:r w:rsidRPr="008F20A8">
        <w:fldChar w:fldCharType="begin"/>
      </w:r>
      <w:r w:rsidRPr="008F20A8">
        <w:instrText xml:space="preserve"> HYPERLINK "file:///C:\\Users\\t1\\Desktop\\кировск\\2019%20Том%201%20Схема%20ТС%20Кировск.doc" \l "bookmark46" </w:instrText>
      </w:r>
      <w:r w:rsidRPr="008F20A8">
        <w:fldChar w:fldCharType="separate"/>
      </w:r>
      <w:r w:rsidRPr="008F20A8">
        <w:t>Сведения о наличии коммерческого приборного учета тепловой энергии,</w:t>
      </w:r>
      <w:r w:rsidRPr="008F20A8">
        <w:fldChar w:fldCharType="end"/>
      </w:r>
      <w:r w:rsidRPr="008F20A8">
        <w:t xml:space="preserve"> </w:t>
      </w:r>
      <w:hyperlink r:id="rId49" w:anchor="bookmark46" w:history="1">
        <w:r w:rsidRPr="008F20A8">
          <w:t>отпущенной из тепловых сетей потребителям, и анализ планов по установке приборов</w:t>
        </w:r>
      </w:hyperlink>
      <w:r w:rsidRPr="008F20A8">
        <w:t xml:space="preserve"> </w:t>
      </w:r>
      <w:hyperlink r:id="rId50" w:anchor="bookmark46" w:history="1">
        <w:r w:rsidRPr="008F20A8">
          <w:t>учета тепловой энергии и теплоносителя</w:t>
        </w:r>
        <w:bookmarkEnd w:id="131"/>
      </w:hyperlink>
    </w:p>
    <w:p w14:paraId="30AA5208" w14:textId="77777777" w:rsidR="00517D85" w:rsidRPr="008F20A8" w:rsidRDefault="00652ED1">
      <w:pPr>
        <w:spacing w:before="400" w:after="200"/>
        <w:rPr>
          <w:rFonts w:cs="Times New Roman"/>
        </w:rPr>
      </w:pPr>
      <w:r w:rsidRPr="008F20A8">
        <w:rPr>
          <w:rFonts w:cs="Times New Roman"/>
          <w:b/>
        </w:rPr>
        <w:t>Таблица 1.3.17.1 - Обеспеченность приборами учета потребителей</w:t>
      </w:r>
    </w:p>
    <w:tbl>
      <w:tblPr>
        <w:tblStyle w:val="a8"/>
        <w:tblW w:w="4814" w:type="pct"/>
        <w:jc w:val="center"/>
        <w:tblLook w:val="04A0" w:firstRow="1" w:lastRow="0" w:firstColumn="1" w:lastColumn="0" w:noHBand="0" w:noVBand="1"/>
      </w:tblPr>
      <w:tblGrid>
        <w:gridCol w:w="610"/>
        <w:gridCol w:w="3829"/>
        <w:gridCol w:w="1393"/>
        <w:gridCol w:w="1582"/>
        <w:gridCol w:w="1583"/>
      </w:tblGrid>
      <w:tr w:rsidR="006E2C77" w:rsidRPr="008F20A8" w14:paraId="79C0B7F7" w14:textId="77777777" w:rsidTr="00F10B91">
        <w:trPr>
          <w:jc w:val="center"/>
        </w:trPr>
        <w:tc>
          <w:tcPr>
            <w:tcW w:w="610" w:type="dxa"/>
            <w:vMerge w:val="restart"/>
            <w:shd w:val="clear" w:color="auto" w:fill="F2F2F2"/>
            <w:tcMar>
              <w:top w:w="120" w:type="dxa"/>
              <w:left w:w="200" w:type="dxa"/>
              <w:bottom w:w="120" w:type="dxa"/>
              <w:right w:w="200" w:type="dxa"/>
            </w:tcMar>
            <w:vAlign w:val="center"/>
          </w:tcPr>
          <w:p w14:paraId="1119D7B9" w14:textId="77777777" w:rsidR="006E2C77" w:rsidRPr="008F20A8" w:rsidRDefault="006E2C77" w:rsidP="00F10B91">
            <w:pPr>
              <w:jc w:val="center"/>
              <w:rPr>
                <w:rFonts w:cs="Times New Roman"/>
              </w:rPr>
            </w:pPr>
            <w:bookmarkStart w:id="132" w:name="_Hlk185424124"/>
            <w:r w:rsidRPr="008F20A8">
              <w:rPr>
                <w:rFonts w:eastAsia="Times New Roman" w:cs="Times New Roman"/>
                <w:sz w:val="22"/>
              </w:rPr>
              <w:t>№</w:t>
            </w:r>
          </w:p>
        </w:tc>
        <w:tc>
          <w:tcPr>
            <w:tcW w:w="3829" w:type="dxa"/>
            <w:vMerge w:val="restart"/>
            <w:shd w:val="clear" w:color="auto" w:fill="F2F2F2"/>
            <w:tcMar>
              <w:top w:w="120" w:type="dxa"/>
              <w:left w:w="200" w:type="dxa"/>
              <w:bottom w:w="120" w:type="dxa"/>
              <w:right w:w="200" w:type="dxa"/>
            </w:tcMar>
            <w:vAlign w:val="center"/>
          </w:tcPr>
          <w:p w14:paraId="27758D61" w14:textId="77777777" w:rsidR="006E2C77" w:rsidRPr="008F20A8" w:rsidRDefault="006E2C77" w:rsidP="00F10B91">
            <w:pPr>
              <w:jc w:val="center"/>
              <w:rPr>
                <w:rFonts w:cs="Times New Roman"/>
              </w:rPr>
            </w:pPr>
            <w:r w:rsidRPr="008F20A8">
              <w:rPr>
                <w:rFonts w:eastAsia="Times New Roman" w:cs="Times New Roman"/>
                <w:sz w:val="22"/>
              </w:rPr>
              <w:t>Источник тепловой энергии</w:t>
            </w:r>
          </w:p>
        </w:tc>
        <w:tc>
          <w:tcPr>
            <w:tcW w:w="4558" w:type="dxa"/>
            <w:gridSpan w:val="3"/>
            <w:shd w:val="clear" w:color="auto" w:fill="F2F2F2"/>
            <w:tcMar>
              <w:top w:w="120" w:type="dxa"/>
              <w:left w:w="200" w:type="dxa"/>
              <w:bottom w:w="120" w:type="dxa"/>
              <w:right w:w="200" w:type="dxa"/>
            </w:tcMar>
            <w:vAlign w:val="center"/>
          </w:tcPr>
          <w:p w14:paraId="63BD8C6A" w14:textId="77777777" w:rsidR="006E2C77" w:rsidRPr="008F20A8" w:rsidRDefault="006E2C77" w:rsidP="00F10B91">
            <w:pPr>
              <w:jc w:val="center"/>
              <w:rPr>
                <w:rFonts w:cs="Times New Roman"/>
              </w:rPr>
            </w:pPr>
            <w:r w:rsidRPr="008F20A8">
              <w:rPr>
                <w:rFonts w:eastAsia="Times New Roman" w:cs="Times New Roman"/>
                <w:sz w:val="22"/>
              </w:rPr>
              <w:t>Обеспеченность приборами учета потребителей, %</w:t>
            </w:r>
          </w:p>
        </w:tc>
      </w:tr>
      <w:tr w:rsidR="006E2C77" w:rsidRPr="008F20A8" w14:paraId="05284A53" w14:textId="77777777" w:rsidTr="00F10B91">
        <w:trPr>
          <w:jc w:val="center"/>
        </w:trPr>
        <w:tc>
          <w:tcPr>
            <w:tcW w:w="610" w:type="dxa"/>
            <w:vMerge/>
          </w:tcPr>
          <w:p w14:paraId="715E696D" w14:textId="77777777" w:rsidR="006E2C77" w:rsidRPr="008F20A8" w:rsidRDefault="006E2C77" w:rsidP="00F10B91">
            <w:pPr>
              <w:rPr>
                <w:rFonts w:cs="Times New Roman"/>
              </w:rPr>
            </w:pPr>
          </w:p>
        </w:tc>
        <w:tc>
          <w:tcPr>
            <w:tcW w:w="3829" w:type="dxa"/>
            <w:vMerge/>
          </w:tcPr>
          <w:p w14:paraId="4DFF6D9D" w14:textId="77777777" w:rsidR="006E2C77" w:rsidRPr="008F20A8" w:rsidRDefault="006E2C77" w:rsidP="00F10B91">
            <w:pPr>
              <w:rPr>
                <w:rFonts w:cs="Times New Roman"/>
              </w:rPr>
            </w:pPr>
          </w:p>
        </w:tc>
        <w:tc>
          <w:tcPr>
            <w:tcW w:w="1393" w:type="dxa"/>
            <w:shd w:val="clear" w:color="auto" w:fill="F2F2F2"/>
            <w:tcMar>
              <w:top w:w="120" w:type="dxa"/>
              <w:left w:w="200" w:type="dxa"/>
              <w:bottom w:w="120" w:type="dxa"/>
              <w:right w:w="200" w:type="dxa"/>
            </w:tcMar>
            <w:vAlign w:val="center"/>
          </w:tcPr>
          <w:p w14:paraId="5B1CF2FB" w14:textId="77777777" w:rsidR="006E2C77" w:rsidRPr="008F20A8" w:rsidRDefault="006E2C77" w:rsidP="00F10B91">
            <w:pPr>
              <w:jc w:val="center"/>
              <w:rPr>
                <w:rFonts w:cs="Times New Roman"/>
              </w:rPr>
            </w:pPr>
            <w:r w:rsidRPr="008F20A8">
              <w:rPr>
                <w:rFonts w:eastAsia="Times New Roman" w:cs="Times New Roman"/>
                <w:sz w:val="22"/>
              </w:rPr>
              <w:t>Население</w:t>
            </w:r>
          </w:p>
        </w:tc>
        <w:tc>
          <w:tcPr>
            <w:tcW w:w="1582" w:type="dxa"/>
            <w:shd w:val="clear" w:color="auto" w:fill="F2F2F2"/>
            <w:tcMar>
              <w:top w:w="120" w:type="dxa"/>
              <w:left w:w="200" w:type="dxa"/>
              <w:bottom w:w="120" w:type="dxa"/>
              <w:right w:w="200" w:type="dxa"/>
            </w:tcMar>
            <w:vAlign w:val="center"/>
          </w:tcPr>
          <w:p w14:paraId="00A263F3" w14:textId="77777777" w:rsidR="006E2C77" w:rsidRPr="008F20A8" w:rsidRDefault="006E2C77" w:rsidP="00F10B91">
            <w:pPr>
              <w:jc w:val="center"/>
              <w:rPr>
                <w:rFonts w:cs="Times New Roman"/>
              </w:rPr>
            </w:pPr>
            <w:r w:rsidRPr="008F20A8">
              <w:rPr>
                <w:rFonts w:eastAsia="Times New Roman" w:cs="Times New Roman"/>
                <w:sz w:val="22"/>
              </w:rPr>
              <w:t>Бюджетные организации</w:t>
            </w:r>
          </w:p>
        </w:tc>
        <w:tc>
          <w:tcPr>
            <w:tcW w:w="1583" w:type="dxa"/>
            <w:shd w:val="clear" w:color="auto" w:fill="F2F2F2"/>
            <w:tcMar>
              <w:top w:w="120" w:type="dxa"/>
              <w:left w:w="200" w:type="dxa"/>
              <w:bottom w:w="120" w:type="dxa"/>
              <w:right w:w="200" w:type="dxa"/>
            </w:tcMar>
            <w:vAlign w:val="center"/>
          </w:tcPr>
          <w:p w14:paraId="70E10FCE" w14:textId="77777777" w:rsidR="006E2C77" w:rsidRPr="008F20A8" w:rsidRDefault="006E2C77" w:rsidP="00F10B91">
            <w:pPr>
              <w:jc w:val="center"/>
              <w:rPr>
                <w:rFonts w:cs="Times New Roman"/>
              </w:rPr>
            </w:pPr>
            <w:r w:rsidRPr="008F20A8">
              <w:rPr>
                <w:rFonts w:eastAsia="Times New Roman" w:cs="Times New Roman"/>
                <w:sz w:val="22"/>
              </w:rPr>
              <w:t>Прочие потребители</w:t>
            </w:r>
          </w:p>
        </w:tc>
      </w:tr>
      <w:tr w:rsidR="006E2C77" w:rsidRPr="008F20A8" w14:paraId="0EC81AE9" w14:textId="77777777" w:rsidTr="00F10B91">
        <w:trPr>
          <w:jc w:val="center"/>
        </w:trPr>
        <w:tc>
          <w:tcPr>
            <w:tcW w:w="610" w:type="dxa"/>
            <w:shd w:val="clear" w:color="auto" w:fill="FFFFFF"/>
            <w:tcMar>
              <w:top w:w="40" w:type="dxa"/>
              <w:left w:w="20" w:type="dxa"/>
              <w:bottom w:w="40" w:type="dxa"/>
              <w:right w:w="20" w:type="dxa"/>
            </w:tcMar>
            <w:vAlign w:val="center"/>
          </w:tcPr>
          <w:p w14:paraId="75B81429" w14:textId="77777777" w:rsidR="006E2C77" w:rsidRPr="008F20A8" w:rsidRDefault="006E2C77" w:rsidP="00F10B91">
            <w:pPr>
              <w:jc w:val="center"/>
              <w:rPr>
                <w:rFonts w:cs="Times New Roman"/>
              </w:rPr>
            </w:pPr>
            <w:r w:rsidRPr="008F20A8">
              <w:rPr>
                <w:rFonts w:eastAsia="Times New Roman" w:cs="Times New Roman"/>
                <w:sz w:val="22"/>
              </w:rPr>
              <w:t>1</w:t>
            </w:r>
          </w:p>
        </w:tc>
        <w:tc>
          <w:tcPr>
            <w:tcW w:w="3829" w:type="dxa"/>
            <w:shd w:val="clear" w:color="auto" w:fill="FFFFFF"/>
            <w:tcMar>
              <w:top w:w="40" w:type="dxa"/>
              <w:left w:w="200" w:type="dxa"/>
              <w:bottom w:w="40" w:type="dxa"/>
              <w:right w:w="200" w:type="dxa"/>
            </w:tcMar>
            <w:vAlign w:val="center"/>
          </w:tcPr>
          <w:p w14:paraId="31EA6A12" w14:textId="77777777" w:rsidR="006E2C77" w:rsidRPr="008F20A8" w:rsidRDefault="006E2C77" w:rsidP="00F10B91">
            <w:pPr>
              <w:jc w:val="center"/>
              <w:rPr>
                <w:rFonts w:cs="Times New Roman"/>
              </w:rPr>
            </w:pPr>
            <w:r w:rsidRPr="008F20A8">
              <w:rPr>
                <w:rFonts w:eastAsia="Times New Roman" w:cs="Times New Roman"/>
                <w:sz w:val="22"/>
              </w:rPr>
              <w:t xml:space="preserve">Котельная «Улюнская СОШ» </w:t>
            </w:r>
          </w:p>
        </w:tc>
        <w:tc>
          <w:tcPr>
            <w:tcW w:w="1393" w:type="dxa"/>
            <w:shd w:val="clear" w:color="auto" w:fill="FFFFFF"/>
            <w:tcMar>
              <w:top w:w="40" w:type="dxa"/>
              <w:left w:w="200" w:type="dxa"/>
              <w:bottom w:w="40" w:type="dxa"/>
              <w:right w:w="200" w:type="dxa"/>
            </w:tcMar>
            <w:vAlign w:val="center"/>
          </w:tcPr>
          <w:p w14:paraId="08F41414" w14:textId="77777777" w:rsidR="006E2C77" w:rsidRPr="008F20A8" w:rsidRDefault="006E2C77" w:rsidP="00F10B91">
            <w:pPr>
              <w:jc w:val="center"/>
              <w:rPr>
                <w:rFonts w:cs="Times New Roman"/>
              </w:rPr>
            </w:pPr>
            <w:r w:rsidRPr="008F20A8">
              <w:rPr>
                <w:rFonts w:eastAsia="Times New Roman" w:cs="Times New Roman"/>
                <w:sz w:val="22"/>
              </w:rPr>
              <w:t>-</w:t>
            </w:r>
          </w:p>
        </w:tc>
        <w:tc>
          <w:tcPr>
            <w:tcW w:w="1582" w:type="dxa"/>
            <w:shd w:val="clear" w:color="auto" w:fill="FFFFFF"/>
            <w:tcMar>
              <w:top w:w="40" w:type="dxa"/>
              <w:left w:w="200" w:type="dxa"/>
              <w:bottom w:w="40" w:type="dxa"/>
              <w:right w:w="200" w:type="dxa"/>
            </w:tcMar>
            <w:vAlign w:val="center"/>
          </w:tcPr>
          <w:p w14:paraId="16B2E716" w14:textId="77777777" w:rsidR="006E2C77" w:rsidRPr="008F20A8" w:rsidRDefault="006E2C77" w:rsidP="00F10B91">
            <w:pPr>
              <w:jc w:val="center"/>
              <w:rPr>
                <w:rFonts w:cs="Times New Roman"/>
              </w:rPr>
            </w:pPr>
            <w:r w:rsidRPr="008F20A8">
              <w:rPr>
                <w:rFonts w:eastAsia="Times New Roman" w:cs="Times New Roman"/>
                <w:sz w:val="22"/>
              </w:rPr>
              <w:t>0</w:t>
            </w:r>
          </w:p>
        </w:tc>
        <w:tc>
          <w:tcPr>
            <w:tcW w:w="1583" w:type="dxa"/>
            <w:shd w:val="clear" w:color="auto" w:fill="FFFFFF"/>
            <w:tcMar>
              <w:top w:w="40" w:type="dxa"/>
              <w:left w:w="200" w:type="dxa"/>
              <w:bottom w:w="40" w:type="dxa"/>
              <w:right w:w="200" w:type="dxa"/>
            </w:tcMar>
            <w:vAlign w:val="center"/>
          </w:tcPr>
          <w:p w14:paraId="6857E3B9" w14:textId="77777777" w:rsidR="006E2C77" w:rsidRPr="008F20A8" w:rsidRDefault="006E2C77" w:rsidP="00F10B91">
            <w:pPr>
              <w:jc w:val="center"/>
              <w:rPr>
                <w:rFonts w:cs="Times New Roman"/>
              </w:rPr>
            </w:pPr>
            <w:r w:rsidRPr="008F20A8">
              <w:rPr>
                <w:rFonts w:eastAsia="Times New Roman" w:cs="Times New Roman"/>
                <w:sz w:val="22"/>
              </w:rPr>
              <w:t>-</w:t>
            </w:r>
          </w:p>
        </w:tc>
      </w:tr>
      <w:tr w:rsidR="006E2C77" w:rsidRPr="008F20A8" w14:paraId="1AFEA62C" w14:textId="77777777" w:rsidTr="00F10B91">
        <w:trPr>
          <w:jc w:val="center"/>
        </w:trPr>
        <w:tc>
          <w:tcPr>
            <w:tcW w:w="610" w:type="dxa"/>
            <w:shd w:val="clear" w:color="auto" w:fill="FFFFFF"/>
            <w:tcMar>
              <w:top w:w="40" w:type="dxa"/>
              <w:left w:w="20" w:type="dxa"/>
              <w:bottom w:w="40" w:type="dxa"/>
              <w:right w:w="20" w:type="dxa"/>
            </w:tcMar>
            <w:vAlign w:val="center"/>
          </w:tcPr>
          <w:p w14:paraId="2DBD02EF" w14:textId="77777777" w:rsidR="006E2C77" w:rsidRPr="008F20A8" w:rsidRDefault="006E2C77" w:rsidP="00F10B91">
            <w:pPr>
              <w:jc w:val="center"/>
              <w:rPr>
                <w:rFonts w:cs="Times New Roman"/>
              </w:rPr>
            </w:pPr>
            <w:r w:rsidRPr="008F20A8">
              <w:rPr>
                <w:rFonts w:eastAsia="Times New Roman" w:cs="Times New Roman"/>
                <w:sz w:val="22"/>
              </w:rPr>
              <w:t>2</w:t>
            </w:r>
          </w:p>
        </w:tc>
        <w:tc>
          <w:tcPr>
            <w:tcW w:w="3829" w:type="dxa"/>
            <w:shd w:val="clear" w:color="auto" w:fill="FFFFFF"/>
            <w:tcMar>
              <w:top w:w="40" w:type="dxa"/>
              <w:left w:w="200" w:type="dxa"/>
              <w:bottom w:w="40" w:type="dxa"/>
              <w:right w:w="200" w:type="dxa"/>
            </w:tcMar>
            <w:vAlign w:val="center"/>
          </w:tcPr>
          <w:p w14:paraId="47265DB2" w14:textId="77777777" w:rsidR="006E2C77" w:rsidRPr="008F20A8" w:rsidRDefault="006E2C77" w:rsidP="00F10B91">
            <w:pPr>
              <w:jc w:val="center"/>
              <w:rPr>
                <w:rFonts w:cs="Times New Roman"/>
              </w:rPr>
            </w:pPr>
            <w:r w:rsidRPr="008F20A8">
              <w:rPr>
                <w:rFonts w:eastAsia="Times New Roman" w:cs="Times New Roman"/>
                <w:sz w:val="22"/>
              </w:rPr>
              <w:t>Котельная «Улюкчиканская СОШ»</w:t>
            </w:r>
          </w:p>
        </w:tc>
        <w:tc>
          <w:tcPr>
            <w:tcW w:w="1393" w:type="dxa"/>
            <w:shd w:val="clear" w:color="auto" w:fill="FFFFFF"/>
            <w:tcMar>
              <w:top w:w="40" w:type="dxa"/>
              <w:left w:w="200" w:type="dxa"/>
              <w:bottom w:w="40" w:type="dxa"/>
              <w:right w:w="200" w:type="dxa"/>
            </w:tcMar>
            <w:vAlign w:val="center"/>
          </w:tcPr>
          <w:p w14:paraId="25E54B75" w14:textId="77777777" w:rsidR="006E2C77" w:rsidRPr="008F20A8" w:rsidRDefault="006E2C77" w:rsidP="00F10B91">
            <w:pPr>
              <w:jc w:val="center"/>
              <w:rPr>
                <w:rFonts w:cs="Times New Roman"/>
              </w:rPr>
            </w:pPr>
            <w:r w:rsidRPr="008F20A8">
              <w:rPr>
                <w:rFonts w:eastAsia="Times New Roman" w:cs="Times New Roman"/>
                <w:sz w:val="22"/>
              </w:rPr>
              <w:t>-</w:t>
            </w:r>
          </w:p>
        </w:tc>
        <w:tc>
          <w:tcPr>
            <w:tcW w:w="1582" w:type="dxa"/>
            <w:shd w:val="clear" w:color="auto" w:fill="FFFFFF"/>
            <w:tcMar>
              <w:top w:w="40" w:type="dxa"/>
              <w:left w:w="200" w:type="dxa"/>
              <w:bottom w:w="40" w:type="dxa"/>
              <w:right w:w="200" w:type="dxa"/>
            </w:tcMar>
            <w:vAlign w:val="center"/>
          </w:tcPr>
          <w:p w14:paraId="688CA084" w14:textId="77777777" w:rsidR="006E2C77" w:rsidRPr="008F20A8" w:rsidRDefault="006E2C77" w:rsidP="00F10B91">
            <w:pPr>
              <w:jc w:val="center"/>
              <w:rPr>
                <w:rFonts w:cs="Times New Roman"/>
              </w:rPr>
            </w:pPr>
            <w:r w:rsidRPr="008F20A8">
              <w:rPr>
                <w:rFonts w:eastAsia="Times New Roman" w:cs="Times New Roman"/>
                <w:sz w:val="22"/>
              </w:rPr>
              <w:t>0</w:t>
            </w:r>
          </w:p>
        </w:tc>
        <w:tc>
          <w:tcPr>
            <w:tcW w:w="1583" w:type="dxa"/>
            <w:shd w:val="clear" w:color="auto" w:fill="FFFFFF"/>
            <w:tcMar>
              <w:top w:w="40" w:type="dxa"/>
              <w:left w:w="200" w:type="dxa"/>
              <w:bottom w:w="40" w:type="dxa"/>
              <w:right w:w="200" w:type="dxa"/>
            </w:tcMar>
            <w:vAlign w:val="center"/>
          </w:tcPr>
          <w:p w14:paraId="75F6E00F" w14:textId="77777777" w:rsidR="006E2C77" w:rsidRPr="008F20A8" w:rsidRDefault="006E2C77" w:rsidP="00F10B91">
            <w:pPr>
              <w:jc w:val="center"/>
              <w:rPr>
                <w:rFonts w:cs="Times New Roman"/>
              </w:rPr>
            </w:pPr>
            <w:r w:rsidRPr="008F20A8">
              <w:rPr>
                <w:rFonts w:eastAsia="Times New Roman" w:cs="Times New Roman"/>
                <w:sz w:val="22"/>
              </w:rPr>
              <w:t>-</w:t>
            </w:r>
          </w:p>
        </w:tc>
      </w:tr>
      <w:bookmarkEnd w:id="132"/>
    </w:tbl>
    <w:p w14:paraId="3639B03D" w14:textId="77777777" w:rsidR="00652ED1" w:rsidRPr="008F20A8" w:rsidRDefault="00652ED1" w:rsidP="00652ED1">
      <w:pPr>
        <w:pStyle w:val="a0"/>
        <w:rPr>
          <w:rFonts w:cs="Times New Roman"/>
          <w:highlight w:val="yellow"/>
          <w:lang w:eastAsia="ru-RU"/>
        </w:rPr>
      </w:pPr>
    </w:p>
    <w:p w14:paraId="5E2AEE39" w14:textId="77777777" w:rsidR="00652ED1" w:rsidRPr="008F20A8" w:rsidRDefault="00652ED1" w:rsidP="00652ED1">
      <w:pPr>
        <w:pStyle w:val="2"/>
        <w:ind w:left="0" w:firstLine="0"/>
      </w:pPr>
      <w:bookmarkStart w:id="133" w:name="_Toc212887743"/>
      <w:r w:rsidRPr="008F20A8">
        <w:t xml:space="preserve">1.3.18 </w:t>
      </w:r>
      <w:r w:rsidRPr="008F20A8">
        <w:fldChar w:fldCharType="begin"/>
      </w:r>
      <w:r w:rsidRPr="008F20A8">
        <w:instrText xml:space="preserve"> HYPERLINK "file:///C:\\Users\\t1\\Desktop\\кировск\\2019%20Том%201%20Схема%20ТС%20Кировск.doc" \l "bookmark38" </w:instrText>
      </w:r>
      <w:r w:rsidRPr="008F20A8">
        <w:fldChar w:fldCharType="separate"/>
      </w:r>
      <w:hyperlink r:id="rId51" w:anchor="bookmark47" w:history="1">
        <w:r w:rsidRPr="008F20A8">
          <w:t>Анализ работы диспетчерских служб теплоснабжающих (теплосетевых)</w:t>
        </w:r>
      </w:hyperlink>
      <w:r w:rsidRPr="008F20A8">
        <w:t xml:space="preserve"> </w:t>
      </w:r>
      <w:hyperlink r:id="rId52" w:anchor="bookmark47" w:history="1">
        <w:r w:rsidRPr="008F20A8">
          <w:t>организаций и используемых средств автоматизации, телемеханизации и связи</w:t>
        </w:r>
        <w:bookmarkEnd w:id="133"/>
      </w:hyperlink>
    </w:p>
    <w:p w14:paraId="3001E749" w14:textId="77777777" w:rsidR="00652ED1" w:rsidRPr="008F20A8" w:rsidRDefault="00652ED1" w:rsidP="00652ED1">
      <w:pPr>
        <w:pStyle w:val="ad"/>
        <w:spacing w:line="288" w:lineRule="auto"/>
        <w:ind w:right="108" w:firstLine="708"/>
        <w:jc w:val="both"/>
        <w:rPr>
          <w:rFonts w:cs="Times New Roman"/>
          <w:lang w:val="ru-RU"/>
        </w:rPr>
      </w:pPr>
      <w:r w:rsidRPr="008F20A8">
        <w:rPr>
          <w:rFonts w:cs="Times New Roman"/>
        </w:rPr>
        <w:fldChar w:fldCharType="end"/>
      </w:r>
    </w:p>
    <w:p w14:paraId="5412A88B" w14:textId="77777777" w:rsidR="006E2C77" w:rsidRPr="008F20A8" w:rsidRDefault="006E2C77" w:rsidP="006E2C77">
      <w:pPr>
        <w:tabs>
          <w:tab w:val="left" w:pos="1234"/>
        </w:tabs>
        <w:ind w:firstLine="709"/>
        <w:jc w:val="both"/>
        <w:rPr>
          <w:rFonts w:cs="Times New Roman"/>
          <w:lang w:eastAsia="ru-RU"/>
        </w:rPr>
      </w:pPr>
      <w:bookmarkStart w:id="134" w:name="_Hlk185424166"/>
      <w:r w:rsidRPr="008F20A8">
        <w:rPr>
          <w:rFonts w:cs="Times New Roman"/>
          <w:lang w:eastAsia="ru-RU"/>
        </w:rPr>
        <w:t>На территории СП «Улюнское» расположены две локальные котельные, которые осуществляют теплоснабжение только на собственные нужды школ, поэтому диспетчерской службы отсутствуют.</w:t>
      </w:r>
    </w:p>
    <w:bookmarkEnd w:id="134"/>
    <w:p w14:paraId="6AD8D235" w14:textId="77777777" w:rsidR="00652ED1" w:rsidRPr="008F20A8" w:rsidRDefault="00652ED1" w:rsidP="00652ED1">
      <w:pPr>
        <w:pStyle w:val="ad"/>
        <w:spacing w:line="288" w:lineRule="auto"/>
        <w:ind w:right="108" w:firstLine="708"/>
        <w:jc w:val="both"/>
        <w:rPr>
          <w:rFonts w:cs="Times New Roman"/>
          <w:lang w:val="ru-RU"/>
        </w:rPr>
      </w:pPr>
    </w:p>
    <w:p w14:paraId="1B0522CF" w14:textId="77777777" w:rsidR="00652ED1" w:rsidRPr="008F20A8" w:rsidRDefault="00652ED1" w:rsidP="00652ED1">
      <w:pPr>
        <w:pStyle w:val="2"/>
        <w:ind w:left="0" w:firstLine="0"/>
      </w:pPr>
      <w:bookmarkStart w:id="135" w:name="_Toc212887744"/>
      <w:r w:rsidRPr="008F20A8">
        <w:t xml:space="preserve">1.3.19 </w:t>
      </w:r>
      <w:hyperlink r:id="rId53" w:anchor="bookmark38" w:history="1">
        <w:hyperlink r:id="rId54" w:anchor="bookmark48" w:history="1">
          <w:r w:rsidRPr="008F20A8">
            <w:t>Уровень автоматизации и обслуживания центральных тепловых пунктов, насосных</w:t>
          </w:r>
        </w:hyperlink>
        <w:r w:rsidRPr="008F20A8">
          <w:t xml:space="preserve"> </w:t>
        </w:r>
        <w:hyperlink r:id="rId55" w:anchor="bookmark48" w:history="1">
          <w:r w:rsidRPr="008F20A8">
            <w:t>станций</w:t>
          </w:r>
          <w:bookmarkEnd w:id="135"/>
        </w:hyperlink>
      </w:hyperlink>
    </w:p>
    <w:p w14:paraId="2F1513E0" w14:textId="77777777" w:rsidR="00652ED1" w:rsidRPr="008F20A8" w:rsidRDefault="00652ED1" w:rsidP="00652ED1">
      <w:pPr>
        <w:rPr>
          <w:rFonts w:cs="Times New Roman"/>
          <w:lang w:eastAsia="ru-RU"/>
        </w:rPr>
      </w:pPr>
    </w:p>
    <w:p w14:paraId="56A84673" w14:textId="77777777" w:rsidR="006E2C77" w:rsidRPr="008F20A8" w:rsidRDefault="006E2C77" w:rsidP="006E2C77">
      <w:pPr>
        <w:pStyle w:val="a0"/>
        <w:ind w:firstLine="567"/>
        <w:rPr>
          <w:rFonts w:cs="Times New Roman"/>
          <w:lang w:eastAsia="ru-RU"/>
        </w:rPr>
      </w:pPr>
      <w:bookmarkStart w:id="136" w:name="_Hlk185424250"/>
      <w:r w:rsidRPr="008F20A8">
        <w:rPr>
          <w:rFonts w:cs="Times New Roman"/>
          <w:lang w:eastAsia="ru-RU"/>
        </w:rPr>
        <w:t>Центральные тепловые пункты отсутствуют.</w:t>
      </w:r>
    </w:p>
    <w:bookmarkEnd w:id="136"/>
    <w:p w14:paraId="10A38DF6" w14:textId="77777777" w:rsidR="00652ED1" w:rsidRPr="008F20A8" w:rsidRDefault="00652ED1" w:rsidP="00652ED1">
      <w:pPr>
        <w:pStyle w:val="a0"/>
        <w:rPr>
          <w:rFonts w:cs="Times New Roman"/>
          <w:lang w:eastAsia="ru-RU"/>
        </w:rPr>
      </w:pPr>
    </w:p>
    <w:p w14:paraId="6D89C439" w14:textId="77777777" w:rsidR="00652ED1" w:rsidRPr="008F20A8" w:rsidRDefault="00652ED1" w:rsidP="00652ED1">
      <w:pPr>
        <w:pStyle w:val="2"/>
        <w:ind w:left="0" w:firstLine="0"/>
      </w:pPr>
      <w:bookmarkStart w:id="137" w:name="_Toc212887745"/>
      <w:r w:rsidRPr="008F20A8">
        <w:t xml:space="preserve">1.3.20 </w:t>
      </w:r>
      <w:hyperlink r:id="rId56" w:anchor="bookmark49" w:history="1">
        <w:r w:rsidRPr="008F20A8">
          <w:t>Сведения о наличии защиты тепловых сетей от превышения давления</w:t>
        </w:r>
        <w:bookmarkEnd w:id="137"/>
      </w:hyperlink>
    </w:p>
    <w:p w14:paraId="59399ED7" w14:textId="77777777" w:rsidR="00652ED1" w:rsidRPr="008F20A8" w:rsidRDefault="00652ED1" w:rsidP="00652ED1">
      <w:pPr>
        <w:ind w:firstLine="709"/>
        <w:rPr>
          <w:rFonts w:cs="Times New Roman"/>
          <w:lang w:eastAsia="ru-RU"/>
        </w:rPr>
      </w:pPr>
    </w:p>
    <w:p w14:paraId="128F79BF" w14:textId="77777777" w:rsidR="00652ED1" w:rsidRPr="008F20A8" w:rsidRDefault="00652ED1" w:rsidP="00652ED1">
      <w:pPr>
        <w:ind w:firstLine="709"/>
        <w:jc w:val="both"/>
        <w:rPr>
          <w:rFonts w:cs="Times New Roman"/>
          <w:lang w:eastAsia="ru-RU"/>
        </w:rPr>
      </w:pPr>
      <w:r w:rsidRPr="008F20A8">
        <w:rPr>
          <w:rFonts w:cs="Times New Roman"/>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14:paraId="253E4D7C" w14:textId="77777777" w:rsidR="00652ED1" w:rsidRPr="008F20A8" w:rsidRDefault="00652ED1" w:rsidP="00652ED1">
      <w:pPr>
        <w:ind w:firstLine="709"/>
        <w:jc w:val="both"/>
        <w:rPr>
          <w:rFonts w:cs="Times New Roman"/>
          <w:lang w:eastAsia="ru-RU"/>
        </w:rPr>
      </w:pPr>
      <w:r w:rsidRPr="008F20A8">
        <w:rPr>
          <w:rFonts w:cs="Times New Roman"/>
          <w:lang w:eastAsia="ru-RU"/>
        </w:rPr>
        <w:t>- на насосных станциях установлены гидравлические регуляторы давления с датчиками;</w:t>
      </w:r>
    </w:p>
    <w:p w14:paraId="622F5141" w14:textId="77777777" w:rsidR="00652ED1" w:rsidRPr="008F20A8" w:rsidRDefault="00652ED1" w:rsidP="00652ED1">
      <w:pPr>
        <w:ind w:firstLine="709"/>
        <w:jc w:val="both"/>
        <w:rPr>
          <w:rFonts w:cs="Times New Roman"/>
          <w:lang w:eastAsia="ru-RU"/>
        </w:rPr>
      </w:pPr>
      <w:r w:rsidRPr="008F20A8">
        <w:rPr>
          <w:rFonts w:cs="Times New Roman"/>
          <w:lang w:eastAsia="ru-RU"/>
        </w:rPr>
        <w:t>-устройства для сброса давлений – сбросные предохранительные клапаны на насосных станциях;</w:t>
      </w:r>
    </w:p>
    <w:p w14:paraId="4C4D2831" w14:textId="77777777" w:rsidR="00652ED1" w:rsidRPr="008F20A8" w:rsidRDefault="00652ED1" w:rsidP="00652ED1">
      <w:pPr>
        <w:ind w:firstLine="709"/>
        <w:jc w:val="both"/>
        <w:rPr>
          <w:rFonts w:cs="Times New Roman"/>
          <w:lang w:eastAsia="ru-RU"/>
        </w:rPr>
      </w:pPr>
      <w:r w:rsidRPr="008F20A8">
        <w:rPr>
          <w:rFonts w:cs="Times New Roman"/>
          <w:lang w:eastAsia="ru-RU"/>
        </w:rPr>
        <w:t xml:space="preserve">-автоматическое включение резервного насоса при выходе из строя рабочего насоса. </w:t>
      </w:r>
    </w:p>
    <w:p w14:paraId="470BCA20" w14:textId="77777777" w:rsidR="00652ED1" w:rsidRPr="008F20A8" w:rsidRDefault="00652ED1" w:rsidP="00652ED1">
      <w:pPr>
        <w:ind w:firstLine="709"/>
        <w:jc w:val="both"/>
        <w:rPr>
          <w:rFonts w:cs="Times New Roman"/>
          <w:lang w:eastAsia="ru-RU"/>
        </w:rPr>
      </w:pPr>
      <w:r w:rsidRPr="008F20A8">
        <w:rPr>
          <w:rFonts w:cs="Times New Roman"/>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14:paraId="2A55FDCD" w14:textId="77777777" w:rsidR="00652ED1" w:rsidRPr="008F20A8" w:rsidRDefault="00652ED1" w:rsidP="00652ED1">
      <w:pPr>
        <w:rPr>
          <w:rFonts w:cs="Times New Roman"/>
        </w:rPr>
      </w:pPr>
    </w:p>
    <w:p w14:paraId="3FF66296" w14:textId="77777777" w:rsidR="00652ED1" w:rsidRPr="008F20A8" w:rsidRDefault="00652ED1" w:rsidP="00652ED1">
      <w:pPr>
        <w:pStyle w:val="2"/>
        <w:ind w:left="0" w:firstLine="0"/>
      </w:pPr>
      <w:bookmarkStart w:id="138" w:name="_Toc212887746"/>
      <w:r w:rsidRPr="008F20A8">
        <w:t xml:space="preserve">1.3.21 </w:t>
      </w:r>
      <w:hyperlink r:id="rId57" w:anchor="bookmark50" w:history="1">
        <w:r w:rsidRPr="008F20A8">
          <w:t>Перечень выявленных бесхозяйных тепловых сетей и обоснование выбора</w:t>
        </w:r>
      </w:hyperlink>
      <w:r w:rsidRPr="008F20A8">
        <w:t xml:space="preserve"> </w:t>
      </w:r>
      <w:hyperlink r:id="rId58" w:anchor="bookmark50" w:history="1">
        <w:r w:rsidRPr="008F20A8">
          <w:t>организации, уполномоченной на их эксплуатацию</w:t>
        </w:r>
        <w:bookmarkEnd w:id="138"/>
      </w:hyperlink>
    </w:p>
    <w:p w14:paraId="6A30E869" w14:textId="77777777" w:rsidR="00652ED1" w:rsidRPr="008F20A8" w:rsidRDefault="00652ED1" w:rsidP="00652ED1">
      <w:pPr>
        <w:pStyle w:val="a0"/>
        <w:jc w:val="both"/>
        <w:rPr>
          <w:rFonts w:cs="Times New Roman"/>
          <w:lang w:eastAsia="ru-RU"/>
        </w:rPr>
      </w:pPr>
    </w:p>
    <w:p w14:paraId="7150EEC4" w14:textId="77777777" w:rsidR="00652ED1" w:rsidRPr="008F20A8" w:rsidRDefault="00652ED1" w:rsidP="00652ED1">
      <w:pPr>
        <w:pStyle w:val="a0"/>
        <w:ind w:firstLine="709"/>
        <w:jc w:val="both"/>
        <w:rPr>
          <w:rFonts w:cs="Times New Roman"/>
          <w:lang w:eastAsia="ru-RU"/>
        </w:rPr>
      </w:pPr>
      <w:r w:rsidRPr="008F20A8">
        <w:rPr>
          <w:rFonts w:cs="Times New Roman"/>
          <w:lang w:eastAsia="ru-RU"/>
        </w:rPr>
        <w:t>На территории муниципального образования СП «Улюнское» бесхозяйные тепловые сети отсутствуют.</w:t>
      </w:r>
    </w:p>
    <w:p w14:paraId="48E4C140" w14:textId="77777777" w:rsidR="00652ED1" w:rsidRPr="008F20A8" w:rsidRDefault="00652ED1" w:rsidP="00652ED1">
      <w:pPr>
        <w:pStyle w:val="a0"/>
        <w:rPr>
          <w:rFonts w:cs="Times New Roman"/>
          <w:lang w:eastAsia="ru-RU"/>
        </w:rPr>
      </w:pPr>
    </w:p>
    <w:p w14:paraId="0AD68B65" w14:textId="77777777" w:rsidR="00652ED1" w:rsidRPr="008F20A8" w:rsidRDefault="00652ED1" w:rsidP="00652ED1">
      <w:pPr>
        <w:pStyle w:val="2"/>
        <w:ind w:left="0" w:firstLine="0"/>
      </w:pPr>
      <w:bookmarkStart w:id="139" w:name="_Toc212887747"/>
      <w:r w:rsidRPr="008F20A8">
        <w:t>1.3.22 Данные энергетических характеристик тепловых сетей (при их наличии)</w:t>
      </w:r>
      <w:bookmarkEnd w:id="139"/>
    </w:p>
    <w:p w14:paraId="63AE5EAE" w14:textId="77777777" w:rsidR="00652ED1" w:rsidRPr="008F20A8" w:rsidRDefault="00652ED1" w:rsidP="00652ED1">
      <w:pPr>
        <w:pStyle w:val="a0"/>
        <w:jc w:val="both"/>
        <w:rPr>
          <w:rFonts w:cs="Times New Roman"/>
          <w:color w:val="000000" w:themeColor="text1"/>
          <w:lang w:eastAsia="ru-RU"/>
        </w:rPr>
      </w:pPr>
    </w:p>
    <w:p w14:paraId="337333DF" w14:textId="77777777" w:rsidR="00652ED1" w:rsidRPr="008F20A8" w:rsidRDefault="00652ED1" w:rsidP="00652ED1">
      <w:pPr>
        <w:pStyle w:val="ad"/>
        <w:kinsoku w:val="0"/>
        <w:overflowPunct w:val="0"/>
        <w:spacing w:before="118"/>
        <w:ind w:left="0" w:firstLine="709"/>
        <w:jc w:val="both"/>
        <w:rPr>
          <w:rFonts w:cs="Times New Roman"/>
          <w:color w:val="000000" w:themeColor="text1"/>
          <w:lang w:val="ru-RU"/>
        </w:rPr>
      </w:pPr>
      <w:r w:rsidRPr="008F20A8">
        <w:rPr>
          <w:rFonts w:cs="Times New Roman"/>
          <w:color w:val="000000" w:themeColor="text1"/>
          <w:lang w:val="ru-RU"/>
        </w:rPr>
        <w:t>Энергетические характеристики для тепловых сетей не</w:t>
      </w:r>
      <w:r w:rsidRPr="008F20A8">
        <w:rPr>
          <w:rFonts w:cs="Times New Roman"/>
          <w:color w:val="000000" w:themeColor="text1"/>
          <w:spacing w:val="-16"/>
          <w:lang w:val="ru-RU"/>
        </w:rPr>
        <w:t xml:space="preserve"> </w:t>
      </w:r>
      <w:r w:rsidRPr="008F20A8">
        <w:rPr>
          <w:rFonts w:cs="Times New Roman"/>
          <w:color w:val="000000" w:themeColor="text1"/>
          <w:lang w:val="ru-RU"/>
        </w:rPr>
        <w:t>разрабатывались.</w:t>
      </w:r>
    </w:p>
    <w:p w14:paraId="6599B2BF" w14:textId="77777777" w:rsidR="00652ED1" w:rsidRPr="008F20A8" w:rsidRDefault="00652ED1" w:rsidP="00652ED1">
      <w:pPr>
        <w:pStyle w:val="a0"/>
        <w:rPr>
          <w:rFonts w:cs="Times New Roman"/>
          <w:lang w:eastAsia="ru-RU"/>
        </w:rPr>
      </w:pPr>
    </w:p>
    <w:p w14:paraId="546B4731" w14:textId="77777777" w:rsidR="00652ED1" w:rsidRPr="008F20A8" w:rsidRDefault="00652ED1" w:rsidP="00652ED1">
      <w:pPr>
        <w:pStyle w:val="2"/>
        <w:ind w:left="0" w:firstLine="0"/>
      </w:pPr>
      <w:bookmarkStart w:id="140" w:name="_Toc53926873"/>
      <w:bookmarkStart w:id="141" w:name="_Toc54952772"/>
      <w:bookmarkStart w:id="142" w:name="_Toc212887748"/>
      <w:r w:rsidRPr="008F20A8">
        <w:t>1.3.23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40"/>
      <w:bookmarkEnd w:id="141"/>
      <w:bookmarkEnd w:id="142"/>
    </w:p>
    <w:p w14:paraId="3296FBAB" w14:textId="77777777" w:rsidR="00652ED1" w:rsidRPr="008F20A8" w:rsidRDefault="00652ED1" w:rsidP="00652ED1">
      <w:pPr>
        <w:pStyle w:val="ad"/>
        <w:ind w:left="142" w:right="102" w:firstLine="709"/>
        <w:jc w:val="both"/>
        <w:rPr>
          <w:rFonts w:cs="Times New Roman"/>
          <w:spacing w:val="1"/>
          <w:lang w:val="ru-RU"/>
        </w:rPr>
      </w:pPr>
    </w:p>
    <w:p w14:paraId="654192EE" w14:textId="77777777" w:rsidR="00652ED1" w:rsidRPr="008F20A8" w:rsidRDefault="006E2C77" w:rsidP="00652ED1">
      <w:pPr>
        <w:pStyle w:val="ad"/>
        <w:ind w:left="142" w:right="102" w:firstLine="709"/>
        <w:jc w:val="both"/>
        <w:rPr>
          <w:rFonts w:cs="Times New Roman"/>
          <w:spacing w:val="1"/>
          <w:lang w:val="ru-RU"/>
        </w:rPr>
      </w:pPr>
      <w:r w:rsidRPr="008F20A8">
        <w:rPr>
          <w:rFonts w:cs="Times New Roman"/>
          <w:spacing w:val="1"/>
          <w:lang w:val="ru-RU"/>
        </w:rPr>
        <w:t>Изменения отсутствуют.</w:t>
      </w:r>
    </w:p>
    <w:p w14:paraId="1FAE9D10" w14:textId="77777777" w:rsidR="00652ED1" w:rsidRPr="008F20A8" w:rsidRDefault="00652ED1" w:rsidP="00652ED1">
      <w:pPr>
        <w:pStyle w:val="a0"/>
        <w:rPr>
          <w:rFonts w:cs="Times New Roman"/>
          <w:lang w:eastAsia="ru-RU"/>
        </w:rPr>
      </w:pPr>
    </w:p>
    <w:p w14:paraId="08CC382C" w14:textId="77777777" w:rsidR="00652ED1" w:rsidRPr="008F20A8" w:rsidRDefault="00692050" w:rsidP="00652ED1">
      <w:pPr>
        <w:pStyle w:val="2"/>
        <w:ind w:left="0" w:firstLine="0"/>
      </w:pPr>
      <w:hyperlink r:id="rId59" w:anchor="bookmark51" w:history="1">
        <w:bookmarkStart w:id="143" w:name="_Toc31810063"/>
        <w:bookmarkStart w:id="144" w:name="_Toc30058709"/>
        <w:bookmarkStart w:id="145" w:name="_Toc212887749"/>
        <w:r w:rsidR="00652ED1" w:rsidRPr="008F20A8">
          <w:t>Часть 4. ЗОНЫ ДЕЙСТВИЯ ИСТОЧНИКОВ ТЕПЛОВОЙ ЭНЕРГИИ</w:t>
        </w:r>
        <w:bookmarkEnd w:id="143"/>
        <w:bookmarkEnd w:id="144"/>
        <w:bookmarkEnd w:id="145"/>
      </w:hyperlink>
    </w:p>
    <w:p w14:paraId="1D939CCB" w14:textId="77777777" w:rsidR="00652ED1" w:rsidRPr="008F20A8" w:rsidRDefault="00652ED1" w:rsidP="00652ED1">
      <w:pPr>
        <w:pStyle w:val="a0"/>
        <w:rPr>
          <w:rFonts w:cs="Times New Roman"/>
        </w:rPr>
      </w:pPr>
    </w:p>
    <w:p w14:paraId="42F2E30D" w14:textId="77777777" w:rsidR="00E54835" w:rsidRPr="008F20A8" w:rsidRDefault="00E54835" w:rsidP="00E54835">
      <w:pPr>
        <w:tabs>
          <w:tab w:val="left" w:pos="1234"/>
        </w:tabs>
        <w:ind w:firstLine="709"/>
        <w:jc w:val="both"/>
        <w:rPr>
          <w:rFonts w:cs="Times New Roman"/>
          <w:lang w:eastAsia="ru-RU"/>
        </w:rPr>
      </w:pPr>
      <w:r w:rsidRPr="008F20A8">
        <w:rPr>
          <w:rFonts w:cs="Times New Roman"/>
          <w:lang w:eastAsia="ru-RU"/>
        </w:rPr>
        <w:t>Котельные, расположенные на территории сельского поселения «Улюнское» осуществляют теплоснабжение только на собственные нужды школ:</w:t>
      </w:r>
    </w:p>
    <w:p w14:paraId="7AFD3240" w14:textId="77777777" w:rsidR="00E54835" w:rsidRPr="008F20A8" w:rsidRDefault="00E54835" w:rsidP="00E54835">
      <w:pPr>
        <w:rPr>
          <w:rFonts w:cs="Times New Roman"/>
        </w:rPr>
      </w:pPr>
    </w:p>
    <w:p w14:paraId="5E7DBADB" w14:textId="77777777" w:rsidR="00652ED1" w:rsidRPr="008F20A8" w:rsidRDefault="00692050" w:rsidP="00652ED1">
      <w:pPr>
        <w:pStyle w:val="2"/>
        <w:ind w:left="0" w:firstLine="0"/>
      </w:pPr>
      <w:hyperlink r:id="rId60" w:anchor="bookmark55" w:history="1">
        <w:bookmarkStart w:id="146" w:name="_Toc54952844"/>
        <w:bookmarkStart w:id="147" w:name="_Toc212887750"/>
        <w:r w:rsidR="00652ED1" w:rsidRPr="008F20A8">
          <w:t>Часть 5. ТЕПЛОВЫЕ НАГРУЗКИ ПОТРЕБИТЕЛЕЙ ТЕПЛОВОЙ ЭНЕРГИИ, ГРУПП</w:t>
        </w:r>
      </w:hyperlink>
      <w:r w:rsidR="00652ED1" w:rsidRPr="008F20A8">
        <w:t xml:space="preserve"> </w:t>
      </w:r>
      <w:hyperlink r:id="rId61" w:anchor="bookmark55" w:history="1">
        <w:r w:rsidR="00652ED1" w:rsidRPr="008F20A8">
          <w:t>ПОТРЕБИТЕЛЕЙ ТЕПЛОВОЙ ЭНЕРГИИ</w:t>
        </w:r>
        <w:bookmarkEnd w:id="146"/>
        <w:bookmarkEnd w:id="147"/>
      </w:hyperlink>
    </w:p>
    <w:p w14:paraId="18765C45" w14:textId="77777777" w:rsidR="00652ED1" w:rsidRPr="008F20A8" w:rsidRDefault="00652ED1" w:rsidP="00652ED1">
      <w:pPr>
        <w:pStyle w:val="a0"/>
        <w:rPr>
          <w:rFonts w:cs="Times New Roman"/>
        </w:rPr>
      </w:pPr>
    </w:p>
    <w:p w14:paraId="0FBE8E73" w14:textId="77777777" w:rsidR="00652ED1" w:rsidRPr="008F20A8" w:rsidRDefault="00652ED1" w:rsidP="00652ED1">
      <w:pPr>
        <w:pStyle w:val="2"/>
        <w:ind w:left="0" w:firstLine="0"/>
      </w:pPr>
      <w:bookmarkStart w:id="148" w:name="_Toc45099613"/>
      <w:bookmarkStart w:id="149" w:name="_Toc45614808"/>
      <w:bookmarkStart w:id="150" w:name="_Toc54952846"/>
      <w:bookmarkStart w:id="151" w:name="_Toc212887751"/>
      <w:r w:rsidRPr="008F20A8">
        <w:t xml:space="preserve">1.5.1 </w:t>
      </w:r>
      <w:hyperlink r:id="rId62" w:anchor="bookmark56" w:history="1">
        <w:r w:rsidRPr="008F20A8">
          <w:rPr>
            <w:szCs w:val="22"/>
          </w:rPr>
          <w:t>О</w:t>
        </w:r>
      </w:hyperlink>
      <w:bookmarkEnd w:id="148"/>
      <w:r w:rsidRPr="008F20A8">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49"/>
      <w:bookmarkEnd w:id="150"/>
      <w:bookmarkEnd w:id="151"/>
    </w:p>
    <w:p w14:paraId="1C6B7AEA" w14:textId="77777777" w:rsidR="00652ED1" w:rsidRPr="008F20A8" w:rsidRDefault="00652ED1" w:rsidP="00652ED1">
      <w:pPr>
        <w:pStyle w:val="a0"/>
        <w:rPr>
          <w:rFonts w:cs="Times New Roman"/>
          <w:lang w:eastAsia="ru-RU"/>
        </w:rPr>
      </w:pPr>
    </w:p>
    <w:p w14:paraId="62573221" w14:textId="77777777" w:rsidR="00652ED1" w:rsidRPr="008F20A8" w:rsidRDefault="00652ED1" w:rsidP="00652ED1">
      <w:pPr>
        <w:pStyle w:val="a0"/>
        <w:ind w:firstLine="709"/>
        <w:rPr>
          <w:rFonts w:cs="Times New Roman"/>
        </w:rPr>
      </w:pPr>
      <w:r w:rsidRPr="008F20A8">
        <w:rPr>
          <w:rFonts w:cs="Times New Roman"/>
        </w:rPr>
        <w:t>Значения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 представлен в таблице ниже.</w:t>
      </w:r>
    </w:p>
    <w:p w14:paraId="462B14FF" w14:textId="77777777" w:rsidR="00517D85" w:rsidRPr="008F20A8" w:rsidRDefault="00652ED1">
      <w:pPr>
        <w:spacing w:before="400" w:after="200"/>
        <w:rPr>
          <w:rFonts w:cs="Times New Roman"/>
        </w:rPr>
      </w:pPr>
      <w:r w:rsidRPr="008F20A8">
        <w:rPr>
          <w:rFonts w:cs="Times New Roman"/>
          <w:b/>
        </w:rPr>
        <w:t>Таблица 1.5.1.1 - Значения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2747"/>
        <w:gridCol w:w="2209"/>
        <w:gridCol w:w="2243"/>
        <w:gridCol w:w="2146"/>
      </w:tblGrid>
      <w:tr w:rsidR="00517D85" w:rsidRPr="008F20A8" w14:paraId="2ECFFD2B" w14:textId="77777777" w:rsidTr="00E54835">
        <w:trPr>
          <w:tblHeader/>
          <w:jc w:val="center"/>
        </w:trPr>
        <w:tc>
          <w:tcPr>
            <w:tcW w:w="1470" w:type="pct"/>
            <w:vMerge w:val="restart"/>
            <w:shd w:val="clear" w:color="auto" w:fill="F2F2F2"/>
            <w:tcMar>
              <w:top w:w="120" w:type="dxa"/>
              <w:left w:w="200" w:type="dxa"/>
              <w:bottom w:w="120" w:type="dxa"/>
              <w:right w:w="200" w:type="dxa"/>
            </w:tcMar>
            <w:vAlign w:val="center"/>
          </w:tcPr>
          <w:p w14:paraId="7DD161E2" w14:textId="77777777" w:rsidR="00517D85" w:rsidRPr="008F20A8" w:rsidRDefault="00652ED1">
            <w:pPr>
              <w:jc w:val="center"/>
              <w:rPr>
                <w:rFonts w:cs="Times New Roman"/>
                <w:sz w:val="20"/>
              </w:rPr>
            </w:pPr>
            <w:r w:rsidRPr="008F20A8">
              <w:rPr>
                <w:rFonts w:eastAsia="Times New Roman" w:cs="Times New Roman"/>
                <w:sz w:val="20"/>
              </w:rPr>
              <w:t>Источник тепловой энергии</w:t>
            </w:r>
          </w:p>
        </w:tc>
        <w:tc>
          <w:tcPr>
            <w:tcW w:w="3530" w:type="pct"/>
            <w:gridSpan w:val="3"/>
            <w:shd w:val="clear" w:color="auto" w:fill="F2F2F2"/>
            <w:tcMar>
              <w:top w:w="120" w:type="dxa"/>
              <w:left w:w="200" w:type="dxa"/>
              <w:bottom w:w="120" w:type="dxa"/>
              <w:right w:w="200" w:type="dxa"/>
            </w:tcMar>
            <w:vAlign w:val="center"/>
          </w:tcPr>
          <w:p w14:paraId="64A526D7" w14:textId="77777777" w:rsidR="00517D85" w:rsidRPr="008F20A8" w:rsidRDefault="00652ED1">
            <w:pPr>
              <w:jc w:val="center"/>
              <w:rPr>
                <w:rFonts w:cs="Times New Roman"/>
                <w:sz w:val="20"/>
              </w:rPr>
            </w:pPr>
            <w:r w:rsidRPr="008F20A8">
              <w:rPr>
                <w:rFonts w:eastAsia="Times New Roman" w:cs="Times New Roman"/>
                <w:sz w:val="20"/>
              </w:rPr>
              <w:t>Тепловая нагрузка, Гкал/ч</w:t>
            </w:r>
          </w:p>
        </w:tc>
      </w:tr>
      <w:tr w:rsidR="00517D85" w:rsidRPr="008F20A8" w14:paraId="3ED05772" w14:textId="77777777" w:rsidTr="00E54835">
        <w:trPr>
          <w:tblHeader/>
          <w:jc w:val="center"/>
        </w:trPr>
        <w:tc>
          <w:tcPr>
            <w:tcW w:w="1470" w:type="pct"/>
            <w:vMerge/>
          </w:tcPr>
          <w:p w14:paraId="7C302625" w14:textId="77777777" w:rsidR="00517D85" w:rsidRPr="008F20A8" w:rsidRDefault="00517D85">
            <w:pPr>
              <w:rPr>
                <w:rFonts w:cs="Times New Roman"/>
                <w:sz w:val="20"/>
              </w:rPr>
            </w:pPr>
          </w:p>
        </w:tc>
        <w:tc>
          <w:tcPr>
            <w:tcW w:w="1182" w:type="pct"/>
            <w:shd w:val="clear" w:color="auto" w:fill="F2F2F2"/>
            <w:tcMar>
              <w:top w:w="120" w:type="dxa"/>
              <w:left w:w="200" w:type="dxa"/>
              <w:bottom w:w="120" w:type="dxa"/>
              <w:right w:w="200" w:type="dxa"/>
            </w:tcMar>
            <w:vAlign w:val="center"/>
          </w:tcPr>
          <w:p w14:paraId="5E345D3D" w14:textId="77777777" w:rsidR="00517D85" w:rsidRPr="008F20A8" w:rsidRDefault="00652ED1">
            <w:pPr>
              <w:jc w:val="center"/>
              <w:rPr>
                <w:rFonts w:cs="Times New Roman"/>
                <w:sz w:val="20"/>
              </w:rPr>
            </w:pPr>
            <w:r w:rsidRPr="008F20A8">
              <w:rPr>
                <w:rFonts w:eastAsia="Times New Roman" w:cs="Times New Roman"/>
                <w:sz w:val="20"/>
              </w:rPr>
              <w:t>жилой фонд</w:t>
            </w:r>
          </w:p>
        </w:tc>
        <w:tc>
          <w:tcPr>
            <w:tcW w:w="1200" w:type="pct"/>
            <w:shd w:val="clear" w:color="auto" w:fill="F2F2F2"/>
            <w:tcMar>
              <w:top w:w="120" w:type="dxa"/>
              <w:left w:w="200" w:type="dxa"/>
              <w:bottom w:w="120" w:type="dxa"/>
              <w:right w:w="200" w:type="dxa"/>
            </w:tcMar>
            <w:vAlign w:val="center"/>
          </w:tcPr>
          <w:p w14:paraId="19E9DA7C" w14:textId="77777777" w:rsidR="00517D85" w:rsidRPr="008F20A8" w:rsidRDefault="00652ED1">
            <w:pPr>
              <w:jc w:val="center"/>
              <w:rPr>
                <w:rFonts w:cs="Times New Roman"/>
                <w:sz w:val="20"/>
              </w:rPr>
            </w:pPr>
            <w:r w:rsidRPr="008F20A8">
              <w:rPr>
                <w:rFonts w:eastAsia="Times New Roman" w:cs="Times New Roman"/>
                <w:sz w:val="20"/>
              </w:rPr>
              <w:t>общественно-деловые здания</w:t>
            </w:r>
          </w:p>
        </w:tc>
        <w:tc>
          <w:tcPr>
            <w:tcW w:w="1148" w:type="pct"/>
            <w:shd w:val="clear" w:color="auto" w:fill="F2F2F2"/>
            <w:tcMar>
              <w:top w:w="120" w:type="dxa"/>
              <w:left w:w="200" w:type="dxa"/>
              <w:bottom w:w="120" w:type="dxa"/>
              <w:right w:w="200" w:type="dxa"/>
            </w:tcMar>
            <w:vAlign w:val="center"/>
          </w:tcPr>
          <w:p w14:paraId="3B6F7B0C" w14:textId="77777777" w:rsidR="00517D85" w:rsidRPr="008F20A8" w:rsidRDefault="00652ED1">
            <w:pPr>
              <w:jc w:val="center"/>
              <w:rPr>
                <w:rFonts w:cs="Times New Roman"/>
                <w:sz w:val="20"/>
              </w:rPr>
            </w:pPr>
            <w:r w:rsidRPr="008F20A8">
              <w:rPr>
                <w:rFonts w:eastAsia="Times New Roman" w:cs="Times New Roman"/>
                <w:sz w:val="20"/>
              </w:rPr>
              <w:t>производственные объекты</w:t>
            </w:r>
          </w:p>
        </w:tc>
      </w:tr>
      <w:tr w:rsidR="00517D85" w:rsidRPr="008F20A8" w14:paraId="729B81A2" w14:textId="77777777" w:rsidTr="00E54835">
        <w:trPr>
          <w:jc w:val="center"/>
        </w:trPr>
        <w:tc>
          <w:tcPr>
            <w:tcW w:w="5000" w:type="pct"/>
            <w:gridSpan w:val="4"/>
            <w:shd w:val="clear" w:color="auto" w:fill="FFFFFF"/>
            <w:tcMar>
              <w:top w:w="40" w:type="dxa"/>
              <w:left w:w="160" w:type="dxa"/>
              <w:bottom w:w="40" w:type="dxa"/>
              <w:right w:w="200" w:type="dxa"/>
            </w:tcMar>
            <w:vAlign w:val="center"/>
          </w:tcPr>
          <w:p w14:paraId="59B79351" w14:textId="77777777" w:rsidR="00517D85" w:rsidRPr="008F20A8" w:rsidRDefault="00652ED1">
            <w:pPr>
              <w:jc w:val="center"/>
              <w:rPr>
                <w:rFonts w:cs="Times New Roman"/>
                <w:sz w:val="20"/>
              </w:rPr>
            </w:pPr>
            <w:r w:rsidRPr="008F20A8">
              <w:rPr>
                <w:rFonts w:eastAsia="Times New Roman" w:cs="Times New Roman"/>
                <w:sz w:val="20"/>
              </w:rPr>
              <w:t>у. Улюн</w:t>
            </w:r>
          </w:p>
        </w:tc>
      </w:tr>
      <w:tr w:rsidR="00517D85" w:rsidRPr="008F20A8" w14:paraId="6240CBB0" w14:textId="77777777" w:rsidTr="00E54835">
        <w:trPr>
          <w:jc w:val="center"/>
        </w:trPr>
        <w:tc>
          <w:tcPr>
            <w:tcW w:w="1470" w:type="pct"/>
            <w:shd w:val="clear" w:color="auto" w:fill="FFFFFF"/>
            <w:tcMar>
              <w:top w:w="40" w:type="dxa"/>
              <w:left w:w="200" w:type="dxa"/>
              <w:bottom w:w="40" w:type="dxa"/>
              <w:right w:w="200" w:type="dxa"/>
            </w:tcMar>
            <w:vAlign w:val="center"/>
          </w:tcPr>
          <w:p w14:paraId="52C923AE" w14:textId="77777777" w:rsidR="00517D85" w:rsidRPr="008F20A8" w:rsidRDefault="00652ED1">
            <w:pPr>
              <w:rPr>
                <w:rFonts w:cs="Times New Roman"/>
                <w:sz w:val="20"/>
              </w:rPr>
            </w:pPr>
            <w:r w:rsidRPr="008F20A8">
              <w:rPr>
                <w:rFonts w:eastAsia="Times New Roman" w:cs="Times New Roman"/>
                <w:sz w:val="20"/>
              </w:rPr>
              <w:t>Котельная «Улюнская СОШ»</w:t>
            </w:r>
          </w:p>
        </w:tc>
        <w:tc>
          <w:tcPr>
            <w:tcW w:w="1182" w:type="pct"/>
            <w:shd w:val="clear" w:color="auto" w:fill="FFFFFF"/>
            <w:tcMar>
              <w:top w:w="40" w:type="dxa"/>
              <w:left w:w="200" w:type="dxa"/>
              <w:bottom w:w="40" w:type="dxa"/>
              <w:right w:w="200" w:type="dxa"/>
            </w:tcMar>
            <w:vAlign w:val="center"/>
          </w:tcPr>
          <w:p w14:paraId="096A9F8F" w14:textId="77777777" w:rsidR="00517D85" w:rsidRPr="008F20A8" w:rsidRDefault="00652ED1">
            <w:pPr>
              <w:jc w:val="center"/>
              <w:rPr>
                <w:rFonts w:cs="Times New Roman"/>
                <w:sz w:val="20"/>
              </w:rPr>
            </w:pPr>
            <w:r w:rsidRPr="008F20A8">
              <w:rPr>
                <w:rFonts w:eastAsia="Times New Roman" w:cs="Times New Roman"/>
                <w:sz w:val="20"/>
              </w:rPr>
              <w:t>0</w:t>
            </w:r>
            <w:r w:rsidR="00392DD9" w:rsidRPr="008F20A8">
              <w:rPr>
                <w:rFonts w:eastAsia="Times New Roman" w:cs="Times New Roman"/>
                <w:sz w:val="20"/>
              </w:rPr>
              <w:t>,00</w:t>
            </w:r>
          </w:p>
        </w:tc>
        <w:tc>
          <w:tcPr>
            <w:tcW w:w="1200" w:type="pct"/>
            <w:shd w:val="clear" w:color="auto" w:fill="FFFFFF"/>
            <w:tcMar>
              <w:top w:w="40" w:type="dxa"/>
              <w:left w:w="200" w:type="dxa"/>
              <w:bottom w:w="40" w:type="dxa"/>
              <w:right w:w="200" w:type="dxa"/>
            </w:tcMar>
            <w:vAlign w:val="center"/>
          </w:tcPr>
          <w:p w14:paraId="5A77E027" w14:textId="77777777" w:rsidR="00517D85" w:rsidRPr="008F20A8" w:rsidRDefault="00652ED1">
            <w:pPr>
              <w:jc w:val="center"/>
              <w:rPr>
                <w:rFonts w:cs="Times New Roman"/>
                <w:sz w:val="20"/>
              </w:rPr>
            </w:pPr>
            <w:r w:rsidRPr="008F20A8">
              <w:rPr>
                <w:rFonts w:eastAsia="Times New Roman" w:cs="Times New Roman"/>
                <w:sz w:val="20"/>
              </w:rPr>
              <w:t>0,2850</w:t>
            </w:r>
          </w:p>
        </w:tc>
        <w:tc>
          <w:tcPr>
            <w:tcW w:w="1148" w:type="pct"/>
            <w:shd w:val="clear" w:color="auto" w:fill="FFFFFF"/>
            <w:tcMar>
              <w:top w:w="40" w:type="dxa"/>
              <w:left w:w="200" w:type="dxa"/>
              <w:bottom w:w="40" w:type="dxa"/>
              <w:right w:w="200" w:type="dxa"/>
            </w:tcMar>
            <w:vAlign w:val="center"/>
          </w:tcPr>
          <w:p w14:paraId="43DF22A4" w14:textId="77777777" w:rsidR="00517D85" w:rsidRPr="008F20A8" w:rsidRDefault="00652ED1">
            <w:pPr>
              <w:jc w:val="center"/>
              <w:rPr>
                <w:rFonts w:cs="Times New Roman"/>
                <w:sz w:val="20"/>
              </w:rPr>
            </w:pPr>
            <w:r w:rsidRPr="008F20A8">
              <w:rPr>
                <w:rFonts w:eastAsia="Times New Roman" w:cs="Times New Roman"/>
                <w:sz w:val="20"/>
              </w:rPr>
              <w:t>0</w:t>
            </w:r>
            <w:r w:rsidR="00392DD9" w:rsidRPr="008F20A8">
              <w:rPr>
                <w:rFonts w:eastAsia="Times New Roman" w:cs="Times New Roman"/>
                <w:sz w:val="20"/>
              </w:rPr>
              <w:t>,00</w:t>
            </w:r>
          </w:p>
        </w:tc>
      </w:tr>
      <w:tr w:rsidR="00517D85" w:rsidRPr="008F20A8" w14:paraId="3B6DB2A7" w14:textId="77777777" w:rsidTr="00E54835">
        <w:trPr>
          <w:jc w:val="center"/>
        </w:trPr>
        <w:tc>
          <w:tcPr>
            <w:tcW w:w="5000" w:type="pct"/>
            <w:gridSpan w:val="4"/>
            <w:shd w:val="clear" w:color="auto" w:fill="FFFFFF"/>
            <w:tcMar>
              <w:top w:w="40" w:type="dxa"/>
              <w:left w:w="160" w:type="dxa"/>
              <w:bottom w:w="40" w:type="dxa"/>
              <w:right w:w="200" w:type="dxa"/>
            </w:tcMar>
            <w:vAlign w:val="center"/>
          </w:tcPr>
          <w:p w14:paraId="6AD2FE2B" w14:textId="77777777" w:rsidR="00517D85" w:rsidRPr="008F20A8" w:rsidRDefault="00652ED1">
            <w:pPr>
              <w:jc w:val="center"/>
              <w:rPr>
                <w:rFonts w:cs="Times New Roman"/>
                <w:sz w:val="20"/>
              </w:rPr>
            </w:pPr>
            <w:r w:rsidRPr="008F20A8">
              <w:rPr>
                <w:rFonts w:eastAsia="Times New Roman" w:cs="Times New Roman"/>
                <w:sz w:val="20"/>
              </w:rPr>
              <w:t>у. Улюкчикан</w:t>
            </w:r>
          </w:p>
        </w:tc>
      </w:tr>
      <w:tr w:rsidR="00517D85" w:rsidRPr="008F20A8" w14:paraId="5F969151" w14:textId="77777777" w:rsidTr="00E54835">
        <w:trPr>
          <w:jc w:val="center"/>
        </w:trPr>
        <w:tc>
          <w:tcPr>
            <w:tcW w:w="1470" w:type="pct"/>
            <w:shd w:val="clear" w:color="auto" w:fill="FFFFFF"/>
            <w:tcMar>
              <w:top w:w="40" w:type="dxa"/>
              <w:left w:w="200" w:type="dxa"/>
              <w:bottom w:w="40" w:type="dxa"/>
              <w:right w:w="200" w:type="dxa"/>
            </w:tcMar>
            <w:vAlign w:val="center"/>
          </w:tcPr>
          <w:p w14:paraId="7A6B9465" w14:textId="77777777" w:rsidR="00517D85" w:rsidRPr="008F20A8" w:rsidRDefault="00652ED1">
            <w:pPr>
              <w:rPr>
                <w:rFonts w:cs="Times New Roman"/>
                <w:sz w:val="20"/>
              </w:rPr>
            </w:pPr>
            <w:r w:rsidRPr="008F20A8">
              <w:rPr>
                <w:rFonts w:eastAsia="Times New Roman" w:cs="Times New Roman"/>
                <w:sz w:val="20"/>
              </w:rPr>
              <w:t>Котельная "Улюкчиканская СОШ"</w:t>
            </w:r>
          </w:p>
        </w:tc>
        <w:tc>
          <w:tcPr>
            <w:tcW w:w="1182" w:type="pct"/>
            <w:shd w:val="clear" w:color="auto" w:fill="FFFFFF"/>
            <w:tcMar>
              <w:top w:w="40" w:type="dxa"/>
              <w:left w:w="200" w:type="dxa"/>
              <w:bottom w:w="40" w:type="dxa"/>
              <w:right w:w="200" w:type="dxa"/>
            </w:tcMar>
            <w:vAlign w:val="center"/>
          </w:tcPr>
          <w:p w14:paraId="0C28DDD5" w14:textId="77777777" w:rsidR="00517D85" w:rsidRPr="008F20A8" w:rsidRDefault="00652ED1">
            <w:pPr>
              <w:jc w:val="center"/>
              <w:rPr>
                <w:rFonts w:cs="Times New Roman"/>
                <w:sz w:val="20"/>
              </w:rPr>
            </w:pPr>
            <w:r w:rsidRPr="008F20A8">
              <w:rPr>
                <w:rFonts w:eastAsia="Times New Roman" w:cs="Times New Roman"/>
                <w:sz w:val="20"/>
              </w:rPr>
              <w:t>0</w:t>
            </w:r>
            <w:r w:rsidR="00392DD9" w:rsidRPr="008F20A8">
              <w:rPr>
                <w:rFonts w:eastAsia="Times New Roman" w:cs="Times New Roman"/>
                <w:sz w:val="20"/>
              </w:rPr>
              <w:t>,00</w:t>
            </w:r>
          </w:p>
        </w:tc>
        <w:tc>
          <w:tcPr>
            <w:tcW w:w="1200" w:type="pct"/>
            <w:shd w:val="clear" w:color="auto" w:fill="FFFFFF"/>
            <w:tcMar>
              <w:top w:w="40" w:type="dxa"/>
              <w:left w:w="200" w:type="dxa"/>
              <w:bottom w:w="40" w:type="dxa"/>
              <w:right w:w="200" w:type="dxa"/>
            </w:tcMar>
            <w:vAlign w:val="center"/>
          </w:tcPr>
          <w:p w14:paraId="16D2E0AA" w14:textId="77777777" w:rsidR="00517D85" w:rsidRPr="008F20A8" w:rsidRDefault="00652ED1">
            <w:pPr>
              <w:jc w:val="center"/>
              <w:rPr>
                <w:rFonts w:cs="Times New Roman"/>
                <w:sz w:val="20"/>
              </w:rPr>
            </w:pPr>
            <w:r w:rsidRPr="008F20A8">
              <w:rPr>
                <w:rFonts w:eastAsia="Times New Roman" w:cs="Times New Roman"/>
                <w:sz w:val="20"/>
              </w:rPr>
              <w:t>0,0800</w:t>
            </w:r>
          </w:p>
        </w:tc>
        <w:tc>
          <w:tcPr>
            <w:tcW w:w="1148" w:type="pct"/>
            <w:shd w:val="clear" w:color="auto" w:fill="FFFFFF"/>
            <w:tcMar>
              <w:top w:w="40" w:type="dxa"/>
              <w:left w:w="200" w:type="dxa"/>
              <w:bottom w:w="40" w:type="dxa"/>
              <w:right w:w="200" w:type="dxa"/>
            </w:tcMar>
            <w:vAlign w:val="center"/>
          </w:tcPr>
          <w:p w14:paraId="33019AA6" w14:textId="77777777" w:rsidR="00517D85" w:rsidRPr="008F20A8" w:rsidRDefault="00652ED1">
            <w:pPr>
              <w:jc w:val="center"/>
              <w:rPr>
                <w:rFonts w:cs="Times New Roman"/>
                <w:sz w:val="20"/>
              </w:rPr>
            </w:pPr>
            <w:r w:rsidRPr="008F20A8">
              <w:rPr>
                <w:rFonts w:eastAsia="Times New Roman" w:cs="Times New Roman"/>
                <w:sz w:val="20"/>
              </w:rPr>
              <w:t>0</w:t>
            </w:r>
            <w:r w:rsidR="00392DD9" w:rsidRPr="008F20A8">
              <w:rPr>
                <w:rFonts w:eastAsia="Times New Roman" w:cs="Times New Roman"/>
                <w:sz w:val="20"/>
              </w:rPr>
              <w:t>,00</w:t>
            </w:r>
          </w:p>
        </w:tc>
      </w:tr>
    </w:tbl>
    <w:p w14:paraId="2E51C76A" w14:textId="77777777" w:rsidR="00652ED1" w:rsidRPr="008F20A8" w:rsidRDefault="00652ED1" w:rsidP="00652ED1">
      <w:pPr>
        <w:pStyle w:val="a0"/>
        <w:rPr>
          <w:rFonts w:cs="Times New Roman"/>
          <w:lang w:eastAsia="ru-RU"/>
        </w:rPr>
      </w:pPr>
    </w:p>
    <w:p w14:paraId="125BF212" w14:textId="77777777" w:rsidR="00652ED1" w:rsidRPr="008F20A8" w:rsidRDefault="00652ED1" w:rsidP="00652ED1">
      <w:pPr>
        <w:pStyle w:val="2"/>
        <w:ind w:left="0" w:firstLine="0"/>
        <w:rPr>
          <w:szCs w:val="22"/>
        </w:rPr>
      </w:pPr>
      <w:bookmarkStart w:id="152" w:name="_Toc212887752"/>
      <w:r w:rsidRPr="008F20A8">
        <w:t xml:space="preserve">1.5.2 </w:t>
      </w:r>
      <w:hyperlink r:id="rId63" w:anchor="bookmark60" w:history="1">
        <w:bookmarkStart w:id="153" w:name="_Toc30058718"/>
        <w:r w:rsidRPr="008F20A8">
          <w:rPr>
            <w:szCs w:val="22"/>
          </w:rPr>
          <w:t>Описание значений расчетных тепловых нагрузок на коллекторах источников</w:t>
        </w:r>
      </w:hyperlink>
      <w:r w:rsidRPr="008F20A8">
        <w:rPr>
          <w:szCs w:val="22"/>
        </w:rPr>
        <w:t xml:space="preserve"> </w:t>
      </w:r>
      <w:hyperlink r:id="rId64" w:anchor="bookmark60" w:history="1">
        <w:r w:rsidRPr="008F20A8">
          <w:rPr>
            <w:szCs w:val="22"/>
          </w:rPr>
          <w:t>тепловой энергии</w:t>
        </w:r>
        <w:bookmarkEnd w:id="152"/>
        <w:bookmarkEnd w:id="153"/>
      </w:hyperlink>
    </w:p>
    <w:p w14:paraId="6C6257BB" w14:textId="77777777" w:rsidR="00652ED1" w:rsidRPr="008F20A8" w:rsidRDefault="00652ED1" w:rsidP="00652ED1">
      <w:pPr>
        <w:pStyle w:val="ad"/>
        <w:spacing w:before="2"/>
        <w:ind w:right="113" w:firstLine="708"/>
        <w:jc w:val="both"/>
        <w:rPr>
          <w:rFonts w:eastAsiaTheme="minorHAnsi" w:cs="Times New Roman"/>
          <w:szCs w:val="22"/>
          <w:highlight w:val="yellow"/>
          <w:lang w:val="ru-RU" w:eastAsia="ru-RU"/>
        </w:rPr>
      </w:pPr>
    </w:p>
    <w:p w14:paraId="13CC8DCF" w14:textId="77777777" w:rsidR="00E54835" w:rsidRPr="008F20A8" w:rsidRDefault="00E54835" w:rsidP="00E54835">
      <w:pPr>
        <w:pStyle w:val="ad"/>
        <w:spacing w:before="2"/>
        <w:ind w:left="0" w:right="113" w:firstLine="708"/>
        <w:jc w:val="both"/>
        <w:rPr>
          <w:rFonts w:eastAsiaTheme="minorHAnsi" w:cs="Times New Roman"/>
          <w:szCs w:val="22"/>
          <w:lang w:val="ru-RU" w:eastAsia="ru-RU"/>
        </w:rPr>
      </w:pPr>
      <w:r w:rsidRPr="008F20A8">
        <w:rPr>
          <w:rFonts w:eastAsiaTheme="minorHAnsi" w:cs="Times New Roman"/>
          <w:szCs w:val="22"/>
          <w:lang w:val="ru-RU" w:eastAsia="ru-RU"/>
        </w:rPr>
        <w:t>Значение расчетных тепловых нагрузок на коллекторах источников тепловой энергии представлены в таблице ниже.</w:t>
      </w:r>
    </w:p>
    <w:p w14:paraId="2968EED4" w14:textId="77777777" w:rsidR="00517D85" w:rsidRPr="008F20A8" w:rsidRDefault="00652ED1">
      <w:pPr>
        <w:spacing w:before="400" w:after="200"/>
        <w:rPr>
          <w:rFonts w:cs="Times New Roman"/>
        </w:rPr>
      </w:pPr>
      <w:r w:rsidRPr="008F20A8">
        <w:rPr>
          <w:rFonts w:cs="Times New Roman"/>
          <w:b/>
        </w:rPr>
        <w:t>Таблица 1.5.2.1 - Значения расчетных тепловых нагрузок на коллекторах</w:t>
      </w:r>
    </w:p>
    <w:tbl>
      <w:tblPr>
        <w:tblStyle w:val="a8"/>
        <w:tblW w:w="5000" w:type="pct"/>
        <w:jc w:val="center"/>
        <w:tblLook w:val="04A0" w:firstRow="1" w:lastRow="0" w:firstColumn="1" w:lastColumn="0" w:noHBand="0" w:noVBand="1"/>
      </w:tblPr>
      <w:tblGrid>
        <w:gridCol w:w="3191"/>
        <w:gridCol w:w="1905"/>
        <w:gridCol w:w="1561"/>
        <w:gridCol w:w="2688"/>
      </w:tblGrid>
      <w:tr w:rsidR="00517D85" w:rsidRPr="008F20A8" w14:paraId="3666CFCC" w14:textId="77777777" w:rsidTr="00E54835">
        <w:trPr>
          <w:jc w:val="center"/>
        </w:trPr>
        <w:tc>
          <w:tcPr>
            <w:tcW w:w="1708" w:type="pct"/>
            <w:shd w:val="clear" w:color="auto" w:fill="F2F2F2"/>
            <w:tcMar>
              <w:top w:w="120" w:type="dxa"/>
              <w:left w:w="200" w:type="dxa"/>
              <w:bottom w:w="120" w:type="dxa"/>
              <w:right w:w="200" w:type="dxa"/>
            </w:tcMar>
            <w:vAlign w:val="center"/>
          </w:tcPr>
          <w:p w14:paraId="399F106F" w14:textId="77777777" w:rsidR="00517D85" w:rsidRPr="008F20A8" w:rsidRDefault="00652ED1">
            <w:pPr>
              <w:jc w:val="center"/>
              <w:rPr>
                <w:rFonts w:cs="Times New Roman"/>
              </w:rPr>
            </w:pPr>
            <w:r w:rsidRPr="008F20A8">
              <w:rPr>
                <w:rFonts w:eastAsia="Times New Roman" w:cs="Times New Roman"/>
                <w:sz w:val="22"/>
              </w:rPr>
              <w:t>Источник тепловой энергии</w:t>
            </w:r>
          </w:p>
        </w:tc>
        <w:tc>
          <w:tcPr>
            <w:tcW w:w="1019" w:type="pct"/>
            <w:shd w:val="clear" w:color="auto" w:fill="F2F2F2"/>
            <w:tcMar>
              <w:top w:w="120" w:type="dxa"/>
              <w:left w:w="200" w:type="dxa"/>
              <w:bottom w:w="120" w:type="dxa"/>
              <w:right w:w="200" w:type="dxa"/>
            </w:tcMar>
            <w:vAlign w:val="center"/>
          </w:tcPr>
          <w:p w14:paraId="26464EDD" w14:textId="77777777" w:rsidR="00517D85" w:rsidRPr="008F20A8" w:rsidRDefault="00652ED1">
            <w:pPr>
              <w:jc w:val="center"/>
              <w:rPr>
                <w:rFonts w:cs="Times New Roman"/>
              </w:rPr>
            </w:pPr>
            <w:r w:rsidRPr="008F20A8">
              <w:rPr>
                <w:rFonts w:eastAsia="Times New Roman" w:cs="Times New Roman"/>
                <w:sz w:val="22"/>
              </w:rPr>
              <w:t>Потери в сетях, Гкал/ч</w:t>
            </w:r>
          </w:p>
        </w:tc>
        <w:tc>
          <w:tcPr>
            <w:tcW w:w="835" w:type="pct"/>
            <w:shd w:val="clear" w:color="auto" w:fill="F2F2F2"/>
            <w:tcMar>
              <w:top w:w="120" w:type="dxa"/>
              <w:left w:w="200" w:type="dxa"/>
              <w:bottom w:w="120" w:type="dxa"/>
              <w:right w:w="200" w:type="dxa"/>
            </w:tcMar>
            <w:vAlign w:val="center"/>
          </w:tcPr>
          <w:p w14:paraId="724C3445" w14:textId="77777777" w:rsidR="00517D85" w:rsidRPr="008F20A8" w:rsidRDefault="00652ED1">
            <w:pPr>
              <w:jc w:val="center"/>
              <w:rPr>
                <w:rFonts w:cs="Times New Roman"/>
              </w:rPr>
            </w:pPr>
            <w:r w:rsidRPr="008F20A8">
              <w:rPr>
                <w:rFonts w:eastAsia="Times New Roman" w:cs="Times New Roman"/>
                <w:sz w:val="22"/>
              </w:rPr>
              <w:t>Расчетная нагрузка, Гкал/ч</w:t>
            </w:r>
          </w:p>
        </w:tc>
        <w:tc>
          <w:tcPr>
            <w:tcW w:w="1438" w:type="pct"/>
            <w:shd w:val="clear" w:color="auto" w:fill="F2F2F2"/>
            <w:tcMar>
              <w:top w:w="120" w:type="dxa"/>
              <w:left w:w="200" w:type="dxa"/>
              <w:bottom w:w="120" w:type="dxa"/>
              <w:right w:w="200" w:type="dxa"/>
            </w:tcMar>
            <w:vAlign w:val="center"/>
          </w:tcPr>
          <w:p w14:paraId="707E3FE9" w14:textId="77777777" w:rsidR="00517D85" w:rsidRPr="008F20A8" w:rsidRDefault="00652ED1">
            <w:pPr>
              <w:jc w:val="center"/>
              <w:rPr>
                <w:rFonts w:cs="Times New Roman"/>
              </w:rPr>
            </w:pPr>
            <w:r w:rsidRPr="008F20A8">
              <w:rPr>
                <w:rFonts w:eastAsia="Times New Roman" w:cs="Times New Roman"/>
                <w:sz w:val="22"/>
              </w:rPr>
              <w:t>Расчетные значения тепловых нагрузок на коллекторах, Гкал/ч</w:t>
            </w:r>
          </w:p>
        </w:tc>
      </w:tr>
      <w:tr w:rsidR="00517D85" w:rsidRPr="008F20A8" w14:paraId="1D3865B5" w14:textId="77777777" w:rsidTr="00E54835">
        <w:trPr>
          <w:jc w:val="center"/>
        </w:trPr>
        <w:tc>
          <w:tcPr>
            <w:tcW w:w="1708" w:type="pct"/>
            <w:shd w:val="clear" w:color="auto" w:fill="FFFFFF"/>
            <w:tcMar>
              <w:top w:w="40" w:type="dxa"/>
              <w:left w:w="200" w:type="dxa"/>
              <w:bottom w:w="40" w:type="dxa"/>
              <w:right w:w="200" w:type="dxa"/>
            </w:tcMar>
            <w:vAlign w:val="center"/>
          </w:tcPr>
          <w:p w14:paraId="213E8C38" w14:textId="77777777" w:rsidR="00517D85" w:rsidRPr="008F20A8" w:rsidRDefault="00652ED1">
            <w:pPr>
              <w:rPr>
                <w:rFonts w:cs="Times New Roman"/>
              </w:rPr>
            </w:pPr>
            <w:r w:rsidRPr="008F20A8">
              <w:rPr>
                <w:rFonts w:eastAsia="Times New Roman" w:cs="Times New Roman"/>
                <w:sz w:val="22"/>
              </w:rPr>
              <w:t>Котельная «Улюнская СОШ»</w:t>
            </w:r>
          </w:p>
        </w:tc>
        <w:tc>
          <w:tcPr>
            <w:tcW w:w="1019" w:type="pct"/>
            <w:shd w:val="clear" w:color="auto" w:fill="FFFFFF"/>
            <w:tcMar>
              <w:top w:w="40" w:type="dxa"/>
              <w:left w:w="200" w:type="dxa"/>
              <w:bottom w:w="40" w:type="dxa"/>
              <w:right w:w="200" w:type="dxa"/>
            </w:tcMar>
            <w:vAlign w:val="center"/>
          </w:tcPr>
          <w:p w14:paraId="77960247" w14:textId="77777777" w:rsidR="00517D85" w:rsidRPr="008F20A8" w:rsidRDefault="00652ED1">
            <w:pPr>
              <w:jc w:val="center"/>
              <w:rPr>
                <w:rFonts w:cs="Times New Roman"/>
              </w:rPr>
            </w:pPr>
            <w:r w:rsidRPr="008F20A8">
              <w:rPr>
                <w:rFonts w:eastAsia="Times New Roman" w:cs="Times New Roman"/>
                <w:sz w:val="22"/>
              </w:rPr>
              <w:t>0,0680</w:t>
            </w:r>
          </w:p>
        </w:tc>
        <w:tc>
          <w:tcPr>
            <w:tcW w:w="835" w:type="pct"/>
            <w:shd w:val="clear" w:color="auto" w:fill="FFFFFF"/>
            <w:tcMar>
              <w:top w:w="40" w:type="dxa"/>
              <w:left w:w="200" w:type="dxa"/>
              <w:bottom w:w="40" w:type="dxa"/>
              <w:right w:w="200" w:type="dxa"/>
            </w:tcMar>
            <w:vAlign w:val="center"/>
          </w:tcPr>
          <w:p w14:paraId="50E25800" w14:textId="77777777" w:rsidR="00517D85" w:rsidRPr="008F20A8" w:rsidRDefault="00652ED1">
            <w:pPr>
              <w:jc w:val="center"/>
              <w:rPr>
                <w:rFonts w:cs="Times New Roman"/>
              </w:rPr>
            </w:pPr>
            <w:r w:rsidRPr="008F20A8">
              <w:rPr>
                <w:rFonts w:eastAsia="Times New Roman" w:cs="Times New Roman"/>
                <w:sz w:val="22"/>
              </w:rPr>
              <w:t>0,2850</w:t>
            </w:r>
          </w:p>
        </w:tc>
        <w:tc>
          <w:tcPr>
            <w:tcW w:w="1438" w:type="pct"/>
            <w:shd w:val="clear" w:color="auto" w:fill="FFFFFF"/>
            <w:tcMar>
              <w:top w:w="40" w:type="dxa"/>
              <w:left w:w="200" w:type="dxa"/>
              <w:bottom w:w="40" w:type="dxa"/>
              <w:right w:w="200" w:type="dxa"/>
            </w:tcMar>
            <w:vAlign w:val="center"/>
          </w:tcPr>
          <w:p w14:paraId="1656DBBC" w14:textId="77777777" w:rsidR="00517D85" w:rsidRPr="008F20A8" w:rsidRDefault="00652ED1">
            <w:pPr>
              <w:jc w:val="center"/>
              <w:rPr>
                <w:rFonts w:cs="Times New Roman"/>
              </w:rPr>
            </w:pPr>
            <w:r w:rsidRPr="008F20A8">
              <w:rPr>
                <w:rFonts w:eastAsia="Times New Roman" w:cs="Times New Roman"/>
                <w:sz w:val="22"/>
              </w:rPr>
              <w:t>0,3530</w:t>
            </w:r>
          </w:p>
        </w:tc>
      </w:tr>
      <w:tr w:rsidR="00517D85" w:rsidRPr="008F20A8" w14:paraId="34324AA2" w14:textId="77777777" w:rsidTr="00E54835">
        <w:trPr>
          <w:jc w:val="center"/>
        </w:trPr>
        <w:tc>
          <w:tcPr>
            <w:tcW w:w="1708" w:type="pct"/>
            <w:shd w:val="clear" w:color="auto" w:fill="FFFFFF"/>
            <w:tcMar>
              <w:top w:w="40" w:type="dxa"/>
              <w:left w:w="200" w:type="dxa"/>
              <w:bottom w:w="40" w:type="dxa"/>
              <w:right w:w="200" w:type="dxa"/>
            </w:tcMar>
            <w:vAlign w:val="center"/>
          </w:tcPr>
          <w:p w14:paraId="17A2A341" w14:textId="77777777" w:rsidR="00517D85" w:rsidRPr="008F20A8" w:rsidRDefault="00652ED1">
            <w:pPr>
              <w:rPr>
                <w:rFonts w:cs="Times New Roman"/>
              </w:rPr>
            </w:pPr>
            <w:r w:rsidRPr="008F20A8">
              <w:rPr>
                <w:rFonts w:eastAsia="Times New Roman" w:cs="Times New Roman"/>
                <w:sz w:val="22"/>
              </w:rPr>
              <w:t>Котельная "Улюкчиканская СОШ"</w:t>
            </w:r>
          </w:p>
        </w:tc>
        <w:tc>
          <w:tcPr>
            <w:tcW w:w="1019" w:type="pct"/>
            <w:shd w:val="clear" w:color="auto" w:fill="FFFFFF"/>
            <w:tcMar>
              <w:top w:w="40" w:type="dxa"/>
              <w:left w:w="200" w:type="dxa"/>
              <w:bottom w:w="40" w:type="dxa"/>
              <w:right w:w="200" w:type="dxa"/>
            </w:tcMar>
            <w:vAlign w:val="center"/>
          </w:tcPr>
          <w:p w14:paraId="555DA790" w14:textId="77777777" w:rsidR="00517D85" w:rsidRPr="008F20A8" w:rsidRDefault="00652ED1">
            <w:pPr>
              <w:jc w:val="center"/>
              <w:rPr>
                <w:rFonts w:cs="Times New Roman"/>
              </w:rPr>
            </w:pPr>
            <w:r w:rsidRPr="008F20A8">
              <w:rPr>
                <w:rFonts w:eastAsia="Times New Roman" w:cs="Times New Roman"/>
                <w:sz w:val="22"/>
              </w:rPr>
              <w:t>0,0190</w:t>
            </w:r>
          </w:p>
        </w:tc>
        <w:tc>
          <w:tcPr>
            <w:tcW w:w="835" w:type="pct"/>
            <w:shd w:val="clear" w:color="auto" w:fill="FFFFFF"/>
            <w:tcMar>
              <w:top w:w="40" w:type="dxa"/>
              <w:left w:w="200" w:type="dxa"/>
              <w:bottom w:w="40" w:type="dxa"/>
              <w:right w:w="200" w:type="dxa"/>
            </w:tcMar>
            <w:vAlign w:val="center"/>
          </w:tcPr>
          <w:p w14:paraId="04F22CF0" w14:textId="77777777" w:rsidR="00517D85" w:rsidRPr="008F20A8" w:rsidRDefault="00652ED1">
            <w:pPr>
              <w:jc w:val="center"/>
              <w:rPr>
                <w:rFonts w:cs="Times New Roman"/>
              </w:rPr>
            </w:pPr>
            <w:r w:rsidRPr="008F20A8">
              <w:rPr>
                <w:rFonts w:eastAsia="Times New Roman" w:cs="Times New Roman"/>
                <w:sz w:val="22"/>
              </w:rPr>
              <w:t>0,0800</w:t>
            </w:r>
          </w:p>
        </w:tc>
        <w:tc>
          <w:tcPr>
            <w:tcW w:w="1438" w:type="pct"/>
            <w:shd w:val="clear" w:color="auto" w:fill="FFFFFF"/>
            <w:tcMar>
              <w:top w:w="40" w:type="dxa"/>
              <w:left w:w="200" w:type="dxa"/>
              <w:bottom w:w="40" w:type="dxa"/>
              <w:right w:w="200" w:type="dxa"/>
            </w:tcMar>
            <w:vAlign w:val="center"/>
          </w:tcPr>
          <w:p w14:paraId="59B29CB2" w14:textId="77777777" w:rsidR="00517D85" w:rsidRPr="008F20A8" w:rsidRDefault="00652ED1">
            <w:pPr>
              <w:jc w:val="center"/>
              <w:rPr>
                <w:rFonts w:cs="Times New Roman"/>
              </w:rPr>
            </w:pPr>
            <w:r w:rsidRPr="008F20A8">
              <w:rPr>
                <w:rFonts w:eastAsia="Times New Roman" w:cs="Times New Roman"/>
                <w:sz w:val="22"/>
              </w:rPr>
              <w:t>0,0990</w:t>
            </w:r>
          </w:p>
        </w:tc>
      </w:tr>
    </w:tbl>
    <w:p w14:paraId="0865E6E5" w14:textId="77777777" w:rsidR="00652ED1" w:rsidRPr="008F20A8" w:rsidRDefault="00652ED1" w:rsidP="00652ED1">
      <w:pPr>
        <w:pStyle w:val="a0"/>
        <w:rPr>
          <w:rFonts w:cs="Times New Roman"/>
          <w:lang w:val="en-US" w:eastAsia="ru-RU"/>
        </w:rPr>
      </w:pPr>
    </w:p>
    <w:p w14:paraId="4857A1F4" w14:textId="77777777" w:rsidR="00652ED1" w:rsidRPr="008F20A8" w:rsidRDefault="00652ED1" w:rsidP="00652ED1">
      <w:pPr>
        <w:pStyle w:val="2"/>
        <w:ind w:left="0" w:firstLine="0"/>
        <w:rPr>
          <w:szCs w:val="22"/>
        </w:rPr>
      </w:pPr>
      <w:bookmarkStart w:id="154" w:name="_Toc212887753"/>
      <w:r w:rsidRPr="008F20A8">
        <w:t xml:space="preserve">1.5.3 </w:t>
      </w:r>
      <w:hyperlink r:id="rId65" w:anchor="bookmark61" w:history="1">
        <w:r w:rsidRPr="008F20A8">
          <w:rPr>
            <w:szCs w:val="22"/>
          </w:rPr>
          <w:t>Описание случаев и условий применения отопления жилых помещений в</w:t>
        </w:r>
      </w:hyperlink>
      <w:r w:rsidRPr="008F20A8">
        <w:rPr>
          <w:szCs w:val="22"/>
        </w:rPr>
        <w:t xml:space="preserve"> </w:t>
      </w:r>
      <w:hyperlink r:id="rId66" w:anchor="bookmark61" w:history="1">
        <w:r w:rsidRPr="008F20A8">
          <w:rPr>
            <w:szCs w:val="22"/>
          </w:rPr>
          <w:t>многоквартирных домах с использованием индивидуальных квартирных источников</w:t>
        </w:r>
      </w:hyperlink>
      <w:r w:rsidRPr="008F20A8">
        <w:rPr>
          <w:szCs w:val="22"/>
        </w:rPr>
        <w:t xml:space="preserve"> </w:t>
      </w:r>
      <w:hyperlink r:id="rId67" w:anchor="bookmark61" w:history="1">
        <w:r w:rsidRPr="008F20A8">
          <w:rPr>
            <w:szCs w:val="22"/>
          </w:rPr>
          <w:t>тепловой энергии</w:t>
        </w:r>
        <w:bookmarkEnd w:id="154"/>
      </w:hyperlink>
    </w:p>
    <w:p w14:paraId="64ECE169" w14:textId="77777777" w:rsidR="00652ED1" w:rsidRPr="008F20A8" w:rsidRDefault="00652ED1" w:rsidP="00652ED1">
      <w:pPr>
        <w:rPr>
          <w:rFonts w:cs="Times New Roman"/>
        </w:rPr>
      </w:pPr>
    </w:p>
    <w:p w14:paraId="6E9055D4" w14:textId="77777777" w:rsidR="00652ED1" w:rsidRPr="008F20A8" w:rsidRDefault="00692050" w:rsidP="00652ED1">
      <w:pPr>
        <w:ind w:firstLine="709"/>
        <w:rPr>
          <w:rFonts w:cs="Times New Roman"/>
          <w:lang w:eastAsia="ru-RU"/>
        </w:rPr>
      </w:pPr>
      <w:hyperlink r:id="rId68" w:anchor="bookmark38" w:history="1"/>
      <w:r w:rsidR="00652ED1" w:rsidRPr="008F20A8">
        <w:rPr>
          <w:rFonts w:cs="Times New Roman"/>
          <w:lang w:eastAsia="ru-RU"/>
        </w:rPr>
        <w:t>Квартиры с индивидуальными источниками тепловой энергии отсутствуют.</w:t>
      </w:r>
    </w:p>
    <w:p w14:paraId="32399A4E" w14:textId="77777777" w:rsidR="00652ED1" w:rsidRPr="008F20A8" w:rsidRDefault="00692050" w:rsidP="00652ED1">
      <w:pPr>
        <w:rPr>
          <w:rFonts w:cs="Times New Roman"/>
        </w:rPr>
      </w:pPr>
      <w:hyperlink r:id="rId69" w:anchor="bookmark38" w:history="1"/>
    </w:p>
    <w:p w14:paraId="66E17894" w14:textId="77777777" w:rsidR="00652ED1" w:rsidRPr="008F20A8" w:rsidRDefault="00652ED1" w:rsidP="00652ED1">
      <w:pPr>
        <w:pStyle w:val="2"/>
        <w:ind w:left="0" w:firstLine="0"/>
        <w:rPr>
          <w:szCs w:val="22"/>
        </w:rPr>
      </w:pPr>
      <w:bookmarkStart w:id="155" w:name="_Toc212887754"/>
      <w:r w:rsidRPr="008F20A8">
        <w:t xml:space="preserve">1.5.4 </w:t>
      </w:r>
      <w:hyperlink r:id="rId70" w:anchor="bookmark62" w:history="1">
        <w:r w:rsidRPr="008F20A8">
          <w:rPr>
            <w:szCs w:val="22"/>
          </w:rPr>
          <w:t>Описание величины потребления тепловой энергии в расчетных элементах</w:t>
        </w:r>
      </w:hyperlink>
      <w:r w:rsidRPr="008F20A8">
        <w:rPr>
          <w:szCs w:val="22"/>
        </w:rPr>
        <w:t xml:space="preserve"> </w:t>
      </w:r>
      <w:hyperlink r:id="rId71" w:anchor="bookmark62" w:history="1">
        <w:r w:rsidRPr="008F20A8">
          <w:rPr>
            <w:szCs w:val="22"/>
          </w:rPr>
          <w:t>территориального деления за отопительный период и за год в целом</w:t>
        </w:r>
        <w:bookmarkEnd w:id="155"/>
      </w:hyperlink>
    </w:p>
    <w:p w14:paraId="72DBA239" w14:textId="77777777" w:rsidR="00517D85" w:rsidRPr="008F20A8" w:rsidRDefault="00652ED1">
      <w:pPr>
        <w:spacing w:before="400" w:after="200"/>
        <w:rPr>
          <w:rFonts w:cs="Times New Roman"/>
        </w:rPr>
      </w:pPr>
      <w:r w:rsidRPr="008F20A8">
        <w:rPr>
          <w:rFonts w:cs="Times New Roman"/>
          <w:b/>
        </w:rPr>
        <w:t>Таблица 1.5.4.1 - Потребление тепловой энергии за отопительный период и за год в целом</w:t>
      </w:r>
    </w:p>
    <w:tbl>
      <w:tblPr>
        <w:tblStyle w:val="a8"/>
        <w:tblW w:w="5000" w:type="pct"/>
        <w:jc w:val="center"/>
        <w:tblLook w:val="04A0" w:firstRow="1" w:lastRow="0" w:firstColumn="1" w:lastColumn="0" w:noHBand="0" w:noVBand="1"/>
      </w:tblPr>
      <w:tblGrid>
        <w:gridCol w:w="998"/>
        <w:gridCol w:w="3240"/>
        <w:gridCol w:w="2924"/>
        <w:gridCol w:w="2183"/>
      </w:tblGrid>
      <w:tr w:rsidR="00517D85" w:rsidRPr="008F20A8" w14:paraId="61FFB4EA" w14:textId="77777777" w:rsidTr="00E54835">
        <w:trPr>
          <w:jc w:val="center"/>
        </w:trPr>
        <w:tc>
          <w:tcPr>
            <w:tcW w:w="998" w:type="dxa"/>
            <w:vMerge w:val="restart"/>
            <w:shd w:val="clear" w:color="auto" w:fill="F2F2F2"/>
            <w:tcMar>
              <w:top w:w="120" w:type="dxa"/>
              <w:left w:w="200" w:type="dxa"/>
              <w:bottom w:w="120" w:type="dxa"/>
              <w:right w:w="200" w:type="dxa"/>
            </w:tcMar>
            <w:vAlign w:val="center"/>
          </w:tcPr>
          <w:p w14:paraId="6EEB6A74" w14:textId="77777777" w:rsidR="00517D85" w:rsidRPr="008F20A8" w:rsidRDefault="00652ED1">
            <w:pPr>
              <w:jc w:val="center"/>
              <w:rPr>
                <w:rFonts w:cs="Times New Roman"/>
              </w:rPr>
            </w:pPr>
            <w:r w:rsidRPr="008F20A8">
              <w:rPr>
                <w:rFonts w:eastAsia="Times New Roman" w:cs="Times New Roman"/>
                <w:sz w:val="22"/>
              </w:rPr>
              <w:t>№</w:t>
            </w:r>
          </w:p>
        </w:tc>
        <w:tc>
          <w:tcPr>
            <w:tcW w:w="3240" w:type="dxa"/>
            <w:vMerge w:val="restart"/>
            <w:shd w:val="clear" w:color="auto" w:fill="F2F2F2"/>
            <w:tcMar>
              <w:top w:w="120" w:type="dxa"/>
              <w:left w:w="200" w:type="dxa"/>
              <w:bottom w:w="120" w:type="dxa"/>
              <w:right w:w="200" w:type="dxa"/>
            </w:tcMar>
            <w:vAlign w:val="center"/>
          </w:tcPr>
          <w:p w14:paraId="585FC6D2" w14:textId="77777777" w:rsidR="00517D85" w:rsidRPr="008F20A8" w:rsidRDefault="00652ED1">
            <w:pPr>
              <w:jc w:val="center"/>
              <w:rPr>
                <w:rFonts w:cs="Times New Roman"/>
              </w:rPr>
            </w:pPr>
            <w:r w:rsidRPr="008F20A8">
              <w:rPr>
                <w:rFonts w:eastAsia="Times New Roman" w:cs="Times New Roman"/>
                <w:sz w:val="22"/>
              </w:rPr>
              <w:t>Наименование источника</w:t>
            </w:r>
          </w:p>
        </w:tc>
        <w:tc>
          <w:tcPr>
            <w:tcW w:w="5107" w:type="dxa"/>
            <w:gridSpan w:val="2"/>
            <w:shd w:val="clear" w:color="auto" w:fill="F2F2F2"/>
            <w:tcMar>
              <w:top w:w="120" w:type="dxa"/>
              <w:left w:w="200" w:type="dxa"/>
              <w:bottom w:w="120" w:type="dxa"/>
              <w:right w:w="200" w:type="dxa"/>
            </w:tcMar>
            <w:vAlign w:val="center"/>
          </w:tcPr>
          <w:p w14:paraId="6D5B48AB" w14:textId="77777777" w:rsidR="00517D85" w:rsidRPr="008F20A8" w:rsidRDefault="00652ED1">
            <w:pPr>
              <w:jc w:val="center"/>
              <w:rPr>
                <w:rFonts w:cs="Times New Roman"/>
              </w:rPr>
            </w:pPr>
            <w:r w:rsidRPr="008F20A8">
              <w:rPr>
                <w:rFonts w:eastAsia="Times New Roman" w:cs="Times New Roman"/>
                <w:sz w:val="22"/>
              </w:rPr>
              <w:t>Потребление тепловой энергии, Гкал/год</w:t>
            </w:r>
          </w:p>
        </w:tc>
      </w:tr>
      <w:tr w:rsidR="00517D85" w:rsidRPr="008F20A8" w14:paraId="6A39AD13" w14:textId="77777777" w:rsidTr="00E54835">
        <w:trPr>
          <w:jc w:val="center"/>
        </w:trPr>
        <w:tc>
          <w:tcPr>
            <w:tcW w:w="998" w:type="dxa"/>
            <w:vMerge/>
          </w:tcPr>
          <w:p w14:paraId="29CC6B52" w14:textId="77777777" w:rsidR="00517D85" w:rsidRPr="008F20A8" w:rsidRDefault="00517D85">
            <w:pPr>
              <w:rPr>
                <w:rFonts w:cs="Times New Roman"/>
              </w:rPr>
            </w:pPr>
          </w:p>
        </w:tc>
        <w:tc>
          <w:tcPr>
            <w:tcW w:w="3240" w:type="dxa"/>
            <w:vMerge/>
          </w:tcPr>
          <w:p w14:paraId="223DFB5D" w14:textId="77777777" w:rsidR="00517D85" w:rsidRPr="008F20A8" w:rsidRDefault="00517D85">
            <w:pPr>
              <w:rPr>
                <w:rFonts w:cs="Times New Roman"/>
              </w:rPr>
            </w:pPr>
          </w:p>
        </w:tc>
        <w:tc>
          <w:tcPr>
            <w:tcW w:w="2924" w:type="dxa"/>
            <w:shd w:val="clear" w:color="auto" w:fill="F2F2F2"/>
            <w:tcMar>
              <w:top w:w="120" w:type="dxa"/>
              <w:left w:w="200" w:type="dxa"/>
              <w:bottom w:w="120" w:type="dxa"/>
              <w:right w:w="200" w:type="dxa"/>
            </w:tcMar>
            <w:vAlign w:val="center"/>
          </w:tcPr>
          <w:p w14:paraId="3EE0D8B5" w14:textId="77777777" w:rsidR="00517D85" w:rsidRPr="008F20A8" w:rsidRDefault="00652ED1">
            <w:pPr>
              <w:jc w:val="center"/>
              <w:rPr>
                <w:rFonts w:cs="Times New Roman"/>
              </w:rPr>
            </w:pPr>
            <w:r w:rsidRPr="008F20A8">
              <w:rPr>
                <w:rFonts w:eastAsia="Times New Roman" w:cs="Times New Roman"/>
                <w:sz w:val="22"/>
              </w:rPr>
              <w:t>Отопительный период</w:t>
            </w:r>
          </w:p>
        </w:tc>
        <w:tc>
          <w:tcPr>
            <w:tcW w:w="2183" w:type="dxa"/>
            <w:shd w:val="clear" w:color="auto" w:fill="F2F2F2"/>
            <w:tcMar>
              <w:top w:w="120" w:type="dxa"/>
              <w:left w:w="200" w:type="dxa"/>
              <w:bottom w:w="120" w:type="dxa"/>
              <w:right w:w="200" w:type="dxa"/>
            </w:tcMar>
            <w:vAlign w:val="center"/>
          </w:tcPr>
          <w:p w14:paraId="52E65AE4" w14:textId="77777777" w:rsidR="00517D85" w:rsidRPr="008F20A8" w:rsidRDefault="00652ED1">
            <w:pPr>
              <w:jc w:val="center"/>
              <w:rPr>
                <w:rFonts w:cs="Times New Roman"/>
              </w:rPr>
            </w:pPr>
            <w:r w:rsidRPr="008F20A8">
              <w:rPr>
                <w:rFonts w:eastAsia="Times New Roman" w:cs="Times New Roman"/>
                <w:sz w:val="22"/>
              </w:rPr>
              <w:t>Всего за год</w:t>
            </w:r>
          </w:p>
        </w:tc>
      </w:tr>
      <w:tr w:rsidR="00517D85" w:rsidRPr="008F20A8" w14:paraId="7708315C" w14:textId="77777777" w:rsidTr="00E54835">
        <w:trPr>
          <w:jc w:val="center"/>
        </w:trPr>
        <w:tc>
          <w:tcPr>
            <w:tcW w:w="998" w:type="dxa"/>
            <w:shd w:val="clear" w:color="auto" w:fill="FFFFFF"/>
            <w:tcMar>
              <w:top w:w="40" w:type="dxa"/>
              <w:left w:w="20" w:type="dxa"/>
              <w:bottom w:w="40" w:type="dxa"/>
              <w:right w:w="20" w:type="dxa"/>
            </w:tcMar>
            <w:vAlign w:val="center"/>
          </w:tcPr>
          <w:p w14:paraId="41B1A059" w14:textId="77777777" w:rsidR="00517D85" w:rsidRPr="008F20A8" w:rsidRDefault="00652ED1">
            <w:pPr>
              <w:jc w:val="center"/>
              <w:rPr>
                <w:rFonts w:cs="Times New Roman"/>
              </w:rPr>
            </w:pPr>
            <w:r w:rsidRPr="008F20A8">
              <w:rPr>
                <w:rFonts w:eastAsia="Times New Roman" w:cs="Times New Roman"/>
                <w:sz w:val="22"/>
              </w:rPr>
              <w:t>1</w:t>
            </w:r>
          </w:p>
        </w:tc>
        <w:tc>
          <w:tcPr>
            <w:tcW w:w="3240" w:type="dxa"/>
            <w:shd w:val="clear" w:color="auto" w:fill="FFFFFF"/>
            <w:tcMar>
              <w:top w:w="40" w:type="dxa"/>
              <w:left w:w="200" w:type="dxa"/>
              <w:bottom w:w="40" w:type="dxa"/>
              <w:right w:w="200" w:type="dxa"/>
            </w:tcMar>
            <w:vAlign w:val="center"/>
          </w:tcPr>
          <w:p w14:paraId="56614621" w14:textId="77777777" w:rsidR="00517D85" w:rsidRPr="008F20A8" w:rsidRDefault="00652ED1">
            <w:pPr>
              <w:jc w:val="center"/>
              <w:rPr>
                <w:rFonts w:cs="Times New Roman"/>
              </w:rPr>
            </w:pPr>
            <w:r w:rsidRPr="008F20A8">
              <w:rPr>
                <w:rFonts w:eastAsia="Times New Roman" w:cs="Times New Roman"/>
                <w:sz w:val="22"/>
              </w:rPr>
              <w:t>Котельная «Улюнская СОШ»</w:t>
            </w:r>
          </w:p>
        </w:tc>
        <w:tc>
          <w:tcPr>
            <w:tcW w:w="2924" w:type="dxa"/>
            <w:shd w:val="clear" w:color="auto" w:fill="FFFFFF"/>
            <w:tcMar>
              <w:top w:w="40" w:type="dxa"/>
              <w:left w:w="200" w:type="dxa"/>
              <w:bottom w:w="40" w:type="dxa"/>
              <w:right w:w="200" w:type="dxa"/>
            </w:tcMar>
            <w:vAlign w:val="center"/>
          </w:tcPr>
          <w:p w14:paraId="6CCC4AFC" w14:textId="77777777" w:rsidR="00517D85" w:rsidRPr="008F20A8" w:rsidRDefault="00652ED1">
            <w:pPr>
              <w:jc w:val="center"/>
              <w:rPr>
                <w:rFonts w:cs="Times New Roman"/>
              </w:rPr>
            </w:pPr>
            <w:r w:rsidRPr="008F20A8">
              <w:rPr>
                <w:rFonts w:eastAsia="Times New Roman" w:cs="Times New Roman"/>
                <w:sz w:val="22"/>
              </w:rPr>
              <w:t>1676,3500</w:t>
            </w:r>
          </w:p>
        </w:tc>
        <w:tc>
          <w:tcPr>
            <w:tcW w:w="2183" w:type="dxa"/>
            <w:shd w:val="clear" w:color="auto" w:fill="FFFFFF"/>
            <w:tcMar>
              <w:top w:w="40" w:type="dxa"/>
              <w:left w:w="200" w:type="dxa"/>
              <w:bottom w:w="40" w:type="dxa"/>
              <w:right w:w="200" w:type="dxa"/>
            </w:tcMar>
            <w:vAlign w:val="center"/>
          </w:tcPr>
          <w:p w14:paraId="74658E12" w14:textId="77777777" w:rsidR="00517D85" w:rsidRPr="008F20A8" w:rsidRDefault="00652ED1">
            <w:pPr>
              <w:jc w:val="center"/>
              <w:rPr>
                <w:rFonts w:cs="Times New Roman"/>
              </w:rPr>
            </w:pPr>
            <w:r w:rsidRPr="008F20A8">
              <w:rPr>
                <w:rFonts w:eastAsia="Times New Roman" w:cs="Times New Roman"/>
                <w:sz w:val="22"/>
              </w:rPr>
              <w:t>1676,3500</w:t>
            </w:r>
          </w:p>
        </w:tc>
      </w:tr>
      <w:tr w:rsidR="00517D85" w:rsidRPr="008F20A8" w14:paraId="21E83169" w14:textId="77777777" w:rsidTr="00E54835">
        <w:trPr>
          <w:jc w:val="center"/>
        </w:trPr>
        <w:tc>
          <w:tcPr>
            <w:tcW w:w="998" w:type="dxa"/>
            <w:shd w:val="clear" w:color="auto" w:fill="FFFFFF"/>
            <w:tcMar>
              <w:top w:w="40" w:type="dxa"/>
              <w:left w:w="20" w:type="dxa"/>
              <w:bottom w:w="40" w:type="dxa"/>
              <w:right w:w="20" w:type="dxa"/>
            </w:tcMar>
            <w:vAlign w:val="center"/>
          </w:tcPr>
          <w:p w14:paraId="105A9B20" w14:textId="77777777" w:rsidR="00517D85" w:rsidRPr="008F20A8" w:rsidRDefault="00652ED1">
            <w:pPr>
              <w:jc w:val="center"/>
              <w:rPr>
                <w:rFonts w:cs="Times New Roman"/>
              </w:rPr>
            </w:pPr>
            <w:r w:rsidRPr="008F20A8">
              <w:rPr>
                <w:rFonts w:eastAsia="Times New Roman" w:cs="Times New Roman"/>
                <w:sz w:val="22"/>
              </w:rPr>
              <w:t>2</w:t>
            </w:r>
          </w:p>
        </w:tc>
        <w:tc>
          <w:tcPr>
            <w:tcW w:w="3240" w:type="dxa"/>
            <w:shd w:val="clear" w:color="auto" w:fill="FFFFFF"/>
            <w:tcMar>
              <w:top w:w="40" w:type="dxa"/>
              <w:left w:w="200" w:type="dxa"/>
              <w:bottom w:w="40" w:type="dxa"/>
              <w:right w:w="200" w:type="dxa"/>
            </w:tcMar>
            <w:vAlign w:val="center"/>
          </w:tcPr>
          <w:p w14:paraId="7EFDC21C" w14:textId="77777777" w:rsidR="00517D85" w:rsidRPr="008F20A8" w:rsidRDefault="00652ED1">
            <w:pPr>
              <w:jc w:val="center"/>
              <w:rPr>
                <w:rFonts w:cs="Times New Roman"/>
              </w:rPr>
            </w:pPr>
            <w:r w:rsidRPr="008F20A8">
              <w:rPr>
                <w:rFonts w:eastAsia="Times New Roman" w:cs="Times New Roman"/>
                <w:sz w:val="22"/>
              </w:rPr>
              <w:t>Котельная "Улюкчиканская СОШ"</w:t>
            </w:r>
          </w:p>
        </w:tc>
        <w:tc>
          <w:tcPr>
            <w:tcW w:w="2924" w:type="dxa"/>
            <w:shd w:val="clear" w:color="auto" w:fill="FFFFFF"/>
            <w:tcMar>
              <w:top w:w="40" w:type="dxa"/>
              <w:left w:w="200" w:type="dxa"/>
              <w:bottom w:w="40" w:type="dxa"/>
              <w:right w:w="200" w:type="dxa"/>
            </w:tcMar>
            <w:vAlign w:val="center"/>
          </w:tcPr>
          <w:p w14:paraId="680CA1CF" w14:textId="77777777" w:rsidR="00517D85" w:rsidRPr="008F20A8" w:rsidRDefault="00652ED1">
            <w:pPr>
              <w:jc w:val="center"/>
              <w:rPr>
                <w:rFonts w:cs="Times New Roman"/>
              </w:rPr>
            </w:pPr>
            <w:r w:rsidRPr="008F20A8">
              <w:rPr>
                <w:rFonts w:eastAsia="Times New Roman" w:cs="Times New Roman"/>
                <w:sz w:val="22"/>
              </w:rPr>
              <w:t>475,7000</w:t>
            </w:r>
          </w:p>
        </w:tc>
        <w:tc>
          <w:tcPr>
            <w:tcW w:w="2183" w:type="dxa"/>
            <w:shd w:val="clear" w:color="auto" w:fill="FFFFFF"/>
            <w:tcMar>
              <w:top w:w="40" w:type="dxa"/>
              <w:left w:w="200" w:type="dxa"/>
              <w:bottom w:w="40" w:type="dxa"/>
              <w:right w:w="200" w:type="dxa"/>
            </w:tcMar>
            <w:vAlign w:val="center"/>
          </w:tcPr>
          <w:p w14:paraId="47A862EE" w14:textId="77777777" w:rsidR="00517D85" w:rsidRPr="008F20A8" w:rsidRDefault="00652ED1">
            <w:pPr>
              <w:jc w:val="center"/>
              <w:rPr>
                <w:rFonts w:cs="Times New Roman"/>
              </w:rPr>
            </w:pPr>
            <w:r w:rsidRPr="008F20A8">
              <w:rPr>
                <w:rFonts w:eastAsia="Times New Roman" w:cs="Times New Roman"/>
                <w:sz w:val="22"/>
              </w:rPr>
              <w:t>475,7000</w:t>
            </w:r>
          </w:p>
        </w:tc>
      </w:tr>
    </w:tbl>
    <w:p w14:paraId="63BC40AA" w14:textId="77777777" w:rsidR="00652ED1" w:rsidRPr="008F20A8" w:rsidRDefault="00692050" w:rsidP="00652ED1">
      <w:pPr>
        <w:rPr>
          <w:rFonts w:cs="Times New Roman"/>
        </w:rPr>
      </w:pPr>
      <w:hyperlink r:id="rId72" w:anchor="bookmark38" w:history="1"/>
    </w:p>
    <w:p w14:paraId="4809AA73" w14:textId="77777777" w:rsidR="00652ED1" w:rsidRPr="008F20A8" w:rsidRDefault="00652ED1" w:rsidP="00652ED1">
      <w:pPr>
        <w:pStyle w:val="2"/>
        <w:ind w:left="0" w:firstLine="0"/>
        <w:rPr>
          <w:szCs w:val="22"/>
        </w:rPr>
      </w:pPr>
      <w:bookmarkStart w:id="156" w:name="_Toc212887755"/>
      <w:r w:rsidRPr="008F20A8">
        <w:t xml:space="preserve">1.5.5 </w:t>
      </w:r>
      <w:hyperlink r:id="rId73" w:anchor="bookmark63" w:history="1">
        <w:r w:rsidRPr="008F20A8">
          <w:rPr>
            <w:szCs w:val="22"/>
          </w:rPr>
          <w:t>Описание существующих нормативов потребления тепловой энергии для населения</w:t>
        </w:r>
      </w:hyperlink>
      <w:r w:rsidRPr="008F20A8">
        <w:rPr>
          <w:szCs w:val="22"/>
        </w:rPr>
        <w:t xml:space="preserve"> </w:t>
      </w:r>
      <w:hyperlink r:id="rId74" w:anchor="bookmark63" w:history="1">
        <w:r w:rsidRPr="008F20A8">
          <w:rPr>
            <w:szCs w:val="22"/>
          </w:rPr>
          <w:t>на отопление и горячее водоснабжение</w:t>
        </w:r>
        <w:bookmarkEnd w:id="156"/>
      </w:hyperlink>
    </w:p>
    <w:p w14:paraId="35DCDECF" w14:textId="77777777" w:rsidR="00652ED1" w:rsidRPr="008F20A8" w:rsidRDefault="00652ED1" w:rsidP="00652ED1">
      <w:pPr>
        <w:ind w:firstLine="709"/>
        <w:rPr>
          <w:rFonts w:cs="Times New Roman"/>
          <w:lang w:eastAsia="ru-RU"/>
        </w:rPr>
      </w:pPr>
    </w:p>
    <w:p w14:paraId="755C8DA7" w14:textId="77777777" w:rsidR="00E54835" w:rsidRPr="008F20A8" w:rsidRDefault="00E54835" w:rsidP="00E54835">
      <w:pPr>
        <w:ind w:firstLine="709"/>
        <w:rPr>
          <w:rFonts w:cs="Times New Roman"/>
          <w:lang w:eastAsia="ru-RU"/>
        </w:rPr>
      </w:pPr>
      <w:r w:rsidRPr="008F20A8">
        <w:rPr>
          <w:rFonts w:cs="Times New Roman"/>
          <w:lang w:eastAsia="ru-RU"/>
        </w:rPr>
        <w:t>Нормативы потребления тепловой энергии для СП «Улюнское» не установлены.</w:t>
      </w:r>
    </w:p>
    <w:p w14:paraId="7AB3336E" w14:textId="77777777" w:rsidR="00652ED1" w:rsidRPr="008F20A8" w:rsidRDefault="00692050" w:rsidP="00652ED1">
      <w:pPr>
        <w:rPr>
          <w:rFonts w:cs="Times New Roman"/>
        </w:rPr>
      </w:pPr>
      <w:hyperlink r:id="rId75" w:anchor="bookmark38" w:history="1"/>
    </w:p>
    <w:p w14:paraId="47C8F53A" w14:textId="77777777" w:rsidR="00652ED1" w:rsidRPr="008F20A8" w:rsidRDefault="00652ED1" w:rsidP="00652ED1">
      <w:pPr>
        <w:pStyle w:val="2"/>
        <w:ind w:left="0" w:firstLine="0"/>
      </w:pPr>
      <w:bookmarkStart w:id="157" w:name="_Toc212887756"/>
      <w:r w:rsidRPr="008F20A8">
        <w:t>1.5.6 Описание сравнения величины договорной и расчетной тепловой нагрузки по зоне действия каждого источника тепловой энергии</w:t>
      </w:r>
      <w:bookmarkEnd w:id="157"/>
    </w:p>
    <w:p w14:paraId="03748C10" w14:textId="77777777" w:rsidR="00652ED1" w:rsidRPr="008F20A8" w:rsidRDefault="00652ED1" w:rsidP="00652ED1">
      <w:pPr>
        <w:ind w:firstLine="709"/>
        <w:rPr>
          <w:rFonts w:cs="Times New Roman"/>
          <w:lang w:eastAsia="ru-RU"/>
        </w:rPr>
      </w:pPr>
    </w:p>
    <w:p w14:paraId="292DFB0F" w14:textId="77777777" w:rsidR="00E54835" w:rsidRPr="008F20A8" w:rsidRDefault="00E54835" w:rsidP="00E54835">
      <w:pPr>
        <w:ind w:firstLine="709"/>
        <w:jc w:val="both"/>
        <w:rPr>
          <w:rFonts w:cs="Times New Roman"/>
          <w:lang w:eastAsia="ru-RU"/>
        </w:rPr>
      </w:pPr>
      <w:bookmarkStart w:id="158" w:name="_Hlk185407611"/>
      <w:r w:rsidRPr="008F20A8">
        <w:rPr>
          <w:rFonts w:cs="Times New Roman"/>
          <w:lang w:eastAsia="ru-RU"/>
        </w:rPr>
        <w:t xml:space="preserve">Все котельные расположенные на территории СП «Улюнское» являются локальными, т.е. осуществляют теплоснабжение только на собственные нужды, поэтому договорные нагрузки отсутствуют. </w:t>
      </w:r>
    </w:p>
    <w:bookmarkEnd w:id="158"/>
    <w:p w14:paraId="64053F98" w14:textId="77777777" w:rsidR="00652ED1" w:rsidRPr="008F20A8" w:rsidRDefault="00652ED1" w:rsidP="00652ED1">
      <w:pPr>
        <w:rPr>
          <w:rFonts w:cs="Times New Roman"/>
        </w:rPr>
      </w:pPr>
      <w:r w:rsidRPr="008F20A8">
        <w:rPr>
          <w:rFonts w:cs="Times New Roman"/>
        </w:rPr>
        <w:fldChar w:fldCharType="begin"/>
      </w:r>
      <w:r w:rsidRPr="008F20A8">
        <w:rPr>
          <w:rFonts w:cs="Times New Roman"/>
        </w:rPr>
        <w:instrText xml:space="preserve"> HYPERLINK "file:///C:\\Users\\t1\\Desktop\\кировск\\2019%20Том%201%20Схема%20ТС%20Кировск.doc" \l "bookmark38" </w:instrText>
      </w:r>
      <w:r w:rsidRPr="008F20A8">
        <w:rPr>
          <w:rFonts w:cs="Times New Roman"/>
        </w:rPr>
        <w:fldChar w:fldCharType="end"/>
      </w:r>
    </w:p>
    <w:p w14:paraId="38659F8F" w14:textId="77777777" w:rsidR="00652ED1" w:rsidRPr="008F20A8" w:rsidRDefault="00652ED1" w:rsidP="00652ED1">
      <w:pPr>
        <w:pStyle w:val="2"/>
        <w:ind w:left="0" w:firstLine="0"/>
      </w:pPr>
      <w:bookmarkStart w:id="159" w:name="_Toc212887757"/>
      <w:r w:rsidRPr="008F20A8">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59"/>
    </w:p>
    <w:p w14:paraId="2DA6F5A9" w14:textId="344A5EC9" w:rsidR="00652ED1" w:rsidRDefault="00652ED1" w:rsidP="00652ED1">
      <w:pPr>
        <w:ind w:firstLine="709"/>
        <w:jc w:val="center"/>
        <w:rPr>
          <w:rFonts w:cs="Times New Roman"/>
          <w:lang w:eastAsia="ru-RU"/>
        </w:rPr>
      </w:pPr>
    </w:p>
    <w:p w14:paraId="242326F4" w14:textId="739A21A0" w:rsidR="002260E3" w:rsidRDefault="002260E3" w:rsidP="002260E3">
      <w:pPr>
        <w:pStyle w:val="a0"/>
        <w:rPr>
          <w:lang w:eastAsia="ru-RU"/>
        </w:rPr>
      </w:pPr>
    </w:p>
    <w:p w14:paraId="7B08DFCC" w14:textId="1E7E8BE0" w:rsidR="002260E3" w:rsidRDefault="002260E3" w:rsidP="002260E3">
      <w:pPr>
        <w:pStyle w:val="a0"/>
        <w:rPr>
          <w:lang w:eastAsia="ru-RU"/>
        </w:rPr>
      </w:pPr>
    </w:p>
    <w:p w14:paraId="77C8C01A" w14:textId="6B7E9A55" w:rsidR="002260E3" w:rsidRDefault="002260E3" w:rsidP="002260E3">
      <w:pPr>
        <w:pStyle w:val="a0"/>
        <w:rPr>
          <w:lang w:eastAsia="ru-RU"/>
        </w:rPr>
      </w:pPr>
    </w:p>
    <w:p w14:paraId="72F39681" w14:textId="77777777" w:rsidR="002260E3" w:rsidRPr="002260E3" w:rsidRDefault="002260E3" w:rsidP="002260E3">
      <w:pPr>
        <w:pStyle w:val="a0"/>
        <w:rPr>
          <w:lang w:eastAsia="ru-RU"/>
        </w:rPr>
      </w:pPr>
    </w:p>
    <w:p w14:paraId="5C4CD20B" w14:textId="77777777" w:rsidR="00AC1695" w:rsidRPr="00AC1695" w:rsidRDefault="00AC1695" w:rsidP="00AC1695">
      <w:pPr>
        <w:pStyle w:val="a0"/>
        <w:rPr>
          <w:lang w:eastAsia="ru-RU"/>
        </w:rPr>
      </w:pPr>
    </w:p>
    <w:p w14:paraId="792B1D85" w14:textId="77777777" w:rsidR="00517D85" w:rsidRPr="008F20A8" w:rsidRDefault="00652ED1">
      <w:pPr>
        <w:spacing w:before="400" w:after="200"/>
        <w:rPr>
          <w:rFonts w:cs="Times New Roman"/>
        </w:rPr>
      </w:pPr>
      <w:r w:rsidRPr="008F20A8">
        <w:rPr>
          <w:rFonts w:cs="Times New Roman"/>
          <w:b/>
        </w:rPr>
        <w:t>Таблица 1.5.7.1 - Изменения тепловых нагрузок потребителей тепловой энергии</w:t>
      </w:r>
    </w:p>
    <w:tbl>
      <w:tblPr>
        <w:tblStyle w:val="a8"/>
        <w:tblW w:w="5000" w:type="pct"/>
        <w:jc w:val="center"/>
        <w:tblLook w:val="04A0" w:firstRow="1" w:lastRow="0" w:firstColumn="1" w:lastColumn="0" w:noHBand="0" w:noVBand="1"/>
      </w:tblPr>
      <w:tblGrid>
        <w:gridCol w:w="277"/>
        <w:gridCol w:w="3779"/>
        <w:gridCol w:w="1115"/>
        <w:gridCol w:w="2334"/>
        <w:gridCol w:w="1840"/>
      </w:tblGrid>
      <w:tr w:rsidR="00E54835" w:rsidRPr="008F20A8" w14:paraId="17E474AF" w14:textId="77777777" w:rsidTr="00E54835">
        <w:trPr>
          <w:jc w:val="center"/>
        </w:trPr>
        <w:tc>
          <w:tcPr>
            <w:tcW w:w="277" w:type="dxa"/>
            <w:shd w:val="clear" w:color="auto" w:fill="F2F2F2"/>
            <w:tcMar>
              <w:top w:w="120" w:type="dxa"/>
              <w:left w:w="20" w:type="dxa"/>
              <w:bottom w:w="120" w:type="dxa"/>
              <w:right w:w="20" w:type="dxa"/>
            </w:tcMar>
            <w:vAlign w:val="center"/>
          </w:tcPr>
          <w:p w14:paraId="06188250" w14:textId="77777777" w:rsidR="00E54835" w:rsidRPr="008F20A8" w:rsidRDefault="00E54835">
            <w:pPr>
              <w:jc w:val="center"/>
              <w:rPr>
                <w:rFonts w:cs="Times New Roman"/>
              </w:rPr>
            </w:pPr>
            <w:r w:rsidRPr="008F20A8">
              <w:rPr>
                <w:rFonts w:eastAsia="Times New Roman" w:cs="Times New Roman"/>
                <w:sz w:val="22"/>
              </w:rPr>
              <w:t>№</w:t>
            </w:r>
          </w:p>
        </w:tc>
        <w:tc>
          <w:tcPr>
            <w:tcW w:w="3829" w:type="dxa"/>
            <w:shd w:val="clear" w:color="auto" w:fill="F2F2F2"/>
            <w:tcMar>
              <w:top w:w="120" w:type="dxa"/>
              <w:left w:w="200" w:type="dxa"/>
              <w:bottom w:w="120" w:type="dxa"/>
              <w:right w:w="200" w:type="dxa"/>
            </w:tcMar>
            <w:vAlign w:val="center"/>
          </w:tcPr>
          <w:p w14:paraId="754BE870" w14:textId="77777777" w:rsidR="00E54835" w:rsidRPr="008F20A8" w:rsidRDefault="00E54835">
            <w:pPr>
              <w:jc w:val="center"/>
              <w:rPr>
                <w:rFonts w:cs="Times New Roman"/>
              </w:rPr>
            </w:pPr>
            <w:r w:rsidRPr="008F20A8">
              <w:rPr>
                <w:rFonts w:eastAsia="Times New Roman" w:cs="Times New Roman"/>
                <w:sz w:val="22"/>
              </w:rPr>
              <w:t>Источник тепловой энергии</w:t>
            </w:r>
          </w:p>
        </w:tc>
        <w:tc>
          <w:tcPr>
            <w:tcW w:w="1118" w:type="dxa"/>
            <w:shd w:val="clear" w:color="auto" w:fill="F2F2F2"/>
            <w:tcMar>
              <w:top w:w="120" w:type="dxa"/>
              <w:left w:w="200" w:type="dxa"/>
              <w:bottom w:w="120" w:type="dxa"/>
              <w:right w:w="200" w:type="dxa"/>
            </w:tcMar>
            <w:vAlign w:val="center"/>
          </w:tcPr>
          <w:p w14:paraId="7C21056C" w14:textId="77777777" w:rsidR="00E54835" w:rsidRPr="008F20A8" w:rsidRDefault="00E54835">
            <w:pPr>
              <w:jc w:val="center"/>
              <w:rPr>
                <w:rFonts w:cs="Times New Roman"/>
              </w:rPr>
            </w:pPr>
            <w:r w:rsidRPr="008F20A8">
              <w:rPr>
                <w:rFonts w:eastAsia="Times New Roman" w:cs="Times New Roman"/>
                <w:sz w:val="22"/>
              </w:rPr>
              <w:t>Ед. изм.</w:t>
            </w:r>
          </w:p>
        </w:tc>
        <w:tc>
          <w:tcPr>
            <w:tcW w:w="2340" w:type="dxa"/>
            <w:shd w:val="clear" w:color="auto" w:fill="F2F2F2"/>
            <w:tcMar>
              <w:top w:w="120" w:type="dxa"/>
              <w:left w:w="200" w:type="dxa"/>
              <w:bottom w:w="120" w:type="dxa"/>
              <w:right w:w="200" w:type="dxa"/>
            </w:tcMar>
            <w:vAlign w:val="center"/>
          </w:tcPr>
          <w:p w14:paraId="19DA0070" w14:textId="77777777" w:rsidR="00E54835" w:rsidRPr="008F20A8" w:rsidRDefault="00E54835">
            <w:pPr>
              <w:jc w:val="center"/>
              <w:rPr>
                <w:rFonts w:cs="Times New Roman"/>
              </w:rPr>
            </w:pPr>
            <w:r w:rsidRPr="008F20A8">
              <w:rPr>
                <w:rFonts w:eastAsia="Times New Roman" w:cs="Times New Roman"/>
                <w:sz w:val="22"/>
              </w:rPr>
              <w:t>Предшествующий актуализации схемы теплоснабжения</w:t>
            </w:r>
          </w:p>
        </w:tc>
        <w:tc>
          <w:tcPr>
            <w:tcW w:w="1845" w:type="dxa"/>
            <w:shd w:val="clear" w:color="auto" w:fill="F2F2F2"/>
            <w:tcMar>
              <w:top w:w="120" w:type="dxa"/>
              <w:left w:w="200" w:type="dxa"/>
              <w:bottom w:w="120" w:type="dxa"/>
              <w:right w:w="200" w:type="dxa"/>
            </w:tcMar>
            <w:vAlign w:val="center"/>
          </w:tcPr>
          <w:p w14:paraId="5B4F9A6F" w14:textId="77777777" w:rsidR="00E54835" w:rsidRPr="008F20A8" w:rsidRDefault="00E54835">
            <w:pPr>
              <w:jc w:val="center"/>
              <w:rPr>
                <w:rFonts w:cs="Times New Roman"/>
              </w:rPr>
            </w:pPr>
            <w:r w:rsidRPr="008F20A8">
              <w:rPr>
                <w:rFonts w:eastAsia="Times New Roman" w:cs="Times New Roman"/>
                <w:sz w:val="22"/>
              </w:rPr>
              <w:t>На момент актуализации 2024</w:t>
            </w:r>
          </w:p>
        </w:tc>
      </w:tr>
      <w:tr w:rsidR="00E54835" w:rsidRPr="008F20A8" w14:paraId="228337C9" w14:textId="77777777" w:rsidTr="00E54835">
        <w:trPr>
          <w:jc w:val="center"/>
        </w:trPr>
        <w:tc>
          <w:tcPr>
            <w:tcW w:w="277" w:type="dxa"/>
            <w:shd w:val="clear" w:color="auto" w:fill="FFFFFF"/>
            <w:tcMar>
              <w:top w:w="40" w:type="dxa"/>
              <w:left w:w="20" w:type="dxa"/>
              <w:bottom w:w="40" w:type="dxa"/>
              <w:right w:w="20" w:type="dxa"/>
            </w:tcMar>
            <w:vAlign w:val="center"/>
          </w:tcPr>
          <w:p w14:paraId="325D27AE" w14:textId="77777777" w:rsidR="00E54835" w:rsidRPr="008F20A8" w:rsidRDefault="00E54835" w:rsidP="00E54835">
            <w:pPr>
              <w:jc w:val="center"/>
              <w:rPr>
                <w:rFonts w:cs="Times New Roman"/>
              </w:rPr>
            </w:pPr>
            <w:r w:rsidRPr="008F20A8">
              <w:rPr>
                <w:rFonts w:eastAsia="Times New Roman" w:cs="Times New Roman"/>
                <w:sz w:val="22"/>
              </w:rPr>
              <w:t>1</w:t>
            </w:r>
          </w:p>
        </w:tc>
        <w:tc>
          <w:tcPr>
            <w:tcW w:w="3829" w:type="dxa"/>
            <w:shd w:val="clear" w:color="auto" w:fill="FFFFFF"/>
            <w:tcMar>
              <w:top w:w="40" w:type="dxa"/>
              <w:left w:w="200" w:type="dxa"/>
              <w:bottom w:w="40" w:type="dxa"/>
              <w:right w:w="200" w:type="dxa"/>
            </w:tcMar>
            <w:vAlign w:val="center"/>
          </w:tcPr>
          <w:p w14:paraId="3AC80A57" w14:textId="77777777" w:rsidR="00E54835" w:rsidRPr="008F20A8" w:rsidRDefault="00E54835" w:rsidP="00E54835">
            <w:pPr>
              <w:jc w:val="center"/>
              <w:rPr>
                <w:rFonts w:cs="Times New Roman"/>
              </w:rPr>
            </w:pPr>
            <w:r w:rsidRPr="008F20A8">
              <w:rPr>
                <w:rFonts w:eastAsia="Times New Roman" w:cs="Times New Roman"/>
                <w:sz w:val="22"/>
              </w:rPr>
              <w:t>Котельная «Улюнская СОШ»</w:t>
            </w:r>
          </w:p>
        </w:tc>
        <w:tc>
          <w:tcPr>
            <w:tcW w:w="1118" w:type="dxa"/>
            <w:shd w:val="clear" w:color="auto" w:fill="FFFFFF"/>
            <w:tcMar>
              <w:top w:w="40" w:type="dxa"/>
              <w:left w:w="200" w:type="dxa"/>
              <w:bottom w:w="40" w:type="dxa"/>
              <w:right w:w="200" w:type="dxa"/>
            </w:tcMar>
            <w:vAlign w:val="center"/>
          </w:tcPr>
          <w:p w14:paraId="27417410" w14:textId="77777777" w:rsidR="00E54835" w:rsidRPr="008F20A8" w:rsidRDefault="00E54835" w:rsidP="00E54835">
            <w:pPr>
              <w:jc w:val="center"/>
              <w:rPr>
                <w:rFonts w:cs="Times New Roman"/>
              </w:rPr>
            </w:pPr>
            <w:r w:rsidRPr="008F20A8">
              <w:rPr>
                <w:rFonts w:eastAsia="Times New Roman" w:cs="Times New Roman"/>
                <w:sz w:val="22"/>
              </w:rPr>
              <w:t>Гкал/ч</w:t>
            </w:r>
          </w:p>
        </w:tc>
        <w:tc>
          <w:tcPr>
            <w:tcW w:w="2340" w:type="dxa"/>
            <w:shd w:val="clear" w:color="auto" w:fill="FFFFFF"/>
            <w:tcMar>
              <w:top w:w="40" w:type="dxa"/>
              <w:left w:w="200" w:type="dxa"/>
              <w:bottom w:w="40" w:type="dxa"/>
              <w:right w:w="200" w:type="dxa"/>
            </w:tcMar>
            <w:vAlign w:val="center"/>
          </w:tcPr>
          <w:p w14:paraId="150E5618" w14:textId="77777777" w:rsidR="00E54835" w:rsidRPr="008F20A8" w:rsidRDefault="00E54835" w:rsidP="00E54835">
            <w:pPr>
              <w:jc w:val="center"/>
              <w:rPr>
                <w:rFonts w:cs="Times New Roman"/>
              </w:rPr>
            </w:pPr>
            <w:r w:rsidRPr="008F20A8">
              <w:rPr>
                <w:rFonts w:eastAsia="Times New Roman" w:cs="Times New Roman"/>
                <w:sz w:val="22"/>
              </w:rPr>
              <w:t>0,2850</w:t>
            </w:r>
          </w:p>
        </w:tc>
        <w:tc>
          <w:tcPr>
            <w:tcW w:w="1845" w:type="dxa"/>
            <w:shd w:val="clear" w:color="auto" w:fill="FFFFFF"/>
            <w:tcMar>
              <w:top w:w="40" w:type="dxa"/>
              <w:left w:w="200" w:type="dxa"/>
              <w:bottom w:w="40" w:type="dxa"/>
              <w:right w:w="200" w:type="dxa"/>
            </w:tcMar>
            <w:vAlign w:val="center"/>
          </w:tcPr>
          <w:p w14:paraId="620986BF" w14:textId="77777777" w:rsidR="00E54835" w:rsidRPr="008F20A8" w:rsidRDefault="00E54835" w:rsidP="00E54835">
            <w:pPr>
              <w:jc w:val="center"/>
              <w:rPr>
                <w:rFonts w:cs="Times New Roman"/>
              </w:rPr>
            </w:pPr>
            <w:r w:rsidRPr="008F20A8">
              <w:rPr>
                <w:rFonts w:eastAsia="Times New Roman" w:cs="Times New Roman"/>
                <w:sz w:val="22"/>
              </w:rPr>
              <w:t>0,2850</w:t>
            </w:r>
          </w:p>
        </w:tc>
      </w:tr>
      <w:tr w:rsidR="00E54835" w:rsidRPr="008F20A8" w14:paraId="748CDF0B" w14:textId="77777777" w:rsidTr="00E54835">
        <w:trPr>
          <w:jc w:val="center"/>
        </w:trPr>
        <w:tc>
          <w:tcPr>
            <w:tcW w:w="277" w:type="dxa"/>
            <w:shd w:val="clear" w:color="auto" w:fill="FFFFFF"/>
            <w:tcMar>
              <w:top w:w="40" w:type="dxa"/>
              <w:left w:w="20" w:type="dxa"/>
              <w:bottom w:w="40" w:type="dxa"/>
              <w:right w:w="20" w:type="dxa"/>
            </w:tcMar>
            <w:vAlign w:val="center"/>
          </w:tcPr>
          <w:p w14:paraId="1EFFF12A" w14:textId="77777777" w:rsidR="00E54835" w:rsidRPr="008F20A8" w:rsidRDefault="00E54835" w:rsidP="00E54835">
            <w:pPr>
              <w:jc w:val="center"/>
              <w:rPr>
                <w:rFonts w:cs="Times New Roman"/>
              </w:rPr>
            </w:pPr>
            <w:r w:rsidRPr="008F20A8">
              <w:rPr>
                <w:rFonts w:eastAsia="Times New Roman" w:cs="Times New Roman"/>
                <w:sz w:val="22"/>
              </w:rPr>
              <w:t>2</w:t>
            </w:r>
          </w:p>
        </w:tc>
        <w:tc>
          <w:tcPr>
            <w:tcW w:w="3829" w:type="dxa"/>
            <w:shd w:val="clear" w:color="auto" w:fill="FFFFFF"/>
            <w:tcMar>
              <w:top w:w="40" w:type="dxa"/>
              <w:left w:w="200" w:type="dxa"/>
              <w:bottom w:w="40" w:type="dxa"/>
              <w:right w:w="200" w:type="dxa"/>
            </w:tcMar>
            <w:vAlign w:val="center"/>
          </w:tcPr>
          <w:p w14:paraId="5BD39540" w14:textId="77777777" w:rsidR="00E54835" w:rsidRPr="008F20A8" w:rsidRDefault="00E54835" w:rsidP="00E54835">
            <w:pPr>
              <w:jc w:val="center"/>
              <w:rPr>
                <w:rFonts w:cs="Times New Roman"/>
              </w:rPr>
            </w:pPr>
            <w:r w:rsidRPr="008F20A8">
              <w:rPr>
                <w:rFonts w:eastAsia="Times New Roman" w:cs="Times New Roman"/>
                <w:sz w:val="22"/>
              </w:rPr>
              <w:t>Котельная "Улюкчиканская СОШ"</w:t>
            </w:r>
          </w:p>
        </w:tc>
        <w:tc>
          <w:tcPr>
            <w:tcW w:w="1118" w:type="dxa"/>
            <w:shd w:val="clear" w:color="auto" w:fill="FFFFFF"/>
            <w:tcMar>
              <w:top w:w="40" w:type="dxa"/>
              <w:left w:w="200" w:type="dxa"/>
              <w:bottom w:w="40" w:type="dxa"/>
              <w:right w:w="200" w:type="dxa"/>
            </w:tcMar>
            <w:vAlign w:val="center"/>
          </w:tcPr>
          <w:p w14:paraId="5F118C8B" w14:textId="77777777" w:rsidR="00E54835" w:rsidRPr="008F20A8" w:rsidRDefault="00E54835" w:rsidP="00E54835">
            <w:pPr>
              <w:jc w:val="center"/>
              <w:rPr>
                <w:rFonts w:cs="Times New Roman"/>
              </w:rPr>
            </w:pPr>
            <w:r w:rsidRPr="008F20A8">
              <w:rPr>
                <w:rFonts w:eastAsia="Times New Roman" w:cs="Times New Roman"/>
                <w:sz w:val="22"/>
              </w:rPr>
              <w:t>Гкал/ч</w:t>
            </w:r>
          </w:p>
        </w:tc>
        <w:tc>
          <w:tcPr>
            <w:tcW w:w="2340" w:type="dxa"/>
            <w:shd w:val="clear" w:color="auto" w:fill="FFFFFF"/>
            <w:tcMar>
              <w:top w:w="40" w:type="dxa"/>
              <w:left w:w="200" w:type="dxa"/>
              <w:bottom w:w="40" w:type="dxa"/>
              <w:right w:w="200" w:type="dxa"/>
            </w:tcMar>
            <w:vAlign w:val="center"/>
          </w:tcPr>
          <w:p w14:paraId="3F499799" w14:textId="77777777" w:rsidR="00E54835" w:rsidRPr="008F20A8" w:rsidRDefault="00E54835" w:rsidP="00E54835">
            <w:pPr>
              <w:jc w:val="center"/>
              <w:rPr>
                <w:rFonts w:cs="Times New Roman"/>
              </w:rPr>
            </w:pPr>
            <w:r w:rsidRPr="008F20A8">
              <w:rPr>
                <w:rFonts w:eastAsia="Times New Roman" w:cs="Times New Roman"/>
                <w:sz w:val="22"/>
              </w:rPr>
              <w:t>0,0800</w:t>
            </w:r>
          </w:p>
        </w:tc>
        <w:tc>
          <w:tcPr>
            <w:tcW w:w="1845" w:type="dxa"/>
            <w:shd w:val="clear" w:color="auto" w:fill="FFFFFF"/>
            <w:tcMar>
              <w:top w:w="40" w:type="dxa"/>
              <w:left w:w="200" w:type="dxa"/>
              <w:bottom w:w="40" w:type="dxa"/>
              <w:right w:w="200" w:type="dxa"/>
            </w:tcMar>
            <w:vAlign w:val="center"/>
          </w:tcPr>
          <w:p w14:paraId="0549A007" w14:textId="77777777" w:rsidR="00E54835" w:rsidRPr="008F20A8" w:rsidRDefault="00E54835" w:rsidP="00E54835">
            <w:pPr>
              <w:jc w:val="center"/>
              <w:rPr>
                <w:rFonts w:cs="Times New Roman"/>
              </w:rPr>
            </w:pPr>
            <w:r w:rsidRPr="008F20A8">
              <w:rPr>
                <w:rFonts w:eastAsia="Times New Roman" w:cs="Times New Roman"/>
                <w:sz w:val="22"/>
              </w:rPr>
              <w:t>0,0800</w:t>
            </w:r>
          </w:p>
        </w:tc>
      </w:tr>
    </w:tbl>
    <w:p w14:paraId="5B55932B" w14:textId="77777777" w:rsidR="00652ED1" w:rsidRPr="008F20A8" w:rsidRDefault="00692050" w:rsidP="00652ED1">
      <w:pPr>
        <w:rPr>
          <w:rFonts w:cs="Times New Roman"/>
        </w:rPr>
      </w:pPr>
      <w:hyperlink r:id="rId76" w:anchor="bookmark38" w:history="1"/>
    </w:p>
    <w:p w14:paraId="7CFBC14B" w14:textId="77777777" w:rsidR="00652ED1" w:rsidRPr="008F20A8" w:rsidRDefault="00692050" w:rsidP="00652ED1">
      <w:pPr>
        <w:pStyle w:val="2"/>
        <w:ind w:left="0" w:firstLine="0"/>
      </w:pPr>
      <w:hyperlink r:id="rId77" w:anchor="bookmark66" w:history="1">
        <w:bookmarkStart w:id="160" w:name="_Toc31810078"/>
        <w:bookmarkStart w:id="161" w:name="_Toc212887758"/>
        <w:bookmarkStart w:id="162" w:name="_Toc30058724"/>
        <w:r w:rsidR="00652ED1" w:rsidRPr="008F20A8">
          <w:t>Часть 6. БАЛАНСЫ ТЕПЛОВОЙ МОЩНОСТИ И ТЕПЛОВОЙ НАГРУЗКИ</w:t>
        </w:r>
        <w:bookmarkEnd w:id="160"/>
        <w:bookmarkEnd w:id="161"/>
        <w:r w:rsidR="00652ED1" w:rsidRPr="008F20A8">
          <w:t xml:space="preserve"> </w:t>
        </w:r>
      </w:hyperlink>
      <w:bookmarkEnd w:id="162"/>
    </w:p>
    <w:p w14:paraId="613350EE" w14:textId="77777777" w:rsidR="00652ED1" w:rsidRPr="008F20A8" w:rsidRDefault="00652ED1" w:rsidP="00652ED1">
      <w:pPr>
        <w:pStyle w:val="a0"/>
        <w:rPr>
          <w:rFonts w:cs="Times New Roman"/>
        </w:rPr>
      </w:pPr>
      <w:bookmarkStart w:id="163" w:name="_Toc53926922"/>
      <w:bookmarkStart w:id="164" w:name="_Toc54952854"/>
      <w:bookmarkStart w:id="165" w:name="_Toc30058725"/>
      <w:bookmarkStart w:id="166" w:name="_Toc31810079"/>
      <w:bookmarkStart w:id="167" w:name="_Hlk55504295"/>
    </w:p>
    <w:p w14:paraId="08B4AFE1" w14:textId="77777777" w:rsidR="00652ED1" w:rsidRPr="008F20A8" w:rsidRDefault="00652ED1" w:rsidP="00652ED1">
      <w:pPr>
        <w:pStyle w:val="2"/>
        <w:ind w:left="0" w:firstLine="0"/>
      </w:pPr>
      <w:bookmarkStart w:id="168" w:name="_Toc212887759"/>
      <w:r w:rsidRPr="008F20A8">
        <w:rPr>
          <w:szCs w:val="22"/>
        </w:rPr>
        <w:t xml:space="preserve">1.6.1 </w:t>
      </w:r>
      <w:r w:rsidRPr="008F20A8">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68"/>
    </w:p>
    <w:bookmarkEnd w:id="163"/>
    <w:bookmarkEnd w:id="164"/>
    <w:bookmarkEnd w:id="165"/>
    <w:bookmarkEnd w:id="166"/>
    <w:bookmarkEnd w:id="167"/>
    <w:p w14:paraId="16CBF00E" w14:textId="77777777" w:rsidR="00652ED1" w:rsidRPr="008F20A8" w:rsidRDefault="00652ED1" w:rsidP="00652ED1">
      <w:pPr>
        <w:ind w:firstLine="709"/>
        <w:rPr>
          <w:rFonts w:cs="Times New Roman"/>
          <w:lang w:eastAsia="ru-RU"/>
        </w:rPr>
      </w:pPr>
    </w:p>
    <w:p w14:paraId="28C50E19" w14:textId="77777777" w:rsidR="00652ED1" w:rsidRPr="008F20A8" w:rsidRDefault="00652ED1" w:rsidP="00652ED1">
      <w:pPr>
        <w:ind w:firstLine="709"/>
        <w:rPr>
          <w:rFonts w:cs="Times New Roman"/>
          <w:lang w:eastAsia="ru-RU"/>
        </w:rPr>
      </w:pPr>
      <w:r w:rsidRPr="008F20A8">
        <w:rPr>
          <w:rFonts w:cs="Times New Roman"/>
          <w:lang w:eastAsia="ru-RU"/>
        </w:rPr>
        <w:t>Балансы тепловой мощности приведены в таблице ниже</w:t>
      </w:r>
    </w:p>
    <w:p w14:paraId="52C1F45A" w14:textId="77777777" w:rsidR="00517D85" w:rsidRPr="008F20A8" w:rsidRDefault="00652ED1">
      <w:pPr>
        <w:spacing w:before="400" w:after="200"/>
        <w:rPr>
          <w:rFonts w:cs="Times New Roman"/>
        </w:rPr>
      </w:pPr>
      <w:r w:rsidRPr="008F20A8">
        <w:rPr>
          <w:rFonts w:cs="Times New Roman"/>
          <w:b/>
        </w:rPr>
        <w:t>Таблица 1.6.1.1 - Балансы тепловой мощности</w:t>
      </w:r>
    </w:p>
    <w:tbl>
      <w:tblPr>
        <w:tblW w:w="8789" w:type="dxa"/>
        <w:tblInd w:w="-5" w:type="dxa"/>
        <w:tblLook w:val="04A0" w:firstRow="1" w:lastRow="0" w:firstColumn="1" w:lastColumn="0" w:noHBand="0" w:noVBand="1"/>
      </w:tblPr>
      <w:tblGrid>
        <w:gridCol w:w="2835"/>
        <w:gridCol w:w="3119"/>
        <w:gridCol w:w="2835"/>
      </w:tblGrid>
      <w:tr w:rsidR="00F10B91" w:rsidRPr="008F20A8" w14:paraId="2C0F3653" w14:textId="77777777" w:rsidTr="00F10B91">
        <w:trPr>
          <w:trHeight w:val="284"/>
        </w:trPr>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C7F9DB"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val="en-US" w:eastAsia="ru-RU"/>
              </w:rPr>
              <w:t>Наименование</w:t>
            </w:r>
          </w:p>
        </w:tc>
        <w:tc>
          <w:tcPr>
            <w:tcW w:w="3119"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3C94C9C"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sz w:val="22"/>
              </w:rPr>
              <w:t xml:space="preserve">Котельная «Улюнская СОШ» </w:t>
            </w:r>
          </w:p>
        </w:tc>
        <w:tc>
          <w:tcPr>
            <w:tcW w:w="283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C8CAE80"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sz w:val="22"/>
              </w:rPr>
              <w:t>Котельная «Улюкчиканская СОШ»</w:t>
            </w:r>
          </w:p>
        </w:tc>
      </w:tr>
      <w:tr w:rsidR="00F10B91" w:rsidRPr="008F20A8" w14:paraId="1401303F" w14:textId="77777777" w:rsidTr="00F10B91">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5EA3CF1D" w14:textId="77777777" w:rsidR="00F10B91" w:rsidRPr="008F20A8" w:rsidRDefault="00F10B91" w:rsidP="00F10B91">
            <w:pPr>
              <w:rPr>
                <w:rFonts w:eastAsia="Times New Roman" w:cs="Times New Roman"/>
                <w:color w:val="000000"/>
                <w:sz w:val="22"/>
                <w:lang w:eastAsia="ru-RU"/>
              </w:rPr>
            </w:pPr>
            <w:r w:rsidRPr="008F20A8">
              <w:rPr>
                <w:rFonts w:eastAsia="Times New Roman" w:cs="Times New Roman"/>
                <w:color w:val="000000"/>
                <w:sz w:val="22"/>
                <w:lang w:val="en-US" w:eastAsia="ru-RU"/>
              </w:rPr>
              <w:t>Установленная мощность, Гкал/ч</w:t>
            </w:r>
          </w:p>
        </w:tc>
        <w:tc>
          <w:tcPr>
            <w:tcW w:w="3119" w:type="dxa"/>
            <w:tcBorders>
              <w:top w:val="nil"/>
              <w:left w:val="nil"/>
              <w:bottom w:val="single" w:sz="4" w:space="0" w:color="auto"/>
              <w:right w:val="single" w:sz="4" w:space="0" w:color="auto"/>
            </w:tcBorders>
            <w:shd w:val="clear" w:color="000000" w:fill="FFFFFF"/>
            <w:vAlign w:val="center"/>
          </w:tcPr>
          <w:p w14:paraId="4D4D77E2"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2,00</w:t>
            </w:r>
          </w:p>
        </w:tc>
        <w:tc>
          <w:tcPr>
            <w:tcW w:w="2835" w:type="dxa"/>
            <w:tcBorders>
              <w:top w:val="nil"/>
              <w:left w:val="nil"/>
              <w:bottom w:val="single" w:sz="4" w:space="0" w:color="auto"/>
              <w:right w:val="single" w:sz="4" w:space="0" w:color="auto"/>
            </w:tcBorders>
            <w:shd w:val="clear" w:color="000000" w:fill="FFFFFF"/>
            <w:vAlign w:val="center"/>
          </w:tcPr>
          <w:p w14:paraId="2FFCE59B"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1,032</w:t>
            </w:r>
          </w:p>
        </w:tc>
      </w:tr>
      <w:tr w:rsidR="00F10B91" w:rsidRPr="008F20A8" w14:paraId="06A554C6" w14:textId="77777777" w:rsidTr="00F10B91">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CA49890" w14:textId="77777777" w:rsidR="00F10B91" w:rsidRPr="008F20A8" w:rsidRDefault="00F10B91" w:rsidP="00F10B91">
            <w:pPr>
              <w:rPr>
                <w:rFonts w:eastAsia="Times New Roman" w:cs="Times New Roman"/>
                <w:color w:val="000000"/>
                <w:sz w:val="22"/>
                <w:lang w:eastAsia="ru-RU"/>
              </w:rPr>
            </w:pPr>
            <w:r w:rsidRPr="008F20A8">
              <w:rPr>
                <w:rFonts w:eastAsia="Times New Roman" w:cs="Times New Roman"/>
                <w:color w:val="000000"/>
                <w:sz w:val="22"/>
                <w:lang w:val="en-US" w:eastAsia="ru-RU"/>
              </w:rPr>
              <w:t>Располагаемая мощность, Гкал/ч</w:t>
            </w:r>
          </w:p>
        </w:tc>
        <w:tc>
          <w:tcPr>
            <w:tcW w:w="3119" w:type="dxa"/>
            <w:tcBorders>
              <w:top w:val="nil"/>
              <w:left w:val="nil"/>
              <w:bottom w:val="single" w:sz="4" w:space="0" w:color="auto"/>
              <w:right w:val="single" w:sz="4" w:space="0" w:color="auto"/>
            </w:tcBorders>
            <w:shd w:val="clear" w:color="000000" w:fill="FFFFFF"/>
            <w:vAlign w:val="center"/>
          </w:tcPr>
          <w:p w14:paraId="217D7E38"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2,00</w:t>
            </w:r>
          </w:p>
        </w:tc>
        <w:tc>
          <w:tcPr>
            <w:tcW w:w="2835" w:type="dxa"/>
            <w:tcBorders>
              <w:top w:val="nil"/>
              <w:left w:val="nil"/>
              <w:bottom w:val="single" w:sz="4" w:space="0" w:color="auto"/>
              <w:right w:val="single" w:sz="4" w:space="0" w:color="auto"/>
            </w:tcBorders>
            <w:shd w:val="clear" w:color="000000" w:fill="FFFFFF"/>
            <w:vAlign w:val="center"/>
          </w:tcPr>
          <w:p w14:paraId="665FDCC5"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1,032</w:t>
            </w:r>
          </w:p>
        </w:tc>
      </w:tr>
      <w:tr w:rsidR="00F10B91" w:rsidRPr="008F20A8" w14:paraId="2C26DFBB" w14:textId="77777777" w:rsidTr="00F10B91">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FB1F64A" w14:textId="77777777" w:rsidR="00F10B91" w:rsidRPr="008F20A8" w:rsidRDefault="00F10B91" w:rsidP="00F10B91">
            <w:pPr>
              <w:rPr>
                <w:rFonts w:eastAsia="Times New Roman" w:cs="Times New Roman"/>
                <w:color w:val="000000"/>
                <w:sz w:val="22"/>
                <w:lang w:eastAsia="ru-RU"/>
              </w:rPr>
            </w:pPr>
            <w:r w:rsidRPr="008F20A8">
              <w:rPr>
                <w:rFonts w:eastAsia="Times New Roman" w:cs="Times New Roman"/>
                <w:color w:val="000000"/>
                <w:sz w:val="22"/>
                <w:lang w:val="en-US" w:eastAsia="ru-RU"/>
              </w:rPr>
              <w:t>Собственные нужды, Гкал/ч</w:t>
            </w:r>
          </w:p>
        </w:tc>
        <w:tc>
          <w:tcPr>
            <w:tcW w:w="3119" w:type="dxa"/>
            <w:tcBorders>
              <w:top w:val="nil"/>
              <w:left w:val="nil"/>
              <w:bottom w:val="single" w:sz="4" w:space="0" w:color="auto"/>
              <w:right w:val="single" w:sz="4" w:space="0" w:color="auto"/>
            </w:tcBorders>
            <w:shd w:val="clear" w:color="000000" w:fill="FFFFFF"/>
            <w:vAlign w:val="center"/>
          </w:tcPr>
          <w:p w14:paraId="39423DDD"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0,021</w:t>
            </w:r>
          </w:p>
        </w:tc>
        <w:tc>
          <w:tcPr>
            <w:tcW w:w="2835" w:type="dxa"/>
            <w:tcBorders>
              <w:top w:val="nil"/>
              <w:left w:val="nil"/>
              <w:bottom w:val="single" w:sz="4" w:space="0" w:color="auto"/>
              <w:right w:val="single" w:sz="4" w:space="0" w:color="auto"/>
            </w:tcBorders>
            <w:shd w:val="clear" w:color="000000" w:fill="FFFFFF"/>
            <w:vAlign w:val="center"/>
          </w:tcPr>
          <w:p w14:paraId="3D4C1DFA"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0,009</w:t>
            </w:r>
          </w:p>
        </w:tc>
      </w:tr>
      <w:tr w:rsidR="00F10B91" w:rsidRPr="008F20A8" w14:paraId="4823258F" w14:textId="77777777" w:rsidTr="00F10B91">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A61CF97" w14:textId="77777777" w:rsidR="00F10B91" w:rsidRPr="008F20A8" w:rsidRDefault="00F10B91" w:rsidP="00F10B91">
            <w:pPr>
              <w:rPr>
                <w:rFonts w:eastAsia="Times New Roman" w:cs="Times New Roman"/>
                <w:color w:val="000000"/>
                <w:sz w:val="22"/>
                <w:lang w:eastAsia="ru-RU"/>
              </w:rPr>
            </w:pPr>
            <w:r w:rsidRPr="008F20A8">
              <w:rPr>
                <w:rFonts w:eastAsia="Times New Roman" w:cs="Times New Roman"/>
                <w:color w:val="000000"/>
                <w:sz w:val="22"/>
                <w:lang w:val="en-US" w:eastAsia="ru-RU"/>
              </w:rPr>
              <w:t>Мощность нетто, Гкал/ч</w:t>
            </w:r>
          </w:p>
        </w:tc>
        <w:tc>
          <w:tcPr>
            <w:tcW w:w="3119" w:type="dxa"/>
            <w:tcBorders>
              <w:top w:val="nil"/>
              <w:left w:val="nil"/>
              <w:bottom w:val="single" w:sz="4" w:space="0" w:color="auto"/>
              <w:right w:val="single" w:sz="4" w:space="0" w:color="auto"/>
            </w:tcBorders>
            <w:shd w:val="clear" w:color="000000" w:fill="FFFFFF"/>
            <w:vAlign w:val="center"/>
          </w:tcPr>
          <w:p w14:paraId="4565B8B5"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1,979</w:t>
            </w:r>
          </w:p>
        </w:tc>
        <w:tc>
          <w:tcPr>
            <w:tcW w:w="2835" w:type="dxa"/>
            <w:tcBorders>
              <w:top w:val="nil"/>
              <w:left w:val="nil"/>
              <w:bottom w:val="single" w:sz="4" w:space="0" w:color="auto"/>
              <w:right w:val="single" w:sz="4" w:space="0" w:color="auto"/>
            </w:tcBorders>
            <w:shd w:val="clear" w:color="000000" w:fill="FFFFFF"/>
            <w:vAlign w:val="center"/>
          </w:tcPr>
          <w:p w14:paraId="6A6BE453"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1,023</w:t>
            </w:r>
          </w:p>
        </w:tc>
      </w:tr>
      <w:tr w:rsidR="00F10B91" w:rsidRPr="008F20A8" w14:paraId="5245F555" w14:textId="77777777" w:rsidTr="00F10B91">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0764BDE3" w14:textId="77777777" w:rsidR="00F10B91" w:rsidRPr="008F20A8" w:rsidRDefault="00F10B91" w:rsidP="00F10B91">
            <w:pPr>
              <w:rPr>
                <w:rFonts w:eastAsia="Times New Roman" w:cs="Times New Roman"/>
                <w:color w:val="000000"/>
                <w:sz w:val="22"/>
                <w:lang w:eastAsia="ru-RU"/>
              </w:rPr>
            </w:pPr>
            <w:r w:rsidRPr="008F20A8">
              <w:rPr>
                <w:rFonts w:eastAsia="Times New Roman" w:cs="Times New Roman"/>
                <w:color w:val="000000"/>
                <w:sz w:val="22"/>
                <w:lang w:eastAsia="ru-RU"/>
              </w:rPr>
              <w:t>Потери в тепловых сетях, Гкал/ч</w:t>
            </w:r>
          </w:p>
        </w:tc>
        <w:tc>
          <w:tcPr>
            <w:tcW w:w="3119" w:type="dxa"/>
            <w:tcBorders>
              <w:top w:val="nil"/>
              <w:left w:val="nil"/>
              <w:bottom w:val="single" w:sz="4" w:space="0" w:color="auto"/>
              <w:right w:val="single" w:sz="4" w:space="0" w:color="auto"/>
            </w:tcBorders>
            <w:shd w:val="clear" w:color="000000" w:fill="FFFFFF"/>
            <w:vAlign w:val="center"/>
          </w:tcPr>
          <w:p w14:paraId="3ED56643"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0,068</w:t>
            </w:r>
          </w:p>
        </w:tc>
        <w:tc>
          <w:tcPr>
            <w:tcW w:w="2835" w:type="dxa"/>
            <w:tcBorders>
              <w:top w:val="nil"/>
              <w:left w:val="nil"/>
              <w:bottom w:val="single" w:sz="4" w:space="0" w:color="auto"/>
              <w:right w:val="single" w:sz="4" w:space="0" w:color="auto"/>
            </w:tcBorders>
            <w:shd w:val="clear" w:color="000000" w:fill="FFFFFF"/>
            <w:vAlign w:val="center"/>
          </w:tcPr>
          <w:p w14:paraId="1BC0E60B"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0,019</w:t>
            </w:r>
          </w:p>
        </w:tc>
      </w:tr>
      <w:tr w:rsidR="00F10B91" w:rsidRPr="008F20A8" w14:paraId="39639ABF" w14:textId="77777777" w:rsidTr="009E74EC">
        <w:trPr>
          <w:trHeight w:val="284"/>
        </w:trPr>
        <w:tc>
          <w:tcPr>
            <w:tcW w:w="2835" w:type="dxa"/>
            <w:tcBorders>
              <w:top w:val="nil"/>
              <w:left w:val="single" w:sz="4" w:space="0" w:color="auto"/>
              <w:bottom w:val="single" w:sz="4" w:space="0" w:color="auto"/>
              <w:right w:val="single" w:sz="4" w:space="0" w:color="auto"/>
            </w:tcBorders>
            <w:shd w:val="clear" w:color="auto" w:fill="auto"/>
            <w:vAlign w:val="center"/>
            <w:hideMark/>
          </w:tcPr>
          <w:p w14:paraId="60E1A6B4" w14:textId="77777777" w:rsidR="00F10B91" w:rsidRPr="008F20A8" w:rsidRDefault="00F10B91" w:rsidP="00F10B91">
            <w:pPr>
              <w:rPr>
                <w:rFonts w:eastAsia="Times New Roman" w:cs="Times New Roman"/>
                <w:color w:val="000000"/>
                <w:sz w:val="22"/>
                <w:lang w:eastAsia="ru-RU"/>
              </w:rPr>
            </w:pPr>
            <w:r w:rsidRPr="008F20A8">
              <w:rPr>
                <w:rFonts w:eastAsia="Times New Roman" w:cs="Times New Roman"/>
                <w:color w:val="000000"/>
                <w:sz w:val="22"/>
                <w:lang w:val="en-US" w:eastAsia="ru-RU"/>
              </w:rPr>
              <w:t>Присоединенная нагрузка, Гкал/ч</w:t>
            </w:r>
          </w:p>
        </w:tc>
        <w:tc>
          <w:tcPr>
            <w:tcW w:w="3119" w:type="dxa"/>
            <w:tcBorders>
              <w:top w:val="nil"/>
              <w:left w:val="nil"/>
              <w:bottom w:val="single" w:sz="4" w:space="0" w:color="auto"/>
              <w:right w:val="single" w:sz="4" w:space="0" w:color="auto"/>
            </w:tcBorders>
            <w:shd w:val="clear" w:color="000000" w:fill="FFFFFF"/>
            <w:vAlign w:val="center"/>
          </w:tcPr>
          <w:p w14:paraId="4BC525A6"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0,285</w:t>
            </w:r>
          </w:p>
        </w:tc>
        <w:tc>
          <w:tcPr>
            <w:tcW w:w="2835" w:type="dxa"/>
            <w:tcBorders>
              <w:top w:val="nil"/>
              <w:left w:val="nil"/>
              <w:bottom w:val="single" w:sz="4" w:space="0" w:color="auto"/>
              <w:right w:val="single" w:sz="4" w:space="0" w:color="auto"/>
            </w:tcBorders>
            <w:shd w:val="clear" w:color="000000" w:fill="FFFFFF"/>
            <w:vAlign w:val="center"/>
          </w:tcPr>
          <w:p w14:paraId="65423E79" w14:textId="77777777" w:rsidR="00F10B91" w:rsidRPr="008F20A8" w:rsidRDefault="00F10B91" w:rsidP="00F10B91">
            <w:pPr>
              <w:jc w:val="center"/>
              <w:rPr>
                <w:rFonts w:eastAsia="Times New Roman" w:cs="Times New Roman"/>
                <w:color w:val="000000"/>
                <w:sz w:val="22"/>
                <w:lang w:eastAsia="ru-RU"/>
              </w:rPr>
            </w:pPr>
            <w:r w:rsidRPr="008F20A8">
              <w:rPr>
                <w:rFonts w:eastAsia="Times New Roman" w:cs="Times New Roman"/>
                <w:color w:val="000000"/>
                <w:sz w:val="22"/>
                <w:lang w:eastAsia="ru-RU"/>
              </w:rPr>
              <w:t>0,08</w:t>
            </w:r>
          </w:p>
        </w:tc>
      </w:tr>
      <w:tr w:rsidR="009E74EC" w:rsidRPr="008F20A8" w14:paraId="510856F3" w14:textId="77777777" w:rsidTr="009E74EC">
        <w:trPr>
          <w:trHeight w:val="284"/>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38AA155" w14:textId="29AC2F02" w:rsidR="009E74EC" w:rsidRPr="008F20A8" w:rsidRDefault="009E74EC" w:rsidP="00F10B91">
            <w:pPr>
              <w:rPr>
                <w:rFonts w:eastAsia="Times New Roman" w:cs="Times New Roman"/>
                <w:color w:val="000000"/>
                <w:sz w:val="22"/>
                <w:lang w:val="en-US" w:eastAsia="ru-RU"/>
              </w:rPr>
            </w:pPr>
            <w:r w:rsidRPr="008F20A8">
              <w:rPr>
                <w:rFonts w:eastAsia="Times New Roman" w:cs="Times New Roman"/>
                <w:sz w:val="22"/>
              </w:rPr>
              <w:t>Резерв/дефицит</w:t>
            </w:r>
            <w:r>
              <w:rPr>
                <w:rFonts w:eastAsia="Times New Roman" w:cs="Times New Roman"/>
                <w:sz w:val="22"/>
              </w:rPr>
              <w:t>,</w:t>
            </w:r>
            <w:r w:rsidRPr="008F20A8">
              <w:rPr>
                <w:rFonts w:eastAsia="Times New Roman" w:cs="Times New Roman"/>
                <w:sz w:val="22"/>
              </w:rPr>
              <w:t xml:space="preserve"> Гкал/час</w:t>
            </w:r>
          </w:p>
        </w:tc>
        <w:tc>
          <w:tcPr>
            <w:tcW w:w="3119" w:type="dxa"/>
            <w:tcBorders>
              <w:top w:val="single" w:sz="4" w:space="0" w:color="auto"/>
              <w:left w:val="nil"/>
              <w:bottom w:val="single" w:sz="4" w:space="0" w:color="auto"/>
              <w:right w:val="single" w:sz="4" w:space="0" w:color="auto"/>
            </w:tcBorders>
            <w:shd w:val="clear" w:color="000000" w:fill="FFFFFF"/>
            <w:vAlign w:val="center"/>
          </w:tcPr>
          <w:p w14:paraId="585C2D58" w14:textId="2CDE46DD" w:rsidR="009E74EC" w:rsidRPr="008F20A8" w:rsidRDefault="009E74EC" w:rsidP="00F10B91">
            <w:pPr>
              <w:jc w:val="center"/>
              <w:rPr>
                <w:rFonts w:eastAsia="Times New Roman" w:cs="Times New Roman"/>
                <w:color w:val="000000"/>
                <w:sz w:val="22"/>
                <w:lang w:eastAsia="ru-RU"/>
              </w:rPr>
            </w:pPr>
            <w:r>
              <w:rPr>
                <w:rFonts w:eastAsia="Times New Roman" w:cs="Times New Roman"/>
                <w:color w:val="000000"/>
                <w:sz w:val="22"/>
                <w:lang w:eastAsia="ru-RU"/>
              </w:rPr>
              <w:t>1,626</w:t>
            </w:r>
          </w:p>
        </w:tc>
        <w:tc>
          <w:tcPr>
            <w:tcW w:w="2835" w:type="dxa"/>
            <w:tcBorders>
              <w:top w:val="single" w:sz="4" w:space="0" w:color="auto"/>
              <w:left w:val="nil"/>
              <w:bottom w:val="single" w:sz="4" w:space="0" w:color="auto"/>
              <w:right w:val="single" w:sz="4" w:space="0" w:color="auto"/>
            </w:tcBorders>
            <w:shd w:val="clear" w:color="000000" w:fill="FFFFFF"/>
            <w:vAlign w:val="center"/>
          </w:tcPr>
          <w:p w14:paraId="63445F49" w14:textId="77F260B8" w:rsidR="009E74EC" w:rsidRPr="008F20A8" w:rsidRDefault="009E74EC" w:rsidP="00F10B91">
            <w:pPr>
              <w:jc w:val="center"/>
              <w:rPr>
                <w:rFonts w:eastAsia="Times New Roman" w:cs="Times New Roman"/>
                <w:color w:val="000000"/>
                <w:sz w:val="22"/>
                <w:lang w:eastAsia="ru-RU"/>
              </w:rPr>
            </w:pPr>
            <w:r>
              <w:rPr>
                <w:rFonts w:eastAsia="Times New Roman" w:cs="Times New Roman"/>
                <w:color w:val="000000"/>
                <w:sz w:val="22"/>
                <w:lang w:eastAsia="ru-RU"/>
              </w:rPr>
              <w:t>0,924</w:t>
            </w:r>
          </w:p>
        </w:tc>
      </w:tr>
    </w:tbl>
    <w:p w14:paraId="3D3475B7" w14:textId="77777777" w:rsidR="00652ED1" w:rsidRPr="008F20A8" w:rsidRDefault="00652ED1" w:rsidP="00652ED1">
      <w:pPr>
        <w:rPr>
          <w:rFonts w:cs="Times New Roman"/>
          <w:lang w:eastAsia="ru-RU"/>
        </w:rPr>
      </w:pPr>
    </w:p>
    <w:p w14:paraId="2094CFA4" w14:textId="77777777" w:rsidR="00652ED1" w:rsidRPr="008F20A8" w:rsidRDefault="00652ED1" w:rsidP="00652ED1">
      <w:pPr>
        <w:pStyle w:val="2"/>
        <w:ind w:left="0" w:firstLine="0"/>
        <w:rPr>
          <w:szCs w:val="22"/>
        </w:rPr>
      </w:pPr>
      <w:bookmarkStart w:id="169" w:name="_Toc45099622"/>
      <w:bookmarkStart w:id="170" w:name="_Toc45614817"/>
      <w:bookmarkStart w:id="171" w:name="_Toc54952856"/>
      <w:bookmarkStart w:id="172" w:name="_Toc212887760"/>
      <w:r w:rsidRPr="008F20A8">
        <w:rPr>
          <w:rFonts w:eastAsiaTheme="minorHAnsi"/>
          <w:szCs w:val="22"/>
        </w:rPr>
        <w:t>1.6.2 Описание</w:t>
      </w:r>
      <w:r w:rsidRPr="008F20A8">
        <w:rPr>
          <w:rFonts w:eastAsiaTheme="minorHAnsi"/>
          <w:b w:val="0"/>
          <w:bCs w:val="0"/>
          <w:szCs w:val="22"/>
        </w:rPr>
        <w:t xml:space="preserve"> </w:t>
      </w:r>
      <w:hyperlink r:id="rId78" w:anchor="bookmark71" w:history="1">
        <w:r w:rsidRPr="008F20A8">
          <w:rPr>
            <w:szCs w:val="22"/>
          </w:rPr>
          <w:t>резервов и дефицитов тепловой мощности нетто по каждому источнику тепловой</w:t>
        </w:r>
      </w:hyperlink>
      <w:r w:rsidRPr="008F20A8">
        <w:rPr>
          <w:szCs w:val="22"/>
        </w:rPr>
        <w:t xml:space="preserve"> </w:t>
      </w:r>
      <w:hyperlink r:id="rId79" w:anchor="bookmark71" w:history="1">
        <w:r w:rsidRPr="008F20A8">
          <w:rPr>
            <w:szCs w:val="22"/>
          </w:rPr>
          <w:t>энергии</w:t>
        </w:r>
        <w:bookmarkEnd w:id="169"/>
      </w:hyperlink>
      <w:r w:rsidRPr="008F20A8">
        <w:rPr>
          <w:szCs w:val="22"/>
        </w:rPr>
        <w:t xml:space="preserve">, </w:t>
      </w:r>
      <w:r w:rsidRPr="008F20A8">
        <w:t>а в ценовых зонах теплоснабжения - по каждой системе теплоснабжения</w:t>
      </w:r>
      <w:bookmarkEnd w:id="170"/>
      <w:bookmarkEnd w:id="171"/>
      <w:bookmarkEnd w:id="172"/>
    </w:p>
    <w:p w14:paraId="07EE781C" w14:textId="77777777" w:rsidR="00652ED1" w:rsidRPr="008F20A8" w:rsidRDefault="00652ED1" w:rsidP="00652ED1">
      <w:pPr>
        <w:pStyle w:val="a0"/>
        <w:rPr>
          <w:rFonts w:cs="Times New Roman"/>
          <w:lang w:eastAsia="ru-RU"/>
        </w:rPr>
      </w:pPr>
    </w:p>
    <w:p w14:paraId="6282801E" w14:textId="36316CCD" w:rsidR="00652ED1" w:rsidRPr="008F20A8" w:rsidRDefault="00652ED1" w:rsidP="00652ED1">
      <w:pPr>
        <w:pStyle w:val="a0"/>
        <w:ind w:firstLine="708"/>
        <w:rPr>
          <w:rFonts w:cs="Times New Roman"/>
          <w:lang w:eastAsia="ru-RU"/>
        </w:rPr>
      </w:pPr>
      <w:r w:rsidRPr="008F20A8">
        <w:rPr>
          <w:rFonts w:cs="Times New Roman"/>
          <w:lang w:eastAsia="ru-RU"/>
        </w:rPr>
        <w:t xml:space="preserve">Анализируя данные о балансах тепловой мощности и тепловой нагрузки </w:t>
      </w:r>
      <w:r w:rsidR="009E74EC">
        <w:rPr>
          <w:rFonts w:cs="Times New Roman"/>
          <w:lang w:eastAsia="ru-RU"/>
        </w:rPr>
        <w:t xml:space="preserve">таблицы 1.6.1.1, </w:t>
      </w:r>
      <w:r w:rsidRPr="008F20A8">
        <w:rPr>
          <w:rFonts w:cs="Times New Roman"/>
          <w:lang w:eastAsia="ru-RU"/>
        </w:rPr>
        <w:t xml:space="preserve">можно </w:t>
      </w:r>
      <w:r w:rsidR="009E74EC">
        <w:rPr>
          <w:rFonts w:cs="Times New Roman"/>
          <w:lang w:eastAsia="ru-RU"/>
        </w:rPr>
        <w:t>заключить</w:t>
      </w:r>
      <w:r w:rsidR="00392DD9" w:rsidRPr="008F20A8">
        <w:rPr>
          <w:rFonts w:cs="Times New Roman"/>
          <w:lang w:eastAsia="ru-RU"/>
        </w:rPr>
        <w:t>,</w:t>
      </w:r>
      <w:r w:rsidRPr="008F20A8">
        <w:rPr>
          <w:rFonts w:cs="Times New Roman"/>
          <w:lang w:eastAsia="ru-RU"/>
        </w:rPr>
        <w:t xml:space="preserve"> что </w:t>
      </w:r>
      <w:bookmarkStart w:id="173" w:name="OLE_LINK24"/>
      <w:bookmarkStart w:id="174" w:name="OLE_LINK25"/>
      <w:bookmarkEnd w:id="173"/>
      <w:bookmarkEnd w:id="174"/>
      <w:r w:rsidR="00392DD9" w:rsidRPr="008F20A8">
        <w:rPr>
          <w:rFonts w:cs="Times New Roman"/>
          <w:lang w:eastAsia="ru-RU"/>
        </w:rPr>
        <w:t>все котельные имеют</w:t>
      </w:r>
      <w:r w:rsidRPr="008F20A8">
        <w:rPr>
          <w:rFonts w:cs="Times New Roman"/>
          <w:lang w:eastAsia="ru-RU"/>
        </w:rPr>
        <w:t xml:space="preserve"> резерв тепловой мощности.</w:t>
      </w:r>
    </w:p>
    <w:p w14:paraId="46532DD7" w14:textId="77777777" w:rsidR="00652ED1" w:rsidRPr="008F20A8" w:rsidRDefault="00652ED1" w:rsidP="00652ED1">
      <w:pPr>
        <w:pStyle w:val="a0"/>
        <w:rPr>
          <w:rFonts w:cs="Times New Roman"/>
          <w:lang w:eastAsia="ru-RU"/>
        </w:rPr>
      </w:pPr>
    </w:p>
    <w:p w14:paraId="00126148" w14:textId="77777777" w:rsidR="00652ED1" w:rsidRPr="008F20A8" w:rsidRDefault="00652ED1" w:rsidP="00652ED1">
      <w:pPr>
        <w:pStyle w:val="2"/>
        <w:ind w:left="0" w:firstLine="0"/>
        <w:rPr>
          <w:szCs w:val="22"/>
        </w:rPr>
      </w:pPr>
      <w:bookmarkStart w:id="175" w:name="_Toc45614818"/>
      <w:bookmarkStart w:id="176" w:name="_Toc54952857"/>
      <w:bookmarkStart w:id="177" w:name="_Toc212887761"/>
      <w:r w:rsidRPr="008F20A8">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75"/>
      <w:bookmarkEnd w:id="176"/>
      <w:bookmarkEnd w:id="177"/>
    </w:p>
    <w:p w14:paraId="5C2AC844" w14:textId="77777777" w:rsidR="00652ED1" w:rsidRPr="008F20A8" w:rsidRDefault="00652ED1" w:rsidP="00652ED1">
      <w:pPr>
        <w:rPr>
          <w:rFonts w:cs="Times New Roman"/>
        </w:rPr>
      </w:pPr>
    </w:p>
    <w:p w14:paraId="7051D2FC" w14:textId="77777777" w:rsidR="00652ED1" w:rsidRPr="008F20A8" w:rsidRDefault="00652ED1" w:rsidP="00652ED1">
      <w:pPr>
        <w:pStyle w:val="affffffffe"/>
        <w:shd w:val="clear" w:color="auto" w:fill="FFFFFF" w:themeFill="background1"/>
        <w:ind w:firstLine="624"/>
        <w:jc w:val="both"/>
        <w:rPr>
          <w:rFonts w:eastAsia="Arial"/>
          <w:lang w:eastAsia="zh-CN"/>
        </w:rPr>
      </w:pPr>
      <w:r w:rsidRPr="008F20A8">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14:paraId="0E1805CF" w14:textId="77777777" w:rsidR="00652ED1" w:rsidRPr="008F20A8" w:rsidRDefault="00652ED1" w:rsidP="00652ED1">
      <w:pPr>
        <w:rPr>
          <w:rFonts w:cs="Times New Roman"/>
          <w:lang w:eastAsia="ru-RU"/>
        </w:rPr>
      </w:pPr>
    </w:p>
    <w:p w14:paraId="4AA39E34" w14:textId="77777777" w:rsidR="00652ED1" w:rsidRPr="008F20A8" w:rsidRDefault="00652ED1" w:rsidP="00652ED1">
      <w:pPr>
        <w:pStyle w:val="2"/>
        <w:ind w:left="0" w:firstLine="0"/>
        <w:rPr>
          <w:szCs w:val="22"/>
        </w:rPr>
      </w:pPr>
      <w:bookmarkStart w:id="178" w:name="_Toc45099624"/>
      <w:bookmarkStart w:id="179" w:name="_Toc45614819"/>
      <w:bookmarkStart w:id="180" w:name="_Toc54952858"/>
      <w:bookmarkStart w:id="181" w:name="_Toc212887762"/>
      <w:r w:rsidRPr="008F20A8">
        <w:t xml:space="preserve">1.6.4 Описание </w:t>
      </w:r>
      <w:hyperlink r:id="rId80" w:anchor="bookmark73" w:history="1">
        <w:r w:rsidRPr="008F20A8">
          <w:rPr>
            <w:szCs w:val="22"/>
          </w:rPr>
          <w:t>причины возникновения дефицитов тепловой мощности и последствий влияния</w:t>
        </w:r>
      </w:hyperlink>
      <w:r w:rsidRPr="008F20A8">
        <w:rPr>
          <w:szCs w:val="22"/>
        </w:rPr>
        <w:t xml:space="preserve"> </w:t>
      </w:r>
      <w:hyperlink r:id="rId81" w:anchor="bookmark73" w:history="1">
        <w:r w:rsidRPr="008F20A8">
          <w:rPr>
            <w:szCs w:val="22"/>
          </w:rPr>
          <w:t>дефицитов на качество теплоснабжения</w:t>
        </w:r>
        <w:bookmarkEnd w:id="178"/>
        <w:bookmarkEnd w:id="179"/>
        <w:bookmarkEnd w:id="180"/>
        <w:bookmarkEnd w:id="181"/>
      </w:hyperlink>
    </w:p>
    <w:p w14:paraId="01F92017" w14:textId="77777777" w:rsidR="00652ED1" w:rsidRPr="008F20A8" w:rsidRDefault="00652ED1" w:rsidP="00652ED1">
      <w:pPr>
        <w:ind w:firstLine="709"/>
        <w:rPr>
          <w:rFonts w:cs="Times New Roman"/>
          <w:lang w:eastAsia="ru-RU"/>
        </w:rPr>
      </w:pPr>
    </w:p>
    <w:p w14:paraId="4D50B4BF" w14:textId="77777777" w:rsidR="00652ED1" w:rsidRPr="008F20A8" w:rsidRDefault="00652ED1" w:rsidP="00652ED1">
      <w:pPr>
        <w:ind w:firstLine="709"/>
        <w:rPr>
          <w:rFonts w:cs="Times New Roman"/>
          <w:lang w:eastAsia="ru-RU"/>
        </w:rPr>
      </w:pPr>
      <w:r w:rsidRPr="008F20A8">
        <w:rPr>
          <w:rFonts w:cs="Times New Roman"/>
          <w:lang w:eastAsia="ru-RU"/>
        </w:rPr>
        <w:t>Дефициты тепловой мощности отсутствуют.</w:t>
      </w:r>
    </w:p>
    <w:p w14:paraId="2C32EB8A" w14:textId="77777777" w:rsidR="00652ED1" w:rsidRPr="008F20A8" w:rsidRDefault="00652ED1" w:rsidP="00652ED1">
      <w:pPr>
        <w:rPr>
          <w:rFonts w:cs="Times New Roman"/>
        </w:rPr>
      </w:pPr>
    </w:p>
    <w:p w14:paraId="3882EA0B" w14:textId="77777777" w:rsidR="00652ED1" w:rsidRPr="008F20A8" w:rsidRDefault="00652ED1" w:rsidP="00652ED1">
      <w:pPr>
        <w:pStyle w:val="2"/>
        <w:ind w:left="0" w:firstLine="0"/>
      </w:pPr>
      <w:bookmarkStart w:id="182" w:name="_Toc45099625"/>
      <w:bookmarkStart w:id="183" w:name="_Toc45614820"/>
      <w:bookmarkStart w:id="184" w:name="_Toc54952859"/>
      <w:bookmarkStart w:id="185" w:name="_Toc212887763"/>
      <w:r w:rsidRPr="008F20A8">
        <w:t xml:space="preserve">1.6.5 </w:t>
      </w:r>
      <w:bookmarkEnd w:id="182"/>
      <w:r w:rsidRPr="008F20A8">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83"/>
      <w:bookmarkEnd w:id="184"/>
      <w:bookmarkEnd w:id="185"/>
    </w:p>
    <w:p w14:paraId="11598AD4" w14:textId="77777777" w:rsidR="00652ED1" w:rsidRPr="008F20A8" w:rsidRDefault="00652ED1" w:rsidP="00652ED1">
      <w:pPr>
        <w:ind w:firstLine="709"/>
        <w:rPr>
          <w:rFonts w:cs="Times New Roman"/>
          <w:lang w:eastAsia="ru-RU"/>
        </w:rPr>
      </w:pPr>
    </w:p>
    <w:p w14:paraId="332FB0E5" w14:textId="77777777" w:rsidR="00652ED1" w:rsidRPr="008F20A8" w:rsidRDefault="00652ED1" w:rsidP="00652ED1">
      <w:pPr>
        <w:ind w:firstLine="709"/>
        <w:rPr>
          <w:rFonts w:cs="Times New Roman"/>
          <w:lang w:eastAsia="ru-RU"/>
        </w:rPr>
      </w:pPr>
      <w:r w:rsidRPr="008F20A8">
        <w:rPr>
          <w:rFonts w:cs="Times New Roman"/>
          <w:lang w:eastAsia="ru-RU"/>
        </w:rPr>
        <w:t>Балансы тепловой мощности представлены в пункте 1.6.1.</w:t>
      </w:r>
    </w:p>
    <w:p w14:paraId="47A21EC7" w14:textId="77777777" w:rsidR="00652ED1" w:rsidRPr="008F20A8" w:rsidRDefault="00652ED1" w:rsidP="00652ED1">
      <w:pPr>
        <w:rPr>
          <w:rFonts w:cs="Times New Roman"/>
        </w:rPr>
      </w:pPr>
    </w:p>
    <w:p w14:paraId="31838D1D" w14:textId="77777777" w:rsidR="00652ED1" w:rsidRPr="008F20A8" w:rsidRDefault="00652ED1" w:rsidP="00652ED1">
      <w:pPr>
        <w:pStyle w:val="2"/>
        <w:ind w:left="0" w:firstLine="0"/>
      </w:pPr>
      <w:bookmarkStart w:id="186" w:name="_Toc212887764"/>
      <w:r w:rsidRPr="008F20A8">
        <w:t xml:space="preserve">1.6.6 </w:t>
      </w:r>
      <w:bookmarkStart w:id="187" w:name="OLE_LINK54"/>
      <w:bookmarkStart w:id="188" w:name="OLE_LINK55"/>
      <w:bookmarkStart w:id="189" w:name="OLE_LINK56"/>
      <w:r w:rsidRPr="008F20A8">
        <w:rPr>
          <w:szCs w:val="22"/>
        </w:rPr>
        <w:t>Описание изменений в балансах тепловой мощности и тепловой нагрузки</w:t>
      </w:r>
      <w:bookmarkEnd w:id="187"/>
      <w:bookmarkEnd w:id="188"/>
      <w:bookmarkEnd w:id="189"/>
      <w:r w:rsidRPr="008F20A8">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86"/>
    </w:p>
    <w:p w14:paraId="1EC95CB1" w14:textId="77777777" w:rsidR="00517D85" w:rsidRPr="008F20A8" w:rsidRDefault="00652ED1">
      <w:pPr>
        <w:spacing w:before="400" w:after="200"/>
        <w:rPr>
          <w:rFonts w:cs="Times New Roman"/>
        </w:rPr>
      </w:pPr>
      <w:r w:rsidRPr="008F20A8">
        <w:rPr>
          <w:rFonts w:cs="Times New Roman"/>
          <w:b/>
        </w:rPr>
        <w:t>Таблица 1.6.6.1 -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330"/>
        <w:gridCol w:w="2613"/>
        <w:gridCol w:w="1368"/>
        <w:gridCol w:w="2808"/>
        <w:gridCol w:w="2226"/>
      </w:tblGrid>
      <w:tr w:rsidR="00517D85" w:rsidRPr="008F20A8" w14:paraId="61B96658" w14:textId="77777777" w:rsidTr="00392DD9">
        <w:trPr>
          <w:tblHeader/>
          <w:jc w:val="center"/>
        </w:trPr>
        <w:tc>
          <w:tcPr>
            <w:tcW w:w="330" w:type="dxa"/>
            <w:shd w:val="clear" w:color="auto" w:fill="F2F2F2"/>
            <w:tcMar>
              <w:top w:w="120" w:type="dxa"/>
              <w:left w:w="20" w:type="dxa"/>
              <w:bottom w:w="120" w:type="dxa"/>
              <w:right w:w="20" w:type="dxa"/>
            </w:tcMar>
            <w:vAlign w:val="center"/>
          </w:tcPr>
          <w:p w14:paraId="2DF5ACE5" w14:textId="77777777" w:rsidR="00517D85" w:rsidRPr="008F20A8" w:rsidRDefault="00652ED1">
            <w:pPr>
              <w:jc w:val="center"/>
              <w:rPr>
                <w:rFonts w:cs="Times New Roman"/>
                <w:sz w:val="20"/>
              </w:rPr>
            </w:pPr>
            <w:r w:rsidRPr="008F20A8">
              <w:rPr>
                <w:rFonts w:eastAsia="Times New Roman" w:cs="Times New Roman"/>
                <w:sz w:val="20"/>
              </w:rPr>
              <w:t>№</w:t>
            </w:r>
          </w:p>
        </w:tc>
        <w:tc>
          <w:tcPr>
            <w:tcW w:w="2613" w:type="dxa"/>
            <w:shd w:val="clear" w:color="auto" w:fill="F2F2F2"/>
            <w:tcMar>
              <w:top w:w="120" w:type="dxa"/>
              <w:left w:w="200" w:type="dxa"/>
              <w:bottom w:w="120" w:type="dxa"/>
              <w:right w:w="200" w:type="dxa"/>
            </w:tcMar>
            <w:vAlign w:val="center"/>
          </w:tcPr>
          <w:p w14:paraId="44F6A8AE" w14:textId="77777777" w:rsidR="00517D85" w:rsidRPr="008F20A8" w:rsidRDefault="00652ED1">
            <w:pPr>
              <w:jc w:val="center"/>
              <w:rPr>
                <w:rFonts w:cs="Times New Roman"/>
                <w:sz w:val="20"/>
              </w:rPr>
            </w:pPr>
            <w:r w:rsidRPr="008F20A8">
              <w:rPr>
                <w:rFonts w:eastAsia="Times New Roman" w:cs="Times New Roman"/>
                <w:sz w:val="20"/>
              </w:rPr>
              <w:t>Показатель</w:t>
            </w:r>
          </w:p>
        </w:tc>
        <w:tc>
          <w:tcPr>
            <w:tcW w:w="1368" w:type="dxa"/>
            <w:shd w:val="clear" w:color="auto" w:fill="F2F2F2"/>
            <w:tcMar>
              <w:top w:w="120" w:type="dxa"/>
              <w:left w:w="200" w:type="dxa"/>
              <w:bottom w:w="120" w:type="dxa"/>
              <w:right w:w="200" w:type="dxa"/>
            </w:tcMar>
            <w:vAlign w:val="center"/>
          </w:tcPr>
          <w:p w14:paraId="45B1ECBC" w14:textId="77777777" w:rsidR="00517D85" w:rsidRPr="008F20A8" w:rsidRDefault="00652ED1">
            <w:pPr>
              <w:jc w:val="center"/>
              <w:rPr>
                <w:rFonts w:cs="Times New Roman"/>
                <w:sz w:val="20"/>
              </w:rPr>
            </w:pPr>
            <w:r w:rsidRPr="008F20A8">
              <w:rPr>
                <w:rFonts w:eastAsia="Times New Roman" w:cs="Times New Roman"/>
                <w:sz w:val="20"/>
              </w:rPr>
              <w:t>Ед. изм.</w:t>
            </w:r>
          </w:p>
        </w:tc>
        <w:tc>
          <w:tcPr>
            <w:tcW w:w="2808" w:type="dxa"/>
            <w:shd w:val="clear" w:color="auto" w:fill="F2F2F2"/>
            <w:tcMar>
              <w:top w:w="120" w:type="dxa"/>
              <w:left w:w="200" w:type="dxa"/>
              <w:bottom w:w="120" w:type="dxa"/>
              <w:right w:w="200" w:type="dxa"/>
            </w:tcMar>
            <w:vAlign w:val="center"/>
          </w:tcPr>
          <w:p w14:paraId="55D3B3C0" w14:textId="77777777" w:rsidR="00517D85" w:rsidRPr="008F20A8" w:rsidRDefault="00652ED1">
            <w:pPr>
              <w:jc w:val="center"/>
              <w:rPr>
                <w:rFonts w:cs="Times New Roman"/>
                <w:sz w:val="20"/>
              </w:rPr>
            </w:pPr>
            <w:r w:rsidRPr="008F20A8">
              <w:rPr>
                <w:rFonts w:eastAsia="Times New Roman" w:cs="Times New Roman"/>
                <w:sz w:val="20"/>
              </w:rPr>
              <w:t>Предшествующий</w:t>
            </w:r>
            <w:r w:rsidR="008F20A8" w:rsidRPr="008F20A8">
              <w:rPr>
                <w:rFonts w:eastAsia="Times New Roman" w:cs="Times New Roman"/>
                <w:sz w:val="20"/>
              </w:rPr>
              <w:t xml:space="preserve"> </w:t>
            </w:r>
            <w:r w:rsidRPr="008F20A8">
              <w:rPr>
                <w:rFonts w:eastAsia="Times New Roman" w:cs="Times New Roman"/>
                <w:sz w:val="20"/>
              </w:rPr>
              <w:t>актуализации схемы теплоснабжения</w:t>
            </w:r>
          </w:p>
        </w:tc>
        <w:tc>
          <w:tcPr>
            <w:tcW w:w="2226" w:type="dxa"/>
            <w:shd w:val="clear" w:color="auto" w:fill="F2F2F2"/>
            <w:tcMar>
              <w:top w:w="120" w:type="dxa"/>
              <w:left w:w="200" w:type="dxa"/>
              <w:bottom w:w="120" w:type="dxa"/>
              <w:right w:w="200" w:type="dxa"/>
            </w:tcMar>
            <w:vAlign w:val="center"/>
          </w:tcPr>
          <w:p w14:paraId="35A3A338" w14:textId="77777777" w:rsidR="00517D85" w:rsidRPr="008F20A8" w:rsidRDefault="00652ED1">
            <w:pPr>
              <w:jc w:val="center"/>
              <w:rPr>
                <w:rFonts w:cs="Times New Roman"/>
                <w:sz w:val="20"/>
              </w:rPr>
            </w:pPr>
            <w:r w:rsidRPr="008F20A8">
              <w:rPr>
                <w:rFonts w:eastAsia="Times New Roman" w:cs="Times New Roman"/>
                <w:sz w:val="20"/>
              </w:rPr>
              <w:t>На момент актуализации</w:t>
            </w:r>
          </w:p>
        </w:tc>
      </w:tr>
      <w:tr w:rsidR="00517D85" w:rsidRPr="008F20A8" w14:paraId="0A905B6E" w14:textId="77777777" w:rsidTr="00392DD9">
        <w:trPr>
          <w:jc w:val="center"/>
        </w:trPr>
        <w:tc>
          <w:tcPr>
            <w:tcW w:w="9345" w:type="dxa"/>
            <w:gridSpan w:val="5"/>
            <w:shd w:val="clear" w:color="auto" w:fill="FFFFFF"/>
            <w:tcMar>
              <w:top w:w="40" w:type="dxa"/>
              <w:left w:w="20" w:type="dxa"/>
              <w:bottom w:w="40" w:type="dxa"/>
              <w:right w:w="20" w:type="dxa"/>
            </w:tcMar>
            <w:vAlign w:val="center"/>
          </w:tcPr>
          <w:p w14:paraId="2098375B" w14:textId="77777777" w:rsidR="00517D85" w:rsidRPr="008F20A8" w:rsidRDefault="00652ED1">
            <w:pPr>
              <w:jc w:val="center"/>
              <w:rPr>
                <w:rFonts w:cs="Times New Roman"/>
                <w:sz w:val="20"/>
              </w:rPr>
            </w:pPr>
            <w:r w:rsidRPr="008F20A8">
              <w:rPr>
                <w:rFonts w:eastAsia="Times New Roman" w:cs="Times New Roman"/>
                <w:sz w:val="20"/>
              </w:rPr>
              <w:t>Котельная «Улюнская СОШ»</w:t>
            </w:r>
          </w:p>
        </w:tc>
      </w:tr>
      <w:tr w:rsidR="00392DD9" w:rsidRPr="008F20A8" w14:paraId="750A6303" w14:textId="77777777" w:rsidTr="00392DD9">
        <w:trPr>
          <w:jc w:val="center"/>
        </w:trPr>
        <w:tc>
          <w:tcPr>
            <w:tcW w:w="330" w:type="dxa"/>
            <w:shd w:val="clear" w:color="auto" w:fill="FFFFFF"/>
            <w:tcMar>
              <w:top w:w="40" w:type="dxa"/>
              <w:left w:w="20" w:type="dxa"/>
              <w:bottom w:w="40" w:type="dxa"/>
              <w:right w:w="20" w:type="dxa"/>
            </w:tcMar>
            <w:vAlign w:val="center"/>
          </w:tcPr>
          <w:p w14:paraId="5F10355E" w14:textId="77777777" w:rsidR="00392DD9" w:rsidRPr="008F20A8" w:rsidRDefault="00392DD9" w:rsidP="00392DD9">
            <w:pPr>
              <w:jc w:val="center"/>
              <w:rPr>
                <w:rFonts w:cs="Times New Roman"/>
                <w:sz w:val="20"/>
              </w:rPr>
            </w:pPr>
            <w:r w:rsidRPr="008F20A8">
              <w:rPr>
                <w:rFonts w:eastAsia="Times New Roman" w:cs="Times New Roman"/>
                <w:sz w:val="20"/>
              </w:rPr>
              <w:t>1</w:t>
            </w:r>
          </w:p>
        </w:tc>
        <w:tc>
          <w:tcPr>
            <w:tcW w:w="2613" w:type="dxa"/>
            <w:shd w:val="clear" w:color="auto" w:fill="FFFFFF"/>
            <w:tcMar>
              <w:top w:w="40" w:type="dxa"/>
              <w:left w:w="200" w:type="dxa"/>
              <w:bottom w:w="40" w:type="dxa"/>
              <w:right w:w="200" w:type="dxa"/>
            </w:tcMar>
            <w:vAlign w:val="center"/>
          </w:tcPr>
          <w:p w14:paraId="0BDC5003" w14:textId="77777777" w:rsidR="00392DD9" w:rsidRPr="008F20A8" w:rsidRDefault="00392DD9" w:rsidP="00392DD9">
            <w:pPr>
              <w:jc w:val="center"/>
              <w:rPr>
                <w:rFonts w:cs="Times New Roman"/>
                <w:sz w:val="20"/>
              </w:rPr>
            </w:pPr>
            <w:r w:rsidRPr="008F20A8">
              <w:rPr>
                <w:rFonts w:eastAsia="Times New Roman" w:cs="Times New Roman"/>
                <w:sz w:val="20"/>
              </w:rPr>
              <w:t>Мощность нетто</w:t>
            </w:r>
          </w:p>
        </w:tc>
        <w:tc>
          <w:tcPr>
            <w:tcW w:w="1368" w:type="dxa"/>
            <w:shd w:val="clear" w:color="auto" w:fill="FFFFFF"/>
            <w:tcMar>
              <w:top w:w="40" w:type="dxa"/>
              <w:left w:w="200" w:type="dxa"/>
              <w:bottom w:w="40" w:type="dxa"/>
              <w:right w:w="200" w:type="dxa"/>
            </w:tcMar>
            <w:vAlign w:val="center"/>
          </w:tcPr>
          <w:p w14:paraId="1DF6360B" w14:textId="77777777" w:rsidR="00392DD9" w:rsidRPr="008F20A8" w:rsidRDefault="00392DD9" w:rsidP="00392DD9">
            <w:pPr>
              <w:jc w:val="center"/>
              <w:rPr>
                <w:rFonts w:cs="Times New Roman"/>
                <w:sz w:val="20"/>
              </w:rPr>
            </w:pPr>
            <w:r w:rsidRPr="008F20A8">
              <w:rPr>
                <w:rFonts w:eastAsia="Times New Roman" w:cs="Times New Roman"/>
                <w:sz w:val="20"/>
              </w:rPr>
              <w:t>Гкал/ч</w:t>
            </w:r>
          </w:p>
        </w:tc>
        <w:tc>
          <w:tcPr>
            <w:tcW w:w="2808" w:type="dxa"/>
            <w:shd w:val="clear" w:color="auto" w:fill="FFFFFF"/>
            <w:tcMar>
              <w:top w:w="40" w:type="dxa"/>
              <w:left w:w="200" w:type="dxa"/>
              <w:bottom w:w="40" w:type="dxa"/>
              <w:right w:w="200" w:type="dxa"/>
            </w:tcMar>
            <w:vAlign w:val="center"/>
          </w:tcPr>
          <w:p w14:paraId="09840B42" w14:textId="77777777" w:rsidR="00392DD9" w:rsidRPr="008F20A8" w:rsidRDefault="00392DD9" w:rsidP="00392DD9">
            <w:pPr>
              <w:jc w:val="center"/>
              <w:rPr>
                <w:rFonts w:cs="Times New Roman"/>
                <w:sz w:val="20"/>
              </w:rPr>
            </w:pPr>
            <w:r w:rsidRPr="008F20A8">
              <w:rPr>
                <w:rFonts w:eastAsia="Times New Roman" w:cs="Times New Roman"/>
                <w:sz w:val="20"/>
              </w:rPr>
              <w:t>1,9790</w:t>
            </w:r>
          </w:p>
        </w:tc>
        <w:tc>
          <w:tcPr>
            <w:tcW w:w="2226" w:type="dxa"/>
            <w:shd w:val="clear" w:color="auto" w:fill="FFFFFF"/>
            <w:tcMar>
              <w:top w:w="40" w:type="dxa"/>
              <w:left w:w="200" w:type="dxa"/>
              <w:bottom w:w="40" w:type="dxa"/>
              <w:right w:w="200" w:type="dxa"/>
            </w:tcMar>
            <w:vAlign w:val="center"/>
          </w:tcPr>
          <w:p w14:paraId="29B08C7D" w14:textId="77777777" w:rsidR="00392DD9" w:rsidRPr="008F20A8" w:rsidRDefault="00392DD9" w:rsidP="00392DD9">
            <w:pPr>
              <w:jc w:val="center"/>
              <w:rPr>
                <w:rFonts w:cs="Times New Roman"/>
                <w:sz w:val="20"/>
              </w:rPr>
            </w:pPr>
            <w:r w:rsidRPr="008F20A8">
              <w:rPr>
                <w:rFonts w:eastAsia="Times New Roman" w:cs="Times New Roman"/>
                <w:sz w:val="20"/>
              </w:rPr>
              <w:t>1,9790</w:t>
            </w:r>
          </w:p>
        </w:tc>
      </w:tr>
      <w:tr w:rsidR="00392DD9" w:rsidRPr="008F20A8" w14:paraId="12B57A27" w14:textId="77777777" w:rsidTr="00392DD9">
        <w:trPr>
          <w:jc w:val="center"/>
        </w:trPr>
        <w:tc>
          <w:tcPr>
            <w:tcW w:w="330" w:type="dxa"/>
            <w:shd w:val="clear" w:color="auto" w:fill="FFFFFF"/>
            <w:tcMar>
              <w:top w:w="40" w:type="dxa"/>
              <w:left w:w="20" w:type="dxa"/>
              <w:bottom w:w="40" w:type="dxa"/>
              <w:right w:w="20" w:type="dxa"/>
            </w:tcMar>
            <w:vAlign w:val="center"/>
          </w:tcPr>
          <w:p w14:paraId="2A854E7F" w14:textId="77777777" w:rsidR="00392DD9" w:rsidRPr="008F20A8" w:rsidRDefault="00392DD9" w:rsidP="00392DD9">
            <w:pPr>
              <w:jc w:val="center"/>
              <w:rPr>
                <w:rFonts w:cs="Times New Roman"/>
                <w:sz w:val="20"/>
              </w:rPr>
            </w:pPr>
            <w:r w:rsidRPr="008F20A8">
              <w:rPr>
                <w:rFonts w:eastAsia="Times New Roman" w:cs="Times New Roman"/>
                <w:sz w:val="20"/>
              </w:rPr>
              <w:t>2</w:t>
            </w:r>
          </w:p>
        </w:tc>
        <w:tc>
          <w:tcPr>
            <w:tcW w:w="2613" w:type="dxa"/>
            <w:shd w:val="clear" w:color="auto" w:fill="FFFFFF"/>
            <w:tcMar>
              <w:top w:w="40" w:type="dxa"/>
              <w:left w:w="200" w:type="dxa"/>
              <w:bottom w:w="40" w:type="dxa"/>
              <w:right w:w="200" w:type="dxa"/>
            </w:tcMar>
            <w:vAlign w:val="center"/>
          </w:tcPr>
          <w:p w14:paraId="572120E6" w14:textId="77777777" w:rsidR="00392DD9" w:rsidRPr="008F20A8" w:rsidRDefault="00392DD9" w:rsidP="00392DD9">
            <w:pPr>
              <w:jc w:val="center"/>
              <w:rPr>
                <w:rFonts w:cs="Times New Roman"/>
                <w:sz w:val="20"/>
              </w:rPr>
            </w:pPr>
            <w:r w:rsidRPr="008F20A8">
              <w:rPr>
                <w:rFonts w:eastAsia="Times New Roman" w:cs="Times New Roman"/>
                <w:sz w:val="20"/>
              </w:rPr>
              <w:t>Присоединенная нагрузка</w:t>
            </w:r>
          </w:p>
        </w:tc>
        <w:tc>
          <w:tcPr>
            <w:tcW w:w="1368" w:type="dxa"/>
            <w:shd w:val="clear" w:color="auto" w:fill="FFFFFF"/>
            <w:tcMar>
              <w:top w:w="40" w:type="dxa"/>
              <w:left w:w="200" w:type="dxa"/>
              <w:bottom w:w="40" w:type="dxa"/>
              <w:right w:w="200" w:type="dxa"/>
            </w:tcMar>
            <w:vAlign w:val="center"/>
          </w:tcPr>
          <w:p w14:paraId="2CF7EB53" w14:textId="77777777" w:rsidR="00392DD9" w:rsidRPr="008F20A8" w:rsidRDefault="00392DD9" w:rsidP="00392DD9">
            <w:pPr>
              <w:jc w:val="center"/>
              <w:rPr>
                <w:rFonts w:cs="Times New Roman"/>
                <w:sz w:val="20"/>
              </w:rPr>
            </w:pPr>
            <w:r w:rsidRPr="008F20A8">
              <w:rPr>
                <w:rFonts w:eastAsia="Times New Roman" w:cs="Times New Roman"/>
                <w:sz w:val="20"/>
              </w:rPr>
              <w:t>Гкал/ч</w:t>
            </w:r>
          </w:p>
        </w:tc>
        <w:tc>
          <w:tcPr>
            <w:tcW w:w="2808" w:type="dxa"/>
            <w:shd w:val="clear" w:color="auto" w:fill="FFFFFF"/>
            <w:tcMar>
              <w:top w:w="40" w:type="dxa"/>
              <w:left w:w="200" w:type="dxa"/>
              <w:bottom w:w="40" w:type="dxa"/>
              <w:right w:w="200" w:type="dxa"/>
            </w:tcMar>
            <w:vAlign w:val="center"/>
          </w:tcPr>
          <w:p w14:paraId="3E0BABD7" w14:textId="77777777" w:rsidR="00392DD9" w:rsidRPr="008F20A8" w:rsidRDefault="00392DD9" w:rsidP="00392DD9">
            <w:pPr>
              <w:jc w:val="center"/>
              <w:rPr>
                <w:rFonts w:cs="Times New Roman"/>
                <w:sz w:val="20"/>
              </w:rPr>
            </w:pPr>
            <w:r w:rsidRPr="008F20A8">
              <w:rPr>
                <w:rFonts w:eastAsia="Times New Roman" w:cs="Times New Roman"/>
                <w:sz w:val="20"/>
              </w:rPr>
              <w:t>0,2850</w:t>
            </w:r>
          </w:p>
        </w:tc>
        <w:tc>
          <w:tcPr>
            <w:tcW w:w="2226" w:type="dxa"/>
            <w:shd w:val="clear" w:color="auto" w:fill="FFFFFF"/>
            <w:tcMar>
              <w:top w:w="40" w:type="dxa"/>
              <w:left w:w="200" w:type="dxa"/>
              <w:bottom w:w="40" w:type="dxa"/>
              <w:right w:w="200" w:type="dxa"/>
            </w:tcMar>
            <w:vAlign w:val="center"/>
          </w:tcPr>
          <w:p w14:paraId="60CC2507" w14:textId="77777777" w:rsidR="00392DD9" w:rsidRPr="008F20A8" w:rsidRDefault="00392DD9" w:rsidP="00392DD9">
            <w:pPr>
              <w:jc w:val="center"/>
              <w:rPr>
                <w:rFonts w:cs="Times New Roman"/>
                <w:sz w:val="20"/>
              </w:rPr>
            </w:pPr>
            <w:r w:rsidRPr="008F20A8">
              <w:rPr>
                <w:rFonts w:eastAsia="Times New Roman" w:cs="Times New Roman"/>
                <w:sz w:val="20"/>
              </w:rPr>
              <w:t>0,2850</w:t>
            </w:r>
          </w:p>
        </w:tc>
      </w:tr>
      <w:tr w:rsidR="00392DD9" w:rsidRPr="008F20A8" w14:paraId="6A11585A" w14:textId="77777777" w:rsidTr="00392DD9">
        <w:trPr>
          <w:jc w:val="center"/>
        </w:trPr>
        <w:tc>
          <w:tcPr>
            <w:tcW w:w="330" w:type="dxa"/>
            <w:shd w:val="clear" w:color="auto" w:fill="FFFFFF"/>
            <w:tcMar>
              <w:top w:w="40" w:type="dxa"/>
              <w:left w:w="20" w:type="dxa"/>
              <w:bottom w:w="40" w:type="dxa"/>
              <w:right w:w="20" w:type="dxa"/>
            </w:tcMar>
            <w:vAlign w:val="center"/>
          </w:tcPr>
          <w:p w14:paraId="571BE044" w14:textId="77777777" w:rsidR="00392DD9" w:rsidRPr="008F20A8" w:rsidRDefault="00392DD9" w:rsidP="00392DD9">
            <w:pPr>
              <w:jc w:val="center"/>
              <w:rPr>
                <w:rFonts w:cs="Times New Roman"/>
                <w:sz w:val="20"/>
              </w:rPr>
            </w:pPr>
            <w:r w:rsidRPr="008F20A8">
              <w:rPr>
                <w:rFonts w:eastAsia="Times New Roman" w:cs="Times New Roman"/>
                <w:sz w:val="20"/>
              </w:rPr>
              <w:t>3</w:t>
            </w:r>
          </w:p>
        </w:tc>
        <w:tc>
          <w:tcPr>
            <w:tcW w:w="2613" w:type="dxa"/>
            <w:shd w:val="clear" w:color="auto" w:fill="FFFFFF"/>
            <w:tcMar>
              <w:top w:w="40" w:type="dxa"/>
              <w:left w:w="200" w:type="dxa"/>
              <w:bottom w:w="40" w:type="dxa"/>
              <w:right w:w="200" w:type="dxa"/>
            </w:tcMar>
            <w:vAlign w:val="center"/>
          </w:tcPr>
          <w:p w14:paraId="63777016" w14:textId="77777777" w:rsidR="00392DD9" w:rsidRPr="008F20A8" w:rsidRDefault="00392DD9" w:rsidP="00392DD9">
            <w:pPr>
              <w:jc w:val="center"/>
              <w:rPr>
                <w:rFonts w:cs="Times New Roman"/>
                <w:sz w:val="20"/>
              </w:rPr>
            </w:pPr>
            <w:r w:rsidRPr="008F20A8">
              <w:rPr>
                <w:rFonts w:eastAsia="Times New Roman" w:cs="Times New Roman"/>
                <w:sz w:val="20"/>
              </w:rPr>
              <w:t>Потери в сетях</w:t>
            </w:r>
          </w:p>
        </w:tc>
        <w:tc>
          <w:tcPr>
            <w:tcW w:w="1368" w:type="dxa"/>
            <w:shd w:val="clear" w:color="auto" w:fill="FFFFFF"/>
            <w:tcMar>
              <w:top w:w="40" w:type="dxa"/>
              <w:left w:w="200" w:type="dxa"/>
              <w:bottom w:w="40" w:type="dxa"/>
              <w:right w:w="200" w:type="dxa"/>
            </w:tcMar>
            <w:vAlign w:val="center"/>
          </w:tcPr>
          <w:p w14:paraId="7813DE98" w14:textId="77777777" w:rsidR="00392DD9" w:rsidRPr="008F20A8" w:rsidRDefault="00392DD9" w:rsidP="00392DD9">
            <w:pPr>
              <w:jc w:val="center"/>
              <w:rPr>
                <w:rFonts w:cs="Times New Roman"/>
                <w:sz w:val="20"/>
              </w:rPr>
            </w:pPr>
            <w:r w:rsidRPr="008F20A8">
              <w:rPr>
                <w:rFonts w:eastAsia="Times New Roman" w:cs="Times New Roman"/>
                <w:sz w:val="20"/>
              </w:rPr>
              <w:t>Гкал/ч</w:t>
            </w:r>
          </w:p>
        </w:tc>
        <w:tc>
          <w:tcPr>
            <w:tcW w:w="2808" w:type="dxa"/>
            <w:shd w:val="clear" w:color="auto" w:fill="FFFFFF"/>
            <w:tcMar>
              <w:top w:w="40" w:type="dxa"/>
              <w:left w:w="200" w:type="dxa"/>
              <w:bottom w:w="40" w:type="dxa"/>
              <w:right w:w="200" w:type="dxa"/>
            </w:tcMar>
            <w:vAlign w:val="center"/>
          </w:tcPr>
          <w:p w14:paraId="2D4F6EEC" w14:textId="77777777" w:rsidR="00392DD9" w:rsidRPr="008F20A8" w:rsidRDefault="00392DD9" w:rsidP="00392DD9">
            <w:pPr>
              <w:jc w:val="center"/>
              <w:rPr>
                <w:rFonts w:cs="Times New Roman"/>
                <w:sz w:val="20"/>
              </w:rPr>
            </w:pPr>
            <w:r w:rsidRPr="008F20A8">
              <w:rPr>
                <w:rFonts w:eastAsia="Times New Roman" w:cs="Times New Roman"/>
                <w:sz w:val="20"/>
              </w:rPr>
              <w:t>0,0680</w:t>
            </w:r>
          </w:p>
        </w:tc>
        <w:tc>
          <w:tcPr>
            <w:tcW w:w="2226" w:type="dxa"/>
            <w:shd w:val="clear" w:color="auto" w:fill="FFFFFF"/>
            <w:tcMar>
              <w:top w:w="40" w:type="dxa"/>
              <w:left w:w="200" w:type="dxa"/>
              <w:bottom w:w="40" w:type="dxa"/>
              <w:right w:w="200" w:type="dxa"/>
            </w:tcMar>
            <w:vAlign w:val="center"/>
          </w:tcPr>
          <w:p w14:paraId="5B5F1765" w14:textId="77777777" w:rsidR="00392DD9" w:rsidRPr="008F20A8" w:rsidRDefault="00392DD9" w:rsidP="00392DD9">
            <w:pPr>
              <w:jc w:val="center"/>
              <w:rPr>
                <w:rFonts w:cs="Times New Roman"/>
                <w:sz w:val="20"/>
              </w:rPr>
            </w:pPr>
            <w:r w:rsidRPr="008F20A8">
              <w:rPr>
                <w:rFonts w:eastAsia="Times New Roman" w:cs="Times New Roman"/>
                <w:sz w:val="20"/>
              </w:rPr>
              <w:t>0,0680</w:t>
            </w:r>
          </w:p>
        </w:tc>
      </w:tr>
      <w:tr w:rsidR="00392DD9" w:rsidRPr="008F20A8" w14:paraId="422F564D" w14:textId="77777777" w:rsidTr="00392DD9">
        <w:trPr>
          <w:jc w:val="center"/>
        </w:trPr>
        <w:tc>
          <w:tcPr>
            <w:tcW w:w="330" w:type="dxa"/>
            <w:shd w:val="clear" w:color="auto" w:fill="FFFFFF"/>
            <w:tcMar>
              <w:top w:w="40" w:type="dxa"/>
              <w:left w:w="20" w:type="dxa"/>
              <w:bottom w:w="40" w:type="dxa"/>
              <w:right w:w="20" w:type="dxa"/>
            </w:tcMar>
            <w:vAlign w:val="center"/>
          </w:tcPr>
          <w:p w14:paraId="36776CA8" w14:textId="77777777" w:rsidR="00392DD9" w:rsidRPr="008F20A8" w:rsidRDefault="00392DD9" w:rsidP="00392DD9">
            <w:pPr>
              <w:jc w:val="center"/>
              <w:rPr>
                <w:rFonts w:cs="Times New Roman"/>
                <w:sz w:val="20"/>
              </w:rPr>
            </w:pPr>
            <w:r w:rsidRPr="008F20A8">
              <w:rPr>
                <w:rFonts w:eastAsia="Times New Roman" w:cs="Times New Roman"/>
                <w:sz w:val="20"/>
              </w:rPr>
              <w:t>4</w:t>
            </w:r>
          </w:p>
        </w:tc>
        <w:tc>
          <w:tcPr>
            <w:tcW w:w="2613" w:type="dxa"/>
            <w:shd w:val="clear" w:color="auto" w:fill="FFFFFF"/>
            <w:tcMar>
              <w:top w:w="40" w:type="dxa"/>
              <w:left w:w="200" w:type="dxa"/>
              <w:bottom w:w="40" w:type="dxa"/>
              <w:right w:w="200" w:type="dxa"/>
            </w:tcMar>
            <w:vAlign w:val="center"/>
          </w:tcPr>
          <w:p w14:paraId="1E903B74" w14:textId="77777777" w:rsidR="00392DD9" w:rsidRPr="008F20A8" w:rsidRDefault="00392DD9" w:rsidP="00392DD9">
            <w:pPr>
              <w:jc w:val="center"/>
              <w:rPr>
                <w:rFonts w:cs="Times New Roman"/>
                <w:sz w:val="20"/>
              </w:rPr>
            </w:pPr>
            <w:r w:rsidRPr="008F20A8">
              <w:rPr>
                <w:rFonts w:eastAsia="Times New Roman" w:cs="Times New Roman"/>
                <w:sz w:val="20"/>
              </w:rPr>
              <w:t>Резерв/дефицит</w:t>
            </w:r>
          </w:p>
        </w:tc>
        <w:tc>
          <w:tcPr>
            <w:tcW w:w="1368" w:type="dxa"/>
            <w:shd w:val="clear" w:color="auto" w:fill="FFFFFF"/>
            <w:tcMar>
              <w:top w:w="40" w:type="dxa"/>
              <w:left w:w="200" w:type="dxa"/>
              <w:bottom w:w="40" w:type="dxa"/>
              <w:right w:w="200" w:type="dxa"/>
            </w:tcMar>
            <w:vAlign w:val="center"/>
          </w:tcPr>
          <w:p w14:paraId="1E45A37D" w14:textId="77777777" w:rsidR="00392DD9" w:rsidRPr="008F20A8" w:rsidRDefault="00392DD9" w:rsidP="00392DD9">
            <w:pPr>
              <w:jc w:val="center"/>
              <w:rPr>
                <w:rFonts w:cs="Times New Roman"/>
                <w:sz w:val="20"/>
              </w:rPr>
            </w:pPr>
            <w:r w:rsidRPr="008F20A8">
              <w:rPr>
                <w:rFonts w:eastAsia="Times New Roman" w:cs="Times New Roman"/>
                <w:sz w:val="20"/>
              </w:rPr>
              <w:t>Гкал/ч</w:t>
            </w:r>
          </w:p>
        </w:tc>
        <w:tc>
          <w:tcPr>
            <w:tcW w:w="2808" w:type="dxa"/>
            <w:shd w:val="clear" w:color="auto" w:fill="FFFFFF"/>
            <w:tcMar>
              <w:top w:w="40" w:type="dxa"/>
              <w:left w:w="200" w:type="dxa"/>
              <w:bottom w:w="40" w:type="dxa"/>
              <w:right w:w="200" w:type="dxa"/>
            </w:tcMar>
            <w:vAlign w:val="center"/>
          </w:tcPr>
          <w:p w14:paraId="709DBDC9" w14:textId="77777777" w:rsidR="00392DD9" w:rsidRPr="008F20A8" w:rsidRDefault="00392DD9" w:rsidP="00392DD9">
            <w:pPr>
              <w:jc w:val="center"/>
              <w:rPr>
                <w:rFonts w:cs="Times New Roman"/>
                <w:sz w:val="20"/>
              </w:rPr>
            </w:pPr>
            <w:r w:rsidRPr="008F20A8">
              <w:rPr>
                <w:rFonts w:eastAsia="Times New Roman" w:cs="Times New Roman"/>
                <w:sz w:val="20"/>
              </w:rPr>
              <w:t>1,6260</w:t>
            </w:r>
          </w:p>
        </w:tc>
        <w:tc>
          <w:tcPr>
            <w:tcW w:w="2226" w:type="dxa"/>
            <w:shd w:val="clear" w:color="auto" w:fill="FFFFFF"/>
            <w:tcMar>
              <w:top w:w="40" w:type="dxa"/>
              <w:left w:w="200" w:type="dxa"/>
              <w:bottom w:w="40" w:type="dxa"/>
              <w:right w:w="200" w:type="dxa"/>
            </w:tcMar>
            <w:vAlign w:val="center"/>
          </w:tcPr>
          <w:p w14:paraId="6E86BDE1" w14:textId="77777777" w:rsidR="00392DD9" w:rsidRPr="008F20A8" w:rsidRDefault="00392DD9" w:rsidP="00392DD9">
            <w:pPr>
              <w:jc w:val="center"/>
              <w:rPr>
                <w:rFonts w:cs="Times New Roman"/>
                <w:sz w:val="20"/>
              </w:rPr>
            </w:pPr>
            <w:r w:rsidRPr="008F20A8">
              <w:rPr>
                <w:rFonts w:eastAsia="Times New Roman" w:cs="Times New Roman"/>
                <w:sz w:val="20"/>
              </w:rPr>
              <w:t>1,6260</w:t>
            </w:r>
          </w:p>
        </w:tc>
      </w:tr>
      <w:tr w:rsidR="00517D85" w:rsidRPr="008F20A8" w14:paraId="255CBA7F" w14:textId="77777777" w:rsidTr="00392DD9">
        <w:trPr>
          <w:jc w:val="center"/>
        </w:trPr>
        <w:tc>
          <w:tcPr>
            <w:tcW w:w="9345" w:type="dxa"/>
            <w:gridSpan w:val="5"/>
            <w:shd w:val="clear" w:color="auto" w:fill="FFFFFF"/>
            <w:tcMar>
              <w:top w:w="40" w:type="dxa"/>
              <w:left w:w="20" w:type="dxa"/>
              <w:bottom w:w="40" w:type="dxa"/>
              <w:right w:w="20" w:type="dxa"/>
            </w:tcMar>
            <w:vAlign w:val="center"/>
          </w:tcPr>
          <w:p w14:paraId="2D0EA1AA" w14:textId="77777777" w:rsidR="00517D85" w:rsidRPr="008F20A8" w:rsidRDefault="00652ED1">
            <w:pPr>
              <w:jc w:val="center"/>
              <w:rPr>
                <w:rFonts w:cs="Times New Roman"/>
                <w:sz w:val="20"/>
              </w:rPr>
            </w:pPr>
            <w:r w:rsidRPr="008F20A8">
              <w:rPr>
                <w:rFonts w:eastAsia="Times New Roman" w:cs="Times New Roman"/>
                <w:sz w:val="20"/>
              </w:rPr>
              <w:t>Котельная "Улюкчиканская СОШ"</w:t>
            </w:r>
          </w:p>
        </w:tc>
      </w:tr>
      <w:tr w:rsidR="00392DD9" w:rsidRPr="008F20A8" w14:paraId="388BEA07" w14:textId="77777777" w:rsidTr="00392DD9">
        <w:trPr>
          <w:jc w:val="center"/>
        </w:trPr>
        <w:tc>
          <w:tcPr>
            <w:tcW w:w="330" w:type="dxa"/>
            <w:shd w:val="clear" w:color="auto" w:fill="FFFFFF"/>
            <w:tcMar>
              <w:top w:w="40" w:type="dxa"/>
              <w:left w:w="20" w:type="dxa"/>
              <w:bottom w:w="40" w:type="dxa"/>
              <w:right w:w="20" w:type="dxa"/>
            </w:tcMar>
            <w:vAlign w:val="center"/>
          </w:tcPr>
          <w:p w14:paraId="716B5567" w14:textId="77777777" w:rsidR="00392DD9" w:rsidRPr="008F20A8" w:rsidRDefault="00392DD9" w:rsidP="00392DD9">
            <w:pPr>
              <w:jc w:val="center"/>
              <w:rPr>
                <w:rFonts w:cs="Times New Roman"/>
                <w:sz w:val="20"/>
              </w:rPr>
            </w:pPr>
            <w:r w:rsidRPr="008F20A8">
              <w:rPr>
                <w:rFonts w:eastAsia="Times New Roman" w:cs="Times New Roman"/>
                <w:sz w:val="20"/>
              </w:rPr>
              <w:t>1</w:t>
            </w:r>
          </w:p>
        </w:tc>
        <w:tc>
          <w:tcPr>
            <w:tcW w:w="2613" w:type="dxa"/>
            <w:shd w:val="clear" w:color="auto" w:fill="FFFFFF"/>
            <w:tcMar>
              <w:top w:w="40" w:type="dxa"/>
              <w:left w:w="200" w:type="dxa"/>
              <w:bottom w:w="40" w:type="dxa"/>
              <w:right w:w="200" w:type="dxa"/>
            </w:tcMar>
            <w:vAlign w:val="center"/>
          </w:tcPr>
          <w:p w14:paraId="3DB84442" w14:textId="77777777" w:rsidR="00392DD9" w:rsidRPr="008F20A8" w:rsidRDefault="00392DD9" w:rsidP="00392DD9">
            <w:pPr>
              <w:jc w:val="center"/>
              <w:rPr>
                <w:rFonts w:cs="Times New Roman"/>
                <w:sz w:val="20"/>
              </w:rPr>
            </w:pPr>
            <w:r w:rsidRPr="008F20A8">
              <w:rPr>
                <w:rFonts w:eastAsia="Times New Roman" w:cs="Times New Roman"/>
                <w:sz w:val="20"/>
              </w:rPr>
              <w:t>Мощность нетто</w:t>
            </w:r>
          </w:p>
        </w:tc>
        <w:tc>
          <w:tcPr>
            <w:tcW w:w="1368" w:type="dxa"/>
            <w:shd w:val="clear" w:color="auto" w:fill="FFFFFF"/>
            <w:tcMar>
              <w:top w:w="40" w:type="dxa"/>
              <w:left w:w="200" w:type="dxa"/>
              <w:bottom w:w="40" w:type="dxa"/>
              <w:right w:w="200" w:type="dxa"/>
            </w:tcMar>
            <w:vAlign w:val="center"/>
          </w:tcPr>
          <w:p w14:paraId="611F6AEC" w14:textId="77777777" w:rsidR="00392DD9" w:rsidRPr="008F20A8" w:rsidRDefault="00392DD9" w:rsidP="00392DD9">
            <w:pPr>
              <w:jc w:val="center"/>
              <w:rPr>
                <w:rFonts w:cs="Times New Roman"/>
                <w:sz w:val="20"/>
              </w:rPr>
            </w:pPr>
            <w:r w:rsidRPr="008F20A8">
              <w:rPr>
                <w:rFonts w:eastAsia="Times New Roman" w:cs="Times New Roman"/>
                <w:sz w:val="20"/>
              </w:rPr>
              <w:t>Гкал/ч</w:t>
            </w:r>
          </w:p>
        </w:tc>
        <w:tc>
          <w:tcPr>
            <w:tcW w:w="2808" w:type="dxa"/>
            <w:shd w:val="clear" w:color="auto" w:fill="FFFFFF"/>
            <w:tcMar>
              <w:top w:w="40" w:type="dxa"/>
              <w:left w:w="200" w:type="dxa"/>
              <w:bottom w:w="40" w:type="dxa"/>
              <w:right w:w="200" w:type="dxa"/>
            </w:tcMar>
            <w:vAlign w:val="center"/>
          </w:tcPr>
          <w:p w14:paraId="0D55BC80" w14:textId="77777777" w:rsidR="00392DD9" w:rsidRPr="008F20A8" w:rsidRDefault="00392DD9" w:rsidP="00392DD9">
            <w:pPr>
              <w:jc w:val="center"/>
              <w:rPr>
                <w:rFonts w:cs="Times New Roman"/>
                <w:sz w:val="20"/>
              </w:rPr>
            </w:pPr>
            <w:r w:rsidRPr="008F20A8">
              <w:rPr>
                <w:rFonts w:eastAsia="Times New Roman" w:cs="Times New Roman"/>
                <w:sz w:val="20"/>
              </w:rPr>
              <w:t>1,0230</w:t>
            </w:r>
          </w:p>
        </w:tc>
        <w:tc>
          <w:tcPr>
            <w:tcW w:w="2226" w:type="dxa"/>
            <w:shd w:val="clear" w:color="auto" w:fill="FFFFFF"/>
            <w:tcMar>
              <w:top w:w="40" w:type="dxa"/>
              <w:left w:w="200" w:type="dxa"/>
              <w:bottom w:w="40" w:type="dxa"/>
              <w:right w:w="200" w:type="dxa"/>
            </w:tcMar>
            <w:vAlign w:val="center"/>
          </w:tcPr>
          <w:p w14:paraId="2D2D2908" w14:textId="77777777" w:rsidR="00392DD9" w:rsidRPr="008F20A8" w:rsidRDefault="00392DD9" w:rsidP="00392DD9">
            <w:pPr>
              <w:jc w:val="center"/>
              <w:rPr>
                <w:rFonts w:cs="Times New Roman"/>
                <w:sz w:val="20"/>
              </w:rPr>
            </w:pPr>
            <w:r w:rsidRPr="008F20A8">
              <w:rPr>
                <w:rFonts w:eastAsia="Times New Roman" w:cs="Times New Roman"/>
                <w:sz w:val="20"/>
              </w:rPr>
              <w:t>1,0230</w:t>
            </w:r>
          </w:p>
        </w:tc>
      </w:tr>
      <w:tr w:rsidR="00392DD9" w:rsidRPr="008F20A8" w14:paraId="2CCA8411" w14:textId="77777777" w:rsidTr="00392DD9">
        <w:trPr>
          <w:jc w:val="center"/>
        </w:trPr>
        <w:tc>
          <w:tcPr>
            <w:tcW w:w="330" w:type="dxa"/>
            <w:shd w:val="clear" w:color="auto" w:fill="FFFFFF"/>
            <w:tcMar>
              <w:top w:w="40" w:type="dxa"/>
              <w:left w:w="20" w:type="dxa"/>
              <w:bottom w:w="40" w:type="dxa"/>
              <w:right w:w="20" w:type="dxa"/>
            </w:tcMar>
            <w:vAlign w:val="center"/>
          </w:tcPr>
          <w:p w14:paraId="6A9DEB60" w14:textId="77777777" w:rsidR="00392DD9" w:rsidRPr="008F20A8" w:rsidRDefault="00392DD9" w:rsidP="00392DD9">
            <w:pPr>
              <w:jc w:val="center"/>
              <w:rPr>
                <w:rFonts w:cs="Times New Roman"/>
                <w:sz w:val="20"/>
              </w:rPr>
            </w:pPr>
            <w:r w:rsidRPr="008F20A8">
              <w:rPr>
                <w:rFonts w:eastAsia="Times New Roman" w:cs="Times New Roman"/>
                <w:sz w:val="20"/>
              </w:rPr>
              <w:t>2</w:t>
            </w:r>
          </w:p>
        </w:tc>
        <w:tc>
          <w:tcPr>
            <w:tcW w:w="2613" w:type="dxa"/>
            <w:shd w:val="clear" w:color="auto" w:fill="FFFFFF"/>
            <w:tcMar>
              <w:top w:w="40" w:type="dxa"/>
              <w:left w:w="200" w:type="dxa"/>
              <w:bottom w:w="40" w:type="dxa"/>
              <w:right w:w="200" w:type="dxa"/>
            </w:tcMar>
            <w:vAlign w:val="center"/>
          </w:tcPr>
          <w:p w14:paraId="475BC41A" w14:textId="77777777" w:rsidR="00392DD9" w:rsidRPr="008F20A8" w:rsidRDefault="00392DD9" w:rsidP="00392DD9">
            <w:pPr>
              <w:jc w:val="center"/>
              <w:rPr>
                <w:rFonts w:cs="Times New Roman"/>
                <w:sz w:val="20"/>
              </w:rPr>
            </w:pPr>
            <w:r w:rsidRPr="008F20A8">
              <w:rPr>
                <w:rFonts w:eastAsia="Times New Roman" w:cs="Times New Roman"/>
                <w:sz w:val="20"/>
              </w:rPr>
              <w:t>Присоединенная нагрузка</w:t>
            </w:r>
          </w:p>
        </w:tc>
        <w:tc>
          <w:tcPr>
            <w:tcW w:w="1368" w:type="dxa"/>
            <w:shd w:val="clear" w:color="auto" w:fill="FFFFFF"/>
            <w:tcMar>
              <w:top w:w="40" w:type="dxa"/>
              <w:left w:w="200" w:type="dxa"/>
              <w:bottom w:w="40" w:type="dxa"/>
              <w:right w:w="200" w:type="dxa"/>
            </w:tcMar>
            <w:vAlign w:val="center"/>
          </w:tcPr>
          <w:p w14:paraId="267EE773" w14:textId="77777777" w:rsidR="00392DD9" w:rsidRPr="008F20A8" w:rsidRDefault="00392DD9" w:rsidP="00392DD9">
            <w:pPr>
              <w:jc w:val="center"/>
              <w:rPr>
                <w:rFonts w:cs="Times New Roman"/>
                <w:sz w:val="20"/>
              </w:rPr>
            </w:pPr>
            <w:r w:rsidRPr="008F20A8">
              <w:rPr>
                <w:rFonts w:eastAsia="Times New Roman" w:cs="Times New Roman"/>
                <w:sz w:val="20"/>
              </w:rPr>
              <w:t>Гкал/ч</w:t>
            </w:r>
          </w:p>
        </w:tc>
        <w:tc>
          <w:tcPr>
            <w:tcW w:w="2808" w:type="dxa"/>
            <w:shd w:val="clear" w:color="auto" w:fill="FFFFFF"/>
            <w:tcMar>
              <w:top w:w="40" w:type="dxa"/>
              <w:left w:w="200" w:type="dxa"/>
              <w:bottom w:w="40" w:type="dxa"/>
              <w:right w:w="200" w:type="dxa"/>
            </w:tcMar>
            <w:vAlign w:val="center"/>
          </w:tcPr>
          <w:p w14:paraId="6D81DD9F" w14:textId="77777777" w:rsidR="00392DD9" w:rsidRPr="008F20A8" w:rsidRDefault="00392DD9" w:rsidP="00392DD9">
            <w:pPr>
              <w:jc w:val="center"/>
              <w:rPr>
                <w:rFonts w:cs="Times New Roman"/>
                <w:sz w:val="20"/>
              </w:rPr>
            </w:pPr>
            <w:r w:rsidRPr="008F20A8">
              <w:rPr>
                <w:rFonts w:eastAsia="Times New Roman" w:cs="Times New Roman"/>
                <w:sz w:val="20"/>
              </w:rPr>
              <w:t>0,0800</w:t>
            </w:r>
          </w:p>
        </w:tc>
        <w:tc>
          <w:tcPr>
            <w:tcW w:w="2226" w:type="dxa"/>
            <w:shd w:val="clear" w:color="auto" w:fill="FFFFFF"/>
            <w:tcMar>
              <w:top w:w="40" w:type="dxa"/>
              <w:left w:w="200" w:type="dxa"/>
              <w:bottom w:w="40" w:type="dxa"/>
              <w:right w:w="200" w:type="dxa"/>
            </w:tcMar>
            <w:vAlign w:val="center"/>
          </w:tcPr>
          <w:p w14:paraId="2A201B78" w14:textId="77777777" w:rsidR="00392DD9" w:rsidRPr="008F20A8" w:rsidRDefault="00392DD9" w:rsidP="00392DD9">
            <w:pPr>
              <w:jc w:val="center"/>
              <w:rPr>
                <w:rFonts w:cs="Times New Roman"/>
                <w:sz w:val="20"/>
              </w:rPr>
            </w:pPr>
            <w:r w:rsidRPr="008F20A8">
              <w:rPr>
                <w:rFonts w:eastAsia="Times New Roman" w:cs="Times New Roman"/>
                <w:sz w:val="20"/>
              </w:rPr>
              <w:t>0,0800</w:t>
            </w:r>
          </w:p>
        </w:tc>
      </w:tr>
      <w:tr w:rsidR="00392DD9" w:rsidRPr="008F20A8" w14:paraId="632A5490" w14:textId="77777777" w:rsidTr="00392DD9">
        <w:trPr>
          <w:jc w:val="center"/>
        </w:trPr>
        <w:tc>
          <w:tcPr>
            <w:tcW w:w="330" w:type="dxa"/>
            <w:shd w:val="clear" w:color="auto" w:fill="FFFFFF"/>
            <w:tcMar>
              <w:top w:w="40" w:type="dxa"/>
              <w:left w:w="20" w:type="dxa"/>
              <w:bottom w:w="40" w:type="dxa"/>
              <w:right w:w="20" w:type="dxa"/>
            </w:tcMar>
            <w:vAlign w:val="center"/>
          </w:tcPr>
          <w:p w14:paraId="70393FDD" w14:textId="77777777" w:rsidR="00392DD9" w:rsidRPr="008F20A8" w:rsidRDefault="00392DD9" w:rsidP="00392DD9">
            <w:pPr>
              <w:jc w:val="center"/>
              <w:rPr>
                <w:rFonts w:cs="Times New Roman"/>
                <w:sz w:val="20"/>
              </w:rPr>
            </w:pPr>
            <w:r w:rsidRPr="008F20A8">
              <w:rPr>
                <w:rFonts w:eastAsia="Times New Roman" w:cs="Times New Roman"/>
                <w:sz w:val="20"/>
              </w:rPr>
              <w:t>3</w:t>
            </w:r>
          </w:p>
        </w:tc>
        <w:tc>
          <w:tcPr>
            <w:tcW w:w="2613" w:type="dxa"/>
            <w:shd w:val="clear" w:color="auto" w:fill="FFFFFF"/>
            <w:tcMar>
              <w:top w:w="40" w:type="dxa"/>
              <w:left w:w="200" w:type="dxa"/>
              <w:bottom w:w="40" w:type="dxa"/>
              <w:right w:w="200" w:type="dxa"/>
            </w:tcMar>
            <w:vAlign w:val="center"/>
          </w:tcPr>
          <w:p w14:paraId="5F53EA42" w14:textId="77777777" w:rsidR="00392DD9" w:rsidRPr="008F20A8" w:rsidRDefault="00392DD9" w:rsidP="00392DD9">
            <w:pPr>
              <w:jc w:val="center"/>
              <w:rPr>
                <w:rFonts w:cs="Times New Roman"/>
                <w:sz w:val="20"/>
              </w:rPr>
            </w:pPr>
            <w:r w:rsidRPr="008F20A8">
              <w:rPr>
                <w:rFonts w:eastAsia="Times New Roman" w:cs="Times New Roman"/>
                <w:sz w:val="20"/>
              </w:rPr>
              <w:t>Потери в сетях</w:t>
            </w:r>
          </w:p>
        </w:tc>
        <w:tc>
          <w:tcPr>
            <w:tcW w:w="1368" w:type="dxa"/>
            <w:shd w:val="clear" w:color="auto" w:fill="FFFFFF"/>
            <w:tcMar>
              <w:top w:w="40" w:type="dxa"/>
              <w:left w:w="200" w:type="dxa"/>
              <w:bottom w:w="40" w:type="dxa"/>
              <w:right w:w="200" w:type="dxa"/>
            </w:tcMar>
            <w:vAlign w:val="center"/>
          </w:tcPr>
          <w:p w14:paraId="314ED240" w14:textId="77777777" w:rsidR="00392DD9" w:rsidRPr="008F20A8" w:rsidRDefault="00392DD9" w:rsidP="00392DD9">
            <w:pPr>
              <w:jc w:val="center"/>
              <w:rPr>
                <w:rFonts w:cs="Times New Roman"/>
                <w:sz w:val="20"/>
              </w:rPr>
            </w:pPr>
            <w:r w:rsidRPr="008F20A8">
              <w:rPr>
                <w:rFonts w:eastAsia="Times New Roman" w:cs="Times New Roman"/>
                <w:sz w:val="20"/>
              </w:rPr>
              <w:t>Гкал/ч</w:t>
            </w:r>
          </w:p>
        </w:tc>
        <w:tc>
          <w:tcPr>
            <w:tcW w:w="2808" w:type="dxa"/>
            <w:shd w:val="clear" w:color="auto" w:fill="FFFFFF"/>
            <w:tcMar>
              <w:top w:w="40" w:type="dxa"/>
              <w:left w:w="200" w:type="dxa"/>
              <w:bottom w:w="40" w:type="dxa"/>
              <w:right w:w="200" w:type="dxa"/>
            </w:tcMar>
            <w:vAlign w:val="center"/>
          </w:tcPr>
          <w:p w14:paraId="37E4A6C9" w14:textId="77777777" w:rsidR="00392DD9" w:rsidRPr="008F20A8" w:rsidRDefault="00392DD9" w:rsidP="00392DD9">
            <w:pPr>
              <w:jc w:val="center"/>
              <w:rPr>
                <w:rFonts w:cs="Times New Roman"/>
                <w:sz w:val="20"/>
              </w:rPr>
            </w:pPr>
            <w:r w:rsidRPr="008F20A8">
              <w:rPr>
                <w:rFonts w:eastAsia="Times New Roman" w:cs="Times New Roman"/>
                <w:sz w:val="20"/>
              </w:rPr>
              <w:t>0,0190</w:t>
            </w:r>
          </w:p>
        </w:tc>
        <w:tc>
          <w:tcPr>
            <w:tcW w:w="2226" w:type="dxa"/>
            <w:shd w:val="clear" w:color="auto" w:fill="FFFFFF"/>
            <w:tcMar>
              <w:top w:w="40" w:type="dxa"/>
              <w:left w:w="200" w:type="dxa"/>
              <w:bottom w:w="40" w:type="dxa"/>
              <w:right w:w="200" w:type="dxa"/>
            </w:tcMar>
            <w:vAlign w:val="center"/>
          </w:tcPr>
          <w:p w14:paraId="59DF3613" w14:textId="77777777" w:rsidR="00392DD9" w:rsidRPr="008F20A8" w:rsidRDefault="00392DD9" w:rsidP="00392DD9">
            <w:pPr>
              <w:jc w:val="center"/>
              <w:rPr>
                <w:rFonts w:cs="Times New Roman"/>
                <w:sz w:val="20"/>
              </w:rPr>
            </w:pPr>
            <w:r w:rsidRPr="008F20A8">
              <w:rPr>
                <w:rFonts w:eastAsia="Times New Roman" w:cs="Times New Roman"/>
                <w:sz w:val="20"/>
              </w:rPr>
              <w:t>0,0190</w:t>
            </w:r>
          </w:p>
        </w:tc>
      </w:tr>
      <w:tr w:rsidR="00392DD9" w:rsidRPr="008F20A8" w14:paraId="1C6D526C" w14:textId="77777777" w:rsidTr="00392DD9">
        <w:trPr>
          <w:jc w:val="center"/>
        </w:trPr>
        <w:tc>
          <w:tcPr>
            <w:tcW w:w="330" w:type="dxa"/>
            <w:shd w:val="clear" w:color="auto" w:fill="FFFFFF"/>
            <w:tcMar>
              <w:top w:w="40" w:type="dxa"/>
              <w:left w:w="20" w:type="dxa"/>
              <w:bottom w:w="40" w:type="dxa"/>
              <w:right w:w="20" w:type="dxa"/>
            </w:tcMar>
            <w:vAlign w:val="center"/>
          </w:tcPr>
          <w:p w14:paraId="69FAF419" w14:textId="77777777" w:rsidR="00392DD9" w:rsidRPr="008F20A8" w:rsidRDefault="00392DD9" w:rsidP="00392DD9">
            <w:pPr>
              <w:jc w:val="center"/>
              <w:rPr>
                <w:rFonts w:cs="Times New Roman"/>
                <w:sz w:val="20"/>
              </w:rPr>
            </w:pPr>
            <w:r w:rsidRPr="008F20A8">
              <w:rPr>
                <w:rFonts w:eastAsia="Times New Roman" w:cs="Times New Roman"/>
                <w:sz w:val="20"/>
              </w:rPr>
              <w:t>4</w:t>
            </w:r>
          </w:p>
        </w:tc>
        <w:tc>
          <w:tcPr>
            <w:tcW w:w="2613" w:type="dxa"/>
            <w:shd w:val="clear" w:color="auto" w:fill="FFFFFF"/>
            <w:tcMar>
              <w:top w:w="40" w:type="dxa"/>
              <w:left w:w="200" w:type="dxa"/>
              <w:bottom w:w="40" w:type="dxa"/>
              <w:right w:w="200" w:type="dxa"/>
            </w:tcMar>
            <w:vAlign w:val="center"/>
          </w:tcPr>
          <w:p w14:paraId="5B73507A" w14:textId="77777777" w:rsidR="00392DD9" w:rsidRPr="008F20A8" w:rsidRDefault="00392DD9" w:rsidP="00392DD9">
            <w:pPr>
              <w:jc w:val="center"/>
              <w:rPr>
                <w:rFonts w:cs="Times New Roman"/>
                <w:sz w:val="20"/>
              </w:rPr>
            </w:pPr>
            <w:r w:rsidRPr="008F20A8">
              <w:rPr>
                <w:rFonts w:eastAsia="Times New Roman" w:cs="Times New Roman"/>
                <w:sz w:val="20"/>
              </w:rPr>
              <w:t>Резерв/дефицит</w:t>
            </w:r>
          </w:p>
        </w:tc>
        <w:tc>
          <w:tcPr>
            <w:tcW w:w="1368" w:type="dxa"/>
            <w:shd w:val="clear" w:color="auto" w:fill="FFFFFF"/>
            <w:tcMar>
              <w:top w:w="40" w:type="dxa"/>
              <w:left w:w="200" w:type="dxa"/>
              <w:bottom w:w="40" w:type="dxa"/>
              <w:right w:w="200" w:type="dxa"/>
            </w:tcMar>
            <w:vAlign w:val="center"/>
          </w:tcPr>
          <w:p w14:paraId="71E339A6" w14:textId="77777777" w:rsidR="00392DD9" w:rsidRPr="008F20A8" w:rsidRDefault="00392DD9" w:rsidP="00392DD9">
            <w:pPr>
              <w:jc w:val="center"/>
              <w:rPr>
                <w:rFonts w:cs="Times New Roman"/>
                <w:sz w:val="20"/>
              </w:rPr>
            </w:pPr>
            <w:r w:rsidRPr="008F20A8">
              <w:rPr>
                <w:rFonts w:eastAsia="Times New Roman" w:cs="Times New Roman"/>
                <w:sz w:val="20"/>
              </w:rPr>
              <w:t>Гкал/ч</w:t>
            </w:r>
          </w:p>
        </w:tc>
        <w:tc>
          <w:tcPr>
            <w:tcW w:w="2808" w:type="dxa"/>
            <w:shd w:val="clear" w:color="auto" w:fill="FFFFFF"/>
            <w:tcMar>
              <w:top w:w="40" w:type="dxa"/>
              <w:left w:w="200" w:type="dxa"/>
              <w:bottom w:w="40" w:type="dxa"/>
              <w:right w:w="200" w:type="dxa"/>
            </w:tcMar>
            <w:vAlign w:val="center"/>
          </w:tcPr>
          <w:p w14:paraId="352793A3" w14:textId="77777777" w:rsidR="00392DD9" w:rsidRPr="008F20A8" w:rsidRDefault="00392DD9" w:rsidP="00392DD9">
            <w:pPr>
              <w:jc w:val="center"/>
              <w:rPr>
                <w:rFonts w:cs="Times New Roman"/>
                <w:sz w:val="20"/>
              </w:rPr>
            </w:pPr>
            <w:r w:rsidRPr="008F20A8">
              <w:rPr>
                <w:rFonts w:eastAsia="Times New Roman" w:cs="Times New Roman"/>
                <w:sz w:val="20"/>
              </w:rPr>
              <w:t>0,9240</w:t>
            </w:r>
          </w:p>
        </w:tc>
        <w:tc>
          <w:tcPr>
            <w:tcW w:w="2226" w:type="dxa"/>
            <w:shd w:val="clear" w:color="auto" w:fill="FFFFFF"/>
            <w:tcMar>
              <w:top w:w="40" w:type="dxa"/>
              <w:left w:w="200" w:type="dxa"/>
              <w:bottom w:w="40" w:type="dxa"/>
              <w:right w:w="200" w:type="dxa"/>
            </w:tcMar>
            <w:vAlign w:val="center"/>
          </w:tcPr>
          <w:p w14:paraId="4A579148" w14:textId="77777777" w:rsidR="00392DD9" w:rsidRPr="008F20A8" w:rsidRDefault="00392DD9" w:rsidP="00392DD9">
            <w:pPr>
              <w:jc w:val="center"/>
              <w:rPr>
                <w:rFonts w:cs="Times New Roman"/>
                <w:sz w:val="20"/>
              </w:rPr>
            </w:pPr>
            <w:r w:rsidRPr="008F20A8">
              <w:rPr>
                <w:rFonts w:eastAsia="Times New Roman" w:cs="Times New Roman"/>
                <w:sz w:val="20"/>
              </w:rPr>
              <w:t>0,9240</w:t>
            </w:r>
          </w:p>
        </w:tc>
      </w:tr>
    </w:tbl>
    <w:p w14:paraId="28FFB5DA" w14:textId="77777777" w:rsidR="00392DD9" w:rsidRPr="008F20A8" w:rsidRDefault="00392DD9" w:rsidP="00652ED1">
      <w:pPr>
        <w:rPr>
          <w:rFonts w:cs="Times New Roman"/>
        </w:rPr>
      </w:pPr>
    </w:p>
    <w:p w14:paraId="74F04402" w14:textId="77777777" w:rsidR="00652ED1" w:rsidRPr="008F20A8" w:rsidRDefault="00692050" w:rsidP="00652ED1">
      <w:pPr>
        <w:pStyle w:val="2"/>
        <w:ind w:left="0" w:firstLine="0"/>
      </w:pPr>
      <w:hyperlink r:id="rId82" w:anchor="bookmark75" w:history="1">
        <w:bookmarkStart w:id="190" w:name="_Toc31810087"/>
        <w:bookmarkStart w:id="191" w:name="_Toc30058733"/>
        <w:bookmarkStart w:id="192" w:name="_Toc212887765"/>
        <w:r w:rsidR="00652ED1" w:rsidRPr="008F20A8">
          <w:t>Часть 7. БАЛАНСЫ ТЕПЛОНОСИТЕЛЯ</w:t>
        </w:r>
        <w:bookmarkEnd w:id="190"/>
        <w:bookmarkEnd w:id="191"/>
        <w:bookmarkEnd w:id="192"/>
      </w:hyperlink>
    </w:p>
    <w:p w14:paraId="406DFC6F" w14:textId="77777777" w:rsidR="00652ED1" w:rsidRPr="008F20A8" w:rsidRDefault="00652ED1" w:rsidP="00652ED1">
      <w:pPr>
        <w:rPr>
          <w:rFonts w:cs="Times New Roman"/>
        </w:rPr>
      </w:pPr>
      <w:bookmarkStart w:id="193" w:name="_Toc30058734"/>
      <w:bookmarkStart w:id="194" w:name="_Toc31810088"/>
    </w:p>
    <w:p w14:paraId="567A03F7" w14:textId="77777777" w:rsidR="00652ED1" w:rsidRPr="008F20A8" w:rsidRDefault="00652ED1" w:rsidP="00652ED1">
      <w:pPr>
        <w:pStyle w:val="2"/>
        <w:ind w:left="0" w:firstLine="0"/>
        <w:rPr>
          <w:szCs w:val="22"/>
        </w:rPr>
      </w:pPr>
      <w:bookmarkStart w:id="195" w:name="_Toc212887766"/>
      <w:r w:rsidRPr="008F20A8">
        <w:rPr>
          <w:szCs w:val="22"/>
        </w:rPr>
        <w:t xml:space="preserve">1.7.1 </w:t>
      </w:r>
      <w:hyperlink r:id="rId83" w:anchor="bookmark76" w:history="1">
        <w:r w:rsidRPr="008F20A8">
          <w:rPr>
            <w:szCs w:val="22"/>
          </w:rPr>
          <w:t>Описание балансов производительности водоподготовительных установок</w:t>
        </w:r>
      </w:hyperlink>
      <w:r w:rsidRPr="008F20A8">
        <w:rPr>
          <w:szCs w:val="22"/>
        </w:rPr>
        <w:t xml:space="preserve"> </w:t>
      </w:r>
      <w:hyperlink r:id="rId84" w:anchor="bookmark76" w:history="1">
        <w:r w:rsidRPr="008F20A8">
          <w:rPr>
            <w:szCs w:val="22"/>
          </w:rPr>
          <w:t>теплоносителя для тепловых сетей и максимального потребления теплоносителя в</w:t>
        </w:r>
      </w:hyperlink>
      <w:r w:rsidRPr="008F20A8">
        <w:rPr>
          <w:szCs w:val="22"/>
        </w:rPr>
        <w:t xml:space="preserve"> </w:t>
      </w:r>
      <w:hyperlink r:id="rId85" w:anchor="bookmark76" w:history="1">
        <w:r w:rsidRPr="008F20A8">
          <w:rPr>
            <w:szCs w:val="22"/>
          </w:rPr>
          <w:t>теплоиспользующих установках потребителей в перспективных зонах действия систем</w:t>
        </w:r>
      </w:hyperlink>
      <w:r w:rsidRPr="008F20A8">
        <w:rPr>
          <w:szCs w:val="22"/>
        </w:rPr>
        <w:t xml:space="preserve"> </w:t>
      </w:r>
      <w:hyperlink r:id="rId86" w:anchor="bookmark76" w:history="1">
        <w:r w:rsidRPr="008F20A8">
          <w:rPr>
            <w:szCs w:val="22"/>
          </w:rPr>
          <w:t>теплоснабжения и источников тепловой энергии, в том числе работающих на единую</w:t>
        </w:r>
      </w:hyperlink>
      <w:r w:rsidRPr="008F20A8">
        <w:rPr>
          <w:szCs w:val="22"/>
        </w:rPr>
        <w:t xml:space="preserve"> </w:t>
      </w:r>
      <w:hyperlink r:id="rId87" w:anchor="bookmark76" w:history="1">
        <w:r w:rsidRPr="008F20A8">
          <w:rPr>
            <w:szCs w:val="22"/>
          </w:rPr>
          <w:t>тепловую сеть</w:t>
        </w:r>
        <w:bookmarkEnd w:id="193"/>
        <w:bookmarkEnd w:id="194"/>
        <w:bookmarkEnd w:id="195"/>
      </w:hyperlink>
    </w:p>
    <w:p w14:paraId="21F70C2D" w14:textId="77777777" w:rsidR="00652ED1" w:rsidRPr="008F20A8" w:rsidRDefault="00652ED1" w:rsidP="00652ED1">
      <w:pPr>
        <w:pStyle w:val="a0"/>
        <w:rPr>
          <w:rFonts w:cs="Times New Roman"/>
          <w:lang w:eastAsia="ru-RU"/>
        </w:rPr>
      </w:pPr>
    </w:p>
    <w:p w14:paraId="1D9ACDFA" w14:textId="2127D176" w:rsidR="00392DD9" w:rsidRDefault="00392DD9" w:rsidP="00392DD9">
      <w:pPr>
        <w:pStyle w:val="a0"/>
        <w:ind w:firstLine="709"/>
        <w:jc w:val="both"/>
        <w:rPr>
          <w:rFonts w:cs="Times New Roman"/>
          <w:spacing w:val="-5"/>
        </w:rPr>
      </w:pPr>
      <w:r w:rsidRPr="008F20A8">
        <w:rPr>
          <w:rFonts w:cs="Times New Roman"/>
          <w:spacing w:val="-5"/>
        </w:rPr>
        <w:t>Водоподготовительная установка на котельных СП «Улюнское» не установлены.</w:t>
      </w:r>
    </w:p>
    <w:p w14:paraId="0F9B5F4E" w14:textId="56A3F918" w:rsidR="009E74EC" w:rsidRDefault="009E74EC" w:rsidP="00392DD9">
      <w:pPr>
        <w:pStyle w:val="a0"/>
        <w:ind w:firstLine="709"/>
        <w:jc w:val="both"/>
        <w:rPr>
          <w:rFonts w:cs="Times New Roman"/>
          <w:spacing w:val="-5"/>
        </w:rPr>
      </w:pPr>
    </w:p>
    <w:p w14:paraId="6B97EBAD" w14:textId="3E394382" w:rsidR="009E74EC" w:rsidRDefault="009E74EC" w:rsidP="00392DD9">
      <w:pPr>
        <w:pStyle w:val="a0"/>
        <w:ind w:firstLine="709"/>
        <w:jc w:val="both"/>
        <w:rPr>
          <w:rFonts w:cs="Times New Roman"/>
          <w:spacing w:val="-5"/>
        </w:rPr>
      </w:pPr>
    </w:p>
    <w:p w14:paraId="35DFAF37" w14:textId="77777777" w:rsidR="009E74EC" w:rsidRPr="008F20A8" w:rsidRDefault="009E74EC" w:rsidP="00392DD9">
      <w:pPr>
        <w:pStyle w:val="a0"/>
        <w:ind w:firstLine="709"/>
        <w:jc w:val="both"/>
        <w:rPr>
          <w:rFonts w:cs="Times New Roman"/>
          <w:spacing w:val="-5"/>
        </w:rPr>
      </w:pPr>
    </w:p>
    <w:p w14:paraId="56DCA911" w14:textId="77777777" w:rsidR="00517D85" w:rsidRPr="008F20A8" w:rsidRDefault="00652ED1">
      <w:pPr>
        <w:spacing w:before="400" w:after="200"/>
        <w:rPr>
          <w:rFonts w:cs="Times New Roman"/>
        </w:rPr>
      </w:pPr>
      <w:r w:rsidRPr="008F20A8">
        <w:rPr>
          <w:rFonts w:cs="Times New Roman"/>
          <w:b/>
        </w:rPr>
        <w:t xml:space="preserve">Таблица 1.7.1.1 - Баланс </w:t>
      </w:r>
      <w:r w:rsidR="00392DD9" w:rsidRPr="008F20A8">
        <w:rPr>
          <w:rFonts w:cs="Times New Roman"/>
          <w:b/>
        </w:rPr>
        <w:t>производительности ВПУ</w:t>
      </w:r>
    </w:p>
    <w:tbl>
      <w:tblPr>
        <w:tblW w:w="8047" w:type="dxa"/>
        <w:tblLook w:val="04A0" w:firstRow="1" w:lastRow="0" w:firstColumn="1" w:lastColumn="0" w:noHBand="0" w:noVBand="1"/>
      </w:tblPr>
      <w:tblGrid>
        <w:gridCol w:w="5807"/>
        <w:gridCol w:w="1060"/>
        <w:gridCol w:w="1180"/>
      </w:tblGrid>
      <w:tr w:rsidR="00392DD9" w:rsidRPr="008F20A8" w14:paraId="7E09FB27" w14:textId="77777777" w:rsidTr="005401FE">
        <w:trPr>
          <w:trHeight w:val="523"/>
          <w:tblHeader/>
        </w:trPr>
        <w:tc>
          <w:tcPr>
            <w:tcW w:w="580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6A4EC252" w14:textId="77777777" w:rsidR="00392DD9" w:rsidRPr="008F20A8" w:rsidRDefault="00392DD9" w:rsidP="005401FE">
            <w:pPr>
              <w:jc w:val="center"/>
              <w:rPr>
                <w:rFonts w:eastAsia="Times New Roman" w:cs="Times New Roman"/>
                <w:color w:val="000000"/>
                <w:sz w:val="22"/>
                <w:lang w:eastAsia="ru-RU"/>
              </w:rPr>
            </w:pPr>
            <w:bookmarkStart w:id="196" w:name="_Hlk184995715"/>
            <w:r w:rsidRPr="008F20A8">
              <w:rPr>
                <w:rFonts w:eastAsia="Times New Roman" w:cs="Times New Roman"/>
                <w:color w:val="000000"/>
                <w:sz w:val="22"/>
                <w:lang w:eastAsia="ru-RU"/>
              </w:rPr>
              <w:t>Параметр</w:t>
            </w:r>
          </w:p>
        </w:tc>
        <w:tc>
          <w:tcPr>
            <w:tcW w:w="1060" w:type="dxa"/>
            <w:tcBorders>
              <w:top w:val="single" w:sz="4" w:space="0" w:color="auto"/>
              <w:left w:val="nil"/>
              <w:bottom w:val="single" w:sz="4" w:space="0" w:color="auto"/>
              <w:right w:val="single" w:sz="4" w:space="0" w:color="auto"/>
            </w:tcBorders>
            <w:shd w:val="clear" w:color="000000" w:fill="F2F2F2"/>
            <w:vAlign w:val="center"/>
            <w:hideMark/>
          </w:tcPr>
          <w:p w14:paraId="6A81B920"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Ед. изм.</w:t>
            </w:r>
          </w:p>
        </w:tc>
        <w:tc>
          <w:tcPr>
            <w:tcW w:w="1180" w:type="dxa"/>
            <w:tcBorders>
              <w:top w:val="single" w:sz="4" w:space="0" w:color="auto"/>
              <w:left w:val="nil"/>
              <w:bottom w:val="single" w:sz="4" w:space="0" w:color="auto"/>
              <w:right w:val="single" w:sz="4" w:space="0" w:color="auto"/>
            </w:tcBorders>
            <w:shd w:val="clear" w:color="000000" w:fill="F2F2F2"/>
            <w:vAlign w:val="center"/>
            <w:hideMark/>
          </w:tcPr>
          <w:p w14:paraId="0DA7EBB3"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202</w:t>
            </w:r>
            <w:r w:rsidR="008F20A8" w:rsidRPr="008F20A8">
              <w:rPr>
                <w:rFonts w:eastAsia="Times New Roman" w:cs="Times New Roman"/>
                <w:color w:val="000000"/>
                <w:sz w:val="22"/>
                <w:lang w:eastAsia="ru-RU"/>
              </w:rPr>
              <w:t>4</w:t>
            </w:r>
          </w:p>
        </w:tc>
      </w:tr>
      <w:tr w:rsidR="00392DD9" w:rsidRPr="008F20A8" w14:paraId="57C686A2" w14:textId="77777777" w:rsidTr="005401FE">
        <w:trPr>
          <w:trHeight w:val="284"/>
        </w:trPr>
        <w:tc>
          <w:tcPr>
            <w:tcW w:w="8047" w:type="dxa"/>
            <w:gridSpan w:val="3"/>
            <w:tcBorders>
              <w:top w:val="nil"/>
              <w:left w:val="single" w:sz="4" w:space="0" w:color="auto"/>
              <w:bottom w:val="single" w:sz="4" w:space="0" w:color="auto"/>
              <w:right w:val="single" w:sz="4" w:space="0" w:color="auto"/>
            </w:tcBorders>
            <w:shd w:val="clear" w:color="auto" w:fill="auto"/>
            <w:vAlign w:val="center"/>
            <w:hideMark/>
          </w:tcPr>
          <w:p w14:paraId="5FF51229" w14:textId="77777777" w:rsidR="00392DD9" w:rsidRPr="008F20A8" w:rsidRDefault="00392DD9" w:rsidP="005401FE">
            <w:pPr>
              <w:jc w:val="center"/>
              <w:rPr>
                <w:rFonts w:eastAsia="Times New Roman" w:cs="Times New Roman"/>
                <w:bCs/>
                <w:i/>
                <w:color w:val="000000"/>
                <w:sz w:val="22"/>
                <w:lang w:eastAsia="ru-RU"/>
              </w:rPr>
            </w:pPr>
            <w:r w:rsidRPr="008F20A8">
              <w:rPr>
                <w:rFonts w:eastAsia="Times New Roman" w:cs="Times New Roman"/>
                <w:bCs/>
                <w:i/>
                <w:color w:val="000000"/>
                <w:sz w:val="22"/>
                <w:lang w:eastAsia="ru-RU"/>
              </w:rPr>
              <w:t xml:space="preserve">Котельная «Улюнская СОШ» </w:t>
            </w:r>
          </w:p>
        </w:tc>
      </w:tr>
      <w:tr w:rsidR="00392DD9" w:rsidRPr="008F20A8" w14:paraId="0658E5CD"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627E996"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74391F8B"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E7C01AB"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r>
      <w:tr w:rsidR="00392DD9" w:rsidRPr="008F20A8" w14:paraId="177F5A99"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B74936F"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6248D85F"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1FA1A68E"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392DD9" w:rsidRPr="008F20A8" w14:paraId="3EA9411B"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BC35E3A"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610284DA"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38AF785C"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392DD9" w:rsidRPr="008F20A8" w14:paraId="363A240D"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E3380EC"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18E5CEF4"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3412BCD"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tr w:rsidR="00392DD9" w:rsidRPr="008F20A8" w14:paraId="0C78D8C7"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6F85D29F"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7BEE1E09" w14:textId="77777777" w:rsidR="00392DD9" w:rsidRPr="008F20A8" w:rsidRDefault="008F20A8"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tcPr>
          <w:p w14:paraId="79033E45"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392DD9" w:rsidRPr="008F20A8" w14:paraId="28C18D2B"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320F993"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7313477A" w14:textId="77777777" w:rsidR="00392DD9" w:rsidRPr="008F20A8" w:rsidRDefault="008F20A8"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tcPr>
          <w:p w14:paraId="45AA13AC"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392DD9" w:rsidRPr="008F20A8" w14:paraId="24A7CD3E"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45182BD"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66115783"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257280A"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r>
      <w:tr w:rsidR="00392DD9" w:rsidRPr="008F20A8" w14:paraId="5F17EBDA"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5479938C"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Максимум подпитки тепловой сети эксплуатационном режиме</w:t>
            </w:r>
          </w:p>
        </w:tc>
        <w:tc>
          <w:tcPr>
            <w:tcW w:w="1060" w:type="dxa"/>
            <w:tcBorders>
              <w:top w:val="nil"/>
              <w:left w:val="nil"/>
              <w:bottom w:val="single" w:sz="4" w:space="0" w:color="auto"/>
              <w:right w:val="single" w:sz="4" w:space="0" w:color="auto"/>
            </w:tcBorders>
            <w:shd w:val="clear" w:color="auto" w:fill="auto"/>
            <w:vAlign w:val="center"/>
            <w:hideMark/>
          </w:tcPr>
          <w:p w14:paraId="571E3B66"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3DD99438"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r>
      <w:tr w:rsidR="00392DD9" w:rsidRPr="008F20A8" w14:paraId="79F44C1B"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3BFFD49"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60" w:type="dxa"/>
            <w:tcBorders>
              <w:top w:val="nil"/>
              <w:left w:val="nil"/>
              <w:bottom w:val="single" w:sz="4" w:space="0" w:color="auto"/>
              <w:right w:val="single" w:sz="4" w:space="0" w:color="auto"/>
            </w:tcBorders>
            <w:shd w:val="clear" w:color="auto" w:fill="auto"/>
            <w:vAlign w:val="center"/>
            <w:hideMark/>
          </w:tcPr>
          <w:p w14:paraId="6764B35B"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1D41A219" w14:textId="77777777" w:rsidR="00392DD9" w:rsidRPr="008F20A8" w:rsidRDefault="00590858"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0,529</w:t>
            </w:r>
          </w:p>
        </w:tc>
      </w:tr>
      <w:tr w:rsidR="00392DD9" w:rsidRPr="008F20A8" w14:paraId="152F4C3C"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C189C66"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4734C0CF"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DD5912D"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tr w:rsidR="00392DD9" w:rsidRPr="008F20A8" w14:paraId="6AB13148" w14:textId="77777777" w:rsidTr="005401FE">
        <w:trPr>
          <w:trHeight w:val="284"/>
        </w:trPr>
        <w:tc>
          <w:tcPr>
            <w:tcW w:w="8047" w:type="dxa"/>
            <w:gridSpan w:val="3"/>
            <w:tcBorders>
              <w:top w:val="nil"/>
              <w:left w:val="single" w:sz="4" w:space="0" w:color="auto"/>
              <w:bottom w:val="single" w:sz="4" w:space="0" w:color="auto"/>
              <w:right w:val="single" w:sz="4" w:space="0" w:color="auto"/>
            </w:tcBorders>
            <w:shd w:val="clear" w:color="auto" w:fill="auto"/>
            <w:vAlign w:val="center"/>
            <w:hideMark/>
          </w:tcPr>
          <w:p w14:paraId="528C47F4" w14:textId="77777777" w:rsidR="00392DD9" w:rsidRPr="008F20A8" w:rsidRDefault="00392DD9" w:rsidP="005401FE">
            <w:pPr>
              <w:jc w:val="center"/>
              <w:rPr>
                <w:rFonts w:eastAsia="Times New Roman" w:cs="Times New Roman"/>
                <w:bCs/>
                <w:i/>
                <w:color w:val="000000"/>
                <w:sz w:val="22"/>
                <w:lang w:eastAsia="ru-RU"/>
              </w:rPr>
            </w:pPr>
            <w:r w:rsidRPr="008F20A8">
              <w:rPr>
                <w:rFonts w:eastAsia="Times New Roman" w:cs="Times New Roman"/>
                <w:bCs/>
                <w:i/>
                <w:color w:val="000000"/>
                <w:sz w:val="22"/>
                <w:lang w:eastAsia="ru-RU"/>
              </w:rPr>
              <w:t>Котельная «Улюкчиканская СОШ»</w:t>
            </w:r>
          </w:p>
        </w:tc>
      </w:tr>
      <w:tr w:rsidR="00392DD9" w:rsidRPr="008F20A8" w14:paraId="09365875"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ABC8899"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Производительность ВПУ</w:t>
            </w:r>
          </w:p>
        </w:tc>
        <w:tc>
          <w:tcPr>
            <w:tcW w:w="1060" w:type="dxa"/>
            <w:tcBorders>
              <w:top w:val="nil"/>
              <w:left w:val="nil"/>
              <w:bottom w:val="single" w:sz="4" w:space="0" w:color="auto"/>
              <w:right w:val="single" w:sz="4" w:space="0" w:color="auto"/>
            </w:tcBorders>
            <w:shd w:val="clear" w:color="auto" w:fill="auto"/>
            <w:vAlign w:val="center"/>
            <w:hideMark/>
          </w:tcPr>
          <w:p w14:paraId="1DD12F93"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7D1AD3A5"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r>
      <w:tr w:rsidR="00392DD9" w:rsidRPr="008F20A8" w14:paraId="385A3A61"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04EC2932"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Количество баков-аккумуляторов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72F5087A"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ед.</w:t>
            </w:r>
          </w:p>
        </w:tc>
        <w:tc>
          <w:tcPr>
            <w:tcW w:w="1180" w:type="dxa"/>
            <w:tcBorders>
              <w:top w:val="nil"/>
              <w:left w:val="nil"/>
              <w:bottom w:val="single" w:sz="4" w:space="0" w:color="auto"/>
              <w:right w:val="single" w:sz="4" w:space="0" w:color="auto"/>
            </w:tcBorders>
            <w:shd w:val="clear" w:color="auto" w:fill="auto"/>
            <w:vAlign w:val="center"/>
            <w:hideMark/>
          </w:tcPr>
          <w:p w14:paraId="3D531BB1"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392DD9" w:rsidRPr="008F20A8" w14:paraId="23AD584F"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87E7659"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Общая емкость баков-аккумуляторов</w:t>
            </w:r>
          </w:p>
        </w:tc>
        <w:tc>
          <w:tcPr>
            <w:tcW w:w="1060" w:type="dxa"/>
            <w:tcBorders>
              <w:top w:val="nil"/>
              <w:left w:val="nil"/>
              <w:bottom w:val="single" w:sz="4" w:space="0" w:color="auto"/>
              <w:right w:val="single" w:sz="4" w:space="0" w:color="auto"/>
            </w:tcBorders>
            <w:shd w:val="clear" w:color="auto" w:fill="auto"/>
            <w:vAlign w:val="center"/>
            <w:hideMark/>
          </w:tcPr>
          <w:p w14:paraId="268F2FBE"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м3</w:t>
            </w:r>
          </w:p>
        </w:tc>
        <w:tc>
          <w:tcPr>
            <w:tcW w:w="1180" w:type="dxa"/>
            <w:tcBorders>
              <w:top w:val="nil"/>
              <w:left w:val="nil"/>
              <w:bottom w:val="single" w:sz="4" w:space="0" w:color="auto"/>
              <w:right w:val="single" w:sz="4" w:space="0" w:color="auto"/>
            </w:tcBorders>
            <w:shd w:val="clear" w:color="auto" w:fill="auto"/>
            <w:vAlign w:val="center"/>
            <w:hideMark/>
          </w:tcPr>
          <w:p w14:paraId="5E2745CB"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392DD9" w:rsidRPr="008F20A8" w14:paraId="44E1B2A5"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C21A730"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Расчетный часовой расход для подпитки системы теплоснабжения</w:t>
            </w:r>
          </w:p>
        </w:tc>
        <w:tc>
          <w:tcPr>
            <w:tcW w:w="1060" w:type="dxa"/>
            <w:tcBorders>
              <w:top w:val="nil"/>
              <w:left w:val="nil"/>
              <w:bottom w:val="single" w:sz="4" w:space="0" w:color="auto"/>
              <w:right w:val="single" w:sz="4" w:space="0" w:color="auto"/>
            </w:tcBorders>
            <w:shd w:val="clear" w:color="auto" w:fill="auto"/>
            <w:vAlign w:val="center"/>
            <w:hideMark/>
          </w:tcPr>
          <w:p w14:paraId="4217CA22"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25B25132"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tr w:rsidR="00392DD9" w:rsidRPr="008F20A8" w14:paraId="139B6E1D"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18F48B9"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Всего подпитка тепловой сети, в том числе:</w:t>
            </w:r>
          </w:p>
        </w:tc>
        <w:tc>
          <w:tcPr>
            <w:tcW w:w="1060" w:type="dxa"/>
            <w:tcBorders>
              <w:top w:val="nil"/>
              <w:left w:val="nil"/>
              <w:bottom w:val="single" w:sz="4" w:space="0" w:color="auto"/>
              <w:right w:val="single" w:sz="4" w:space="0" w:color="auto"/>
            </w:tcBorders>
            <w:shd w:val="clear" w:color="auto" w:fill="auto"/>
            <w:vAlign w:val="center"/>
            <w:hideMark/>
          </w:tcPr>
          <w:p w14:paraId="10E5A073"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54491AF1"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09B19597"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4CDC0ADA" w14:textId="77777777" w:rsidR="008F20A8" w:rsidRPr="008F20A8" w:rsidRDefault="008F20A8" w:rsidP="008F20A8">
            <w:pPr>
              <w:jc w:val="center"/>
              <w:rPr>
                <w:rFonts w:eastAsia="Times New Roman" w:cs="Times New Roman"/>
                <w:color w:val="000000"/>
                <w:sz w:val="22"/>
                <w:lang w:eastAsia="ru-RU"/>
              </w:rPr>
            </w:pPr>
            <w:r w:rsidRPr="008F20A8">
              <w:rPr>
                <w:rFonts w:eastAsia="Times New Roman" w:cs="Times New Roman"/>
                <w:color w:val="000000"/>
                <w:sz w:val="22"/>
                <w:lang w:eastAsia="ru-RU"/>
              </w:rPr>
              <w:t>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30992F81" w14:textId="77777777" w:rsidR="008F20A8" w:rsidRPr="008F20A8" w:rsidRDefault="008F20A8" w:rsidP="008F20A8">
            <w:pPr>
              <w:jc w:val="center"/>
              <w:rPr>
                <w:rFonts w:eastAsia="Times New Roman" w:cs="Times New Roman"/>
                <w:color w:val="000000"/>
                <w:sz w:val="22"/>
                <w:lang w:eastAsia="ru-RU"/>
              </w:rPr>
            </w:pPr>
            <w:r w:rsidRPr="008F20A8">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hideMark/>
          </w:tcPr>
          <w:p w14:paraId="7FC02753" w14:textId="77777777" w:rsidR="008F20A8" w:rsidRPr="008F20A8" w:rsidRDefault="008F20A8" w:rsidP="008F20A8">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28F359BA"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7CC46DD6" w14:textId="77777777" w:rsidR="008F20A8" w:rsidRPr="008F20A8" w:rsidRDefault="008F20A8" w:rsidP="008F20A8">
            <w:pPr>
              <w:jc w:val="center"/>
              <w:rPr>
                <w:rFonts w:eastAsia="Times New Roman" w:cs="Times New Roman"/>
                <w:color w:val="000000"/>
                <w:sz w:val="22"/>
                <w:lang w:eastAsia="ru-RU"/>
              </w:rPr>
            </w:pPr>
            <w:r w:rsidRPr="008F20A8">
              <w:rPr>
                <w:rFonts w:eastAsia="Times New Roman" w:cs="Times New Roman"/>
                <w:color w:val="000000"/>
                <w:sz w:val="22"/>
                <w:lang w:eastAsia="ru-RU"/>
              </w:rPr>
              <w:t>сверхнормативные утечки теплоносителя</w:t>
            </w:r>
          </w:p>
        </w:tc>
        <w:tc>
          <w:tcPr>
            <w:tcW w:w="1060" w:type="dxa"/>
            <w:tcBorders>
              <w:top w:val="nil"/>
              <w:left w:val="nil"/>
              <w:bottom w:val="single" w:sz="4" w:space="0" w:color="auto"/>
              <w:right w:val="single" w:sz="4" w:space="0" w:color="auto"/>
            </w:tcBorders>
            <w:shd w:val="clear" w:color="auto" w:fill="auto"/>
            <w:vAlign w:val="center"/>
            <w:hideMark/>
          </w:tcPr>
          <w:p w14:paraId="16B69C7C" w14:textId="77777777" w:rsidR="008F20A8" w:rsidRPr="008F20A8" w:rsidRDefault="008F20A8" w:rsidP="008F20A8">
            <w:pPr>
              <w:jc w:val="center"/>
              <w:rPr>
                <w:rFonts w:eastAsia="Times New Roman" w:cs="Times New Roman"/>
                <w:color w:val="000000"/>
                <w:sz w:val="22"/>
                <w:lang w:eastAsia="ru-RU"/>
              </w:rPr>
            </w:pPr>
            <w:r w:rsidRPr="008F20A8">
              <w:rPr>
                <w:rFonts w:eastAsia="Times New Roman" w:cs="Times New Roman"/>
                <w:color w:val="000000"/>
                <w:sz w:val="22"/>
                <w:lang w:eastAsia="ru-RU"/>
              </w:rPr>
              <w:t>т/год</w:t>
            </w:r>
          </w:p>
        </w:tc>
        <w:tc>
          <w:tcPr>
            <w:tcW w:w="1180" w:type="dxa"/>
            <w:tcBorders>
              <w:top w:val="nil"/>
              <w:left w:val="nil"/>
              <w:bottom w:val="single" w:sz="4" w:space="0" w:color="auto"/>
              <w:right w:val="single" w:sz="4" w:space="0" w:color="auto"/>
            </w:tcBorders>
            <w:shd w:val="clear" w:color="auto" w:fill="auto"/>
            <w:vAlign w:val="center"/>
            <w:hideMark/>
          </w:tcPr>
          <w:p w14:paraId="769E10B1" w14:textId="77777777" w:rsidR="008F20A8" w:rsidRPr="008F20A8" w:rsidRDefault="008F20A8" w:rsidP="008F20A8">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392DD9" w:rsidRPr="008F20A8" w14:paraId="4308A249"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1AC5FF20"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Отпуск теплоносителя из тепловых сетей на цели ГВС</w:t>
            </w:r>
          </w:p>
        </w:tc>
        <w:tc>
          <w:tcPr>
            <w:tcW w:w="1060" w:type="dxa"/>
            <w:tcBorders>
              <w:top w:val="nil"/>
              <w:left w:val="nil"/>
              <w:bottom w:val="single" w:sz="4" w:space="0" w:color="auto"/>
              <w:right w:val="single" w:sz="4" w:space="0" w:color="auto"/>
            </w:tcBorders>
            <w:shd w:val="clear" w:color="auto" w:fill="auto"/>
            <w:vAlign w:val="center"/>
            <w:hideMark/>
          </w:tcPr>
          <w:p w14:paraId="38D93E33"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013400A0"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r>
      <w:tr w:rsidR="00392DD9" w:rsidRPr="008F20A8" w14:paraId="47B93FFA"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D46B226"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Максимум подпитки тепловой сети эксплуатационном режиме</w:t>
            </w:r>
          </w:p>
        </w:tc>
        <w:tc>
          <w:tcPr>
            <w:tcW w:w="1060" w:type="dxa"/>
            <w:tcBorders>
              <w:top w:val="nil"/>
              <w:left w:val="nil"/>
              <w:bottom w:val="single" w:sz="4" w:space="0" w:color="auto"/>
              <w:right w:val="single" w:sz="4" w:space="0" w:color="auto"/>
            </w:tcBorders>
            <w:shd w:val="clear" w:color="auto" w:fill="auto"/>
            <w:vAlign w:val="center"/>
            <w:hideMark/>
          </w:tcPr>
          <w:p w14:paraId="5C2D22C3"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4A9B6D34"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tr w:rsidR="00392DD9" w:rsidRPr="008F20A8" w14:paraId="1A1F2E70"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28D83CBA"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60" w:type="dxa"/>
            <w:tcBorders>
              <w:top w:val="nil"/>
              <w:left w:val="nil"/>
              <w:bottom w:val="single" w:sz="4" w:space="0" w:color="auto"/>
              <w:right w:val="single" w:sz="4" w:space="0" w:color="auto"/>
            </w:tcBorders>
            <w:shd w:val="clear" w:color="auto" w:fill="auto"/>
            <w:vAlign w:val="center"/>
            <w:hideMark/>
          </w:tcPr>
          <w:p w14:paraId="0A9E7C6C"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7D17EE55" w14:textId="77777777" w:rsidR="00392DD9" w:rsidRPr="008F20A8" w:rsidRDefault="00590858"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0,085</w:t>
            </w:r>
          </w:p>
        </w:tc>
      </w:tr>
      <w:tr w:rsidR="00392DD9" w:rsidRPr="008F20A8" w14:paraId="4ED29D2B" w14:textId="77777777" w:rsidTr="005401FE">
        <w:trPr>
          <w:trHeight w:val="284"/>
        </w:trPr>
        <w:tc>
          <w:tcPr>
            <w:tcW w:w="5807" w:type="dxa"/>
            <w:tcBorders>
              <w:top w:val="nil"/>
              <w:left w:val="single" w:sz="4" w:space="0" w:color="auto"/>
              <w:bottom w:val="single" w:sz="4" w:space="0" w:color="auto"/>
              <w:right w:val="single" w:sz="4" w:space="0" w:color="auto"/>
            </w:tcBorders>
            <w:shd w:val="clear" w:color="auto" w:fill="auto"/>
            <w:vAlign w:val="center"/>
            <w:hideMark/>
          </w:tcPr>
          <w:p w14:paraId="39454665" w14:textId="77777777" w:rsidR="00392DD9" w:rsidRPr="008F20A8" w:rsidRDefault="00392DD9" w:rsidP="005401FE">
            <w:pPr>
              <w:rPr>
                <w:rFonts w:eastAsia="Times New Roman" w:cs="Times New Roman"/>
                <w:color w:val="000000"/>
                <w:sz w:val="22"/>
                <w:lang w:eastAsia="ru-RU"/>
              </w:rPr>
            </w:pPr>
            <w:r w:rsidRPr="008F20A8">
              <w:rPr>
                <w:rFonts w:eastAsia="Times New Roman" w:cs="Times New Roman"/>
                <w:color w:val="000000"/>
                <w:sz w:val="22"/>
                <w:lang w:eastAsia="ru-RU"/>
              </w:rPr>
              <w:t>Резерв (+) / дефицит (-) ВПУ</w:t>
            </w:r>
          </w:p>
        </w:tc>
        <w:tc>
          <w:tcPr>
            <w:tcW w:w="1060" w:type="dxa"/>
            <w:tcBorders>
              <w:top w:val="nil"/>
              <w:left w:val="nil"/>
              <w:bottom w:val="single" w:sz="4" w:space="0" w:color="auto"/>
              <w:right w:val="single" w:sz="4" w:space="0" w:color="auto"/>
            </w:tcBorders>
            <w:shd w:val="clear" w:color="auto" w:fill="auto"/>
            <w:vAlign w:val="center"/>
            <w:hideMark/>
          </w:tcPr>
          <w:p w14:paraId="31AA6403"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80" w:type="dxa"/>
            <w:tcBorders>
              <w:top w:val="nil"/>
              <w:left w:val="nil"/>
              <w:bottom w:val="single" w:sz="4" w:space="0" w:color="auto"/>
              <w:right w:val="single" w:sz="4" w:space="0" w:color="auto"/>
            </w:tcBorders>
            <w:shd w:val="clear" w:color="auto" w:fill="auto"/>
            <w:vAlign w:val="center"/>
            <w:hideMark/>
          </w:tcPr>
          <w:p w14:paraId="70CBA054" w14:textId="77777777" w:rsidR="00392DD9" w:rsidRPr="008F20A8" w:rsidRDefault="00392DD9"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r>
      <w:bookmarkEnd w:id="196"/>
    </w:tbl>
    <w:p w14:paraId="00E44EC5" w14:textId="77777777" w:rsidR="00652ED1" w:rsidRPr="008F20A8" w:rsidRDefault="00652ED1" w:rsidP="00652ED1">
      <w:pPr>
        <w:pStyle w:val="a0"/>
        <w:rPr>
          <w:rFonts w:cs="Times New Roman"/>
          <w:lang w:val="en-US" w:eastAsia="ru-RU"/>
        </w:rPr>
      </w:pPr>
    </w:p>
    <w:p w14:paraId="51AE8E5E" w14:textId="77777777" w:rsidR="00652ED1" w:rsidRPr="008F20A8" w:rsidRDefault="00652ED1" w:rsidP="00652ED1">
      <w:pPr>
        <w:pStyle w:val="2"/>
        <w:ind w:left="0" w:firstLine="0"/>
      </w:pPr>
      <w:bookmarkStart w:id="197" w:name="_Toc45099579"/>
      <w:bookmarkStart w:id="198" w:name="_Toc45614774"/>
      <w:bookmarkStart w:id="199" w:name="_Toc54952811"/>
      <w:bookmarkStart w:id="200" w:name="_Toc212887767"/>
      <w:r w:rsidRPr="008F20A8">
        <w:t xml:space="preserve">1.7.2 </w:t>
      </w:r>
      <w:bookmarkEnd w:id="197"/>
      <w:bookmarkEnd w:id="198"/>
      <w:bookmarkEnd w:id="199"/>
      <w:r w:rsidRPr="008F20A8">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00"/>
    </w:p>
    <w:p w14:paraId="30988BD6" w14:textId="77777777" w:rsidR="00652ED1" w:rsidRPr="008F20A8" w:rsidRDefault="00652ED1" w:rsidP="00652ED1">
      <w:pPr>
        <w:pStyle w:val="a0"/>
        <w:rPr>
          <w:rFonts w:cs="Times New Roman"/>
          <w:lang w:eastAsia="ru-RU"/>
        </w:rPr>
      </w:pPr>
    </w:p>
    <w:p w14:paraId="67394DF5" w14:textId="77777777" w:rsidR="00392DD9" w:rsidRPr="008F20A8" w:rsidRDefault="00392DD9" w:rsidP="00392DD9">
      <w:pPr>
        <w:pStyle w:val="a0"/>
        <w:ind w:firstLine="709"/>
        <w:jc w:val="both"/>
        <w:rPr>
          <w:rFonts w:cs="Times New Roman"/>
          <w:lang w:eastAsia="ru-RU"/>
        </w:rPr>
      </w:pPr>
      <w:r w:rsidRPr="008F20A8">
        <w:rPr>
          <w:rFonts w:cs="Times New Roman"/>
          <w:lang w:eastAsia="ru-RU"/>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 представлены в таблице 1.7.1.1.</w:t>
      </w:r>
    </w:p>
    <w:p w14:paraId="1C709935" w14:textId="77777777" w:rsidR="00392DD9" w:rsidRPr="008F20A8" w:rsidRDefault="00392DD9" w:rsidP="00652ED1">
      <w:pPr>
        <w:pStyle w:val="a0"/>
        <w:rPr>
          <w:rFonts w:cs="Times New Roman"/>
          <w:lang w:eastAsia="ru-RU"/>
        </w:rPr>
      </w:pPr>
    </w:p>
    <w:p w14:paraId="26B23AA1" w14:textId="77777777" w:rsidR="00652ED1" w:rsidRPr="008F20A8" w:rsidRDefault="00652ED1" w:rsidP="00652ED1">
      <w:pPr>
        <w:pStyle w:val="2"/>
        <w:ind w:left="0" w:firstLine="0"/>
      </w:pPr>
      <w:bookmarkStart w:id="201" w:name="_Toc212887768"/>
      <w:r w:rsidRPr="008F20A8">
        <w:t xml:space="preserve">1.7.3 </w:t>
      </w:r>
      <w:r w:rsidRPr="008F20A8">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201"/>
    </w:p>
    <w:p w14:paraId="1E800B0E" w14:textId="77777777" w:rsidR="00652ED1" w:rsidRPr="008F20A8" w:rsidRDefault="00652ED1" w:rsidP="00652ED1">
      <w:pPr>
        <w:ind w:firstLine="709"/>
        <w:jc w:val="center"/>
        <w:rPr>
          <w:rFonts w:cs="Times New Roman"/>
          <w:lang w:eastAsia="ru-RU"/>
        </w:rPr>
      </w:pPr>
    </w:p>
    <w:p w14:paraId="3134E663" w14:textId="77777777" w:rsidR="00392DD9" w:rsidRPr="008F20A8" w:rsidRDefault="00392DD9" w:rsidP="00392DD9">
      <w:pPr>
        <w:ind w:firstLine="709"/>
        <w:rPr>
          <w:rFonts w:cs="Times New Roman"/>
        </w:rPr>
      </w:pPr>
      <w:r w:rsidRPr="008F20A8">
        <w:rPr>
          <w:rFonts w:cs="Times New Roman"/>
        </w:rPr>
        <w:t>Изменения отсутствуют.</w:t>
      </w:r>
    </w:p>
    <w:p w14:paraId="557736AF" w14:textId="77777777" w:rsidR="00652ED1" w:rsidRPr="008F20A8" w:rsidRDefault="00692050" w:rsidP="00652ED1">
      <w:pPr>
        <w:rPr>
          <w:rFonts w:cs="Times New Roman"/>
        </w:rPr>
      </w:pPr>
      <w:hyperlink r:id="rId88" w:anchor="bookmark38" w:history="1"/>
    </w:p>
    <w:p w14:paraId="5979C5CB" w14:textId="77777777" w:rsidR="00652ED1" w:rsidRPr="008F20A8" w:rsidRDefault="00692050" w:rsidP="00652ED1">
      <w:pPr>
        <w:pStyle w:val="2"/>
        <w:ind w:left="0" w:firstLine="0"/>
      </w:pPr>
      <w:hyperlink r:id="rId89" w:anchor="bookmark81" w:history="1">
        <w:bookmarkStart w:id="202" w:name="_Toc30058739"/>
        <w:bookmarkStart w:id="203" w:name="_Toc31810093"/>
        <w:bookmarkStart w:id="204" w:name="_Toc212887769"/>
        <w:r w:rsidR="00652ED1" w:rsidRPr="008F20A8">
          <w:t>Часть 8. ТОПЛИВНЫЕ БАЛАНСЫ ИСТОЧНИКОВ ТЕПЛОВОЙ ЭНЕРГИИ И СИСТЕМА</w:t>
        </w:r>
      </w:hyperlink>
      <w:r w:rsidR="00652ED1" w:rsidRPr="008F20A8">
        <w:t xml:space="preserve"> </w:t>
      </w:r>
      <w:hyperlink r:id="rId90" w:anchor="bookmark81" w:history="1">
        <w:r w:rsidR="00652ED1" w:rsidRPr="008F20A8">
          <w:t>ОБЕСПЕЧЕНИЯ ТОПЛИВОМ</w:t>
        </w:r>
        <w:bookmarkEnd w:id="202"/>
        <w:bookmarkEnd w:id="203"/>
        <w:bookmarkEnd w:id="204"/>
      </w:hyperlink>
    </w:p>
    <w:p w14:paraId="2FA5DE01" w14:textId="77777777" w:rsidR="00652ED1" w:rsidRPr="008F20A8" w:rsidRDefault="00652ED1" w:rsidP="00652ED1">
      <w:pPr>
        <w:rPr>
          <w:rFonts w:cs="Times New Roman"/>
          <w:lang w:eastAsia="ru-RU"/>
        </w:rPr>
      </w:pPr>
    </w:p>
    <w:p w14:paraId="09429D5D" w14:textId="77777777" w:rsidR="00652ED1" w:rsidRPr="008F20A8" w:rsidRDefault="00692050" w:rsidP="00652ED1">
      <w:pPr>
        <w:pStyle w:val="2"/>
        <w:ind w:left="0" w:firstLine="0"/>
        <w:rPr>
          <w:szCs w:val="22"/>
        </w:rPr>
      </w:pPr>
      <w:hyperlink r:id="rId91" w:anchor="bookmark82" w:history="1">
        <w:bookmarkStart w:id="205" w:name="_Toc212887770"/>
        <w:r w:rsidR="00652ED1" w:rsidRPr="008F20A8">
          <w:t>1.8.1 Описание видов и количества используемого основного топлива для каждого</w:t>
        </w:r>
      </w:hyperlink>
      <w:r w:rsidR="00652ED1" w:rsidRPr="008F20A8">
        <w:rPr>
          <w:szCs w:val="22"/>
        </w:rPr>
        <w:t xml:space="preserve"> </w:t>
      </w:r>
      <w:hyperlink r:id="rId92" w:anchor="bookmark82" w:history="1">
        <w:r w:rsidR="00652ED1" w:rsidRPr="008F20A8">
          <w:t>источника тепловой энергии</w:t>
        </w:r>
        <w:bookmarkEnd w:id="205"/>
      </w:hyperlink>
    </w:p>
    <w:p w14:paraId="5B9BB9D2" w14:textId="77777777" w:rsidR="00652ED1" w:rsidRPr="008F20A8" w:rsidRDefault="00652ED1" w:rsidP="00652ED1">
      <w:pPr>
        <w:pStyle w:val="a0"/>
        <w:rPr>
          <w:rFonts w:cs="Times New Roman"/>
          <w:lang w:eastAsia="ru-RU"/>
        </w:rPr>
      </w:pPr>
    </w:p>
    <w:p w14:paraId="0034A09C" w14:textId="77777777" w:rsidR="00652ED1" w:rsidRPr="008F20A8" w:rsidRDefault="00652ED1" w:rsidP="00652ED1">
      <w:pPr>
        <w:pStyle w:val="a0"/>
        <w:ind w:firstLine="709"/>
        <w:jc w:val="both"/>
        <w:rPr>
          <w:rFonts w:cs="Times New Roman"/>
          <w:bCs/>
        </w:rPr>
      </w:pPr>
      <w:r w:rsidRPr="008F20A8">
        <w:rPr>
          <w:rFonts w:cs="Times New Roman"/>
        </w:rPr>
        <w:t xml:space="preserve">Виды топлива, используемые </w:t>
      </w:r>
      <w:r w:rsidRPr="008F20A8">
        <w:rPr>
          <w:rFonts w:cs="Times New Roman"/>
          <w:bCs/>
        </w:rPr>
        <w:t>источниками тепловой энергии представлены в таблице ниже.</w:t>
      </w:r>
    </w:p>
    <w:p w14:paraId="7E0222B0" w14:textId="77777777" w:rsidR="00517D85" w:rsidRPr="008F20A8" w:rsidRDefault="00652ED1">
      <w:pPr>
        <w:spacing w:before="400" w:after="200"/>
        <w:rPr>
          <w:rFonts w:cs="Times New Roman"/>
        </w:rPr>
      </w:pPr>
      <w:r w:rsidRPr="008F20A8">
        <w:rPr>
          <w:rFonts w:cs="Times New Roman"/>
          <w:b/>
        </w:rPr>
        <w:t xml:space="preserve">Таблица 1.8.1.1 - Топливный баланс системы теплоснабжения, образованной на базе котельных </w:t>
      </w:r>
      <w:r w:rsidR="00406712" w:rsidRPr="008F20A8">
        <w:rPr>
          <w:rFonts w:cs="Times New Roman"/>
          <w:b/>
        </w:rPr>
        <w:t>в зоне деятельности теплоснабжающей</w:t>
      </w:r>
      <w:r w:rsidRPr="008F20A8">
        <w:rPr>
          <w:rFonts w:cs="Times New Roman"/>
          <w:b/>
        </w:rPr>
        <w:t xml:space="preserve"> организации</w:t>
      </w:r>
    </w:p>
    <w:tbl>
      <w:tblPr>
        <w:tblStyle w:val="a8"/>
        <w:tblW w:w="5000" w:type="pct"/>
        <w:jc w:val="center"/>
        <w:tblLook w:val="04A0" w:firstRow="1" w:lastRow="0" w:firstColumn="1" w:lastColumn="0" w:noHBand="0" w:noVBand="1"/>
      </w:tblPr>
      <w:tblGrid>
        <w:gridCol w:w="1085"/>
        <w:gridCol w:w="1693"/>
        <w:gridCol w:w="1080"/>
        <w:gridCol w:w="1084"/>
        <w:gridCol w:w="1084"/>
        <w:gridCol w:w="1084"/>
        <w:gridCol w:w="1085"/>
        <w:gridCol w:w="1150"/>
      </w:tblGrid>
      <w:tr w:rsidR="00517D85" w:rsidRPr="008F20A8" w14:paraId="480E9E9E" w14:textId="77777777" w:rsidTr="00392DD9">
        <w:trPr>
          <w:tblHeader/>
          <w:jc w:val="center"/>
        </w:trPr>
        <w:tc>
          <w:tcPr>
            <w:tcW w:w="540" w:type="pct"/>
            <w:shd w:val="clear" w:color="auto" w:fill="F2F2F2"/>
            <w:tcMar>
              <w:top w:w="120" w:type="dxa"/>
              <w:left w:w="200" w:type="dxa"/>
              <w:bottom w:w="120" w:type="dxa"/>
              <w:right w:w="200" w:type="dxa"/>
            </w:tcMar>
            <w:vAlign w:val="center"/>
          </w:tcPr>
          <w:p w14:paraId="32F9A59D" w14:textId="77777777" w:rsidR="00517D85" w:rsidRPr="008F20A8" w:rsidRDefault="00652ED1">
            <w:pPr>
              <w:jc w:val="center"/>
              <w:rPr>
                <w:rFonts w:cs="Times New Roman"/>
                <w:sz w:val="20"/>
              </w:rPr>
            </w:pPr>
            <w:r w:rsidRPr="008F20A8">
              <w:rPr>
                <w:rFonts w:eastAsia="Times New Roman" w:cs="Times New Roman"/>
                <w:sz w:val="20"/>
              </w:rPr>
              <w:t>Вид топлива</w:t>
            </w:r>
          </w:p>
        </w:tc>
        <w:tc>
          <w:tcPr>
            <w:tcW w:w="830" w:type="pct"/>
            <w:shd w:val="clear" w:color="auto" w:fill="F2F2F2"/>
            <w:tcMar>
              <w:top w:w="120" w:type="dxa"/>
              <w:left w:w="200" w:type="dxa"/>
              <w:bottom w:w="120" w:type="dxa"/>
              <w:right w:w="200" w:type="dxa"/>
            </w:tcMar>
            <w:vAlign w:val="center"/>
          </w:tcPr>
          <w:p w14:paraId="2E533AA6" w14:textId="77777777" w:rsidR="00517D85" w:rsidRPr="008F20A8" w:rsidRDefault="00652ED1">
            <w:pPr>
              <w:jc w:val="center"/>
              <w:rPr>
                <w:rFonts w:cs="Times New Roman"/>
                <w:sz w:val="20"/>
              </w:rPr>
            </w:pPr>
            <w:r w:rsidRPr="008F20A8">
              <w:rPr>
                <w:rFonts w:eastAsia="Times New Roman" w:cs="Times New Roman"/>
                <w:sz w:val="20"/>
              </w:rPr>
              <w:t>Наименование</w:t>
            </w:r>
          </w:p>
        </w:tc>
        <w:tc>
          <w:tcPr>
            <w:tcW w:w="537" w:type="pct"/>
            <w:shd w:val="clear" w:color="auto" w:fill="F2F2F2"/>
            <w:tcMar>
              <w:top w:w="120" w:type="dxa"/>
              <w:left w:w="200" w:type="dxa"/>
              <w:bottom w:w="120" w:type="dxa"/>
              <w:right w:w="200" w:type="dxa"/>
            </w:tcMar>
            <w:vAlign w:val="center"/>
          </w:tcPr>
          <w:p w14:paraId="49FDB823" w14:textId="77777777" w:rsidR="00517D85" w:rsidRPr="008F20A8" w:rsidRDefault="00652ED1">
            <w:pPr>
              <w:jc w:val="center"/>
              <w:rPr>
                <w:rFonts w:cs="Times New Roman"/>
                <w:sz w:val="20"/>
              </w:rPr>
            </w:pPr>
            <w:r w:rsidRPr="008F20A8">
              <w:rPr>
                <w:rFonts w:eastAsia="Times New Roman" w:cs="Times New Roman"/>
                <w:sz w:val="20"/>
              </w:rPr>
              <w:t>Ед. изм.</w:t>
            </w:r>
          </w:p>
        </w:tc>
        <w:tc>
          <w:tcPr>
            <w:tcW w:w="619" w:type="pct"/>
            <w:shd w:val="clear" w:color="auto" w:fill="F2F2F2"/>
            <w:tcMar>
              <w:top w:w="120" w:type="dxa"/>
              <w:left w:w="200" w:type="dxa"/>
              <w:bottom w:w="120" w:type="dxa"/>
              <w:right w:w="200" w:type="dxa"/>
            </w:tcMar>
            <w:vAlign w:val="center"/>
          </w:tcPr>
          <w:p w14:paraId="258DFBA5" w14:textId="77777777" w:rsidR="00517D85" w:rsidRPr="008F20A8" w:rsidRDefault="00652ED1">
            <w:pPr>
              <w:jc w:val="center"/>
              <w:rPr>
                <w:rFonts w:cs="Times New Roman"/>
                <w:sz w:val="20"/>
              </w:rPr>
            </w:pPr>
            <w:r w:rsidRPr="008F20A8">
              <w:rPr>
                <w:rFonts w:eastAsia="Times New Roman" w:cs="Times New Roman"/>
                <w:sz w:val="20"/>
              </w:rPr>
              <w:t>2020</w:t>
            </w:r>
          </w:p>
        </w:tc>
        <w:tc>
          <w:tcPr>
            <w:tcW w:w="619" w:type="pct"/>
            <w:shd w:val="clear" w:color="auto" w:fill="F2F2F2"/>
            <w:tcMar>
              <w:top w:w="120" w:type="dxa"/>
              <w:left w:w="200" w:type="dxa"/>
              <w:bottom w:w="120" w:type="dxa"/>
              <w:right w:w="200" w:type="dxa"/>
            </w:tcMar>
            <w:vAlign w:val="center"/>
          </w:tcPr>
          <w:p w14:paraId="52FBB61E" w14:textId="77777777" w:rsidR="00517D85" w:rsidRPr="008F20A8" w:rsidRDefault="00652ED1">
            <w:pPr>
              <w:jc w:val="center"/>
              <w:rPr>
                <w:rFonts w:cs="Times New Roman"/>
                <w:sz w:val="20"/>
              </w:rPr>
            </w:pPr>
            <w:r w:rsidRPr="008F20A8">
              <w:rPr>
                <w:rFonts w:eastAsia="Times New Roman" w:cs="Times New Roman"/>
                <w:sz w:val="20"/>
              </w:rPr>
              <w:t>2021</w:t>
            </w:r>
          </w:p>
        </w:tc>
        <w:tc>
          <w:tcPr>
            <w:tcW w:w="619" w:type="pct"/>
            <w:shd w:val="clear" w:color="auto" w:fill="F2F2F2"/>
            <w:tcMar>
              <w:top w:w="120" w:type="dxa"/>
              <w:left w:w="200" w:type="dxa"/>
              <w:bottom w:w="120" w:type="dxa"/>
              <w:right w:w="200" w:type="dxa"/>
            </w:tcMar>
            <w:vAlign w:val="center"/>
          </w:tcPr>
          <w:p w14:paraId="1D867A30" w14:textId="77777777" w:rsidR="00517D85" w:rsidRPr="008F20A8" w:rsidRDefault="00652ED1">
            <w:pPr>
              <w:jc w:val="center"/>
              <w:rPr>
                <w:rFonts w:cs="Times New Roman"/>
                <w:sz w:val="20"/>
              </w:rPr>
            </w:pPr>
            <w:r w:rsidRPr="008F20A8">
              <w:rPr>
                <w:rFonts w:eastAsia="Times New Roman" w:cs="Times New Roman"/>
                <w:sz w:val="20"/>
              </w:rPr>
              <w:t>2022</w:t>
            </w:r>
          </w:p>
        </w:tc>
        <w:tc>
          <w:tcPr>
            <w:tcW w:w="619" w:type="pct"/>
            <w:shd w:val="clear" w:color="auto" w:fill="F2F2F2"/>
            <w:tcMar>
              <w:top w:w="120" w:type="dxa"/>
              <w:left w:w="200" w:type="dxa"/>
              <w:bottom w:w="120" w:type="dxa"/>
              <w:right w:w="200" w:type="dxa"/>
            </w:tcMar>
            <w:vAlign w:val="center"/>
          </w:tcPr>
          <w:p w14:paraId="4B0A3C62" w14:textId="77777777" w:rsidR="00517D85" w:rsidRPr="008F20A8" w:rsidRDefault="00652ED1">
            <w:pPr>
              <w:jc w:val="center"/>
              <w:rPr>
                <w:rFonts w:cs="Times New Roman"/>
                <w:sz w:val="20"/>
              </w:rPr>
            </w:pPr>
            <w:r w:rsidRPr="008F20A8">
              <w:rPr>
                <w:rFonts w:eastAsia="Times New Roman" w:cs="Times New Roman"/>
                <w:sz w:val="20"/>
              </w:rPr>
              <w:t>2023</w:t>
            </w:r>
          </w:p>
        </w:tc>
        <w:tc>
          <w:tcPr>
            <w:tcW w:w="619" w:type="pct"/>
            <w:shd w:val="clear" w:color="auto" w:fill="F2F2F2"/>
            <w:tcMar>
              <w:top w:w="120" w:type="dxa"/>
              <w:left w:w="200" w:type="dxa"/>
              <w:bottom w:w="120" w:type="dxa"/>
              <w:right w:w="200" w:type="dxa"/>
            </w:tcMar>
            <w:vAlign w:val="center"/>
          </w:tcPr>
          <w:p w14:paraId="62BB573D" w14:textId="77777777" w:rsidR="00517D85" w:rsidRPr="008F20A8" w:rsidRDefault="00652ED1">
            <w:pPr>
              <w:jc w:val="center"/>
              <w:rPr>
                <w:rFonts w:cs="Times New Roman"/>
                <w:sz w:val="20"/>
              </w:rPr>
            </w:pPr>
            <w:r w:rsidRPr="008F20A8">
              <w:rPr>
                <w:rFonts w:eastAsia="Times New Roman" w:cs="Times New Roman"/>
                <w:sz w:val="20"/>
              </w:rPr>
              <w:t>2024</w:t>
            </w:r>
          </w:p>
        </w:tc>
      </w:tr>
      <w:tr w:rsidR="00517D85" w:rsidRPr="008F20A8" w14:paraId="25E0B3AD" w14:textId="77777777" w:rsidTr="00392DD9">
        <w:trPr>
          <w:jc w:val="center"/>
        </w:trPr>
        <w:tc>
          <w:tcPr>
            <w:tcW w:w="5000" w:type="pct"/>
            <w:gridSpan w:val="8"/>
            <w:shd w:val="clear" w:color="auto" w:fill="FFFFFF"/>
            <w:tcMar>
              <w:top w:w="40" w:type="dxa"/>
              <w:left w:w="160" w:type="dxa"/>
              <w:bottom w:w="40" w:type="dxa"/>
              <w:right w:w="200" w:type="dxa"/>
            </w:tcMar>
            <w:vAlign w:val="center"/>
          </w:tcPr>
          <w:p w14:paraId="73E7FCF8" w14:textId="77777777" w:rsidR="00517D85" w:rsidRPr="008F20A8" w:rsidRDefault="00652ED1">
            <w:pPr>
              <w:rPr>
                <w:rFonts w:cs="Times New Roman"/>
                <w:sz w:val="20"/>
              </w:rPr>
            </w:pPr>
            <w:r w:rsidRPr="008F20A8">
              <w:rPr>
                <w:rFonts w:eastAsia="Times New Roman" w:cs="Times New Roman"/>
                <w:sz w:val="20"/>
              </w:rPr>
              <w:t>Котельная «Улюнская СОШ»</w:t>
            </w:r>
          </w:p>
        </w:tc>
      </w:tr>
      <w:tr w:rsidR="00517D85" w:rsidRPr="008F20A8" w14:paraId="2C4B8326" w14:textId="77777777" w:rsidTr="00392DD9">
        <w:trPr>
          <w:jc w:val="center"/>
        </w:trPr>
        <w:tc>
          <w:tcPr>
            <w:tcW w:w="540" w:type="pct"/>
            <w:vMerge w:val="restart"/>
            <w:shd w:val="clear" w:color="auto" w:fill="FFFFFF"/>
            <w:tcMar>
              <w:top w:w="40" w:type="dxa"/>
              <w:left w:w="200" w:type="dxa"/>
              <w:bottom w:w="40" w:type="dxa"/>
              <w:right w:w="200" w:type="dxa"/>
            </w:tcMar>
            <w:vAlign w:val="center"/>
          </w:tcPr>
          <w:p w14:paraId="3859B7CF" w14:textId="77777777" w:rsidR="00517D85" w:rsidRPr="008F20A8" w:rsidRDefault="00652ED1">
            <w:pPr>
              <w:rPr>
                <w:rFonts w:cs="Times New Roman"/>
                <w:sz w:val="20"/>
              </w:rPr>
            </w:pPr>
            <w:r w:rsidRPr="008F20A8">
              <w:rPr>
                <w:rFonts w:eastAsia="Times New Roman" w:cs="Times New Roman"/>
                <w:sz w:val="20"/>
              </w:rPr>
              <w:t>Уголь</w:t>
            </w:r>
          </w:p>
        </w:tc>
        <w:tc>
          <w:tcPr>
            <w:tcW w:w="830" w:type="pct"/>
            <w:shd w:val="clear" w:color="auto" w:fill="FFFFFF"/>
            <w:tcMar>
              <w:top w:w="40" w:type="dxa"/>
              <w:left w:w="200" w:type="dxa"/>
              <w:bottom w:w="40" w:type="dxa"/>
              <w:right w:w="200" w:type="dxa"/>
            </w:tcMar>
            <w:vAlign w:val="center"/>
          </w:tcPr>
          <w:p w14:paraId="64ED505F" w14:textId="77777777" w:rsidR="00517D85" w:rsidRPr="008F20A8" w:rsidRDefault="00652ED1">
            <w:pPr>
              <w:jc w:val="center"/>
              <w:rPr>
                <w:rFonts w:cs="Times New Roman"/>
                <w:sz w:val="20"/>
              </w:rPr>
            </w:pPr>
            <w:r w:rsidRPr="008F20A8">
              <w:rPr>
                <w:rFonts w:eastAsia="Times New Roman" w:cs="Times New Roman"/>
                <w:sz w:val="20"/>
              </w:rPr>
              <w:t>Остаток топлива на начало года</w:t>
            </w:r>
          </w:p>
        </w:tc>
        <w:tc>
          <w:tcPr>
            <w:tcW w:w="537" w:type="pct"/>
            <w:shd w:val="clear" w:color="auto" w:fill="FFFFFF"/>
            <w:tcMar>
              <w:top w:w="40" w:type="dxa"/>
              <w:left w:w="200" w:type="dxa"/>
              <w:bottom w:w="40" w:type="dxa"/>
              <w:right w:w="200" w:type="dxa"/>
            </w:tcMar>
            <w:vAlign w:val="center"/>
          </w:tcPr>
          <w:p w14:paraId="7F3133FC" w14:textId="77777777" w:rsidR="00517D85" w:rsidRPr="008F20A8" w:rsidRDefault="00652ED1">
            <w:pPr>
              <w:jc w:val="center"/>
              <w:rPr>
                <w:rFonts w:cs="Times New Roman"/>
                <w:sz w:val="20"/>
              </w:rPr>
            </w:pPr>
            <w:r w:rsidRPr="008F20A8">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1DA444D5" w14:textId="77777777" w:rsidR="00517D85" w:rsidRPr="008F20A8" w:rsidRDefault="00652ED1">
            <w:pPr>
              <w:jc w:val="center"/>
              <w:rPr>
                <w:rFonts w:cs="Times New Roman"/>
                <w:sz w:val="20"/>
              </w:rPr>
            </w:pPr>
            <w:r w:rsidRPr="008F20A8">
              <w:rPr>
                <w:rFonts w:eastAsia="Times New Roman" w:cs="Times New Roman"/>
                <w:sz w:val="20"/>
              </w:rPr>
              <w:t>40,00</w:t>
            </w:r>
          </w:p>
        </w:tc>
        <w:tc>
          <w:tcPr>
            <w:tcW w:w="619" w:type="pct"/>
            <w:shd w:val="clear" w:color="auto" w:fill="FFFFFF"/>
            <w:tcMar>
              <w:top w:w="40" w:type="dxa"/>
              <w:left w:w="200" w:type="dxa"/>
              <w:bottom w:w="40" w:type="dxa"/>
              <w:right w:w="200" w:type="dxa"/>
            </w:tcMar>
            <w:vAlign w:val="center"/>
          </w:tcPr>
          <w:p w14:paraId="41F163A4" w14:textId="77777777" w:rsidR="00517D85" w:rsidRPr="008F20A8" w:rsidRDefault="00652ED1">
            <w:pPr>
              <w:jc w:val="center"/>
              <w:rPr>
                <w:rFonts w:cs="Times New Roman"/>
                <w:sz w:val="20"/>
              </w:rPr>
            </w:pPr>
            <w:r w:rsidRPr="008F20A8">
              <w:rPr>
                <w:rFonts w:eastAsia="Times New Roman" w:cs="Times New Roman"/>
                <w:sz w:val="20"/>
              </w:rPr>
              <w:t>40,00</w:t>
            </w:r>
          </w:p>
        </w:tc>
        <w:tc>
          <w:tcPr>
            <w:tcW w:w="619" w:type="pct"/>
            <w:shd w:val="clear" w:color="auto" w:fill="FFFFFF"/>
            <w:tcMar>
              <w:top w:w="40" w:type="dxa"/>
              <w:left w:w="200" w:type="dxa"/>
              <w:bottom w:w="40" w:type="dxa"/>
              <w:right w:w="200" w:type="dxa"/>
            </w:tcMar>
            <w:vAlign w:val="center"/>
          </w:tcPr>
          <w:p w14:paraId="64885042" w14:textId="77777777" w:rsidR="00517D85" w:rsidRPr="008F20A8" w:rsidRDefault="00652ED1">
            <w:pPr>
              <w:jc w:val="center"/>
              <w:rPr>
                <w:rFonts w:cs="Times New Roman"/>
                <w:sz w:val="20"/>
              </w:rPr>
            </w:pPr>
            <w:r w:rsidRPr="008F20A8">
              <w:rPr>
                <w:rFonts w:eastAsia="Times New Roman" w:cs="Times New Roman"/>
                <w:sz w:val="20"/>
              </w:rPr>
              <w:t>40,00</w:t>
            </w:r>
          </w:p>
        </w:tc>
        <w:tc>
          <w:tcPr>
            <w:tcW w:w="619" w:type="pct"/>
            <w:shd w:val="clear" w:color="auto" w:fill="FFFFFF"/>
            <w:tcMar>
              <w:top w:w="40" w:type="dxa"/>
              <w:left w:w="200" w:type="dxa"/>
              <w:bottom w:w="40" w:type="dxa"/>
              <w:right w:w="200" w:type="dxa"/>
            </w:tcMar>
            <w:vAlign w:val="center"/>
          </w:tcPr>
          <w:p w14:paraId="5C7BF155" w14:textId="77777777" w:rsidR="00517D85" w:rsidRPr="008F20A8" w:rsidRDefault="00652ED1">
            <w:pPr>
              <w:jc w:val="center"/>
              <w:rPr>
                <w:rFonts w:cs="Times New Roman"/>
                <w:sz w:val="20"/>
              </w:rPr>
            </w:pPr>
            <w:r w:rsidRPr="008F20A8">
              <w:rPr>
                <w:rFonts w:eastAsia="Times New Roman" w:cs="Times New Roman"/>
                <w:sz w:val="20"/>
              </w:rPr>
              <w:t>40,00</w:t>
            </w:r>
          </w:p>
        </w:tc>
        <w:tc>
          <w:tcPr>
            <w:tcW w:w="619" w:type="pct"/>
            <w:shd w:val="clear" w:color="auto" w:fill="FFFFFF"/>
            <w:tcMar>
              <w:top w:w="40" w:type="dxa"/>
              <w:left w:w="200" w:type="dxa"/>
              <w:bottom w:w="40" w:type="dxa"/>
              <w:right w:w="200" w:type="dxa"/>
            </w:tcMar>
            <w:vAlign w:val="center"/>
          </w:tcPr>
          <w:p w14:paraId="19E61F4D" w14:textId="77777777" w:rsidR="00517D85" w:rsidRPr="008F20A8" w:rsidRDefault="00652ED1">
            <w:pPr>
              <w:jc w:val="center"/>
              <w:rPr>
                <w:rFonts w:cs="Times New Roman"/>
                <w:sz w:val="20"/>
              </w:rPr>
            </w:pPr>
            <w:r w:rsidRPr="008F20A8">
              <w:rPr>
                <w:rFonts w:eastAsia="Times New Roman" w:cs="Times New Roman"/>
                <w:sz w:val="20"/>
              </w:rPr>
              <w:t>33,68</w:t>
            </w:r>
          </w:p>
        </w:tc>
      </w:tr>
      <w:tr w:rsidR="00517D85" w:rsidRPr="008F20A8" w14:paraId="26132433" w14:textId="77777777" w:rsidTr="00392DD9">
        <w:trPr>
          <w:jc w:val="center"/>
        </w:trPr>
        <w:tc>
          <w:tcPr>
            <w:tcW w:w="540" w:type="pct"/>
            <w:vMerge/>
          </w:tcPr>
          <w:p w14:paraId="67F308CB" w14:textId="77777777" w:rsidR="00517D85" w:rsidRPr="008F20A8" w:rsidRDefault="00517D85">
            <w:pPr>
              <w:rPr>
                <w:rFonts w:cs="Times New Roman"/>
                <w:sz w:val="20"/>
              </w:rPr>
            </w:pPr>
          </w:p>
        </w:tc>
        <w:tc>
          <w:tcPr>
            <w:tcW w:w="830" w:type="pct"/>
            <w:shd w:val="clear" w:color="auto" w:fill="FFFFFF"/>
            <w:tcMar>
              <w:top w:w="40" w:type="dxa"/>
              <w:left w:w="200" w:type="dxa"/>
              <w:bottom w:w="40" w:type="dxa"/>
              <w:right w:w="200" w:type="dxa"/>
            </w:tcMar>
            <w:vAlign w:val="center"/>
          </w:tcPr>
          <w:p w14:paraId="71A5323A" w14:textId="77777777" w:rsidR="00517D85" w:rsidRPr="008F20A8" w:rsidRDefault="00652ED1">
            <w:pPr>
              <w:jc w:val="center"/>
              <w:rPr>
                <w:rFonts w:cs="Times New Roman"/>
                <w:sz w:val="20"/>
              </w:rPr>
            </w:pPr>
            <w:r w:rsidRPr="008F20A8">
              <w:rPr>
                <w:rFonts w:eastAsia="Times New Roman" w:cs="Times New Roman"/>
                <w:sz w:val="20"/>
              </w:rPr>
              <w:t>Приход топлива за год</w:t>
            </w:r>
          </w:p>
        </w:tc>
        <w:tc>
          <w:tcPr>
            <w:tcW w:w="537" w:type="pct"/>
            <w:shd w:val="clear" w:color="auto" w:fill="FFFFFF"/>
            <w:tcMar>
              <w:top w:w="40" w:type="dxa"/>
              <w:left w:w="200" w:type="dxa"/>
              <w:bottom w:w="40" w:type="dxa"/>
              <w:right w:w="200" w:type="dxa"/>
            </w:tcMar>
            <w:vAlign w:val="center"/>
          </w:tcPr>
          <w:p w14:paraId="6984DD25" w14:textId="77777777" w:rsidR="00517D85" w:rsidRPr="008F20A8" w:rsidRDefault="00652ED1">
            <w:pPr>
              <w:jc w:val="center"/>
              <w:rPr>
                <w:rFonts w:cs="Times New Roman"/>
                <w:sz w:val="20"/>
              </w:rPr>
            </w:pPr>
            <w:r w:rsidRPr="008F20A8">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2924BADF" w14:textId="77777777" w:rsidR="00517D85" w:rsidRPr="008F20A8" w:rsidRDefault="00652ED1">
            <w:pPr>
              <w:jc w:val="center"/>
              <w:rPr>
                <w:rFonts w:cs="Times New Roman"/>
                <w:sz w:val="20"/>
              </w:rPr>
            </w:pPr>
            <w:r w:rsidRPr="008F20A8">
              <w:rPr>
                <w:rFonts w:eastAsia="Times New Roman" w:cs="Times New Roman"/>
                <w:sz w:val="20"/>
              </w:rPr>
              <w:t>736,83</w:t>
            </w:r>
          </w:p>
        </w:tc>
        <w:tc>
          <w:tcPr>
            <w:tcW w:w="619" w:type="pct"/>
            <w:shd w:val="clear" w:color="auto" w:fill="FFFFFF"/>
            <w:tcMar>
              <w:top w:w="40" w:type="dxa"/>
              <w:left w:w="200" w:type="dxa"/>
              <w:bottom w:w="40" w:type="dxa"/>
              <w:right w:w="200" w:type="dxa"/>
            </w:tcMar>
            <w:vAlign w:val="center"/>
          </w:tcPr>
          <w:p w14:paraId="0121BC1B" w14:textId="77777777" w:rsidR="00517D85" w:rsidRPr="008F20A8" w:rsidRDefault="00652ED1">
            <w:pPr>
              <w:jc w:val="center"/>
              <w:rPr>
                <w:rFonts w:cs="Times New Roman"/>
                <w:sz w:val="20"/>
              </w:rPr>
            </w:pPr>
            <w:r w:rsidRPr="008F20A8">
              <w:rPr>
                <w:rFonts w:eastAsia="Times New Roman" w:cs="Times New Roman"/>
                <w:sz w:val="20"/>
              </w:rPr>
              <w:t>736,83</w:t>
            </w:r>
          </w:p>
        </w:tc>
        <w:tc>
          <w:tcPr>
            <w:tcW w:w="619" w:type="pct"/>
            <w:shd w:val="clear" w:color="auto" w:fill="FFFFFF"/>
            <w:tcMar>
              <w:top w:w="40" w:type="dxa"/>
              <w:left w:w="200" w:type="dxa"/>
              <w:bottom w:w="40" w:type="dxa"/>
              <w:right w:w="200" w:type="dxa"/>
            </w:tcMar>
            <w:vAlign w:val="center"/>
          </w:tcPr>
          <w:p w14:paraId="063A090A" w14:textId="77777777" w:rsidR="00517D85" w:rsidRPr="008F20A8" w:rsidRDefault="00652ED1">
            <w:pPr>
              <w:jc w:val="center"/>
              <w:rPr>
                <w:rFonts w:cs="Times New Roman"/>
                <w:sz w:val="20"/>
              </w:rPr>
            </w:pPr>
            <w:r w:rsidRPr="008F20A8">
              <w:rPr>
                <w:rFonts w:eastAsia="Times New Roman" w:cs="Times New Roman"/>
                <w:sz w:val="20"/>
              </w:rPr>
              <w:t>736,83</w:t>
            </w:r>
          </w:p>
        </w:tc>
        <w:tc>
          <w:tcPr>
            <w:tcW w:w="619" w:type="pct"/>
            <w:shd w:val="clear" w:color="auto" w:fill="FFFFFF"/>
            <w:tcMar>
              <w:top w:w="40" w:type="dxa"/>
              <w:left w:w="200" w:type="dxa"/>
              <w:bottom w:w="40" w:type="dxa"/>
              <w:right w:w="200" w:type="dxa"/>
            </w:tcMar>
            <w:vAlign w:val="center"/>
          </w:tcPr>
          <w:p w14:paraId="7B798512" w14:textId="77777777" w:rsidR="00517D85" w:rsidRPr="008F20A8" w:rsidRDefault="00652ED1">
            <w:pPr>
              <w:jc w:val="center"/>
              <w:rPr>
                <w:rFonts w:cs="Times New Roman"/>
                <w:sz w:val="20"/>
              </w:rPr>
            </w:pPr>
            <w:r w:rsidRPr="008F20A8">
              <w:rPr>
                <w:rFonts w:eastAsia="Times New Roman" w:cs="Times New Roman"/>
                <w:sz w:val="20"/>
              </w:rPr>
              <w:t>759,00</w:t>
            </w:r>
          </w:p>
        </w:tc>
        <w:tc>
          <w:tcPr>
            <w:tcW w:w="619" w:type="pct"/>
            <w:shd w:val="clear" w:color="auto" w:fill="FFFFFF"/>
            <w:tcMar>
              <w:top w:w="40" w:type="dxa"/>
              <w:left w:w="200" w:type="dxa"/>
              <w:bottom w:w="40" w:type="dxa"/>
              <w:right w:w="200" w:type="dxa"/>
            </w:tcMar>
            <w:vAlign w:val="center"/>
          </w:tcPr>
          <w:p w14:paraId="7FF2F0F7" w14:textId="77777777" w:rsidR="00517D85" w:rsidRPr="008F20A8" w:rsidRDefault="00652ED1">
            <w:pPr>
              <w:jc w:val="center"/>
              <w:rPr>
                <w:rFonts w:cs="Times New Roman"/>
                <w:sz w:val="20"/>
              </w:rPr>
            </w:pPr>
            <w:r w:rsidRPr="008F20A8">
              <w:rPr>
                <w:rFonts w:eastAsia="Times New Roman" w:cs="Times New Roman"/>
                <w:sz w:val="20"/>
              </w:rPr>
              <w:t>780,00</w:t>
            </w:r>
          </w:p>
        </w:tc>
      </w:tr>
      <w:tr w:rsidR="00517D85" w:rsidRPr="008F20A8" w14:paraId="3FE8C256" w14:textId="77777777" w:rsidTr="00392DD9">
        <w:trPr>
          <w:jc w:val="center"/>
        </w:trPr>
        <w:tc>
          <w:tcPr>
            <w:tcW w:w="540" w:type="pct"/>
            <w:vMerge/>
          </w:tcPr>
          <w:p w14:paraId="476084BB" w14:textId="77777777" w:rsidR="00517D85" w:rsidRPr="008F20A8" w:rsidRDefault="00517D85">
            <w:pPr>
              <w:rPr>
                <w:rFonts w:cs="Times New Roman"/>
                <w:sz w:val="20"/>
              </w:rPr>
            </w:pPr>
          </w:p>
        </w:tc>
        <w:tc>
          <w:tcPr>
            <w:tcW w:w="830" w:type="pct"/>
            <w:vMerge w:val="restart"/>
            <w:shd w:val="clear" w:color="auto" w:fill="FFFFFF"/>
            <w:tcMar>
              <w:top w:w="40" w:type="dxa"/>
              <w:left w:w="200" w:type="dxa"/>
              <w:bottom w:w="40" w:type="dxa"/>
              <w:right w:w="200" w:type="dxa"/>
            </w:tcMar>
            <w:vAlign w:val="center"/>
          </w:tcPr>
          <w:p w14:paraId="5CD0C95B" w14:textId="77777777" w:rsidR="00517D85" w:rsidRPr="008F20A8" w:rsidRDefault="00652ED1">
            <w:pPr>
              <w:jc w:val="center"/>
              <w:rPr>
                <w:rFonts w:cs="Times New Roman"/>
                <w:sz w:val="20"/>
              </w:rPr>
            </w:pPr>
            <w:r w:rsidRPr="008F20A8">
              <w:rPr>
                <w:rFonts w:eastAsia="Times New Roman" w:cs="Times New Roman"/>
                <w:sz w:val="20"/>
              </w:rPr>
              <w:t>Израсходовано топлива:</w:t>
            </w:r>
          </w:p>
        </w:tc>
        <w:tc>
          <w:tcPr>
            <w:tcW w:w="537" w:type="pct"/>
            <w:shd w:val="clear" w:color="auto" w:fill="FFFFFF"/>
            <w:tcMar>
              <w:top w:w="40" w:type="dxa"/>
              <w:left w:w="200" w:type="dxa"/>
              <w:bottom w:w="40" w:type="dxa"/>
              <w:right w:w="200" w:type="dxa"/>
            </w:tcMar>
            <w:vAlign w:val="center"/>
          </w:tcPr>
          <w:p w14:paraId="50C99694" w14:textId="77777777" w:rsidR="00517D85" w:rsidRPr="008F20A8" w:rsidRDefault="00652ED1">
            <w:pPr>
              <w:jc w:val="center"/>
              <w:rPr>
                <w:rFonts w:cs="Times New Roman"/>
                <w:sz w:val="20"/>
              </w:rPr>
            </w:pPr>
            <w:r w:rsidRPr="008F20A8">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60A28288" w14:textId="77777777" w:rsidR="00517D85" w:rsidRPr="008F20A8" w:rsidRDefault="00652ED1">
            <w:pPr>
              <w:jc w:val="center"/>
              <w:rPr>
                <w:rFonts w:cs="Times New Roman"/>
                <w:sz w:val="20"/>
              </w:rPr>
            </w:pPr>
            <w:r w:rsidRPr="008F20A8">
              <w:rPr>
                <w:rFonts w:eastAsia="Times New Roman" w:cs="Times New Roman"/>
                <w:sz w:val="20"/>
              </w:rPr>
              <w:t>736,83</w:t>
            </w:r>
          </w:p>
        </w:tc>
        <w:tc>
          <w:tcPr>
            <w:tcW w:w="619" w:type="pct"/>
            <w:shd w:val="clear" w:color="auto" w:fill="FFFFFF"/>
            <w:tcMar>
              <w:top w:w="40" w:type="dxa"/>
              <w:left w:w="200" w:type="dxa"/>
              <w:bottom w:w="40" w:type="dxa"/>
              <w:right w:w="200" w:type="dxa"/>
            </w:tcMar>
            <w:vAlign w:val="center"/>
          </w:tcPr>
          <w:p w14:paraId="55768248" w14:textId="77777777" w:rsidR="00517D85" w:rsidRPr="008F20A8" w:rsidRDefault="00652ED1">
            <w:pPr>
              <w:jc w:val="center"/>
              <w:rPr>
                <w:rFonts w:cs="Times New Roman"/>
                <w:sz w:val="20"/>
              </w:rPr>
            </w:pPr>
            <w:r w:rsidRPr="008F20A8">
              <w:rPr>
                <w:rFonts w:eastAsia="Times New Roman" w:cs="Times New Roman"/>
                <w:sz w:val="20"/>
              </w:rPr>
              <w:t>736,83</w:t>
            </w:r>
          </w:p>
        </w:tc>
        <w:tc>
          <w:tcPr>
            <w:tcW w:w="619" w:type="pct"/>
            <w:shd w:val="clear" w:color="auto" w:fill="FFFFFF"/>
            <w:tcMar>
              <w:top w:w="40" w:type="dxa"/>
              <w:left w:w="200" w:type="dxa"/>
              <w:bottom w:w="40" w:type="dxa"/>
              <w:right w:w="200" w:type="dxa"/>
            </w:tcMar>
            <w:vAlign w:val="center"/>
          </w:tcPr>
          <w:p w14:paraId="3E70ED0E" w14:textId="77777777" w:rsidR="00517D85" w:rsidRPr="008F20A8" w:rsidRDefault="00652ED1">
            <w:pPr>
              <w:jc w:val="center"/>
              <w:rPr>
                <w:rFonts w:cs="Times New Roman"/>
                <w:sz w:val="20"/>
              </w:rPr>
            </w:pPr>
            <w:r w:rsidRPr="008F20A8">
              <w:rPr>
                <w:rFonts w:eastAsia="Times New Roman" w:cs="Times New Roman"/>
                <w:sz w:val="20"/>
              </w:rPr>
              <w:t>736,83</w:t>
            </w:r>
          </w:p>
        </w:tc>
        <w:tc>
          <w:tcPr>
            <w:tcW w:w="619" w:type="pct"/>
            <w:shd w:val="clear" w:color="auto" w:fill="FFFFFF"/>
            <w:tcMar>
              <w:top w:w="40" w:type="dxa"/>
              <w:left w:w="200" w:type="dxa"/>
              <w:bottom w:w="40" w:type="dxa"/>
              <w:right w:w="200" w:type="dxa"/>
            </w:tcMar>
            <w:vAlign w:val="center"/>
          </w:tcPr>
          <w:p w14:paraId="0D431751" w14:textId="77777777" w:rsidR="00517D85" w:rsidRPr="008F20A8" w:rsidRDefault="00652ED1">
            <w:pPr>
              <w:jc w:val="center"/>
              <w:rPr>
                <w:rFonts w:cs="Times New Roman"/>
                <w:sz w:val="20"/>
              </w:rPr>
            </w:pPr>
            <w:r w:rsidRPr="008F20A8">
              <w:rPr>
                <w:rFonts w:eastAsia="Times New Roman" w:cs="Times New Roman"/>
                <w:sz w:val="20"/>
              </w:rPr>
              <w:t>765,32</w:t>
            </w:r>
          </w:p>
        </w:tc>
        <w:tc>
          <w:tcPr>
            <w:tcW w:w="619" w:type="pct"/>
            <w:shd w:val="clear" w:color="auto" w:fill="FFFFFF"/>
            <w:tcMar>
              <w:top w:w="40" w:type="dxa"/>
              <w:left w:w="200" w:type="dxa"/>
              <w:bottom w:w="40" w:type="dxa"/>
              <w:right w:w="200" w:type="dxa"/>
            </w:tcMar>
            <w:vAlign w:val="center"/>
          </w:tcPr>
          <w:p w14:paraId="61E2411C" w14:textId="77777777" w:rsidR="00517D85" w:rsidRPr="008F20A8" w:rsidRDefault="00652ED1">
            <w:pPr>
              <w:jc w:val="center"/>
              <w:rPr>
                <w:rFonts w:cs="Times New Roman"/>
                <w:sz w:val="20"/>
              </w:rPr>
            </w:pPr>
            <w:r w:rsidRPr="008F20A8">
              <w:rPr>
                <w:rFonts w:eastAsia="Times New Roman" w:cs="Times New Roman"/>
                <w:sz w:val="20"/>
              </w:rPr>
              <w:t>770</w:t>
            </w:r>
            <w:r w:rsidR="00392DD9" w:rsidRPr="008F20A8">
              <w:rPr>
                <w:rFonts w:eastAsia="Times New Roman" w:cs="Times New Roman"/>
                <w:sz w:val="20"/>
              </w:rPr>
              <w:t>,00</w:t>
            </w:r>
          </w:p>
        </w:tc>
      </w:tr>
      <w:tr w:rsidR="00517D85" w:rsidRPr="008F20A8" w14:paraId="0FA79BE8" w14:textId="77777777" w:rsidTr="00392DD9">
        <w:trPr>
          <w:jc w:val="center"/>
        </w:trPr>
        <w:tc>
          <w:tcPr>
            <w:tcW w:w="540" w:type="pct"/>
            <w:vMerge/>
          </w:tcPr>
          <w:p w14:paraId="5F743E0C" w14:textId="77777777" w:rsidR="00517D85" w:rsidRPr="008F20A8" w:rsidRDefault="00517D85">
            <w:pPr>
              <w:rPr>
                <w:rFonts w:cs="Times New Roman"/>
                <w:sz w:val="20"/>
              </w:rPr>
            </w:pPr>
          </w:p>
        </w:tc>
        <w:tc>
          <w:tcPr>
            <w:tcW w:w="830" w:type="pct"/>
            <w:vMerge/>
          </w:tcPr>
          <w:p w14:paraId="097D4647" w14:textId="77777777" w:rsidR="00517D85" w:rsidRPr="008F20A8" w:rsidRDefault="00517D85">
            <w:pPr>
              <w:rPr>
                <w:rFonts w:cs="Times New Roman"/>
                <w:sz w:val="20"/>
              </w:rPr>
            </w:pPr>
          </w:p>
        </w:tc>
        <w:tc>
          <w:tcPr>
            <w:tcW w:w="537" w:type="pct"/>
            <w:shd w:val="clear" w:color="auto" w:fill="FFFFFF"/>
            <w:tcMar>
              <w:top w:w="40" w:type="dxa"/>
              <w:left w:w="200" w:type="dxa"/>
              <w:bottom w:w="40" w:type="dxa"/>
              <w:right w:w="200" w:type="dxa"/>
            </w:tcMar>
            <w:vAlign w:val="center"/>
          </w:tcPr>
          <w:p w14:paraId="25FDC532" w14:textId="77777777" w:rsidR="00517D85" w:rsidRPr="008F20A8" w:rsidRDefault="00652ED1">
            <w:pPr>
              <w:jc w:val="center"/>
              <w:rPr>
                <w:rFonts w:cs="Times New Roman"/>
                <w:sz w:val="20"/>
              </w:rPr>
            </w:pPr>
            <w:r w:rsidRPr="008F20A8">
              <w:rPr>
                <w:rFonts w:eastAsia="Times New Roman" w:cs="Times New Roman"/>
                <w:sz w:val="20"/>
              </w:rPr>
              <w:t>т.у.т.</w:t>
            </w:r>
          </w:p>
        </w:tc>
        <w:tc>
          <w:tcPr>
            <w:tcW w:w="619" w:type="pct"/>
            <w:shd w:val="clear" w:color="auto" w:fill="FFFFFF"/>
            <w:tcMar>
              <w:top w:w="40" w:type="dxa"/>
              <w:left w:w="200" w:type="dxa"/>
              <w:bottom w:w="40" w:type="dxa"/>
              <w:right w:w="200" w:type="dxa"/>
            </w:tcMar>
            <w:vAlign w:val="center"/>
          </w:tcPr>
          <w:p w14:paraId="1382D9DF" w14:textId="77777777" w:rsidR="00517D85" w:rsidRPr="008F20A8" w:rsidRDefault="00652ED1">
            <w:pPr>
              <w:jc w:val="center"/>
              <w:rPr>
                <w:rFonts w:cs="Times New Roman"/>
                <w:sz w:val="20"/>
              </w:rPr>
            </w:pPr>
            <w:r w:rsidRPr="008F20A8">
              <w:rPr>
                <w:rFonts w:eastAsia="Times New Roman" w:cs="Times New Roman"/>
                <w:sz w:val="20"/>
              </w:rPr>
              <w:t>522,41</w:t>
            </w:r>
          </w:p>
        </w:tc>
        <w:tc>
          <w:tcPr>
            <w:tcW w:w="619" w:type="pct"/>
            <w:shd w:val="clear" w:color="auto" w:fill="FFFFFF"/>
            <w:tcMar>
              <w:top w:w="40" w:type="dxa"/>
              <w:left w:w="200" w:type="dxa"/>
              <w:bottom w:w="40" w:type="dxa"/>
              <w:right w:w="200" w:type="dxa"/>
            </w:tcMar>
            <w:vAlign w:val="center"/>
          </w:tcPr>
          <w:p w14:paraId="1DECF729" w14:textId="77777777" w:rsidR="00517D85" w:rsidRPr="008F20A8" w:rsidRDefault="00652ED1">
            <w:pPr>
              <w:jc w:val="center"/>
              <w:rPr>
                <w:rFonts w:cs="Times New Roman"/>
                <w:sz w:val="20"/>
              </w:rPr>
            </w:pPr>
            <w:r w:rsidRPr="008F20A8">
              <w:rPr>
                <w:rFonts w:eastAsia="Times New Roman" w:cs="Times New Roman"/>
                <w:sz w:val="20"/>
              </w:rPr>
              <w:t>522,41</w:t>
            </w:r>
          </w:p>
        </w:tc>
        <w:tc>
          <w:tcPr>
            <w:tcW w:w="619" w:type="pct"/>
            <w:shd w:val="clear" w:color="auto" w:fill="FFFFFF"/>
            <w:tcMar>
              <w:top w:w="40" w:type="dxa"/>
              <w:left w:w="200" w:type="dxa"/>
              <w:bottom w:w="40" w:type="dxa"/>
              <w:right w:w="200" w:type="dxa"/>
            </w:tcMar>
            <w:vAlign w:val="center"/>
          </w:tcPr>
          <w:p w14:paraId="26D2ADBF" w14:textId="77777777" w:rsidR="00517D85" w:rsidRPr="008F20A8" w:rsidRDefault="00652ED1">
            <w:pPr>
              <w:jc w:val="center"/>
              <w:rPr>
                <w:rFonts w:cs="Times New Roman"/>
                <w:sz w:val="20"/>
              </w:rPr>
            </w:pPr>
            <w:r w:rsidRPr="008F20A8">
              <w:rPr>
                <w:rFonts w:eastAsia="Times New Roman" w:cs="Times New Roman"/>
                <w:sz w:val="20"/>
              </w:rPr>
              <w:t>522,41</w:t>
            </w:r>
          </w:p>
        </w:tc>
        <w:tc>
          <w:tcPr>
            <w:tcW w:w="619" w:type="pct"/>
            <w:shd w:val="clear" w:color="auto" w:fill="FFFFFF"/>
            <w:tcMar>
              <w:top w:w="40" w:type="dxa"/>
              <w:left w:w="200" w:type="dxa"/>
              <w:bottom w:w="40" w:type="dxa"/>
              <w:right w:w="200" w:type="dxa"/>
            </w:tcMar>
            <w:vAlign w:val="center"/>
          </w:tcPr>
          <w:p w14:paraId="7B6047A8" w14:textId="77777777" w:rsidR="00517D85" w:rsidRPr="008F20A8" w:rsidRDefault="00652ED1">
            <w:pPr>
              <w:jc w:val="center"/>
              <w:rPr>
                <w:rFonts w:cs="Times New Roman"/>
                <w:sz w:val="20"/>
              </w:rPr>
            </w:pPr>
            <w:r w:rsidRPr="008F20A8">
              <w:rPr>
                <w:rFonts w:eastAsia="Times New Roman" w:cs="Times New Roman"/>
                <w:sz w:val="20"/>
              </w:rPr>
              <w:t>542,50</w:t>
            </w:r>
          </w:p>
        </w:tc>
        <w:tc>
          <w:tcPr>
            <w:tcW w:w="619" w:type="pct"/>
            <w:shd w:val="clear" w:color="auto" w:fill="FFFFFF"/>
            <w:tcMar>
              <w:top w:w="40" w:type="dxa"/>
              <w:left w:w="200" w:type="dxa"/>
              <w:bottom w:w="40" w:type="dxa"/>
              <w:right w:w="200" w:type="dxa"/>
            </w:tcMar>
            <w:vAlign w:val="center"/>
          </w:tcPr>
          <w:p w14:paraId="37A9FEFA" w14:textId="77777777" w:rsidR="00517D85" w:rsidRPr="008F20A8" w:rsidRDefault="00652ED1">
            <w:pPr>
              <w:jc w:val="center"/>
              <w:rPr>
                <w:rFonts w:cs="Times New Roman"/>
                <w:sz w:val="20"/>
              </w:rPr>
            </w:pPr>
            <w:r w:rsidRPr="008F20A8">
              <w:rPr>
                <w:rFonts w:eastAsia="Times New Roman" w:cs="Times New Roman"/>
                <w:sz w:val="20"/>
              </w:rPr>
              <w:t>545,93</w:t>
            </w:r>
          </w:p>
        </w:tc>
      </w:tr>
      <w:tr w:rsidR="00517D85" w:rsidRPr="008F20A8" w14:paraId="3B89E637" w14:textId="77777777" w:rsidTr="00392DD9">
        <w:trPr>
          <w:jc w:val="center"/>
        </w:trPr>
        <w:tc>
          <w:tcPr>
            <w:tcW w:w="540" w:type="pct"/>
            <w:vMerge/>
          </w:tcPr>
          <w:p w14:paraId="2C14DA04" w14:textId="77777777" w:rsidR="00517D85" w:rsidRPr="008F20A8" w:rsidRDefault="00517D85">
            <w:pPr>
              <w:rPr>
                <w:rFonts w:cs="Times New Roman"/>
                <w:sz w:val="20"/>
              </w:rPr>
            </w:pPr>
          </w:p>
        </w:tc>
        <w:tc>
          <w:tcPr>
            <w:tcW w:w="830" w:type="pct"/>
            <w:shd w:val="clear" w:color="auto" w:fill="FFFFFF"/>
            <w:tcMar>
              <w:top w:w="40" w:type="dxa"/>
              <w:left w:w="200" w:type="dxa"/>
              <w:bottom w:w="40" w:type="dxa"/>
              <w:right w:w="200" w:type="dxa"/>
            </w:tcMar>
            <w:vAlign w:val="center"/>
          </w:tcPr>
          <w:p w14:paraId="36FC90EA" w14:textId="77777777" w:rsidR="00517D85" w:rsidRPr="008F20A8" w:rsidRDefault="00652ED1">
            <w:pPr>
              <w:jc w:val="center"/>
              <w:rPr>
                <w:rFonts w:cs="Times New Roman"/>
                <w:sz w:val="20"/>
              </w:rPr>
            </w:pPr>
            <w:r w:rsidRPr="008F20A8">
              <w:rPr>
                <w:rFonts w:eastAsia="Times New Roman" w:cs="Times New Roman"/>
                <w:sz w:val="20"/>
              </w:rPr>
              <w:t>Остаток топлива</w:t>
            </w:r>
          </w:p>
        </w:tc>
        <w:tc>
          <w:tcPr>
            <w:tcW w:w="537" w:type="pct"/>
            <w:shd w:val="clear" w:color="auto" w:fill="FFFFFF"/>
            <w:tcMar>
              <w:top w:w="40" w:type="dxa"/>
              <w:left w:w="200" w:type="dxa"/>
              <w:bottom w:w="40" w:type="dxa"/>
              <w:right w:w="200" w:type="dxa"/>
            </w:tcMar>
            <w:vAlign w:val="center"/>
          </w:tcPr>
          <w:p w14:paraId="12502319" w14:textId="77777777" w:rsidR="00517D85" w:rsidRPr="008F20A8" w:rsidRDefault="00652ED1">
            <w:pPr>
              <w:jc w:val="center"/>
              <w:rPr>
                <w:rFonts w:cs="Times New Roman"/>
                <w:sz w:val="20"/>
              </w:rPr>
            </w:pPr>
            <w:r w:rsidRPr="008F20A8">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275F3181" w14:textId="77777777" w:rsidR="00517D85" w:rsidRPr="008F20A8" w:rsidRDefault="00652ED1">
            <w:pPr>
              <w:jc w:val="center"/>
              <w:rPr>
                <w:rFonts w:cs="Times New Roman"/>
                <w:sz w:val="20"/>
              </w:rPr>
            </w:pPr>
            <w:r w:rsidRPr="008F20A8">
              <w:rPr>
                <w:rFonts w:eastAsia="Times New Roman" w:cs="Times New Roman"/>
                <w:sz w:val="20"/>
              </w:rPr>
              <w:t>40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09FAD6EB" w14:textId="77777777" w:rsidR="00517D85" w:rsidRPr="008F20A8" w:rsidRDefault="00652ED1">
            <w:pPr>
              <w:jc w:val="center"/>
              <w:rPr>
                <w:rFonts w:cs="Times New Roman"/>
                <w:sz w:val="20"/>
              </w:rPr>
            </w:pPr>
            <w:r w:rsidRPr="008F20A8">
              <w:rPr>
                <w:rFonts w:eastAsia="Times New Roman" w:cs="Times New Roman"/>
                <w:sz w:val="20"/>
              </w:rPr>
              <w:t>40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7713998F" w14:textId="77777777" w:rsidR="00517D85" w:rsidRPr="008F20A8" w:rsidRDefault="00652ED1">
            <w:pPr>
              <w:jc w:val="center"/>
              <w:rPr>
                <w:rFonts w:cs="Times New Roman"/>
                <w:sz w:val="20"/>
              </w:rPr>
            </w:pPr>
            <w:r w:rsidRPr="008F20A8">
              <w:rPr>
                <w:rFonts w:eastAsia="Times New Roman" w:cs="Times New Roman"/>
                <w:sz w:val="20"/>
              </w:rPr>
              <w:t>40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45F6F8E3" w14:textId="77777777" w:rsidR="00517D85" w:rsidRPr="008F20A8" w:rsidRDefault="00652ED1">
            <w:pPr>
              <w:jc w:val="center"/>
              <w:rPr>
                <w:rFonts w:cs="Times New Roman"/>
                <w:sz w:val="20"/>
              </w:rPr>
            </w:pPr>
            <w:r w:rsidRPr="008F20A8">
              <w:rPr>
                <w:rFonts w:eastAsia="Times New Roman" w:cs="Times New Roman"/>
                <w:sz w:val="20"/>
              </w:rPr>
              <w:t>33,6800</w:t>
            </w:r>
          </w:p>
        </w:tc>
        <w:tc>
          <w:tcPr>
            <w:tcW w:w="619" w:type="pct"/>
            <w:shd w:val="clear" w:color="auto" w:fill="FFFFFF"/>
            <w:tcMar>
              <w:top w:w="40" w:type="dxa"/>
              <w:left w:w="200" w:type="dxa"/>
              <w:bottom w:w="40" w:type="dxa"/>
              <w:right w:w="200" w:type="dxa"/>
            </w:tcMar>
            <w:vAlign w:val="center"/>
          </w:tcPr>
          <w:p w14:paraId="2EB6F2B5" w14:textId="77777777" w:rsidR="00517D85" w:rsidRPr="008F20A8" w:rsidRDefault="00652ED1">
            <w:pPr>
              <w:jc w:val="center"/>
              <w:rPr>
                <w:rFonts w:cs="Times New Roman"/>
                <w:sz w:val="20"/>
              </w:rPr>
            </w:pPr>
            <w:r w:rsidRPr="008F20A8">
              <w:rPr>
                <w:rFonts w:eastAsia="Times New Roman" w:cs="Times New Roman"/>
                <w:sz w:val="20"/>
              </w:rPr>
              <w:t>43,6800</w:t>
            </w:r>
          </w:p>
        </w:tc>
      </w:tr>
      <w:tr w:rsidR="00517D85" w:rsidRPr="008F20A8" w14:paraId="5829AA88" w14:textId="77777777" w:rsidTr="00392DD9">
        <w:trPr>
          <w:jc w:val="center"/>
        </w:trPr>
        <w:tc>
          <w:tcPr>
            <w:tcW w:w="540" w:type="pct"/>
            <w:vMerge/>
          </w:tcPr>
          <w:p w14:paraId="3451AB5D" w14:textId="77777777" w:rsidR="00517D85" w:rsidRPr="008F20A8" w:rsidRDefault="00517D85">
            <w:pPr>
              <w:rPr>
                <w:rFonts w:cs="Times New Roman"/>
                <w:sz w:val="20"/>
              </w:rPr>
            </w:pPr>
          </w:p>
        </w:tc>
        <w:tc>
          <w:tcPr>
            <w:tcW w:w="830" w:type="pct"/>
            <w:shd w:val="clear" w:color="auto" w:fill="FFFFFF"/>
            <w:tcMar>
              <w:top w:w="40" w:type="dxa"/>
              <w:left w:w="200" w:type="dxa"/>
              <w:bottom w:w="40" w:type="dxa"/>
              <w:right w:w="200" w:type="dxa"/>
            </w:tcMar>
            <w:vAlign w:val="center"/>
          </w:tcPr>
          <w:p w14:paraId="3C27F164" w14:textId="77777777" w:rsidR="00517D85" w:rsidRPr="008F20A8" w:rsidRDefault="00652ED1">
            <w:pPr>
              <w:jc w:val="center"/>
              <w:rPr>
                <w:rFonts w:cs="Times New Roman"/>
                <w:sz w:val="20"/>
              </w:rPr>
            </w:pPr>
            <w:r w:rsidRPr="008F20A8">
              <w:rPr>
                <w:rFonts w:eastAsia="Times New Roman" w:cs="Times New Roman"/>
                <w:sz w:val="20"/>
              </w:rPr>
              <w:t>Низшая теплота сгорания</w:t>
            </w:r>
          </w:p>
        </w:tc>
        <w:tc>
          <w:tcPr>
            <w:tcW w:w="537" w:type="pct"/>
            <w:shd w:val="clear" w:color="auto" w:fill="FFFFFF"/>
            <w:tcMar>
              <w:top w:w="40" w:type="dxa"/>
              <w:left w:w="200" w:type="dxa"/>
              <w:bottom w:w="40" w:type="dxa"/>
              <w:right w:w="200" w:type="dxa"/>
            </w:tcMar>
            <w:vAlign w:val="center"/>
          </w:tcPr>
          <w:p w14:paraId="636464AA" w14:textId="77777777" w:rsidR="00517D85" w:rsidRPr="008F20A8" w:rsidRDefault="00652ED1">
            <w:pPr>
              <w:jc w:val="center"/>
              <w:rPr>
                <w:rFonts w:cs="Times New Roman"/>
                <w:sz w:val="20"/>
              </w:rPr>
            </w:pPr>
            <w:r w:rsidRPr="008F20A8">
              <w:rPr>
                <w:rFonts w:eastAsia="Times New Roman" w:cs="Times New Roman"/>
                <w:sz w:val="20"/>
              </w:rPr>
              <w:t>ккал/ед.</w:t>
            </w:r>
          </w:p>
        </w:tc>
        <w:tc>
          <w:tcPr>
            <w:tcW w:w="619" w:type="pct"/>
            <w:shd w:val="clear" w:color="auto" w:fill="FFFFFF"/>
            <w:tcMar>
              <w:top w:w="40" w:type="dxa"/>
              <w:left w:w="200" w:type="dxa"/>
              <w:bottom w:w="40" w:type="dxa"/>
              <w:right w:w="200" w:type="dxa"/>
            </w:tcMar>
            <w:vAlign w:val="center"/>
          </w:tcPr>
          <w:p w14:paraId="1D76B7B5" w14:textId="77777777" w:rsidR="00517D85" w:rsidRPr="008F20A8" w:rsidRDefault="00652ED1">
            <w:pPr>
              <w:jc w:val="center"/>
              <w:rPr>
                <w:rFonts w:cs="Times New Roman"/>
                <w:sz w:val="20"/>
              </w:rPr>
            </w:pPr>
            <w:r w:rsidRPr="008F20A8">
              <w:rPr>
                <w:rFonts w:eastAsia="Times New Roman" w:cs="Times New Roman"/>
                <w:sz w:val="20"/>
              </w:rPr>
              <w:t>4962</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6E726E72" w14:textId="77777777" w:rsidR="00517D85" w:rsidRPr="008F20A8" w:rsidRDefault="00652ED1">
            <w:pPr>
              <w:jc w:val="center"/>
              <w:rPr>
                <w:rFonts w:cs="Times New Roman"/>
                <w:sz w:val="20"/>
              </w:rPr>
            </w:pPr>
            <w:r w:rsidRPr="008F20A8">
              <w:rPr>
                <w:rFonts w:eastAsia="Times New Roman" w:cs="Times New Roman"/>
                <w:sz w:val="20"/>
              </w:rPr>
              <w:t>4962</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704077F" w14:textId="77777777" w:rsidR="00517D85" w:rsidRPr="008F20A8" w:rsidRDefault="00652ED1">
            <w:pPr>
              <w:jc w:val="center"/>
              <w:rPr>
                <w:rFonts w:cs="Times New Roman"/>
                <w:sz w:val="20"/>
              </w:rPr>
            </w:pPr>
            <w:r w:rsidRPr="008F20A8">
              <w:rPr>
                <w:rFonts w:eastAsia="Times New Roman" w:cs="Times New Roman"/>
                <w:sz w:val="20"/>
              </w:rPr>
              <w:t>4962</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0A0652F" w14:textId="77777777" w:rsidR="00517D85" w:rsidRPr="008F20A8" w:rsidRDefault="00652ED1">
            <w:pPr>
              <w:jc w:val="center"/>
              <w:rPr>
                <w:rFonts w:cs="Times New Roman"/>
                <w:sz w:val="20"/>
              </w:rPr>
            </w:pPr>
            <w:r w:rsidRPr="008F20A8">
              <w:rPr>
                <w:rFonts w:eastAsia="Times New Roman" w:cs="Times New Roman"/>
                <w:sz w:val="20"/>
              </w:rPr>
              <w:t>4962</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45691F2" w14:textId="77777777" w:rsidR="00517D85" w:rsidRPr="008F20A8" w:rsidRDefault="00652ED1">
            <w:pPr>
              <w:jc w:val="center"/>
              <w:rPr>
                <w:rFonts w:cs="Times New Roman"/>
                <w:sz w:val="20"/>
              </w:rPr>
            </w:pPr>
            <w:r w:rsidRPr="008F20A8">
              <w:rPr>
                <w:rFonts w:eastAsia="Times New Roman" w:cs="Times New Roman"/>
                <w:sz w:val="20"/>
              </w:rPr>
              <w:t>4963</w:t>
            </w:r>
            <w:r w:rsidR="00392DD9" w:rsidRPr="008F20A8">
              <w:rPr>
                <w:rFonts w:eastAsia="Times New Roman" w:cs="Times New Roman"/>
                <w:sz w:val="20"/>
              </w:rPr>
              <w:t>,00</w:t>
            </w:r>
          </w:p>
        </w:tc>
      </w:tr>
      <w:tr w:rsidR="00517D85" w:rsidRPr="008F20A8" w14:paraId="3A0E5E6D" w14:textId="77777777" w:rsidTr="00392DD9">
        <w:trPr>
          <w:jc w:val="center"/>
        </w:trPr>
        <w:tc>
          <w:tcPr>
            <w:tcW w:w="5000" w:type="pct"/>
            <w:gridSpan w:val="8"/>
            <w:shd w:val="clear" w:color="auto" w:fill="FFFFFF"/>
            <w:tcMar>
              <w:top w:w="40" w:type="dxa"/>
              <w:left w:w="160" w:type="dxa"/>
              <w:bottom w:w="40" w:type="dxa"/>
              <w:right w:w="200" w:type="dxa"/>
            </w:tcMar>
            <w:vAlign w:val="center"/>
          </w:tcPr>
          <w:p w14:paraId="51801765" w14:textId="77777777" w:rsidR="00517D85" w:rsidRPr="008F20A8" w:rsidRDefault="00652ED1">
            <w:pPr>
              <w:rPr>
                <w:rFonts w:cs="Times New Roman"/>
                <w:sz w:val="20"/>
              </w:rPr>
            </w:pPr>
            <w:r w:rsidRPr="008F20A8">
              <w:rPr>
                <w:rFonts w:eastAsia="Times New Roman" w:cs="Times New Roman"/>
                <w:sz w:val="20"/>
              </w:rPr>
              <w:t>Котельная "Улюкчиканская СОШ"</w:t>
            </w:r>
          </w:p>
        </w:tc>
      </w:tr>
      <w:tr w:rsidR="00517D85" w:rsidRPr="008F20A8" w14:paraId="1EED4DD2" w14:textId="77777777" w:rsidTr="00392DD9">
        <w:trPr>
          <w:jc w:val="center"/>
        </w:trPr>
        <w:tc>
          <w:tcPr>
            <w:tcW w:w="540" w:type="pct"/>
            <w:vMerge w:val="restart"/>
            <w:shd w:val="clear" w:color="auto" w:fill="FFFFFF"/>
            <w:tcMar>
              <w:top w:w="40" w:type="dxa"/>
              <w:left w:w="200" w:type="dxa"/>
              <w:bottom w:w="40" w:type="dxa"/>
              <w:right w:w="200" w:type="dxa"/>
            </w:tcMar>
            <w:vAlign w:val="center"/>
          </w:tcPr>
          <w:p w14:paraId="5449422E" w14:textId="77777777" w:rsidR="00517D85" w:rsidRPr="008F20A8" w:rsidRDefault="00652ED1">
            <w:pPr>
              <w:rPr>
                <w:rFonts w:cs="Times New Roman"/>
                <w:sz w:val="20"/>
              </w:rPr>
            </w:pPr>
            <w:r w:rsidRPr="008F20A8">
              <w:rPr>
                <w:rFonts w:eastAsia="Times New Roman" w:cs="Times New Roman"/>
                <w:sz w:val="20"/>
              </w:rPr>
              <w:t>Уголь</w:t>
            </w:r>
          </w:p>
        </w:tc>
        <w:tc>
          <w:tcPr>
            <w:tcW w:w="830" w:type="pct"/>
            <w:shd w:val="clear" w:color="auto" w:fill="FFFFFF"/>
            <w:tcMar>
              <w:top w:w="40" w:type="dxa"/>
              <w:left w:w="200" w:type="dxa"/>
              <w:bottom w:w="40" w:type="dxa"/>
              <w:right w:w="200" w:type="dxa"/>
            </w:tcMar>
            <w:vAlign w:val="center"/>
          </w:tcPr>
          <w:p w14:paraId="197CBC99" w14:textId="77777777" w:rsidR="00517D85" w:rsidRPr="008F20A8" w:rsidRDefault="00652ED1">
            <w:pPr>
              <w:jc w:val="center"/>
              <w:rPr>
                <w:rFonts w:cs="Times New Roman"/>
                <w:sz w:val="20"/>
              </w:rPr>
            </w:pPr>
            <w:r w:rsidRPr="008F20A8">
              <w:rPr>
                <w:rFonts w:eastAsia="Times New Roman" w:cs="Times New Roman"/>
                <w:sz w:val="20"/>
              </w:rPr>
              <w:t>Остаток топлива на начало года</w:t>
            </w:r>
          </w:p>
        </w:tc>
        <w:tc>
          <w:tcPr>
            <w:tcW w:w="537" w:type="pct"/>
            <w:shd w:val="clear" w:color="auto" w:fill="FFFFFF"/>
            <w:tcMar>
              <w:top w:w="40" w:type="dxa"/>
              <w:left w:w="200" w:type="dxa"/>
              <w:bottom w:w="40" w:type="dxa"/>
              <w:right w:w="200" w:type="dxa"/>
            </w:tcMar>
            <w:vAlign w:val="center"/>
          </w:tcPr>
          <w:p w14:paraId="615C03E9" w14:textId="77777777" w:rsidR="00517D85" w:rsidRPr="008F20A8" w:rsidRDefault="00652ED1">
            <w:pPr>
              <w:jc w:val="center"/>
              <w:rPr>
                <w:rFonts w:cs="Times New Roman"/>
                <w:sz w:val="20"/>
              </w:rPr>
            </w:pPr>
            <w:r w:rsidRPr="008F20A8">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220EE2AE" w14:textId="77777777" w:rsidR="00517D85" w:rsidRPr="008F20A8" w:rsidRDefault="00652ED1">
            <w:pPr>
              <w:jc w:val="center"/>
              <w:rPr>
                <w:rFonts w:cs="Times New Roman"/>
                <w:sz w:val="20"/>
              </w:rPr>
            </w:pPr>
            <w:r w:rsidRPr="008F20A8">
              <w:rPr>
                <w:rFonts w:eastAsia="Times New Roman" w:cs="Times New Roman"/>
                <w:sz w:val="20"/>
              </w:rPr>
              <w:t>20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01AE94E" w14:textId="77777777" w:rsidR="00517D85" w:rsidRPr="008F20A8" w:rsidRDefault="00652ED1">
            <w:pPr>
              <w:jc w:val="center"/>
              <w:rPr>
                <w:rFonts w:cs="Times New Roman"/>
                <w:sz w:val="20"/>
              </w:rPr>
            </w:pPr>
            <w:r w:rsidRPr="008F20A8">
              <w:rPr>
                <w:rFonts w:eastAsia="Times New Roman" w:cs="Times New Roman"/>
                <w:sz w:val="20"/>
              </w:rPr>
              <w:t>20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137522BD" w14:textId="77777777" w:rsidR="00517D85" w:rsidRPr="008F20A8" w:rsidRDefault="00652ED1">
            <w:pPr>
              <w:jc w:val="center"/>
              <w:rPr>
                <w:rFonts w:cs="Times New Roman"/>
                <w:sz w:val="20"/>
              </w:rPr>
            </w:pPr>
            <w:r w:rsidRPr="008F20A8">
              <w:rPr>
                <w:rFonts w:eastAsia="Times New Roman" w:cs="Times New Roman"/>
                <w:sz w:val="20"/>
              </w:rPr>
              <w:t>20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0FC2787E" w14:textId="77777777" w:rsidR="00517D85" w:rsidRPr="008F20A8" w:rsidRDefault="00652ED1">
            <w:pPr>
              <w:jc w:val="center"/>
              <w:rPr>
                <w:rFonts w:cs="Times New Roman"/>
                <w:sz w:val="20"/>
              </w:rPr>
            </w:pPr>
            <w:r w:rsidRPr="008F20A8">
              <w:rPr>
                <w:rFonts w:eastAsia="Times New Roman" w:cs="Times New Roman"/>
                <w:sz w:val="20"/>
              </w:rPr>
              <w:t>20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3295265B" w14:textId="77777777" w:rsidR="00517D85" w:rsidRPr="008F20A8" w:rsidRDefault="00652ED1">
            <w:pPr>
              <w:jc w:val="center"/>
              <w:rPr>
                <w:rFonts w:cs="Times New Roman"/>
                <w:sz w:val="20"/>
              </w:rPr>
            </w:pPr>
            <w:r w:rsidRPr="008F20A8">
              <w:rPr>
                <w:rFonts w:eastAsia="Times New Roman" w:cs="Times New Roman"/>
                <w:sz w:val="20"/>
              </w:rPr>
              <w:t>49,0100</w:t>
            </w:r>
          </w:p>
        </w:tc>
      </w:tr>
      <w:tr w:rsidR="00517D85" w:rsidRPr="008F20A8" w14:paraId="05B8E06F" w14:textId="77777777" w:rsidTr="00392DD9">
        <w:trPr>
          <w:jc w:val="center"/>
        </w:trPr>
        <w:tc>
          <w:tcPr>
            <w:tcW w:w="540" w:type="pct"/>
            <w:vMerge/>
          </w:tcPr>
          <w:p w14:paraId="10CF4630" w14:textId="77777777" w:rsidR="00517D85" w:rsidRPr="008F20A8" w:rsidRDefault="00517D85">
            <w:pPr>
              <w:rPr>
                <w:rFonts w:cs="Times New Roman"/>
                <w:sz w:val="20"/>
              </w:rPr>
            </w:pPr>
          </w:p>
        </w:tc>
        <w:tc>
          <w:tcPr>
            <w:tcW w:w="830" w:type="pct"/>
            <w:shd w:val="clear" w:color="auto" w:fill="FFFFFF"/>
            <w:tcMar>
              <w:top w:w="40" w:type="dxa"/>
              <w:left w:w="200" w:type="dxa"/>
              <w:bottom w:w="40" w:type="dxa"/>
              <w:right w:w="200" w:type="dxa"/>
            </w:tcMar>
            <w:vAlign w:val="center"/>
          </w:tcPr>
          <w:p w14:paraId="7AC44B31" w14:textId="77777777" w:rsidR="00517D85" w:rsidRPr="008F20A8" w:rsidRDefault="00652ED1">
            <w:pPr>
              <w:jc w:val="center"/>
              <w:rPr>
                <w:rFonts w:cs="Times New Roman"/>
                <w:sz w:val="20"/>
              </w:rPr>
            </w:pPr>
            <w:r w:rsidRPr="008F20A8">
              <w:rPr>
                <w:rFonts w:eastAsia="Times New Roman" w:cs="Times New Roman"/>
                <w:sz w:val="20"/>
              </w:rPr>
              <w:t>Приход топлива за год</w:t>
            </w:r>
          </w:p>
        </w:tc>
        <w:tc>
          <w:tcPr>
            <w:tcW w:w="537" w:type="pct"/>
            <w:shd w:val="clear" w:color="auto" w:fill="FFFFFF"/>
            <w:tcMar>
              <w:top w:w="40" w:type="dxa"/>
              <w:left w:w="200" w:type="dxa"/>
              <w:bottom w:w="40" w:type="dxa"/>
              <w:right w:w="200" w:type="dxa"/>
            </w:tcMar>
            <w:vAlign w:val="center"/>
          </w:tcPr>
          <w:p w14:paraId="57859A00" w14:textId="77777777" w:rsidR="00517D85" w:rsidRPr="008F20A8" w:rsidRDefault="00652ED1">
            <w:pPr>
              <w:jc w:val="center"/>
              <w:rPr>
                <w:rFonts w:cs="Times New Roman"/>
                <w:sz w:val="20"/>
              </w:rPr>
            </w:pPr>
            <w:r w:rsidRPr="008F20A8">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3B71CDF0" w14:textId="77777777" w:rsidR="00517D85" w:rsidRPr="008F20A8" w:rsidRDefault="00652ED1">
            <w:pPr>
              <w:jc w:val="center"/>
              <w:rPr>
                <w:rFonts w:cs="Times New Roman"/>
                <w:sz w:val="20"/>
              </w:rPr>
            </w:pPr>
            <w:r w:rsidRPr="008F20A8">
              <w:rPr>
                <w:rFonts w:eastAsia="Times New Roman" w:cs="Times New Roman"/>
                <w:sz w:val="20"/>
              </w:rPr>
              <w:t>205,76</w:t>
            </w:r>
          </w:p>
        </w:tc>
        <w:tc>
          <w:tcPr>
            <w:tcW w:w="619" w:type="pct"/>
            <w:shd w:val="clear" w:color="auto" w:fill="FFFFFF"/>
            <w:tcMar>
              <w:top w:w="40" w:type="dxa"/>
              <w:left w:w="200" w:type="dxa"/>
              <w:bottom w:w="40" w:type="dxa"/>
              <w:right w:w="200" w:type="dxa"/>
            </w:tcMar>
            <w:vAlign w:val="center"/>
          </w:tcPr>
          <w:p w14:paraId="17F64529" w14:textId="77777777" w:rsidR="00517D85" w:rsidRPr="008F20A8" w:rsidRDefault="00652ED1">
            <w:pPr>
              <w:jc w:val="center"/>
              <w:rPr>
                <w:rFonts w:cs="Times New Roman"/>
                <w:sz w:val="20"/>
              </w:rPr>
            </w:pPr>
            <w:r w:rsidRPr="008F20A8">
              <w:rPr>
                <w:rFonts w:eastAsia="Times New Roman" w:cs="Times New Roman"/>
                <w:sz w:val="20"/>
              </w:rPr>
              <w:t>205,76</w:t>
            </w:r>
          </w:p>
        </w:tc>
        <w:tc>
          <w:tcPr>
            <w:tcW w:w="619" w:type="pct"/>
            <w:shd w:val="clear" w:color="auto" w:fill="FFFFFF"/>
            <w:tcMar>
              <w:top w:w="40" w:type="dxa"/>
              <w:left w:w="200" w:type="dxa"/>
              <w:bottom w:w="40" w:type="dxa"/>
              <w:right w:w="200" w:type="dxa"/>
            </w:tcMar>
            <w:vAlign w:val="center"/>
          </w:tcPr>
          <w:p w14:paraId="5DC7E89F" w14:textId="77777777" w:rsidR="00517D85" w:rsidRPr="008F20A8" w:rsidRDefault="00652ED1">
            <w:pPr>
              <w:jc w:val="center"/>
              <w:rPr>
                <w:rFonts w:cs="Times New Roman"/>
                <w:sz w:val="20"/>
              </w:rPr>
            </w:pPr>
            <w:r w:rsidRPr="008F20A8">
              <w:rPr>
                <w:rFonts w:eastAsia="Times New Roman" w:cs="Times New Roman"/>
                <w:sz w:val="20"/>
              </w:rPr>
              <w:t>205,76</w:t>
            </w:r>
          </w:p>
        </w:tc>
        <w:tc>
          <w:tcPr>
            <w:tcW w:w="619" w:type="pct"/>
            <w:shd w:val="clear" w:color="auto" w:fill="FFFFFF"/>
            <w:tcMar>
              <w:top w:w="40" w:type="dxa"/>
              <w:left w:w="200" w:type="dxa"/>
              <w:bottom w:w="40" w:type="dxa"/>
              <w:right w:w="200" w:type="dxa"/>
            </w:tcMar>
            <w:vAlign w:val="center"/>
          </w:tcPr>
          <w:p w14:paraId="5933F47A" w14:textId="77777777" w:rsidR="00517D85" w:rsidRPr="008F20A8" w:rsidRDefault="00652ED1">
            <w:pPr>
              <w:jc w:val="center"/>
              <w:rPr>
                <w:rFonts w:cs="Times New Roman"/>
                <w:sz w:val="20"/>
              </w:rPr>
            </w:pPr>
            <w:r w:rsidRPr="008F20A8">
              <w:rPr>
                <w:rFonts w:eastAsia="Times New Roman" w:cs="Times New Roman"/>
                <w:sz w:val="20"/>
              </w:rPr>
              <w:t>205,</w:t>
            </w:r>
          </w:p>
        </w:tc>
        <w:tc>
          <w:tcPr>
            <w:tcW w:w="619" w:type="pct"/>
            <w:shd w:val="clear" w:color="auto" w:fill="FFFFFF"/>
            <w:tcMar>
              <w:top w:w="40" w:type="dxa"/>
              <w:left w:w="200" w:type="dxa"/>
              <w:bottom w:w="40" w:type="dxa"/>
              <w:right w:w="200" w:type="dxa"/>
            </w:tcMar>
            <w:vAlign w:val="center"/>
          </w:tcPr>
          <w:p w14:paraId="3936C88F" w14:textId="77777777" w:rsidR="00517D85" w:rsidRPr="008F20A8" w:rsidRDefault="00652ED1">
            <w:pPr>
              <w:jc w:val="center"/>
              <w:rPr>
                <w:rFonts w:cs="Times New Roman"/>
                <w:sz w:val="20"/>
              </w:rPr>
            </w:pPr>
            <w:r w:rsidRPr="008F20A8">
              <w:rPr>
                <w:rFonts w:eastAsia="Times New Roman" w:cs="Times New Roman"/>
                <w:sz w:val="20"/>
              </w:rPr>
              <w:t>205,7600</w:t>
            </w:r>
          </w:p>
        </w:tc>
      </w:tr>
      <w:tr w:rsidR="00517D85" w:rsidRPr="008F20A8" w14:paraId="2FF97CB9" w14:textId="77777777" w:rsidTr="00392DD9">
        <w:trPr>
          <w:jc w:val="center"/>
        </w:trPr>
        <w:tc>
          <w:tcPr>
            <w:tcW w:w="540" w:type="pct"/>
            <w:vMerge/>
          </w:tcPr>
          <w:p w14:paraId="2086A492" w14:textId="77777777" w:rsidR="00517D85" w:rsidRPr="008F20A8" w:rsidRDefault="00517D85">
            <w:pPr>
              <w:rPr>
                <w:rFonts w:cs="Times New Roman"/>
                <w:sz w:val="20"/>
              </w:rPr>
            </w:pPr>
          </w:p>
        </w:tc>
        <w:tc>
          <w:tcPr>
            <w:tcW w:w="830" w:type="pct"/>
            <w:vMerge w:val="restart"/>
            <w:shd w:val="clear" w:color="auto" w:fill="FFFFFF"/>
            <w:tcMar>
              <w:top w:w="40" w:type="dxa"/>
              <w:left w:w="200" w:type="dxa"/>
              <w:bottom w:w="40" w:type="dxa"/>
              <w:right w:w="200" w:type="dxa"/>
            </w:tcMar>
            <w:vAlign w:val="center"/>
          </w:tcPr>
          <w:p w14:paraId="686428E3" w14:textId="77777777" w:rsidR="00517D85" w:rsidRPr="008F20A8" w:rsidRDefault="00652ED1">
            <w:pPr>
              <w:jc w:val="center"/>
              <w:rPr>
                <w:rFonts w:cs="Times New Roman"/>
                <w:sz w:val="20"/>
              </w:rPr>
            </w:pPr>
            <w:r w:rsidRPr="008F20A8">
              <w:rPr>
                <w:rFonts w:eastAsia="Times New Roman" w:cs="Times New Roman"/>
                <w:sz w:val="20"/>
              </w:rPr>
              <w:t>Израсходовано топлива:</w:t>
            </w:r>
          </w:p>
        </w:tc>
        <w:tc>
          <w:tcPr>
            <w:tcW w:w="537" w:type="pct"/>
            <w:shd w:val="clear" w:color="auto" w:fill="FFFFFF"/>
            <w:tcMar>
              <w:top w:w="40" w:type="dxa"/>
              <w:left w:w="200" w:type="dxa"/>
              <w:bottom w:w="40" w:type="dxa"/>
              <w:right w:w="200" w:type="dxa"/>
            </w:tcMar>
            <w:vAlign w:val="center"/>
          </w:tcPr>
          <w:p w14:paraId="658180FA" w14:textId="77777777" w:rsidR="00517D85" w:rsidRPr="008F20A8" w:rsidRDefault="00652ED1">
            <w:pPr>
              <w:jc w:val="center"/>
              <w:rPr>
                <w:rFonts w:cs="Times New Roman"/>
                <w:sz w:val="20"/>
              </w:rPr>
            </w:pPr>
            <w:r w:rsidRPr="008F20A8">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343DE1F8" w14:textId="77777777" w:rsidR="00517D85" w:rsidRPr="008F20A8" w:rsidRDefault="00652ED1">
            <w:pPr>
              <w:jc w:val="center"/>
              <w:rPr>
                <w:rFonts w:cs="Times New Roman"/>
                <w:sz w:val="20"/>
              </w:rPr>
            </w:pPr>
            <w:r w:rsidRPr="008F20A8">
              <w:rPr>
                <w:rFonts w:eastAsia="Times New Roman" w:cs="Times New Roman"/>
                <w:sz w:val="20"/>
              </w:rPr>
              <w:t>205,76</w:t>
            </w:r>
          </w:p>
        </w:tc>
        <w:tc>
          <w:tcPr>
            <w:tcW w:w="619" w:type="pct"/>
            <w:shd w:val="clear" w:color="auto" w:fill="FFFFFF"/>
            <w:tcMar>
              <w:top w:w="40" w:type="dxa"/>
              <w:left w:w="200" w:type="dxa"/>
              <w:bottom w:w="40" w:type="dxa"/>
              <w:right w:w="200" w:type="dxa"/>
            </w:tcMar>
            <w:vAlign w:val="center"/>
          </w:tcPr>
          <w:p w14:paraId="4512B731" w14:textId="77777777" w:rsidR="00517D85" w:rsidRPr="008F20A8" w:rsidRDefault="00652ED1">
            <w:pPr>
              <w:jc w:val="center"/>
              <w:rPr>
                <w:rFonts w:cs="Times New Roman"/>
                <w:sz w:val="20"/>
              </w:rPr>
            </w:pPr>
            <w:r w:rsidRPr="008F20A8">
              <w:rPr>
                <w:rFonts w:eastAsia="Times New Roman" w:cs="Times New Roman"/>
                <w:sz w:val="20"/>
              </w:rPr>
              <w:t>205,76</w:t>
            </w:r>
          </w:p>
        </w:tc>
        <w:tc>
          <w:tcPr>
            <w:tcW w:w="619" w:type="pct"/>
            <w:shd w:val="clear" w:color="auto" w:fill="FFFFFF"/>
            <w:tcMar>
              <w:top w:w="40" w:type="dxa"/>
              <w:left w:w="200" w:type="dxa"/>
              <w:bottom w:w="40" w:type="dxa"/>
              <w:right w:w="200" w:type="dxa"/>
            </w:tcMar>
            <w:vAlign w:val="center"/>
          </w:tcPr>
          <w:p w14:paraId="7A0AB34E" w14:textId="77777777" w:rsidR="00517D85" w:rsidRPr="008F20A8" w:rsidRDefault="00652ED1">
            <w:pPr>
              <w:jc w:val="center"/>
              <w:rPr>
                <w:rFonts w:cs="Times New Roman"/>
                <w:sz w:val="20"/>
              </w:rPr>
            </w:pPr>
            <w:r w:rsidRPr="008F20A8">
              <w:rPr>
                <w:rFonts w:eastAsia="Times New Roman" w:cs="Times New Roman"/>
                <w:sz w:val="20"/>
              </w:rPr>
              <w:t>205,76</w:t>
            </w:r>
          </w:p>
        </w:tc>
        <w:tc>
          <w:tcPr>
            <w:tcW w:w="619" w:type="pct"/>
            <w:shd w:val="clear" w:color="auto" w:fill="FFFFFF"/>
            <w:tcMar>
              <w:top w:w="40" w:type="dxa"/>
              <w:left w:w="200" w:type="dxa"/>
              <w:bottom w:w="40" w:type="dxa"/>
              <w:right w:w="200" w:type="dxa"/>
            </w:tcMar>
            <w:vAlign w:val="center"/>
          </w:tcPr>
          <w:p w14:paraId="078DB5BE" w14:textId="77777777" w:rsidR="00517D85" w:rsidRPr="008F20A8" w:rsidRDefault="00652ED1">
            <w:pPr>
              <w:jc w:val="center"/>
              <w:rPr>
                <w:rFonts w:cs="Times New Roman"/>
                <w:sz w:val="20"/>
              </w:rPr>
            </w:pPr>
            <w:r w:rsidRPr="008F20A8">
              <w:rPr>
                <w:rFonts w:eastAsia="Times New Roman" w:cs="Times New Roman"/>
                <w:sz w:val="20"/>
              </w:rPr>
              <w:t>176,75</w:t>
            </w:r>
          </w:p>
        </w:tc>
        <w:tc>
          <w:tcPr>
            <w:tcW w:w="619" w:type="pct"/>
            <w:shd w:val="clear" w:color="auto" w:fill="FFFFFF"/>
            <w:tcMar>
              <w:top w:w="40" w:type="dxa"/>
              <w:left w:w="200" w:type="dxa"/>
              <w:bottom w:w="40" w:type="dxa"/>
              <w:right w:w="200" w:type="dxa"/>
            </w:tcMar>
            <w:vAlign w:val="center"/>
          </w:tcPr>
          <w:p w14:paraId="6281FDFB" w14:textId="77777777" w:rsidR="00517D85" w:rsidRPr="008F20A8" w:rsidRDefault="00652ED1">
            <w:pPr>
              <w:jc w:val="center"/>
              <w:rPr>
                <w:rFonts w:cs="Times New Roman"/>
                <w:sz w:val="20"/>
              </w:rPr>
            </w:pPr>
            <w:r w:rsidRPr="008F20A8">
              <w:rPr>
                <w:rFonts w:eastAsia="Times New Roman" w:cs="Times New Roman"/>
                <w:sz w:val="20"/>
              </w:rPr>
              <w:t>225</w:t>
            </w:r>
            <w:r w:rsidR="00392DD9" w:rsidRPr="008F20A8">
              <w:rPr>
                <w:rFonts w:eastAsia="Times New Roman" w:cs="Times New Roman"/>
                <w:sz w:val="20"/>
              </w:rPr>
              <w:t>,00</w:t>
            </w:r>
          </w:p>
        </w:tc>
      </w:tr>
      <w:tr w:rsidR="00517D85" w:rsidRPr="008F20A8" w14:paraId="59C0606D" w14:textId="77777777" w:rsidTr="00392DD9">
        <w:trPr>
          <w:jc w:val="center"/>
        </w:trPr>
        <w:tc>
          <w:tcPr>
            <w:tcW w:w="540" w:type="pct"/>
            <w:vMerge/>
          </w:tcPr>
          <w:p w14:paraId="11328653" w14:textId="77777777" w:rsidR="00517D85" w:rsidRPr="008F20A8" w:rsidRDefault="00517D85">
            <w:pPr>
              <w:rPr>
                <w:rFonts w:cs="Times New Roman"/>
                <w:sz w:val="20"/>
              </w:rPr>
            </w:pPr>
          </w:p>
        </w:tc>
        <w:tc>
          <w:tcPr>
            <w:tcW w:w="830" w:type="pct"/>
            <w:vMerge/>
          </w:tcPr>
          <w:p w14:paraId="5A57CBB5" w14:textId="77777777" w:rsidR="00517D85" w:rsidRPr="008F20A8" w:rsidRDefault="00517D85">
            <w:pPr>
              <w:rPr>
                <w:rFonts w:cs="Times New Roman"/>
                <w:sz w:val="20"/>
              </w:rPr>
            </w:pPr>
          </w:p>
        </w:tc>
        <w:tc>
          <w:tcPr>
            <w:tcW w:w="537" w:type="pct"/>
            <w:shd w:val="clear" w:color="auto" w:fill="FFFFFF"/>
            <w:tcMar>
              <w:top w:w="40" w:type="dxa"/>
              <w:left w:w="200" w:type="dxa"/>
              <w:bottom w:w="40" w:type="dxa"/>
              <w:right w:w="200" w:type="dxa"/>
            </w:tcMar>
            <w:vAlign w:val="center"/>
          </w:tcPr>
          <w:p w14:paraId="752EC960" w14:textId="77777777" w:rsidR="00517D85" w:rsidRPr="008F20A8" w:rsidRDefault="00652ED1">
            <w:pPr>
              <w:jc w:val="center"/>
              <w:rPr>
                <w:rFonts w:cs="Times New Roman"/>
                <w:sz w:val="20"/>
              </w:rPr>
            </w:pPr>
            <w:r w:rsidRPr="008F20A8">
              <w:rPr>
                <w:rFonts w:eastAsia="Times New Roman" w:cs="Times New Roman"/>
                <w:sz w:val="20"/>
              </w:rPr>
              <w:t>т.у.т.</w:t>
            </w:r>
          </w:p>
        </w:tc>
        <w:tc>
          <w:tcPr>
            <w:tcW w:w="619" w:type="pct"/>
            <w:shd w:val="clear" w:color="auto" w:fill="FFFFFF"/>
            <w:tcMar>
              <w:top w:w="40" w:type="dxa"/>
              <w:left w:w="200" w:type="dxa"/>
              <w:bottom w:w="40" w:type="dxa"/>
              <w:right w:w="200" w:type="dxa"/>
            </w:tcMar>
            <w:vAlign w:val="center"/>
          </w:tcPr>
          <w:p w14:paraId="1EF053ED" w14:textId="77777777" w:rsidR="00517D85" w:rsidRPr="008F20A8" w:rsidRDefault="00652ED1">
            <w:pPr>
              <w:jc w:val="center"/>
              <w:rPr>
                <w:rFonts w:cs="Times New Roman"/>
                <w:sz w:val="20"/>
              </w:rPr>
            </w:pPr>
            <w:r w:rsidRPr="008F20A8">
              <w:rPr>
                <w:rFonts w:eastAsia="Times New Roman" w:cs="Times New Roman"/>
                <w:sz w:val="20"/>
              </w:rPr>
              <w:t>145,88</w:t>
            </w:r>
          </w:p>
        </w:tc>
        <w:tc>
          <w:tcPr>
            <w:tcW w:w="619" w:type="pct"/>
            <w:shd w:val="clear" w:color="auto" w:fill="FFFFFF"/>
            <w:tcMar>
              <w:top w:w="40" w:type="dxa"/>
              <w:left w:w="200" w:type="dxa"/>
              <w:bottom w:w="40" w:type="dxa"/>
              <w:right w:w="200" w:type="dxa"/>
            </w:tcMar>
            <w:vAlign w:val="center"/>
          </w:tcPr>
          <w:p w14:paraId="04D05BE1" w14:textId="77777777" w:rsidR="00517D85" w:rsidRPr="008F20A8" w:rsidRDefault="00652ED1">
            <w:pPr>
              <w:jc w:val="center"/>
              <w:rPr>
                <w:rFonts w:cs="Times New Roman"/>
                <w:sz w:val="20"/>
              </w:rPr>
            </w:pPr>
            <w:r w:rsidRPr="008F20A8">
              <w:rPr>
                <w:rFonts w:eastAsia="Times New Roman" w:cs="Times New Roman"/>
                <w:sz w:val="20"/>
              </w:rPr>
              <w:t>145,88</w:t>
            </w:r>
          </w:p>
        </w:tc>
        <w:tc>
          <w:tcPr>
            <w:tcW w:w="619" w:type="pct"/>
            <w:shd w:val="clear" w:color="auto" w:fill="FFFFFF"/>
            <w:tcMar>
              <w:top w:w="40" w:type="dxa"/>
              <w:left w:w="200" w:type="dxa"/>
              <w:bottom w:w="40" w:type="dxa"/>
              <w:right w:w="200" w:type="dxa"/>
            </w:tcMar>
            <w:vAlign w:val="center"/>
          </w:tcPr>
          <w:p w14:paraId="486183BB" w14:textId="77777777" w:rsidR="00517D85" w:rsidRPr="008F20A8" w:rsidRDefault="00652ED1">
            <w:pPr>
              <w:jc w:val="center"/>
              <w:rPr>
                <w:rFonts w:cs="Times New Roman"/>
                <w:sz w:val="20"/>
              </w:rPr>
            </w:pPr>
            <w:r w:rsidRPr="008F20A8">
              <w:rPr>
                <w:rFonts w:eastAsia="Times New Roman" w:cs="Times New Roman"/>
                <w:sz w:val="20"/>
              </w:rPr>
              <w:t>145,88</w:t>
            </w:r>
          </w:p>
        </w:tc>
        <w:tc>
          <w:tcPr>
            <w:tcW w:w="619" w:type="pct"/>
            <w:shd w:val="clear" w:color="auto" w:fill="FFFFFF"/>
            <w:tcMar>
              <w:top w:w="40" w:type="dxa"/>
              <w:left w:w="200" w:type="dxa"/>
              <w:bottom w:w="40" w:type="dxa"/>
              <w:right w:w="200" w:type="dxa"/>
            </w:tcMar>
            <w:vAlign w:val="center"/>
          </w:tcPr>
          <w:p w14:paraId="6007713A" w14:textId="77777777" w:rsidR="00517D85" w:rsidRPr="008F20A8" w:rsidRDefault="00652ED1">
            <w:pPr>
              <w:jc w:val="center"/>
              <w:rPr>
                <w:rFonts w:cs="Times New Roman"/>
                <w:sz w:val="20"/>
              </w:rPr>
            </w:pPr>
            <w:r w:rsidRPr="008F20A8">
              <w:rPr>
                <w:rFonts w:eastAsia="Times New Roman" w:cs="Times New Roman"/>
                <w:sz w:val="20"/>
              </w:rPr>
              <w:t>125,29</w:t>
            </w:r>
          </w:p>
        </w:tc>
        <w:tc>
          <w:tcPr>
            <w:tcW w:w="619" w:type="pct"/>
            <w:shd w:val="clear" w:color="auto" w:fill="FFFFFF"/>
            <w:tcMar>
              <w:top w:w="40" w:type="dxa"/>
              <w:left w:w="200" w:type="dxa"/>
              <w:bottom w:w="40" w:type="dxa"/>
              <w:right w:w="200" w:type="dxa"/>
            </w:tcMar>
            <w:vAlign w:val="center"/>
          </w:tcPr>
          <w:p w14:paraId="188FA52D" w14:textId="77777777" w:rsidR="00517D85" w:rsidRPr="008F20A8" w:rsidRDefault="00652ED1">
            <w:pPr>
              <w:jc w:val="center"/>
              <w:rPr>
                <w:rFonts w:cs="Times New Roman"/>
                <w:sz w:val="20"/>
              </w:rPr>
            </w:pPr>
            <w:r w:rsidRPr="008F20A8">
              <w:rPr>
                <w:rFonts w:eastAsia="Times New Roman" w:cs="Times New Roman"/>
                <w:sz w:val="20"/>
              </w:rPr>
              <w:t>159,53</w:t>
            </w:r>
          </w:p>
        </w:tc>
      </w:tr>
      <w:tr w:rsidR="00517D85" w:rsidRPr="008F20A8" w14:paraId="06D9B862" w14:textId="77777777" w:rsidTr="00392DD9">
        <w:trPr>
          <w:jc w:val="center"/>
        </w:trPr>
        <w:tc>
          <w:tcPr>
            <w:tcW w:w="540" w:type="pct"/>
            <w:vMerge/>
          </w:tcPr>
          <w:p w14:paraId="44400E76" w14:textId="77777777" w:rsidR="00517D85" w:rsidRPr="008F20A8" w:rsidRDefault="00517D85">
            <w:pPr>
              <w:rPr>
                <w:rFonts w:cs="Times New Roman"/>
                <w:sz w:val="20"/>
              </w:rPr>
            </w:pPr>
          </w:p>
        </w:tc>
        <w:tc>
          <w:tcPr>
            <w:tcW w:w="830" w:type="pct"/>
            <w:shd w:val="clear" w:color="auto" w:fill="FFFFFF"/>
            <w:tcMar>
              <w:top w:w="40" w:type="dxa"/>
              <w:left w:w="200" w:type="dxa"/>
              <w:bottom w:w="40" w:type="dxa"/>
              <w:right w:w="200" w:type="dxa"/>
            </w:tcMar>
            <w:vAlign w:val="center"/>
          </w:tcPr>
          <w:p w14:paraId="6877AF0A" w14:textId="77777777" w:rsidR="00517D85" w:rsidRPr="008F20A8" w:rsidRDefault="00652ED1">
            <w:pPr>
              <w:jc w:val="center"/>
              <w:rPr>
                <w:rFonts w:cs="Times New Roman"/>
                <w:sz w:val="20"/>
              </w:rPr>
            </w:pPr>
            <w:r w:rsidRPr="008F20A8">
              <w:rPr>
                <w:rFonts w:eastAsia="Times New Roman" w:cs="Times New Roman"/>
                <w:sz w:val="20"/>
              </w:rPr>
              <w:t>Остаток топлива</w:t>
            </w:r>
          </w:p>
        </w:tc>
        <w:tc>
          <w:tcPr>
            <w:tcW w:w="537" w:type="pct"/>
            <w:shd w:val="clear" w:color="auto" w:fill="FFFFFF"/>
            <w:tcMar>
              <w:top w:w="40" w:type="dxa"/>
              <w:left w:w="200" w:type="dxa"/>
              <w:bottom w:w="40" w:type="dxa"/>
              <w:right w:w="200" w:type="dxa"/>
            </w:tcMar>
            <w:vAlign w:val="center"/>
          </w:tcPr>
          <w:p w14:paraId="5282FB3B" w14:textId="77777777" w:rsidR="00517D85" w:rsidRPr="008F20A8" w:rsidRDefault="00652ED1">
            <w:pPr>
              <w:jc w:val="center"/>
              <w:rPr>
                <w:rFonts w:cs="Times New Roman"/>
                <w:sz w:val="20"/>
              </w:rPr>
            </w:pPr>
            <w:r w:rsidRPr="008F20A8">
              <w:rPr>
                <w:rFonts w:eastAsia="Times New Roman" w:cs="Times New Roman"/>
                <w:sz w:val="20"/>
              </w:rPr>
              <w:t>т.</w:t>
            </w:r>
          </w:p>
        </w:tc>
        <w:tc>
          <w:tcPr>
            <w:tcW w:w="619" w:type="pct"/>
            <w:shd w:val="clear" w:color="auto" w:fill="FFFFFF"/>
            <w:tcMar>
              <w:top w:w="40" w:type="dxa"/>
              <w:left w:w="200" w:type="dxa"/>
              <w:bottom w:w="40" w:type="dxa"/>
              <w:right w:w="200" w:type="dxa"/>
            </w:tcMar>
            <w:vAlign w:val="center"/>
          </w:tcPr>
          <w:p w14:paraId="05ECF628" w14:textId="77777777" w:rsidR="00517D85" w:rsidRPr="008F20A8" w:rsidRDefault="00652ED1">
            <w:pPr>
              <w:jc w:val="center"/>
              <w:rPr>
                <w:rFonts w:cs="Times New Roman"/>
                <w:sz w:val="20"/>
              </w:rPr>
            </w:pPr>
            <w:r w:rsidRPr="008F20A8">
              <w:rPr>
                <w:rFonts w:eastAsia="Times New Roman" w:cs="Times New Roman"/>
                <w:sz w:val="20"/>
              </w:rPr>
              <w:t>20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6EAC0956" w14:textId="77777777" w:rsidR="00517D85" w:rsidRPr="008F20A8" w:rsidRDefault="00652ED1">
            <w:pPr>
              <w:jc w:val="center"/>
              <w:rPr>
                <w:rFonts w:cs="Times New Roman"/>
                <w:sz w:val="20"/>
              </w:rPr>
            </w:pPr>
            <w:r w:rsidRPr="008F20A8">
              <w:rPr>
                <w:rFonts w:eastAsia="Times New Roman" w:cs="Times New Roman"/>
                <w:sz w:val="20"/>
              </w:rPr>
              <w:t>20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58EF19E8" w14:textId="77777777" w:rsidR="00517D85" w:rsidRPr="008F20A8" w:rsidRDefault="00652ED1">
            <w:pPr>
              <w:jc w:val="center"/>
              <w:rPr>
                <w:rFonts w:cs="Times New Roman"/>
                <w:sz w:val="20"/>
              </w:rPr>
            </w:pPr>
            <w:r w:rsidRPr="008F20A8">
              <w:rPr>
                <w:rFonts w:eastAsia="Times New Roman" w:cs="Times New Roman"/>
                <w:sz w:val="20"/>
              </w:rPr>
              <w:t>20</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67C1C83F" w14:textId="77777777" w:rsidR="00517D85" w:rsidRPr="008F20A8" w:rsidRDefault="00652ED1">
            <w:pPr>
              <w:jc w:val="center"/>
              <w:rPr>
                <w:rFonts w:cs="Times New Roman"/>
                <w:sz w:val="20"/>
              </w:rPr>
            </w:pPr>
            <w:r w:rsidRPr="008F20A8">
              <w:rPr>
                <w:rFonts w:eastAsia="Times New Roman" w:cs="Times New Roman"/>
                <w:sz w:val="20"/>
              </w:rPr>
              <w:t>49,0100</w:t>
            </w:r>
          </w:p>
        </w:tc>
        <w:tc>
          <w:tcPr>
            <w:tcW w:w="619" w:type="pct"/>
            <w:shd w:val="clear" w:color="auto" w:fill="FFFFFF"/>
            <w:tcMar>
              <w:top w:w="40" w:type="dxa"/>
              <w:left w:w="200" w:type="dxa"/>
              <w:bottom w:w="40" w:type="dxa"/>
              <w:right w:w="200" w:type="dxa"/>
            </w:tcMar>
            <w:vAlign w:val="center"/>
          </w:tcPr>
          <w:p w14:paraId="102C1978" w14:textId="77777777" w:rsidR="00517D85" w:rsidRPr="008F20A8" w:rsidRDefault="00652ED1">
            <w:pPr>
              <w:jc w:val="center"/>
              <w:rPr>
                <w:rFonts w:cs="Times New Roman"/>
                <w:sz w:val="20"/>
              </w:rPr>
            </w:pPr>
            <w:r w:rsidRPr="008F20A8">
              <w:rPr>
                <w:rFonts w:eastAsia="Times New Roman" w:cs="Times New Roman"/>
                <w:sz w:val="20"/>
              </w:rPr>
              <w:t>29,7700</w:t>
            </w:r>
          </w:p>
        </w:tc>
      </w:tr>
      <w:tr w:rsidR="00517D85" w:rsidRPr="008F20A8" w14:paraId="7533274C" w14:textId="77777777" w:rsidTr="00392DD9">
        <w:trPr>
          <w:jc w:val="center"/>
        </w:trPr>
        <w:tc>
          <w:tcPr>
            <w:tcW w:w="540" w:type="pct"/>
            <w:vMerge/>
          </w:tcPr>
          <w:p w14:paraId="69834C62" w14:textId="77777777" w:rsidR="00517D85" w:rsidRPr="008F20A8" w:rsidRDefault="00517D85">
            <w:pPr>
              <w:rPr>
                <w:rFonts w:cs="Times New Roman"/>
                <w:sz w:val="20"/>
              </w:rPr>
            </w:pPr>
          </w:p>
        </w:tc>
        <w:tc>
          <w:tcPr>
            <w:tcW w:w="830" w:type="pct"/>
            <w:shd w:val="clear" w:color="auto" w:fill="FFFFFF"/>
            <w:tcMar>
              <w:top w:w="40" w:type="dxa"/>
              <w:left w:w="200" w:type="dxa"/>
              <w:bottom w:w="40" w:type="dxa"/>
              <w:right w:w="200" w:type="dxa"/>
            </w:tcMar>
            <w:vAlign w:val="center"/>
          </w:tcPr>
          <w:p w14:paraId="6D164210" w14:textId="77777777" w:rsidR="00517D85" w:rsidRPr="008F20A8" w:rsidRDefault="00652ED1">
            <w:pPr>
              <w:jc w:val="center"/>
              <w:rPr>
                <w:rFonts w:cs="Times New Roman"/>
                <w:sz w:val="20"/>
              </w:rPr>
            </w:pPr>
            <w:r w:rsidRPr="008F20A8">
              <w:rPr>
                <w:rFonts w:eastAsia="Times New Roman" w:cs="Times New Roman"/>
                <w:sz w:val="20"/>
              </w:rPr>
              <w:t>Низшая теплота сгорания</w:t>
            </w:r>
          </w:p>
        </w:tc>
        <w:tc>
          <w:tcPr>
            <w:tcW w:w="537" w:type="pct"/>
            <w:shd w:val="clear" w:color="auto" w:fill="FFFFFF"/>
            <w:tcMar>
              <w:top w:w="40" w:type="dxa"/>
              <w:left w:w="200" w:type="dxa"/>
              <w:bottom w:w="40" w:type="dxa"/>
              <w:right w:w="200" w:type="dxa"/>
            </w:tcMar>
            <w:vAlign w:val="center"/>
          </w:tcPr>
          <w:p w14:paraId="09F14053" w14:textId="77777777" w:rsidR="00517D85" w:rsidRPr="008F20A8" w:rsidRDefault="00652ED1">
            <w:pPr>
              <w:jc w:val="center"/>
              <w:rPr>
                <w:rFonts w:cs="Times New Roman"/>
                <w:sz w:val="20"/>
              </w:rPr>
            </w:pPr>
            <w:r w:rsidRPr="008F20A8">
              <w:rPr>
                <w:rFonts w:eastAsia="Times New Roman" w:cs="Times New Roman"/>
                <w:sz w:val="20"/>
              </w:rPr>
              <w:t>ккал/ед.</w:t>
            </w:r>
          </w:p>
        </w:tc>
        <w:tc>
          <w:tcPr>
            <w:tcW w:w="619" w:type="pct"/>
            <w:shd w:val="clear" w:color="auto" w:fill="FFFFFF"/>
            <w:tcMar>
              <w:top w:w="40" w:type="dxa"/>
              <w:left w:w="200" w:type="dxa"/>
              <w:bottom w:w="40" w:type="dxa"/>
              <w:right w:w="200" w:type="dxa"/>
            </w:tcMar>
            <w:vAlign w:val="center"/>
          </w:tcPr>
          <w:p w14:paraId="073D61D5" w14:textId="77777777" w:rsidR="00517D85" w:rsidRPr="008F20A8" w:rsidRDefault="00652ED1">
            <w:pPr>
              <w:jc w:val="center"/>
              <w:rPr>
                <w:rFonts w:cs="Times New Roman"/>
                <w:sz w:val="20"/>
              </w:rPr>
            </w:pPr>
            <w:r w:rsidRPr="008F20A8">
              <w:rPr>
                <w:rFonts w:eastAsia="Times New Roman" w:cs="Times New Roman"/>
                <w:sz w:val="20"/>
              </w:rPr>
              <w:t>4962</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58DEEC43" w14:textId="77777777" w:rsidR="00517D85" w:rsidRPr="008F20A8" w:rsidRDefault="00652ED1">
            <w:pPr>
              <w:jc w:val="center"/>
              <w:rPr>
                <w:rFonts w:cs="Times New Roman"/>
                <w:sz w:val="20"/>
              </w:rPr>
            </w:pPr>
            <w:r w:rsidRPr="008F20A8">
              <w:rPr>
                <w:rFonts w:eastAsia="Times New Roman" w:cs="Times New Roman"/>
                <w:sz w:val="20"/>
              </w:rPr>
              <w:t>4962</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7B1AB5E8" w14:textId="77777777" w:rsidR="00517D85" w:rsidRPr="008F20A8" w:rsidRDefault="00652ED1">
            <w:pPr>
              <w:jc w:val="center"/>
              <w:rPr>
                <w:rFonts w:cs="Times New Roman"/>
                <w:sz w:val="20"/>
              </w:rPr>
            </w:pPr>
            <w:r w:rsidRPr="008F20A8">
              <w:rPr>
                <w:rFonts w:eastAsia="Times New Roman" w:cs="Times New Roman"/>
                <w:sz w:val="20"/>
              </w:rPr>
              <w:t>4962</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4AC170E1" w14:textId="77777777" w:rsidR="00517D85" w:rsidRPr="008F20A8" w:rsidRDefault="00652ED1">
            <w:pPr>
              <w:jc w:val="center"/>
              <w:rPr>
                <w:rFonts w:cs="Times New Roman"/>
                <w:sz w:val="20"/>
              </w:rPr>
            </w:pPr>
            <w:r w:rsidRPr="008F20A8">
              <w:rPr>
                <w:rFonts w:eastAsia="Times New Roman" w:cs="Times New Roman"/>
                <w:sz w:val="20"/>
              </w:rPr>
              <w:t>4962</w:t>
            </w:r>
            <w:r w:rsidR="00392DD9" w:rsidRPr="008F20A8">
              <w:rPr>
                <w:rFonts w:eastAsia="Times New Roman" w:cs="Times New Roman"/>
                <w:sz w:val="20"/>
              </w:rPr>
              <w:t>,00</w:t>
            </w:r>
          </w:p>
        </w:tc>
        <w:tc>
          <w:tcPr>
            <w:tcW w:w="619" w:type="pct"/>
            <w:shd w:val="clear" w:color="auto" w:fill="FFFFFF"/>
            <w:tcMar>
              <w:top w:w="40" w:type="dxa"/>
              <w:left w:w="200" w:type="dxa"/>
              <w:bottom w:w="40" w:type="dxa"/>
              <w:right w:w="200" w:type="dxa"/>
            </w:tcMar>
            <w:vAlign w:val="center"/>
          </w:tcPr>
          <w:p w14:paraId="7A143B48" w14:textId="77777777" w:rsidR="00517D85" w:rsidRPr="008F20A8" w:rsidRDefault="00652ED1">
            <w:pPr>
              <w:jc w:val="center"/>
              <w:rPr>
                <w:rFonts w:cs="Times New Roman"/>
                <w:sz w:val="20"/>
              </w:rPr>
            </w:pPr>
            <w:r w:rsidRPr="008F20A8">
              <w:rPr>
                <w:rFonts w:eastAsia="Times New Roman" w:cs="Times New Roman"/>
                <w:sz w:val="20"/>
              </w:rPr>
              <w:t>4963</w:t>
            </w:r>
            <w:r w:rsidR="00392DD9" w:rsidRPr="008F20A8">
              <w:rPr>
                <w:rFonts w:eastAsia="Times New Roman" w:cs="Times New Roman"/>
                <w:sz w:val="20"/>
              </w:rPr>
              <w:t>,00</w:t>
            </w:r>
          </w:p>
        </w:tc>
      </w:tr>
    </w:tbl>
    <w:p w14:paraId="46778F69" w14:textId="77777777" w:rsidR="00517D85" w:rsidRPr="008F20A8" w:rsidRDefault="00652ED1">
      <w:pPr>
        <w:spacing w:before="400" w:after="200"/>
        <w:rPr>
          <w:rFonts w:cs="Times New Roman"/>
        </w:rPr>
      </w:pPr>
      <w:r w:rsidRPr="008F20A8">
        <w:rPr>
          <w:rFonts w:cs="Times New Roman"/>
          <w:b/>
        </w:rPr>
        <w:t>Таблица 1.8.1.3 - Топливный баланс систем теплоснабжения в МО</w:t>
      </w:r>
    </w:p>
    <w:tbl>
      <w:tblPr>
        <w:tblStyle w:val="a8"/>
        <w:tblW w:w="5000" w:type="pct"/>
        <w:jc w:val="center"/>
        <w:tblLook w:val="04A0" w:firstRow="1" w:lastRow="0" w:firstColumn="1" w:lastColumn="0" w:noHBand="0" w:noVBand="1"/>
      </w:tblPr>
      <w:tblGrid>
        <w:gridCol w:w="1085"/>
        <w:gridCol w:w="1693"/>
        <w:gridCol w:w="1080"/>
        <w:gridCol w:w="1050"/>
        <w:gridCol w:w="1109"/>
        <w:gridCol w:w="1109"/>
        <w:gridCol w:w="1109"/>
        <w:gridCol w:w="1110"/>
      </w:tblGrid>
      <w:tr w:rsidR="00517D85" w:rsidRPr="008F20A8" w14:paraId="064C06F3" w14:textId="77777777" w:rsidTr="009E74EC">
        <w:trPr>
          <w:tblHeader/>
          <w:jc w:val="center"/>
        </w:trPr>
        <w:tc>
          <w:tcPr>
            <w:tcW w:w="577" w:type="pct"/>
            <w:shd w:val="clear" w:color="auto" w:fill="F2F2F2"/>
            <w:tcMar>
              <w:top w:w="120" w:type="dxa"/>
              <w:left w:w="200" w:type="dxa"/>
              <w:bottom w:w="120" w:type="dxa"/>
              <w:right w:w="200" w:type="dxa"/>
            </w:tcMar>
            <w:vAlign w:val="center"/>
          </w:tcPr>
          <w:p w14:paraId="73C59246" w14:textId="77777777" w:rsidR="00517D85" w:rsidRPr="008F20A8" w:rsidRDefault="00652ED1">
            <w:pPr>
              <w:jc w:val="center"/>
              <w:rPr>
                <w:rFonts w:cs="Times New Roman"/>
                <w:sz w:val="20"/>
              </w:rPr>
            </w:pPr>
            <w:r w:rsidRPr="008F20A8">
              <w:rPr>
                <w:rFonts w:eastAsia="Times New Roman" w:cs="Times New Roman"/>
                <w:sz w:val="20"/>
              </w:rPr>
              <w:t>Вид топлива</w:t>
            </w:r>
          </w:p>
        </w:tc>
        <w:tc>
          <w:tcPr>
            <w:tcW w:w="899" w:type="pct"/>
            <w:shd w:val="clear" w:color="auto" w:fill="F2F2F2"/>
            <w:tcMar>
              <w:top w:w="120" w:type="dxa"/>
              <w:left w:w="200" w:type="dxa"/>
              <w:bottom w:w="120" w:type="dxa"/>
              <w:right w:w="200" w:type="dxa"/>
            </w:tcMar>
            <w:vAlign w:val="center"/>
          </w:tcPr>
          <w:p w14:paraId="7D896D2E" w14:textId="77777777" w:rsidR="00517D85" w:rsidRPr="008F20A8" w:rsidRDefault="00652ED1">
            <w:pPr>
              <w:jc w:val="center"/>
              <w:rPr>
                <w:rFonts w:cs="Times New Roman"/>
                <w:sz w:val="20"/>
              </w:rPr>
            </w:pPr>
            <w:r w:rsidRPr="008F20A8">
              <w:rPr>
                <w:rFonts w:eastAsia="Times New Roman" w:cs="Times New Roman"/>
                <w:sz w:val="20"/>
              </w:rPr>
              <w:t>Наименование</w:t>
            </w:r>
          </w:p>
        </w:tc>
        <w:tc>
          <w:tcPr>
            <w:tcW w:w="574" w:type="pct"/>
            <w:shd w:val="clear" w:color="auto" w:fill="F2F2F2"/>
            <w:tcMar>
              <w:top w:w="120" w:type="dxa"/>
              <w:left w:w="200" w:type="dxa"/>
              <w:bottom w:w="120" w:type="dxa"/>
              <w:right w:w="200" w:type="dxa"/>
            </w:tcMar>
            <w:vAlign w:val="center"/>
          </w:tcPr>
          <w:p w14:paraId="1C2E7154" w14:textId="77777777" w:rsidR="00517D85" w:rsidRPr="008F20A8" w:rsidRDefault="00652ED1">
            <w:pPr>
              <w:jc w:val="center"/>
              <w:rPr>
                <w:rFonts w:cs="Times New Roman"/>
                <w:sz w:val="20"/>
              </w:rPr>
            </w:pPr>
            <w:r w:rsidRPr="008F20A8">
              <w:rPr>
                <w:rFonts w:eastAsia="Times New Roman" w:cs="Times New Roman"/>
                <w:sz w:val="20"/>
              </w:rPr>
              <w:t>Ед. изм.</w:t>
            </w:r>
          </w:p>
        </w:tc>
        <w:tc>
          <w:tcPr>
            <w:tcW w:w="505" w:type="pct"/>
            <w:shd w:val="clear" w:color="auto" w:fill="F2F2F2"/>
            <w:tcMar>
              <w:top w:w="120" w:type="dxa"/>
              <w:left w:w="200" w:type="dxa"/>
              <w:bottom w:w="120" w:type="dxa"/>
              <w:right w:w="200" w:type="dxa"/>
            </w:tcMar>
            <w:vAlign w:val="center"/>
          </w:tcPr>
          <w:p w14:paraId="3CBE617B" w14:textId="77777777" w:rsidR="00517D85" w:rsidRPr="008F20A8" w:rsidRDefault="00652ED1">
            <w:pPr>
              <w:jc w:val="center"/>
              <w:rPr>
                <w:rFonts w:cs="Times New Roman"/>
                <w:sz w:val="20"/>
              </w:rPr>
            </w:pPr>
            <w:r w:rsidRPr="008F20A8">
              <w:rPr>
                <w:rFonts w:eastAsia="Times New Roman" w:cs="Times New Roman"/>
                <w:sz w:val="20"/>
              </w:rPr>
              <w:t>2020</w:t>
            </w:r>
          </w:p>
        </w:tc>
        <w:tc>
          <w:tcPr>
            <w:tcW w:w="611" w:type="pct"/>
            <w:shd w:val="clear" w:color="auto" w:fill="F2F2F2"/>
            <w:tcMar>
              <w:top w:w="120" w:type="dxa"/>
              <w:left w:w="200" w:type="dxa"/>
              <w:bottom w:w="120" w:type="dxa"/>
              <w:right w:w="200" w:type="dxa"/>
            </w:tcMar>
            <w:vAlign w:val="center"/>
          </w:tcPr>
          <w:p w14:paraId="6EAE8DD6" w14:textId="77777777" w:rsidR="00517D85" w:rsidRPr="008F20A8" w:rsidRDefault="00652ED1">
            <w:pPr>
              <w:jc w:val="center"/>
              <w:rPr>
                <w:rFonts w:cs="Times New Roman"/>
                <w:sz w:val="20"/>
              </w:rPr>
            </w:pPr>
            <w:r w:rsidRPr="008F20A8">
              <w:rPr>
                <w:rFonts w:eastAsia="Times New Roman" w:cs="Times New Roman"/>
                <w:sz w:val="20"/>
              </w:rPr>
              <w:t>2021</w:t>
            </w:r>
          </w:p>
        </w:tc>
        <w:tc>
          <w:tcPr>
            <w:tcW w:w="611" w:type="pct"/>
            <w:shd w:val="clear" w:color="auto" w:fill="F2F2F2"/>
            <w:tcMar>
              <w:top w:w="120" w:type="dxa"/>
              <w:left w:w="200" w:type="dxa"/>
              <w:bottom w:w="120" w:type="dxa"/>
              <w:right w:w="200" w:type="dxa"/>
            </w:tcMar>
            <w:vAlign w:val="center"/>
          </w:tcPr>
          <w:p w14:paraId="398448FF" w14:textId="77777777" w:rsidR="00517D85" w:rsidRPr="008F20A8" w:rsidRDefault="00652ED1">
            <w:pPr>
              <w:jc w:val="center"/>
              <w:rPr>
                <w:rFonts w:cs="Times New Roman"/>
                <w:sz w:val="20"/>
              </w:rPr>
            </w:pPr>
            <w:r w:rsidRPr="008F20A8">
              <w:rPr>
                <w:rFonts w:eastAsia="Times New Roman" w:cs="Times New Roman"/>
                <w:sz w:val="20"/>
              </w:rPr>
              <w:t>2022</w:t>
            </w:r>
          </w:p>
        </w:tc>
        <w:tc>
          <w:tcPr>
            <w:tcW w:w="611" w:type="pct"/>
            <w:shd w:val="clear" w:color="auto" w:fill="F2F2F2"/>
            <w:tcMar>
              <w:top w:w="120" w:type="dxa"/>
              <w:left w:w="200" w:type="dxa"/>
              <w:bottom w:w="120" w:type="dxa"/>
              <w:right w:w="200" w:type="dxa"/>
            </w:tcMar>
            <w:vAlign w:val="center"/>
          </w:tcPr>
          <w:p w14:paraId="22F13B07" w14:textId="77777777" w:rsidR="00517D85" w:rsidRPr="008F20A8" w:rsidRDefault="00652ED1">
            <w:pPr>
              <w:jc w:val="center"/>
              <w:rPr>
                <w:rFonts w:cs="Times New Roman"/>
                <w:sz w:val="20"/>
              </w:rPr>
            </w:pPr>
            <w:r w:rsidRPr="008F20A8">
              <w:rPr>
                <w:rFonts w:eastAsia="Times New Roman" w:cs="Times New Roman"/>
                <w:sz w:val="20"/>
              </w:rPr>
              <w:t>2023</w:t>
            </w:r>
          </w:p>
        </w:tc>
        <w:tc>
          <w:tcPr>
            <w:tcW w:w="611" w:type="pct"/>
            <w:shd w:val="clear" w:color="auto" w:fill="F2F2F2"/>
            <w:tcMar>
              <w:top w:w="120" w:type="dxa"/>
              <w:left w:w="200" w:type="dxa"/>
              <w:bottom w:w="120" w:type="dxa"/>
              <w:right w:w="200" w:type="dxa"/>
            </w:tcMar>
            <w:vAlign w:val="center"/>
          </w:tcPr>
          <w:p w14:paraId="1B722D99" w14:textId="77777777" w:rsidR="00517D85" w:rsidRPr="008F20A8" w:rsidRDefault="00652ED1">
            <w:pPr>
              <w:jc w:val="center"/>
              <w:rPr>
                <w:rFonts w:cs="Times New Roman"/>
                <w:sz w:val="20"/>
              </w:rPr>
            </w:pPr>
            <w:r w:rsidRPr="008F20A8">
              <w:rPr>
                <w:rFonts w:eastAsia="Times New Roman" w:cs="Times New Roman"/>
                <w:sz w:val="20"/>
              </w:rPr>
              <w:t>2024</w:t>
            </w:r>
          </w:p>
        </w:tc>
      </w:tr>
      <w:tr w:rsidR="00517D85" w:rsidRPr="008F20A8" w14:paraId="1CDB582E" w14:textId="77777777" w:rsidTr="00392DD9">
        <w:trPr>
          <w:jc w:val="center"/>
        </w:trPr>
        <w:tc>
          <w:tcPr>
            <w:tcW w:w="577" w:type="pct"/>
            <w:vMerge w:val="restart"/>
            <w:shd w:val="clear" w:color="auto" w:fill="FFFFFF"/>
            <w:tcMar>
              <w:top w:w="40" w:type="dxa"/>
              <w:left w:w="200" w:type="dxa"/>
              <w:bottom w:w="40" w:type="dxa"/>
              <w:right w:w="200" w:type="dxa"/>
            </w:tcMar>
            <w:vAlign w:val="center"/>
          </w:tcPr>
          <w:p w14:paraId="2DB34CE1" w14:textId="77777777" w:rsidR="00517D85" w:rsidRPr="008F20A8" w:rsidRDefault="00652ED1">
            <w:pPr>
              <w:rPr>
                <w:rFonts w:cs="Times New Roman"/>
                <w:sz w:val="20"/>
              </w:rPr>
            </w:pPr>
            <w:r w:rsidRPr="008F20A8">
              <w:rPr>
                <w:rFonts w:eastAsia="Times New Roman" w:cs="Times New Roman"/>
                <w:sz w:val="20"/>
              </w:rPr>
              <w:t>Уголь</w:t>
            </w:r>
          </w:p>
        </w:tc>
        <w:tc>
          <w:tcPr>
            <w:tcW w:w="899" w:type="pct"/>
            <w:shd w:val="clear" w:color="auto" w:fill="FFFFFF"/>
            <w:tcMar>
              <w:top w:w="40" w:type="dxa"/>
              <w:left w:w="200" w:type="dxa"/>
              <w:bottom w:w="40" w:type="dxa"/>
              <w:right w:w="200" w:type="dxa"/>
            </w:tcMar>
            <w:vAlign w:val="center"/>
          </w:tcPr>
          <w:p w14:paraId="52991AD8" w14:textId="77777777" w:rsidR="00517D85" w:rsidRPr="008F20A8" w:rsidRDefault="00652ED1">
            <w:pPr>
              <w:jc w:val="center"/>
              <w:rPr>
                <w:rFonts w:cs="Times New Roman"/>
                <w:sz w:val="20"/>
              </w:rPr>
            </w:pPr>
            <w:r w:rsidRPr="008F20A8">
              <w:rPr>
                <w:rFonts w:eastAsia="Times New Roman" w:cs="Times New Roman"/>
                <w:sz w:val="20"/>
              </w:rPr>
              <w:t>Остаток топлива на начало года</w:t>
            </w:r>
          </w:p>
        </w:tc>
        <w:tc>
          <w:tcPr>
            <w:tcW w:w="574" w:type="pct"/>
            <w:shd w:val="clear" w:color="auto" w:fill="FFFFFF"/>
            <w:tcMar>
              <w:top w:w="40" w:type="dxa"/>
              <w:left w:w="200" w:type="dxa"/>
              <w:bottom w:w="40" w:type="dxa"/>
              <w:right w:w="200" w:type="dxa"/>
            </w:tcMar>
            <w:vAlign w:val="center"/>
          </w:tcPr>
          <w:p w14:paraId="56A7B8C5" w14:textId="77777777" w:rsidR="00517D85" w:rsidRPr="008F20A8" w:rsidRDefault="00652ED1">
            <w:pPr>
              <w:jc w:val="center"/>
              <w:rPr>
                <w:rFonts w:cs="Times New Roman"/>
                <w:sz w:val="20"/>
              </w:rPr>
            </w:pPr>
            <w:r w:rsidRPr="008F20A8">
              <w:rPr>
                <w:rFonts w:eastAsia="Times New Roman" w:cs="Times New Roman"/>
                <w:sz w:val="20"/>
              </w:rPr>
              <w:t>т.</w:t>
            </w:r>
          </w:p>
        </w:tc>
        <w:tc>
          <w:tcPr>
            <w:tcW w:w="505" w:type="pct"/>
            <w:shd w:val="clear" w:color="auto" w:fill="FFFFFF"/>
            <w:tcMar>
              <w:top w:w="40" w:type="dxa"/>
              <w:left w:w="200" w:type="dxa"/>
              <w:bottom w:w="40" w:type="dxa"/>
              <w:right w:w="200" w:type="dxa"/>
            </w:tcMar>
            <w:vAlign w:val="center"/>
          </w:tcPr>
          <w:p w14:paraId="7B683168" w14:textId="77777777" w:rsidR="00517D85" w:rsidRPr="008F20A8" w:rsidRDefault="00652ED1">
            <w:pPr>
              <w:jc w:val="center"/>
              <w:rPr>
                <w:rFonts w:cs="Times New Roman"/>
                <w:sz w:val="20"/>
              </w:rPr>
            </w:pPr>
            <w:r w:rsidRPr="008F20A8">
              <w:rPr>
                <w:rFonts w:eastAsia="Times New Roman" w:cs="Times New Roman"/>
                <w:sz w:val="20"/>
              </w:rPr>
              <w:t>60</w:t>
            </w:r>
            <w:r w:rsidR="00392DD9" w:rsidRPr="008F20A8">
              <w:rPr>
                <w:rFonts w:eastAsia="Times New Roman" w:cs="Times New Roman"/>
                <w:sz w:val="20"/>
              </w:rPr>
              <w:t>,00</w:t>
            </w:r>
          </w:p>
        </w:tc>
        <w:tc>
          <w:tcPr>
            <w:tcW w:w="611" w:type="pct"/>
            <w:shd w:val="clear" w:color="auto" w:fill="FFFFFF"/>
            <w:tcMar>
              <w:top w:w="40" w:type="dxa"/>
              <w:left w:w="200" w:type="dxa"/>
              <w:bottom w:w="40" w:type="dxa"/>
              <w:right w:w="200" w:type="dxa"/>
            </w:tcMar>
            <w:vAlign w:val="center"/>
          </w:tcPr>
          <w:p w14:paraId="673C6CCC" w14:textId="77777777" w:rsidR="00517D85" w:rsidRPr="008F20A8" w:rsidRDefault="00652ED1">
            <w:pPr>
              <w:jc w:val="center"/>
              <w:rPr>
                <w:rFonts w:cs="Times New Roman"/>
                <w:sz w:val="20"/>
              </w:rPr>
            </w:pPr>
            <w:r w:rsidRPr="008F20A8">
              <w:rPr>
                <w:rFonts w:eastAsia="Times New Roman" w:cs="Times New Roman"/>
                <w:sz w:val="20"/>
              </w:rPr>
              <w:t>60</w:t>
            </w:r>
            <w:r w:rsidR="00392DD9" w:rsidRPr="008F20A8">
              <w:rPr>
                <w:rFonts w:eastAsia="Times New Roman" w:cs="Times New Roman"/>
                <w:sz w:val="20"/>
              </w:rPr>
              <w:t>,00</w:t>
            </w:r>
          </w:p>
        </w:tc>
        <w:tc>
          <w:tcPr>
            <w:tcW w:w="611" w:type="pct"/>
            <w:shd w:val="clear" w:color="auto" w:fill="FFFFFF"/>
            <w:tcMar>
              <w:top w:w="40" w:type="dxa"/>
              <w:left w:w="200" w:type="dxa"/>
              <w:bottom w:w="40" w:type="dxa"/>
              <w:right w:w="200" w:type="dxa"/>
            </w:tcMar>
            <w:vAlign w:val="center"/>
          </w:tcPr>
          <w:p w14:paraId="1426BE6E" w14:textId="77777777" w:rsidR="00517D85" w:rsidRPr="008F20A8" w:rsidRDefault="00652ED1">
            <w:pPr>
              <w:jc w:val="center"/>
              <w:rPr>
                <w:rFonts w:cs="Times New Roman"/>
                <w:sz w:val="20"/>
              </w:rPr>
            </w:pPr>
            <w:r w:rsidRPr="008F20A8">
              <w:rPr>
                <w:rFonts w:eastAsia="Times New Roman" w:cs="Times New Roman"/>
                <w:sz w:val="20"/>
              </w:rPr>
              <w:t>60</w:t>
            </w:r>
            <w:r w:rsidR="00392DD9" w:rsidRPr="008F20A8">
              <w:rPr>
                <w:rFonts w:eastAsia="Times New Roman" w:cs="Times New Roman"/>
                <w:sz w:val="20"/>
              </w:rPr>
              <w:t>,00</w:t>
            </w:r>
          </w:p>
        </w:tc>
        <w:tc>
          <w:tcPr>
            <w:tcW w:w="611" w:type="pct"/>
            <w:shd w:val="clear" w:color="auto" w:fill="FFFFFF"/>
            <w:tcMar>
              <w:top w:w="40" w:type="dxa"/>
              <w:left w:w="200" w:type="dxa"/>
              <w:bottom w:w="40" w:type="dxa"/>
              <w:right w:w="200" w:type="dxa"/>
            </w:tcMar>
            <w:vAlign w:val="center"/>
          </w:tcPr>
          <w:p w14:paraId="2D644027" w14:textId="77777777" w:rsidR="00517D85" w:rsidRPr="008F20A8" w:rsidRDefault="00652ED1">
            <w:pPr>
              <w:jc w:val="center"/>
              <w:rPr>
                <w:rFonts w:cs="Times New Roman"/>
                <w:sz w:val="20"/>
              </w:rPr>
            </w:pPr>
            <w:r w:rsidRPr="008F20A8">
              <w:rPr>
                <w:rFonts w:eastAsia="Times New Roman" w:cs="Times New Roman"/>
                <w:sz w:val="20"/>
              </w:rPr>
              <w:t>60</w:t>
            </w:r>
            <w:r w:rsidR="00392DD9" w:rsidRPr="008F20A8">
              <w:rPr>
                <w:rFonts w:eastAsia="Times New Roman" w:cs="Times New Roman"/>
                <w:sz w:val="20"/>
              </w:rPr>
              <w:t>,00</w:t>
            </w:r>
          </w:p>
        </w:tc>
        <w:tc>
          <w:tcPr>
            <w:tcW w:w="611" w:type="pct"/>
            <w:shd w:val="clear" w:color="auto" w:fill="FFFFFF"/>
            <w:tcMar>
              <w:top w:w="40" w:type="dxa"/>
              <w:left w:w="200" w:type="dxa"/>
              <w:bottom w:w="40" w:type="dxa"/>
              <w:right w:w="200" w:type="dxa"/>
            </w:tcMar>
            <w:vAlign w:val="center"/>
          </w:tcPr>
          <w:p w14:paraId="79FDE8DD" w14:textId="77777777" w:rsidR="00517D85" w:rsidRPr="008F20A8" w:rsidRDefault="00652ED1">
            <w:pPr>
              <w:jc w:val="center"/>
              <w:rPr>
                <w:rFonts w:cs="Times New Roman"/>
                <w:sz w:val="20"/>
              </w:rPr>
            </w:pPr>
            <w:r w:rsidRPr="008F20A8">
              <w:rPr>
                <w:rFonts w:eastAsia="Times New Roman" w:cs="Times New Roman"/>
                <w:sz w:val="20"/>
              </w:rPr>
              <w:t>82,69</w:t>
            </w:r>
          </w:p>
        </w:tc>
      </w:tr>
      <w:tr w:rsidR="00517D85" w:rsidRPr="008F20A8" w14:paraId="633B08E8" w14:textId="77777777" w:rsidTr="00392DD9">
        <w:trPr>
          <w:jc w:val="center"/>
        </w:trPr>
        <w:tc>
          <w:tcPr>
            <w:tcW w:w="577" w:type="pct"/>
            <w:vMerge/>
          </w:tcPr>
          <w:p w14:paraId="25D293C9" w14:textId="77777777" w:rsidR="00517D85" w:rsidRPr="008F20A8" w:rsidRDefault="00517D85">
            <w:pPr>
              <w:rPr>
                <w:rFonts w:cs="Times New Roman"/>
                <w:sz w:val="20"/>
              </w:rPr>
            </w:pPr>
          </w:p>
        </w:tc>
        <w:tc>
          <w:tcPr>
            <w:tcW w:w="899" w:type="pct"/>
            <w:shd w:val="clear" w:color="auto" w:fill="FFFFFF"/>
            <w:tcMar>
              <w:top w:w="40" w:type="dxa"/>
              <w:left w:w="200" w:type="dxa"/>
              <w:bottom w:w="40" w:type="dxa"/>
              <w:right w:w="200" w:type="dxa"/>
            </w:tcMar>
            <w:vAlign w:val="center"/>
          </w:tcPr>
          <w:p w14:paraId="1A7C4CE8" w14:textId="77777777" w:rsidR="00517D85" w:rsidRPr="008F20A8" w:rsidRDefault="00652ED1">
            <w:pPr>
              <w:jc w:val="center"/>
              <w:rPr>
                <w:rFonts w:cs="Times New Roman"/>
                <w:sz w:val="20"/>
              </w:rPr>
            </w:pPr>
            <w:r w:rsidRPr="008F20A8">
              <w:rPr>
                <w:rFonts w:eastAsia="Times New Roman" w:cs="Times New Roman"/>
                <w:sz w:val="20"/>
              </w:rPr>
              <w:t>Приход топлива за год</w:t>
            </w:r>
          </w:p>
        </w:tc>
        <w:tc>
          <w:tcPr>
            <w:tcW w:w="574" w:type="pct"/>
            <w:shd w:val="clear" w:color="auto" w:fill="FFFFFF"/>
            <w:tcMar>
              <w:top w:w="40" w:type="dxa"/>
              <w:left w:w="200" w:type="dxa"/>
              <w:bottom w:w="40" w:type="dxa"/>
              <w:right w:w="200" w:type="dxa"/>
            </w:tcMar>
            <w:vAlign w:val="center"/>
          </w:tcPr>
          <w:p w14:paraId="2D9F0D51" w14:textId="77777777" w:rsidR="00517D85" w:rsidRPr="008F20A8" w:rsidRDefault="00652ED1">
            <w:pPr>
              <w:jc w:val="center"/>
              <w:rPr>
                <w:rFonts w:cs="Times New Roman"/>
                <w:sz w:val="20"/>
              </w:rPr>
            </w:pPr>
            <w:r w:rsidRPr="008F20A8">
              <w:rPr>
                <w:rFonts w:eastAsia="Times New Roman" w:cs="Times New Roman"/>
                <w:sz w:val="20"/>
              </w:rPr>
              <w:t>т.</w:t>
            </w:r>
          </w:p>
        </w:tc>
        <w:tc>
          <w:tcPr>
            <w:tcW w:w="505" w:type="pct"/>
            <w:shd w:val="clear" w:color="auto" w:fill="FFFFFF"/>
            <w:tcMar>
              <w:top w:w="40" w:type="dxa"/>
              <w:left w:w="200" w:type="dxa"/>
              <w:bottom w:w="40" w:type="dxa"/>
              <w:right w:w="200" w:type="dxa"/>
            </w:tcMar>
            <w:vAlign w:val="center"/>
          </w:tcPr>
          <w:p w14:paraId="49CE9645" w14:textId="77777777" w:rsidR="00517D85" w:rsidRPr="008F20A8" w:rsidRDefault="00652ED1">
            <w:pPr>
              <w:jc w:val="center"/>
              <w:rPr>
                <w:rFonts w:cs="Times New Roman"/>
                <w:sz w:val="20"/>
              </w:rPr>
            </w:pPr>
            <w:r w:rsidRPr="008F20A8">
              <w:rPr>
                <w:rFonts w:eastAsia="Times New Roman" w:cs="Times New Roman"/>
                <w:sz w:val="20"/>
              </w:rPr>
              <w:t>942,59</w:t>
            </w:r>
          </w:p>
        </w:tc>
        <w:tc>
          <w:tcPr>
            <w:tcW w:w="611" w:type="pct"/>
            <w:shd w:val="clear" w:color="auto" w:fill="FFFFFF"/>
            <w:tcMar>
              <w:top w:w="40" w:type="dxa"/>
              <w:left w:w="200" w:type="dxa"/>
              <w:bottom w:w="40" w:type="dxa"/>
              <w:right w:w="200" w:type="dxa"/>
            </w:tcMar>
            <w:vAlign w:val="center"/>
          </w:tcPr>
          <w:p w14:paraId="1567B79A" w14:textId="77777777" w:rsidR="00517D85" w:rsidRPr="008F20A8" w:rsidRDefault="00652ED1">
            <w:pPr>
              <w:jc w:val="center"/>
              <w:rPr>
                <w:rFonts w:cs="Times New Roman"/>
                <w:sz w:val="20"/>
              </w:rPr>
            </w:pPr>
            <w:r w:rsidRPr="008F20A8">
              <w:rPr>
                <w:rFonts w:eastAsia="Times New Roman" w:cs="Times New Roman"/>
                <w:sz w:val="20"/>
              </w:rPr>
              <w:t>942,59</w:t>
            </w:r>
          </w:p>
        </w:tc>
        <w:tc>
          <w:tcPr>
            <w:tcW w:w="611" w:type="pct"/>
            <w:shd w:val="clear" w:color="auto" w:fill="FFFFFF"/>
            <w:tcMar>
              <w:top w:w="40" w:type="dxa"/>
              <w:left w:w="200" w:type="dxa"/>
              <w:bottom w:w="40" w:type="dxa"/>
              <w:right w:w="200" w:type="dxa"/>
            </w:tcMar>
            <w:vAlign w:val="center"/>
          </w:tcPr>
          <w:p w14:paraId="46FB3CF4" w14:textId="77777777" w:rsidR="00517D85" w:rsidRPr="008F20A8" w:rsidRDefault="00652ED1">
            <w:pPr>
              <w:jc w:val="center"/>
              <w:rPr>
                <w:rFonts w:cs="Times New Roman"/>
                <w:sz w:val="20"/>
              </w:rPr>
            </w:pPr>
            <w:r w:rsidRPr="008F20A8">
              <w:rPr>
                <w:rFonts w:eastAsia="Times New Roman" w:cs="Times New Roman"/>
                <w:sz w:val="20"/>
              </w:rPr>
              <w:t>942,59</w:t>
            </w:r>
          </w:p>
        </w:tc>
        <w:tc>
          <w:tcPr>
            <w:tcW w:w="611" w:type="pct"/>
            <w:shd w:val="clear" w:color="auto" w:fill="FFFFFF"/>
            <w:tcMar>
              <w:top w:w="40" w:type="dxa"/>
              <w:left w:w="200" w:type="dxa"/>
              <w:bottom w:w="40" w:type="dxa"/>
              <w:right w:w="200" w:type="dxa"/>
            </w:tcMar>
            <w:vAlign w:val="center"/>
          </w:tcPr>
          <w:p w14:paraId="2F5E2459" w14:textId="77777777" w:rsidR="00517D85" w:rsidRPr="008F20A8" w:rsidRDefault="00652ED1">
            <w:pPr>
              <w:jc w:val="center"/>
              <w:rPr>
                <w:rFonts w:cs="Times New Roman"/>
                <w:sz w:val="20"/>
              </w:rPr>
            </w:pPr>
            <w:r w:rsidRPr="008F20A8">
              <w:rPr>
                <w:rFonts w:eastAsia="Times New Roman" w:cs="Times New Roman"/>
                <w:sz w:val="20"/>
              </w:rPr>
              <w:t>964,76</w:t>
            </w:r>
          </w:p>
        </w:tc>
        <w:tc>
          <w:tcPr>
            <w:tcW w:w="611" w:type="pct"/>
            <w:shd w:val="clear" w:color="auto" w:fill="FFFFFF"/>
            <w:tcMar>
              <w:top w:w="40" w:type="dxa"/>
              <w:left w:w="200" w:type="dxa"/>
              <w:bottom w:w="40" w:type="dxa"/>
              <w:right w:w="200" w:type="dxa"/>
            </w:tcMar>
            <w:vAlign w:val="center"/>
          </w:tcPr>
          <w:p w14:paraId="49A53DA7" w14:textId="77777777" w:rsidR="00517D85" w:rsidRPr="008F20A8" w:rsidRDefault="00652ED1">
            <w:pPr>
              <w:jc w:val="center"/>
              <w:rPr>
                <w:rFonts w:cs="Times New Roman"/>
                <w:sz w:val="20"/>
              </w:rPr>
            </w:pPr>
            <w:r w:rsidRPr="008F20A8">
              <w:rPr>
                <w:rFonts w:eastAsia="Times New Roman" w:cs="Times New Roman"/>
                <w:sz w:val="20"/>
              </w:rPr>
              <w:t>985,76</w:t>
            </w:r>
          </w:p>
        </w:tc>
      </w:tr>
      <w:tr w:rsidR="00517D85" w:rsidRPr="008F20A8" w14:paraId="07E38582" w14:textId="77777777" w:rsidTr="00392DD9">
        <w:trPr>
          <w:jc w:val="center"/>
        </w:trPr>
        <w:tc>
          <w:tcPr>
            <w:tcW w:w="577" w:type="pct"/>
            <w:vMerge/>
          </w:tcPr>
          <w:p w14:paraId="6AD192EE" w14:textId="77777777" w:rsidR="00517D85" w:rsidRPr="008F20A8" w:rsidRDefault="00517D85">
            <w:pPr>
              <w:rPr>
                <w:rFonts w:cs="Times New Roman"/>
                <w:sz w:val="20"/>
              </w:rPr>
            </w:pPr>
          </w:p>
        </w:tc>
        <w:tc>
          <w:tcPr>
            <w:tcW w:w="899" w:type="pct"/>
            <w:vMerge w:val="restart"/>
            <w:shd w:val="clear" w:color="auto" w:fill="FFFFFF"/>
            <w:tcMar>
              <w:top w:w="40" w:type="dxa"/>
              <w:left w:w="200" w:type="dxa"/>
              <w:bottom w:w="40" w:type="dxa"/>
              <w:right w:w="200" w:type="dxa"/>
            </w:tcMar>
            <w:vAlign w:val="center"/>
          </w:tcPr>
          <w:p w14:paraId="04FEAED3" w14:textId="77777777" w:rsidR="00517D85" w:rsidRPr="008F20A8" w:rsidRDefault="00652ED1">
            <w:pPr>
              <w:jc w:val="center"/>
              <w:rPr>
                <w:rFonts w:cs="Times New Roman"/>
                <w:sz w:val="20"/>
              </w:rPr>
            </w:pPr>
            <w:r w:rsidRPr="008F20A8">
              <w:rPr>
                <w:rFonts w:eastAsia="Times New Roman" w:cs="Times New Roman"/>
                <w:sz w:val="20"/>
              </w:rPr>
              <w:t>Израсходовано топлива:</w:t>
            </w:r>
          </w:p>
        </w:tc>
        <w:tc>
          <w:tcPr>
            <w:tcW w:w="574" w:type="pct"/>
            <w:shd w:val="clear" w:color="auto" w:fill="FFFFFF"/>
            <w:tcMar>
              <w:top w:w="40" w:type="dxa"/>
              <w:left w:w="200" w:type="dxa"/>
              <w:bottom w:w="40" w:type="dxa"/>
              <w:right w:w="200" w:type="dxa"/>
            </w:tcMar>
            <w:vAlign w:val="center"/>
          </w:tcPr>
          <w:p w14:paraId="39857998" w14:textId="77777777" w:rsidR="00517D85" w:rsidRPr="008F20A8" w:rsidRDefault="00652ED1">
            <w:pPr>
              <w:jc w:val="center"/>
              <w:rPr>
                <w:rFonts w:cs="Times New Roman"/>
                <w:sz w:val="20"/>
              </w:rPr>
            </w:pPr>
            <w:r w:rsidRPr="008F20A8">
              <w:rPr>
                <w:rFonts w:eastAsia="Times New Roman" w:cs="Times New Roman"/>
                <w:sz w:val="20"/>
              </w:rPr>
              <w:t>т.</w:t>
            </w:r>
          </w:p>
        </w:tc>
        <w:tc>
          <w:tcPr>
            <w:tcW w:w="505" w:type="pct"/>
            <w:shd w:val="clear" w:color="auto" w:fill="FFFFFF"/>
            <w:tcMar>
              <w:top w:w="40" w:type="dxa"/>
              <w:left w:w="200" w:type="dxa"/>
              <w:bottom w:w="40" w:type="dxa"/>
              <w:right w:w="200" w:type="dxa"/>
            </w:tcMar>
            <w:vAlign w:val="center"/>
          </w:tcPr>
          <w:p w14:paraId="509684C0" w14:textId="77777777" w:rsidR="00517D85" w:rsidRPr="008F20A8" w:rsidRDefault="00652ED1">
            <w:pPr>
              <w:jc w:val="center"/>
              <w:rPr>
                <w:rFonts w:cs="Times New Roman"/>
                <w:sz w:val="20"/>
              </w:rPr>
            </w:pPr>
            <w:r w:rsidRPr="008F20A8">
              <w:rPr>
                <w:rFonts w:eastAsia="Times New Roman" w:cs="Times New Roman"/>
                <w:sz w:val="20"/>
              </w:rPr>
              <w:t>942,59</w:t>
            </w:r>
          </w:p>
        </w:tc>
        <w:tc>
          <w:tcPr>
            <w:tcW w:w="611" w:type="pct"/>
            <w:shd w:val="clear" w:color="auto" w:fill="FFFFFF"/>
            <w:tcMar>
              <w:top w:w="40" w:type="dxa"/>
              <w:left w:w="200" w:type="dxa"/>
              <w:bottom w:w="40" w:type="dxa"/>
              <w:right w:w="200" w:type="dxa"/>
            </w:tcMar>
            <w:vAlign w:val="center"/>
          </w:tcPr>
          <w:p w14:paraId="396F8CFF" w14:textId="77777777" w:rsidR="00517D85" w:rsidRPr="008F20A8" w:rsidRDefault="00652ED1">
            <w:pPr>
              <w:jc w:val="center"/>
              <w:rPr>
                <w:rFonts w:cs="Times New Roman"/>
                <w:sz w:val="20"/>
              </w:rPr>
            </w:pPr>
            <w:r w:rsidRPr="008F20A8">
              <w:rPr>
                <w:rFonts w:eastAsia="Times New Roman" w:cs="Times New Roman"/>
                <w:sz w:val="20"/>
              </w:rPr>
              <w:t>942,59</w:t>
            </w:r>
          </w:p>
        </w:tc>
        <w:tc>
          <w:tcPr>
            <w:tcW w:w="611" w:type="pct"/>
            <w:shd w:val="clear" w:color="auto" w:fill="FFFFFF"/>
            <w:tcMar>
              <w:top w:w="40" w:type="dxa"/>
              <w:left w:w="200" w:type="dxa"/>
              <w:bottom w:w="40" w:type="dxa"/>
              <w:right w:w="200" w:type="dxa"/>
            </w:tcMar>
            <w:vAlign w:val="center"/>
          </w:tcPr>
          <w:p w14:paraId="0780E4E9" w14:textId="77777777" w:rsidR="00517D85" w:rsidRPr="008F20A8" w:rsidRDefault="00652ED1">
            <w:pPr>
              <w:jc w:val="center"/>
              <w:rPr>
                <w:rFonts w:cs="Times New Roman"/>
                <w:sz w:val="20"/>
              </w:rPr>
            </w:pPr>
            <w:r w:rsidRPr="008F20A8">
              <w:rPr>
                <w:rFonts w:eastAsia="Times New Roman" w:cs="Times New Roman"/>
                <w:sz w:val="20"/>
              </w:rPr>
              <w:t>942,59</w:t>
            </w:r>
          </w:p>
        </w:tc>
        <w:tc>
          <w:tcPr>
            <w:tcW w:w="611" w:type="pct"/>
            <w:shd w:val="clear" w:color="auto" w:fill="FFFFFF"/>
            <w:tcMar>
              <w:top w:w="40" w:type="dxa"/>
              <w:left w:w="200" w:type="dxa"/>
              <w:bottom w:w="40" w:type="dxa"/>
              <w:right w:w="200" w:type="dxa"/>
            </w:tcMar>
            <w:vAlign w:val="center"/>
          </w:tcPr>
          <w:p w14:paraId="76DA830D" w14:textId="77777777" w:rsidR="00517D85" w:rsidRPr="008F20A8" w:rsidRDefault="00652ED1">
            <w:pPr>
              <w:jc w:val="center"/>
              <w:rPr>
                <w:rFonts w:cs="Times New Roman"/>
                <w:sz w:val="20"/>
              </w:rPr>
            </w:pPr>
            <w:r w:rsidRPr="008F20A8">
              <w:rPr>
                <w:rFonts w:eastAsia="Times New Roman" w:cs="Times New Roman"/>
                <w:sz w:val="20"/>
              </w:rPr>
              <w:t>942,07</w:t>
            </w:r>
          </w:p>
        </w:tc>
        <w:tc>
          <w:tcPr>
            <w:tcW w:w="611" w:type="pct"/>
            <w:shd w:val="clear" w:color="auto" w:fill="FFFFFF"/>
            <w:tcMar>
              <w:top w:w="40" w:type="dxa"/>
              <w:left w:w="200" w:type="dxa"/>
              <w:bottom w:w="40" w:type="dxa"/>
              <w:right w:w="200" w:type="dxa"/>
            </w:tcMar>
            <w:vAlign w:val="center"/>
          </w:tcPr>
          <w:p w14:paraId="37E283B5" w14:textId="77777777" w:rsidR="00517D85" w:rsidRPr="008F20A8" w:rsidRDefault="00652ED1">
            <w:pPr>
              <w:jc w:val="center"/>
              <w:rPr>
                <w:rFonts w:cs="Times New Roman"/>
                <w:sz w:val="20"/>
              </w:rPr>
            </w:pPr>
            <w:r w:rsidRPr="008F20A8">
              <w:rPr>
                <w:rFonts w:eastAsia="Times New Roman" w:cs="Times New Roman"/>
                <w:sz w:val="20"/>
              </w:rPr>
              <w:t>995</w:t>
            </w:r>
            <w:r w:rsidR="00392DD9" w:rsidRPr="008F20A8">
              <w:rPr>
                <w:rFonts w:eastAsia="Times New Roman" w:cs="Times New Roman"/>
                <w:sz w:val="20"/>
              </w:rPr>
              <w:t>,00</w:t>
            </w:r>
          </w:p>
        </w:tc>
      </w:tr>
      <w:tr w:rsidR="00517D85" w:rsidRPr="008F20A8" w14:paraId="6B8BF89B" w14:textId="77777777" w:rsidTr="00392DD9">
        <w:trPr>
          <w:jc w:val="center"/>
        </w:trPr>
        <w:tc>
          <w:tcPr>
            <w:tcW w:w="577" w:type="pct"/>
            <w:vMerge/>
          </w:tcPr>
          <w:p w14:paraId="3E857C08" w14:textId="77777777" w:rsidR="00517D85" w:rsidRPr="008F20A8" w:rsidRDefault="00517D85">
            <w:pPr>
              <w:rPr>
                <w:rFonts w:cs="Times New Roman"/>
                <w:sz w:val="20"/>
              </w:rPr>
            </w:pPr>
          </w:p>
        </w:tc>
        <w:tc>
          <w:tcPr>
            <w:tcW w:w="899" w:type="pct"/>
            <w:vMerge/>
          </w:tcPr>
          <w:p w14:paraId="21F41467" w14:textId="77777777" w:rsidR="00517D85" w:rsidRPr="008F20A8" w:rsidRDefault="00517D85">
            <w:pPr>
              <w:rPr>
                <w:rFonts w:cs="Times New Roman"/>
                <w:sz w:val="20"/>
              </w:rPr>
            </w:pPr>
          </w:p>
        </w:tc>
        <w:tc>
          <w:tcPr>
            <w:tcW w:w="574" w:type="pct"/>
            <w:shd w:val="clear" w:color="auto" w:fill="FFFFFF"/>
            <w:tcMar>
              <w:top w:w="40" w:type="dxa"/>
              <w:left w:w="200" w:type="dxa"/>
              <w:bottom w:w="40" w:type="dxa"/>
              <w:right w:w="200" w:type="dxa"/>
            </w:tcMar>
            <w:vAlign w:val="center"/>
          </w:tcPr>
          <w:p w14:paraId="2BBF7090" w14:textId="77777777" w:rsidR="00517D85" w:rsidRPr="008F20A8" w:rsidRDefault="00652ED1">
            <w:pPr>
              <w:jc w:val="center"/>
              <w:rPr>
                <w:rFonts w:cs="Times New Roman"/>
                <w:sz w:val="20"/>
              </w:rPr>
            </w:pPr>
            <w:r w:rsidRPr="008F20A8">
              <w:rPr>
                <w:rFonts w:eastAsia="Times New Roman" w:cs="Times New Roman"/>
                <w:sz w:val="20"/>
              </w:rPr>
              <w:t>т.у.т.</w:t>
            </w:r>
          </w:p>
        </w:tc>
        <w:tc>
          <w:tcPr>
            <w:tcW w:w="505" w:type="pct"/>
            <w:shd w:val="clear" w:color="auto" w:fill="FFFFFF"/>
            <w:tcMar>
              <w:top w:w="40" w:type="dxa"/>
              <w:left w:w="200" w:type="dxa"/>
              <w:bottom w:w="40" w:type="dxa"/>
              <w:right w:w="200" w:type="dxa"/>
            </w:tcMar>
            <w:vAlign w:val="center"/>
          </w:tcPr>
          <w:p w14:paraId="6A4E002E" w14:textId="77777777" w:rsidR="00517D85" w:rsidRPr="008F20A8" w:rsidRDefault="00652ED1">
            <w:pPr>
              <w:jc w:val="center"/>
              <w:rPr>
                <w:rFonts w:cs="Times New Roman"/>
                <w:sz w:val="20"/>
              </w:rPr>
            </w:pPr>
            <w:r w:rsidRPr="008F20A8">
              <w:rPr>
                <w:rFonts w:eastAsia="Times New Roman" w:cs="Times New Roman"/>
                <w:sz w:val="20"/>
              </w:rPr>
              <w:t>668,29</w:t>
            </w:r>
          </w:p>
        </w:tc>
        <w:tc>
          <w:tcPr>
            <w:tcW w:w="611" w:type="pct"/>
            <w:shd w:val="clear" w:color="auto" w:fill="FFFFFF"/>
            <w:tcMar>
              <w:top w:w="40" w:type="dxa"/>
              <w:left w:w="200" w:type="dxa"/>
              <w:bottom w:w="40" w:type="dxa"/>
              <w:right w:w="200" w:type="dxa"/>
            </w:tcMar>
            <w:vAlign w:val="center"/>
          </w:tcPr>
          <w:p w14:paraId="4D69C392" w14:textId="77777777" w:rsidR="00517D85" w:rsidRPr="008F20A8" w:rsidRDefault="00652ED1">
            <w:pPr>
              <w:jc w:val="center"/>
              <w:rPr>
                <w:rFonts w:cs="Times New Roman"/>
                <w:sz w:val="20"/>
              </w:rPr>
            </w:pPr>
            <w:r w:rsidRPr="008F20A8">
              <w:rPr>
                <w:rFonts w:eastAsia="Times New Roman" w:cs="Times New Roman"/>
                <w:sz w:val="20"/>
              </w:rPr>
              <w:t>668,29</w:t>
            </w:r>
          </w:p>
        </w:tc>
        <w:tc>
          <w:tcPr>
            <w:tcW w:w="611" w:type="pct"/>
            <w:shd w:val="clear" w:color="auto" w:fill="FFFFFF"/>
            <w:tcMar>
              <w:top w:w="40" w:type="dxa"/>
              <w:left w:w="200" w:type="dxa"/>
              <w:bottom w:w="40" w:type="dxa"/>
              <w:right w:w="200" w:type="dxa"/>
            </w:tcMar>
            <w:vAlign w:val="center"/>
          </w:tcPr>
          <w:p w14:paraId="6D80903A" w14:textId="77777777" w:rsidR="00517D85" w:rsidRPr="008F20A8" w:rsidRDefault="00652ED1">
            <w:pPr>
              <w:jc w:val="center"/>
              <w:rPr>
                <w:rFonts w:cs="Times New Roman"/>
                <w:sz w:val="20"/>
              </w:rPr>
            </w:pPr>
            <w:r w:rsidRPr="008F20A8">
              <w:rPr>
                <w:rFonts w:eastAsia="Times New Roman" w:cs="Times New Roman"/>
                <w:sz w:val="20"/>
              </w:rPr>
              <w:t>668,29</w:t>
            </w:r>
          </w:p>
        </w:tc>
        <w:tc>
          <w:tcPr>
            <w:tcW w:w="611" w:type="pct"/>
            <w:shd w:val="clear" w:color="auto" w:fill="FFFFFF"/>
            <w:tcMar>
              <w:top w:w="40" w:type="dxa"/>
              <w:left w:w="200" w:type="dxa"/>
              <w:bottom w:w="40" w:type="dxa"/>
              <w:right w:w="200" w:type="dxa"/>
            </w:tcMar>
            <w:vAlign w:val="center"/>
          </w:tcPr>
          <w:p w14:paraId="7829F941" w14:textId="77777777" w:rsidR="00517D85" w:rsidRPr="008F20A8" w:rsidRDefault="00652ED1">
            <w:pPr>
              <w:jc w:val="center"/>
              <w:rPr>
                <w:rFonts w:cs="Times New Roman"/>
                <w:sz w:val="20"/>
              </w:rPr>
            </w:pPr>
            <w:r w:rsidRPr="008F20A8">
              <w:rPr>
                <w:rFonts w:eastAsia="Times New Roman" w:cs="Times New Roman"/>
                <w:sz w:val="20"/>
              </w:rPr>
              <w:t>667,79</w:t>
            </w:r>
          </w:p>
        </w:tc>
        <w:tc>
          <w:tcPr>
            <w:tcW w:w="611" w:type="pct"/>
            <w:shd w:val="clear" w:color="auto" w:fill="FFFFFF"/>
            <w:tcMar>
              <w:top w:w="40" w:type="dxa"/>
              <w:left w:w="200" w:type="dxa"/>
              <w:bottom w:w="40" w:type="dxa"/>
              <w:right w:w="200" w:type="dxa"/>
            </w:tcMar>
            <w:vAlign w:val="center"/>
          </w:tcPr>
          <w:p w14:paraId="7D4C19F0" w14:textId="77777777" w:rsidR="00517D85" w:rsidRPr="008F20A8" w:rsidRDefault="00652ED1">
            <w:pPr>
              <w:jc w:val="center"/>
              <w:rPr>
                <w:rFonts w:cs="Times New Roman"/>
                <w:sz w:val="20"/>
              </w:rPr>
            </w:pPr>
            <w:r w:rsidRPr="008F20A8">
              <w:rPr>
                <w:rFonts w:eastAsia="Times New Roman" w:cs="Times New Roman"/>
                <w:sz w:val="20"/>
              </w:rPr>
              <w:t>705,46</w:t>
            </w:r>
          </w:p>
        </w:tc>
      </w:tr>
      <w:tr w:rsidR="00517D85" w:rsidRPr="008F20A8" w14:paraId="3C138038" w14:textId="77777777" w:rsidTr="00392DD9">
        <w:trPr>
          <w:jc w:val="center"/>
        </w:trPr>
        <w:tc>
          <w:tcPr>
            <w:tcW w:w="577" w:type="pct"/>
            <w:vMerge/>
          </w:tcPr>
          <w:p w14:paraId="73CD4C37" w14:textId="77777777" w:rsidR="00517D85" w:rsidRPr="008F20A8" w:rsidRDefault="00517D85">
            <w:pPr>
              <w:rPr>
                <w:rFonts w:cs="Times New Roman"/>
                <w:sz w:val="20"/>
              </w:rPr>
            </w:pPr>
          </w:p>
        </w:tc>
        <w:tc>
          <w:tcPr>
            <w:tcW w:w="899" w:type="pct"/>
            <w:shd w:val="clear" w:color="auto" w:fill="FFFFFF"/>
            <w:tcMar>
              <w:top w:w="40" w:type="dxa"/>
              <w:left w:w="200" w:type="dxa"/>
              <w:bottom w:w="40" w:type="dxa"/>
              <w:right w:w="200" w:type="dxa"/>
            </w:tcMar>
            <w:vAlign w:val="center"/>
          </w:tcPr>
          <w:p w14:paraId="25F1C834" w14:textId="77777777" w:rsidR="00517D85" w:rsidRPr="008F20A8" w:rsidRDefault="00652ED1">
            <w:pPr>
              <w:jc w:val="center"/>
              <w:rPr>
                <w:rFonts w:cs="Times New Roman"/>
                <w:sz w:val="20"/>
              </w:rPr>
            </w:pPr>
            <w:r w:rsidRPr="008F20A8">
              <w:rPr>
                <w:rFonts w:eastAsia="Times New Roman" w:cs="Times New Roman"/>
                <w:sz w:val="20"/>
              </w:rPr>
              <w:t>Остаток топлива</w:t>
            </w:r>
          </w:p>
        </w:tc>
        <w:tc>
          <w:tcPr>
            <w:tcW w:w="574" w:type="pct"/>
            <w:shd w:val="clear" w:color="auto" w:fill="FFFFFF"/>
            <w:tcMar>
              <w:top w:w="40" w:type="dxa"/>
              <w:left w:w="200" w:type="dxa"/>
              <w:bottom w:w="40" w:type="dxa"/>
              <w:right w:w="200" w:type="dxa"/>
            </w:tcMar>
            <w:vAlign w:val="center"/>
          </w:tcPr>
          <w:p w14:paraId="479A2DDC" w14:textId="77777777" w:rsidR="00517D85" w:rsidRPr="008F20A8" w:rsidRDefault="00652ED1">
            <w:pPr>
              <w:jc w:val="center"/>
              <w:rPr>
                <w:rFonts w:cs="Times New Roman"/>
                <w:sz w:val="20"/>
              </w:rPr>
            </w:pPr>
            <w:r w:rsidRPr="008F20A8">
              <w:rPr>
                <w:rFonts w:eastAsia="Times New Roman" w:cs="Times New Roman"/>
                <w:sz w:val="20"/>
              </w:rPr>
              <w:t>т.</w:t>
            </w:r>
          </w:p>
        </w:tc>
        <w:tc>
          <w:tcPr>
            <w:tcW w:w="505" w:type="pct"/>
            <w:shd w:val="clear" w:color="auto" w:fill="FFFFFF"/>
            <w:tcMar>
              <w:top w:w="40" w:type="dxa"/>
              <w:left w:w="200" w:type="dxa"/>
              <w:bottom w:w="40" w:type="dxa"/>
              <w:right w:w="200" w:type="dxa"/>
            </w:tcMar>
            <w:vAlign w:val="center"/>
          </w:tcPr>
          <w:p w14:paraId="00DE28E4" w14:textId="77777777" w:rsidR="00517D85" w:rsidRPr="008F20A8" w:rsidRDefault="00652ED1">
            <w:pPr>
              <w:jc w:val="center"/>
              <w:rPr>
                <w:rFonts w:cs="Times New Roman"/>
                <w:sz w:val="20"/>
              </w:rPr>
            </w:pPr>
            <w:r w:rsidRPr="008F20A8">
              <w:rPr>
                <w:rFonts w:eastAsia="Times New Roman" w:cs="Times New Roman"/>
                <w:sz w:val="20"/>
              </w:rPr>
              <w:t>60</w:t>
            </w:r>
            <w:r w:rsidR="00392DD9" w:rsidRPr="008F20A8">
              <w:rPr>
                <w:rFonts w:eastAsia="Times New Roman" w:cs="Times New Roman"/>
                <w:sz w:val="20"/>
              </w:rPr>
              <w:t>,00</w:t>
            </w:r>
          </w:p>
        </w:tc>
        <w:tc>
          <w:tcPr>
            <w:tcW w:w="611" w:type="pct"/>
            <w:shd w:val="clear" w:color="auto" w:fill="FFFFFF"/>
            <w:tcMar>
              <w:top w:w="40" w:type="dxa"/>
              <w:left w:w="200" w:type="dxa"/>
              <w:bottom w:w="40" w:type="dxa"/>
              <w:right w:w="200" w:type="dxa"/>
            </w:tcMar>
            <w:vAlign w:val="center"/>
          </w:tcPr>
          <w:p w14:paraId="65D36FBE" w14:textId="77777777" w:rsidR="00517D85" w:rsidRPr="008F20A8" w:rsidRDefault="00652ED1">
            <w:pPr>
              <w:jc w:val="center"/>
              <w:rPr>
                <w:rFonts w:cs="Times New Roman"/>
                <w:sz w:val="20"/>
              </w:rPr>
            </w:pPr>
            <w:r w:rsidRPr="008F20A8">
              <w:rPr>
                <w:rFonts w:eastAsia="Times New Roman" w:cs="Times New Roman"/>
                <w:sz w:val="20"/>
              </w:rPr>
              <w:t>60</w:t>
            </w:r>
            <w:r w:rsidR="00392DD9" w:rsidRPr="008F20A8">
              <w:rPr>
                <w:rFonts w:eastAsia="Times New Roman" w:cs="Times New Roman"/>
                <w:sz w:val="20"/>
              </w:rPr>
              <w:t>,00</w:t>
            </w:r>
          </w:p>
        </w:tc>
        <w:tc>
          <w:tcPr>
            <w:tcW w:w="611" w:type="pct"/>
            <w:shd w:val="clear" w:color="auto" w:fill="FFFFFF"/>
            <w:tcMar>
              <w:top w:w="40" w:type="dxa"/>
              <w:left w:w="200" w:type="dxa"/>
              <w:bottom w:w="40" w:type="dxa"/>
              <w:right w:w="200" w:type="dxa"/>
            </w:tcMar>
            <w:vAlign w:val="center"/>
          </w:tcPr>
          <w:p w14:paraId="7B72BFB6" w14:textId="77777777" w:rsidR="00517D85" w:rsidRPr="008F20A8" w:rsidRDefault="00652ED1">
            <w:pPr>
              <w:jc w:val="center"/>
              <w:rPr>
                <w:rFonts w:cs="Times New Roman"/>
                <w:sz w:val="20"/>
              </w:rPr>
            </w:pPr>
            <w:r w:rsidRPr="008F20A8">
              <w:rPr>
                <w:rFonts w:eastAsia="Times New Roman" w:cs="Times New Roman"/>
                <w:sz w:val="20"/>
              </w:rPr>
              <w:t>60</w:t>
            </w:r>
            <w:r w:rsidR="00392DD9" w:rsidRPr="008F20A8">
              <w:rPr>
                <w:rFonts w:eastAsia="Times New Roman" w:cs="Times New Roman"/>
                <w:sz w:val="20"/>
              </w:rPr>
              <w:t>,00</w:t>
            </w:r>
          </w:p>
        </w:tc>
        <w:tc>
          <w:tcPr>
            <w:tcW w:w="611" w:type="pct"/>
            <w:shd w:val="clear" w:color="auto" w:fill="FFFFFF"/>
            <w:tcMar>
              <w:top w:w="40" w:type="dxa"/>
              <w:left w:w="200" w:type="dxa"/>
              <w:bottom w:w="40" w:type="dxa"/>
              <w:right w:w="200" w:type="dxa"/>
            </w:tcMar>
            <w:vAlign w:val="center"/>
          </w:tcPr>
          <w:p w14:paraId="7C319FCD" w14:textId="77777777" w:rsidR="00517D85" w:rsidRPr="008F20A8" w:rsidRDefault="00652ED1">
            <w:pPr>
              <w:jc w:val="center"/>
              <w:rPr>
                <w:rFonts w:cs="Times New Roman"/>
                <w:sz w:val="20"/>
              </w:rPr>
            </w:pPr>
            <w:r w:rsidRPr="008F20A8">
              <w:rPr>
                <w:rFonts w:eastAsia="Times New Roman" w:cs="Times New Roman"/>
                <w:sz w:val="20"/>
              </w:rPr>
              <w:t>82,69</w:t>
            </w:r>
          </w:p>
        </w:tc>
        <w:tc>
          <w:tcPr>
            <w:tcW w:w="611" w:type="pct"/>
            <w:shd w:val="clear" w:color="auto" w:fill="FFFFFF"/>
            <w:tcMar>
              <w:top w:w="40" w:type="dxa"/>
              <w:left w:w="200" w:type="dxa"/>
              <w:bottom w:w="40" w:type="dxa"/>
              <w:right w:w="200" w:type="dxa"/>
            </w:tcMar>
            <w:vAlign w:val="center"/>
          </w:tcPr>
          <w:p w14:paraId="16CC70E3" w14:textId="77777777" w:rsidR="00517D85" w:rsidRPr="008F20A8" w:rsidRDefault="00652ED1">
            <w:pPr>
              <w:jc w:val="center"/>
              <w:rPr>
                <w:rFonts w:cs="Times New Roman"/>
                <w:sz w:val="20"/>
              </w:rPr>
            </w:pPr>
            <w:r w:rsidRPr="008F20A8">
              <w:rPr>
                <w:rFonts w:eastAsia="Times New Roman" w:cs="Times New Roman"/>
                <w:sz w:val="20"/>
              </w:rPr>
              <w:t>73,45</w:t>
            </w:r>
          </w:p>
        </w:tc>
      </w:tr>
      <w:tr w:rsidR="00392DD9" w:rsidRPr="008F20A8" w14:paraId="073197CB" w14:textId="77777777" w:rsidTr="00392DD9">
        <w:trPr>
          <w:jc w:val="center"/>
        </w:trPr>
        <w:tc>
          <w:tcPr>
            <w:tcW w:w="577" w:type="pct"/>
            <w:vMerge/>
          </w:tcPr>
          <w:p w14:paraId="532AB052" w14:textId="77777777" w:rsidR="00392DD9" w:rsidRPr="008F20A8" w:rsidRDefault="00392DD9" w:rsidP="00392DD9">
            <w:pPr>
              <w:rPr>
                <w:rFonts w:cs="Times New Roman"/>
                <w:sz w:val="20"/>
              </w:rPr>
            </w:pPr>
          </w:p>
        </w:tc>
        <w:tc>
          <w:tcPr>
            <w:tcW w:w="899" w:type="pct"/>
            <w:shd w:val="clear" w:color="auto" w:fill="FFFFFF"/>
            <w:tcMar>
              <w:top w:w="40" w:type="dxa"/>
              <w:left w:w="200" w:type="dxa"/>
              <w:bottom w:w="40" w:type="dxa"/>
              <w:right w:w="200" w:type="dxa"/>
            </w:tcMar>
            <w:vAlign w:val="center"/>
          </w:tcPr>
          <w:p w14:paraId="27BB1AAC" w14:textId="77777777" w:rsidR="00392DD9" w:rsidRPr="008F20A8" w:rsidRDefault="00392DD9" w:rsidP="00392DD9">
            <w:pPr>
              <w:jc w:val="center"/>
              <w:rPr>
                <w:rFonts w:cs="Times New Roman"/>
                <w:sz w:val="20"/>
              </w:rPr>
            </w:pPr>
            <w:r w:rsidRPr="008F20A8">
              <w:rPr>
                <w:rFonts w:eastAsia="Times New Roman" w:cs="Times New Roman"/>
                <w:sz w:val="20"/>
              </w:rPr>
              <w:t>Низшая теплота сгорания</w:t>
            </w:r>
          </w:p>
        </w:tc>
        <w:tc>
          <w:tcPr>
            <w:tcW w:w="574" w:type="pct"/>
            <w:shd w:val="clear" w:color="auto" w:fill="FFFFFF"/>
            <w:tcMar>
              <w:top w:w="40" w:type="dxa"/>
              <w:left w:w="200" w:type="dxa"/>
              <w:bottom w:w="40" w:type="dxa"/>
              <w:right w:w="200" w:type="dxa"/>
            </w:tcMar>
            <w:vAlign w:val="center"/>
          </w:tcPr>
          <w:p w14:paraId="4FFB0D01" w14:textId="77777777" w:rsidR="00392DD9" w:rsidRPr="008F20A8" w:rsidRDefault="00392DD9" w:rsidP="00392DD9">
            <w:pPr>
              <w:jc w:val="center"/>
              <w:rPr>
                <w:rFonts w:cs="Times New Roman"/>
                <w:sz w:val="20"/>
              </w:rPr>
            </w:pPr>
            <w:r w:rsidRPr="008F20A8">
              <w:rPr>
                <w:rFonts w:eastAsia="Times New Roman" w:cs="Times New Roman"/>
                <w:sz w:val="20"/>
              </w:rPr>
              <w:t>ккал/ед.</w:t>
            </w:r>
          </w:p>
        </w:tc>
        <w:tc>
          <w:tcPr>
            <w:tcW w:w="505" w:type="pct"/>
            <w:shd w:val="clear" w:color="auto" w:fill="FFFFFF"/>
            <w:tcMar>
              <w:top w:w="40" w:type="dxa"/>
              <w:left w:w="200" w:type="dxa"/>
              <w:bottom w:w="40" w:type="dxa"/>
              <w:right w:w="200" w:type="dxa"/>
            </w:tcMar>
            <w:vAlign w:val="center"/>
          </w:tcPr>
          <w:p w14:paraId="6D2EB501" w14:textId="77777777" w:rsidR="00392DD9" w:rsidRPr="008F20A8" w:rsidRDefault="00392DD9" w:rsidP="00392DD9">
            <w:pPr>
              <w:jc w:val="center"/>
              <w:rPr>
                <w:rFonts w:cs="Times New Roman"/>
                <w:sz w:val="20"/>
              </w:rPr>
            </w:pPr>
            <w:r w:rsidRPr="008F20A8">
              <w:rPr>
                <w:rFonts w:eastAsia="Times New Roman" w:cs="Times New Roman"/>
                <w:sz w:val="20"/>
              </w:rPr>
              <w:t>4962,00</w:t>
            </w:r>
          </w:p>
        </w:tc>
        <w:tc>
          <w:tcPr>
            <w:tcW w:w="611" w:type="pct"/>
            <w:shd w:val="clear" w:color="auto" w:fill="FFFFFF"/>
            <w:tcMar>
              <w:top w:w="40" w:type="dxa"/>
              <w:left w:w="200" w:type="dxa"/>
              <w:bottom w:w="40" w:type="dxa"/>
              <w:right w:w="200" w:type="dxa"/>
            </w:tcMar>
            <w:vAlign w:val="center"/>
          </w:tcPr>
          <w:p w14:paraId="33E2D8CE" w14:textId="77777777" w:rsidR="00392DD9" w:rsidRPr="008F20A8" w:rsidRDefault="00392DD9" w:rsidP="00392DD9">
            <w:pPr>
              <w:jc w:val="center"/>
              <w:rPr>
                <w:rFonts w:cs="Times New Roman"/>
                <w:sz w:val="20"/>
              </w:rPr>
            </w:pPr>
            <w:r w:rsidRPr="008F20A8">
              <w:rPr>
                <w:rFonts w:eastAsia="Times New Roman" w:cs="Times New Roman"/>
                <w:sz w:val="20"/>
              </w:rPr>
              <w:t>4962,00</w:t>
            </w:r>
          </w:p>
        </w:tc>
        <w:tc>
          <w:tcPr>
            <w:tcW w:w="611" w:type="pct"/>
            <w:shd w:val="clear" w:color="auto" w:fill="FFFFFF"/>
            <w:tcMar>
              <w:top w:w="40" w:type="dxa"/>
              <w:left w:w="200" w:type="dxa"/>
              <w:bottom w:w="40" w:type="dxa"/>
              <w:right w:w="200" w:type="dxa"/>
            </w:tcMar>
            <w:vAlign w:val="center"/>
          </w:tcPr>
          <w:p w14:paraId="20A430FA" w14:textId="77777777" w:rsidR="00392DD9" w:rsidRPr="008F20A8" w:rsidRDefault="00392DD9" w:rsidP="00392DD9">
            <w:pPr>
              <w:jc w:val="center"/>
              <w:rPr>
                <w:rFonts w:cs="Times New Roman"/>
                <w:sz w:val="20"/>
              </w:rPr>
            </w:pPr>
            <w:r w:rsidRPr="008F20A8">
              <w:rPr>
                <w:rFonts w:eastAsia="Times New Roman" w:cs="Times New Roman"/>
                <w:sz w:val="20"/>
              </w:rPr>
              <w:t>4962,00</w:t>
            </w:r>
          </w:p>
        </w:tc>
        <w:tc>
          <w:tcPr>
            <w:tcW w:w="611" w:type="pct"/>
            <w:shd w:val="clear" w:color="auto" w:fill="FFFFFF"/>
            <w:tcMar>
              <w:top w:w="40" w:type="dxa"/>
              <w:left w:w="200" w:type="dxa"/>
              <w:bottom w:w="40" w:type="dxa"/>
              <w:right w:w="200" w:type="dxa"/>
            </w:tcMar>
            <w:vAlign w:val="center"/>
          </w:tcPr>
          <w:p w14:paraId="55F7AE00" w14:textId="77777777" w:rsidR="00392DD9" w:rsidRPr="008F20A8" w:rsidRDefault="00392DD9" w:rsidP="00392DD9">
            <w:pPr>
              <w:jc w:val="center"/>
              <w:rPr>
                <w:rFonts w:cs="Times New Roman"/>
                <w:sz w:val="20"/>
              </w:rPr>
            </w:pPr>
            <w:r w:rsidRPr="008F20A8">
              <w:rPr>
                <w:rFonts w:eastAsia="Times New Roman" w:cs="Times New Roman"/>
                <w:sz w:val="20"/>
              </w:rPr>
              <w:t>4962,00</w:t>
            </w:r>
          </w:p>
        </w:tc>
        <w:tc>
          <w:tcPr>
            <w:tcW w:w="611" w:type="pct"/>
            <w:shd w:val="clear" w:color="auto" w:fill="FFFFFF"/>
            <w:tcMar>
              <w:top w:w="40" w:type="dxa"/>
              <w:left w:w="200" w:type="dxa"/>
              <w:bottom w:w="40" w:type="dxa"/>
              <w:right w:w="200" w:type="dxa"/>
            </w:tcMar>
            <w:vAlign w:val="center"/>
          </w:tcPr>
          <w:p w14:paraId="19DB2545" w14:textId="77777777" w:rsidR="00392DD9" w:rsidRPr="008F20A8" w:rsidRDefault="00392DD9" w:rsidP="00392DD9">
            <w:pPr>
              <w:jc w:val="center"/>
              <w:rPr>
                <w:rFonts w:cs="Times New Roman"/>
                <w:sz w:val="20"/>
              </w:rPr>
            </w:pPr>
            <w:r w:rsidRPr="008F20A8">
              <w:rPr>
                <w:rFonts w:eastAsia="Times New Roman" w:cs="Times New Roman"/>
                <w:sz w:val="20"/>
              </w:rPr>
              <w:t>4963,00</w:t>
            </w:r>
          </w:p>
        </w:tc>
      </w:tr>
    </w:tbl>
    <w:p w14:paraId="1499046A" w14:textId="77777777" w:rsidR="00652ED1" w:rsidRPr="008F20A8" w:rsidRDefault="00652ED1" w:rsidP="00652ED1">
      <w:pPr>
        <w:pStyle w:val="a0"/>
        <w:rPr>
          <w:rFonts w:cs="Times New Roman"/>
          <w:lang w:val="en-US" w:eastAsia="ru-RU"/>
        </w:rPr>
      </w:pPr>
    </w:p>
    <w:p w14:paraId="4D4B1CCA" w14:textId="77777777" w:rsidR="00652ED1" w:rsidRPr="008F20A8" w:rsidRDefault="00692050" w:rsidP="00652ED1">
      <w:pPr>
        <w:pStyle w:val="2"/>
        <w:ind w:left="0" w:firstLine="0"/>
        <w:rPr>
          <w:szCs w:val="22"/>
        </w:rPr>
      </w:pPr>
      <w:hyperlink r:id="rId93" w:anchor="bookmark82" w:history="1">
        <w:bookmarkStart w:id="206" w:name="_Toc30058740"/>
        <w:bookmarkStart w:id="207" w:name="_Toc31810094"/>
        <w:bookmarkStart w:id="208" w:name="_Toc212887771"/>
        <w:r w:rsidR="00652ED1" w:rsidRPr="008F20A8">
          <w:rPr>
            <w:szCs w:val="22"/>
          </w:rPr>
          <w:t xml:space="preserve">1.8.2 </w:t>
        </w:r>
      </w:hyperlink>
      <w:bookmarkEnd w:id="206"/>
      <w:bookmarkEnd w:id="207"/>
      <w:r w:rsidR="00652ED1" w:rsidRPr="008F20A8">
        <w:rPr>
          <w:szCs w:val="22"/>
        </w:rPr>
        <w:t>Описание видов резервного и аварийного топлива и возможности их обеспечения в соответствии с нормативными требованиями</w:t>
      </w:r>
      <w:bookmarkEnd w:id="208"/>
    </w:p>
    <w:p w14:paraId="559C59C2" w14:textId="77777777" w:rsidR="00652ED1" w:rsidRPr="008F20A8" w:rsidRDefault="00652ED1" w:rsidP="00652ED1">
      <w:pPr>
        <w:pStyle w:val="a0"/>
        <w:rPr>
          <w:rFonts w:cs="Times New Roman"/>
          <w:lang w:eastAsia="ru-RU"/>
        </w:rPr>
      </w:pPr>
    </w:p>
    <w:p w14:paraId="6A2C424A" w14:textId="77777777" w:rsidR="00392DD9" w:rsidRPr="008F20A8" w:rsidRDefault="00392DD9" w:rsidP="00392DD9">
      <w:pPr>
        <w:pStyle w:val="a0"/>
        <w:ind w:firstLine="851"/>
        <w:jc w:val="both"/>
        <w:rPr>
          <w:rFonts w:cs="Times New Roman"/>
        </w:rPr>
      </w:pPr>
      <w:r w:rsidRPr="008F20A8">
        <w:rPr>
          <w:rFonts w:cs="Times New Roman"/>
        </w:rPr>
        <w:t>Нормативные запасы топлива на источнике тепловой энергии представлены в таблице ниже.</w:t>
      </w:r>
    </w:p>
    <w:p w14:paraId="48B4DCD1" w14:textId="77777777" w:rsidR="00392DD9" w:rsidRPr="008F20A8" w:rsidRDefault="00392DD9" w:rsidP="00392DD9">
      <w:pPr>
        <w:spacing w:before="400" w:after="200"/>
        <w:rPr>
          <w:rFonts w:cs="Times New Roman"/>
        </w:rPr>
      </w:pPr>
      <w:r w:rsidRPr="008F20A8">
        <w:rPr>
          <w:rFonts w:cs="Times New Roman"/>
          <w:b/>
        </w:rPr>
        <w:t xml:space="preserve">Таблица 1.8.2.1 - Нормативные запасы топлива на источнике тепловой энергии </w:t>
      </w:r>
    </w:p>
    <w:tbl>
      <w:tblPr>
        <w:tblStyle w:val="a8"/>
        <w:tblW w:w="4002" w:type="pct"/>
        <w:tblLook w:val="04A0" w:firstRow="1" w:lastRow="0" w:firstColumn="1" w:lastColumn="0" w:noHBand="0" w:noVBand="1"/>
      </w:tblPr>
      <w:tblGrid>
        <w:gridCol w:w="2264"/>
        <w:gridCol w:w="1939"/>
        <w:gridCol w:w="1536"/>
        <w:gridCol w:w="1741"/>
      </w:tblGrid>
      <w:tr w:rsidR="00392DD9" w:rsidRPr="008F20A8" w14:paraId="4BDCDBBD" w14:textId="77777777" w:rsidTr="00392DD9">
        <w:trPr>
          <w:trHeight w:val="363"/>
          <w:tblHeader/>
        </w:trPr>
        <w:tc>
          <w:tcPr>
            <w:tcW w:w="1513" w:type="pct"/>
            <w:shd w:val="clear" w:color="auto" w:fill="F2F2F2"/>
            <w:tcMar>
              <w:top w:w="120" w:type="dxa"/>
              <w:left w:w="200" w:type="dxa"/>
              <w:bottom w:w="120" w:type="dxa"/>
              <w:right w:w="200" w:type="dxa"/>
            </w:tcMar>
            <w:vAlign w:val="center"/>
          </w:tcPr>
          <w:p w14:paraId="5D88289F" w14:textId="77777777" w:rsidR="00392DD9" w:rsidRPr="008F20A8" w:rsidRDefault="00392DD9" w:rsidP="005401FE">
            <w:pPr>
              <w:jc w:val="center"/>
              <w:rPr>
                <w:rFonts w:cs="Times New Roman"/>
                <w:sz w:val="22"/>
              </w:rPr>
            </w:pPr>
            <w:r w:rsidRPr="008F20A8">
              <w:rPr>
                <w:rFonts w:eastAsia="Times New Roman" w:cs="Times New Roman"/>
                <w:sz w:val="22"/>
                <w:szCs w:val="20"/>
              </w:rPr>
              <w:t>Вид топлива</w:t>
            </w:r>
          </w:p>
        </w:tc>
        <w:tc>
          <w:tcPr>
            <w:tcW w:w="1296" w:type="pct"/>
            <w:shd w:val="clear" w:color="auto" w:fill="F2F2F2"/>
            <w:tcMar>
              <w:top w:w="120" w:type="dxa"/>
              <w:left w:w="200" w:type="dxa"/>
              <w:bottom w:w="120" w:type="dxa"/>
              <w:right w:w="200" w:type="dxa"/>
            </w:tcMar>
            <w:vAlign w:val="center"/>
          </w:tcPr>
          <w:p w14:paraId="4B8B4EC7" w14:textId="77777777" w:rsidR="00392DD9" w:rsidRPr="008F20A8" w:rsidRDefault="00392DD9" w:rsidP="005401FE">
            <w:pPr>
              <w:jc w:val="center"/>
              <w:rPr>
                <w:rFonts w:cs="Times New Roman"/>
                <w:sz w:val="22"/>
              </w:rPr>
            </w:pPr>
            <w:r w:rsidRPr="008F20A8">
              <w:rPr>
                <w:rFonts w:eastAsia="Times New Roman" w:cs="Times New Roman"/>
                <w:sz w:val="22"/>
                <w:szCs w:val="20"/>
              </w:rPr>
              <w:t>Тип запаса</w:t>
            </w:r>
          </w:p>
        </w:tc>
        <w:tc>
          <w:tcPr>
            <w:tcW w:w="1027" w:type="pct"/>
            <w:shd w:val="clear" w:color="auto" w:fill="F2F2F2"/>
            <w:tcMar>
              <w:top w:w="120" w:type="dxa"/>
              <w:left w:w="200" w:type="dxa"/>
              <w:bottom w:w="120" w:type="dxa"/>
              <w:right w:w="200" w:type="dxa"/>
            </w:tcMar>
            <w:vAlign w:val="center"/>
          </w:tcPr>
          <w:p w14:paraId="3A59FB2A" w14:textId="77777777" w:rsidR="00392DD9" w:rsidRPr="008F20A8" w:rsidRDefault="00392DD9" w:rsidP="005401FE">
            <w:pPr>
              <w:jc w:val="center"/>
              <w:rPr>
                <w:rFonts w:cs="Times New Roman"/>
                <w:sz w:val="22"/>
              </w:rPr>
            </w:pPr>
            <w:r w:rsidRPr="008F20A8">
              <w:rPr>
                <w:rFonts w:eastAsia="Times New Roman" w:cs="Times New Roman"/>
                <w:sz w:val="22"/>
                <w:szCs w:val="20"/>
              </w:rPr>
              <w:t>Ед. изм.</w:t>
            </w:r>
          </w:p>
        </w:tc>
        <w:tc>
          <w:tcPr>
            <w:tcW w:w="1164" w:type="pct"/>
            <w:shd w:val="clear" w:color="auto" w:fill="F2F2F2"/>
            <w:tcMar>
              <w:top w:w="120" w:type="dxa"/>
              <w:left w:w="200" w:type="dxa"/>
              <w:bottom w:w="120" w:type="dxa"/>
              <w:right w:w="200" w:type="dxa"/>
            </w:tcMar>
            <w:vAlign w:val="center"/>
          </w:tcPr>
          <w:p w14:paraId="2905500D" w14:textId="77777777" w:rsidR="00392DD9" w:rsidRPr="008F20A8" w:rsidRDefault="00392DD9" w:rsidP="005401FE">
            <w:pPr>
              <w:jc w:val="center"/>
              <w:rPr>
                <w:rFonts w:cs="Times New Roman"/>
                <w:sz w:val="22"/>
              </w:rPr>
            </w:pPr>
            <w:r w:rsidRPr="008F20A8">
              <w:rPr>
                <w:rFonts w:eastAsia="Times New Roman" w:cs="Times New Roman"/>
                <w:sz w:val="22"/>
                <w:szCs w:val="20"/>
              </w:rPr>
              <w:t>2024</w:t>
            </w:r>
          </w:p>
        </w:tc>
      </w:tr>
      <w:tr w:rsidR="00392DD9" w:rsidRPr="008F20A8" w14:paraId="177D7D24" w14:textId="77777777" w:rsidTr="00392DD9">
        <w:trPr>
          <w:trHeight w:val="173"/>
        </w:trPr>
        <w:tc>
          <w:tcPr>
            <w:tcW w:w="5000" w:type="pct"/>
            <w:gridSpan w:val="4"/>
            <w:shd w:val="clear" w:color="auto" w:fill="FFFFFF"/>
            <w:tcMar>
              <w:top w:w="40" w:type="dxa"/>
              <w:left w:w="160" w:type="dxa"/>
              <w:bottom w:w="40" w:type="dxa"/>
              <w:right w:w="200" w:type="dxa"/>
            </w:tcMar>
            <w:vAlign w:val="center"/>
          </w:tcPr>
          <w:p w14:paraId="72E6B367" w14:textId="77777777" w:rsidR="00392DD9" w:rsidRPr="008F20A8" w:rsidRDefault="00392DD9" w:rsidP="005401FE">
            <w:pPr>
              <w:rPr>
                <w:rFonts w:cs="Times New Roman"/>
                <w:sz w:val="22"/>
              </w:rPr>
            </w:pPr>
            <w:r w:rsidRPr="008F20A8">
              <w:rPr>
                <w:rFonts w:eastAsia="Times New Roman" w:cs="Times New Roman"/>
                <w:b/>
                <w:sz w:val="22"/>
                <w:szCs w:val="20"/>
              </w:rPr>
              <w:t xml:space="preserve">Котельная «Улюнская СОШ» </w:t>
            </w:r>
          </w:p>
        </w:tc>
      </w:tr>
      <w:tr w:rsidR="00392DD9" w:rsidRPr="008F20A8" w14:paraId="66B6D5AC" w14:textId="77777777" w:rsidTr="00392DD9">
        <w:trPr>
          <w:trHeight w:val="203"/>
        </w:trPr>
        <w:tc>
          <w:tcPr>
            <w:tcW w:w="1513" w:type="pct"/>
            <w:vMerge w:val="restart"/>
            <w:shd w:val="clear" w:color="auto" w:fill="FFFFFF"/>
            <w:tcMar>
              <w:top w:w="40" w:type="dxa"/>
              <w:left w:w="200" w:type="dxa"/>
              <w:bottom w:w="40" w:type="dxa"/>
              <w:right w:w="200" w:type="dxa"/>
            </w:tcMar>
            <w:vAlign w:val="center"/>
          </w:tcPr>
          <w:p w14:paraId="44369855" w14:textId="77777777" w:rsidR="00392DD9" w:rsidRPr="008F20A8" w:rsidRDefault="00392DD9" w:rsidP="005401FE">
            <w:pPr>
              <w:jc w:val="center"/>
              <w:rPr>
                <w:rFonts w:cs="Times New Roman"/>
                <w:sz w:val="22"/>
              </w:rPr>
            </w:pPr>
            <w:r w:rsidRPr="008F20A8">
              <w:rPr>
                <w:rFonts w:eastAsia="Times New Roman" w:cs="Times New Roman"/>
                <w:sz w:val="22"/>
                <w:szCs w:val="20"/>
              </w:rPr>
              <w:t>Уголь</w:t>
            </w:r>
          </w:p>
        </w:tc>
        <w:tc>
          <w:tcPr>
            <w:tcW w:w="1296" w:type="pct"/>
            <w:shd w:val="clear" w:color="auto" w:fill="FFFFFF"/>
            <w:tcMar>
              <w:top w:w="40" w:type="dxa"/>
              <w:left w:w="200" w:type="dxa"/>
              <w:bottom w:w="40" w:type="dxa"/>
              <w:right w:w="200" w:type="dxa"/>
            </w:tcMar>
            <w:vAlign w:val="center"/>
          </w:tcPr>
          <w:p w14:paraId="7D7ECEF0" w14:textId="77777777" w:rsidR="00392DD9" w:rsidRPr="008F20A8" w:rsidRDefault="00392DD9" w:rsidP="005401FE">
            <w:pPr>
              <w:jc w:val="center"/>
              <w:rPr>
                <w:rFonts w:cs="Times New Roman"/>
                <w:sz w:val="22"/>
              </w:rPr>
            </w:pPr>
            <w:r w:rsidRPr="008F20A8">
              <w:rPr>
                <w:rFonts w:eastAsia="Times New Roman" w:cs="Times New Roman"/>
                <w:sz w:val="22"/>
                <w:szCs w:val="20"/>
              </w:rPr>
              <w:t>ННЗТ</w:t>
            </w:r>
          </w:p>
        </w:tc>
        <w:tc>
          <w:tcPr>
            <w:tcW w:w="1027" w:type="pct"/>
            <w:vMerge w:val="restart"/>
            <w:shd w:val="clear" w:color="auto" w:fill="FFFFFF"/>
            <w:tcMar>
              <w:top w:w="40" w:type="dxa"/>
              <w:left w:w="200" w:type="dxa"/>
              <w:bottom w:w="40" w:type="dxa"/>
              <w:right w:w="200" w:type="dxa"/>
            </w:tcMar>
            <w:vAlign w:val="center"/>
          </w:tcPr>
          <w:p w14:paraId="04D5DA22" w14:textId="77777777" w:rsidR="00392DD9" w:rsidRPr="008F20A8" w:rsidRDefault="00392DD9" w:rsidP="005401FE">
            <w:pPr>
              <w:jc w:val="center"/>
              <w:rPr>
                <w:rFonts w:cs="Times New Roman"/>
                <w:sz w:val="22"/>
              </w:rPr>
            </w:pPr>
            <w:r w:rsidRPr="008F20A8">
              <w:rPr>
                <w:rFonts w:eastAsia="Times New Roman" w:cs="Times New Roman"/>
                <w:sz w:val="22"/>
                <w:szCs w:val="20"/>
              </w:rPr>
              <w:t>т.</w:t>
            </w:r>
          </w:p>
        </w:tc>
        <w:tc>
          <w:tcPr>
            <w:tcW w:w="1164" w:type="pct"/>
            <w:shd w:val="clear" w:color="auto" w:fill="FFFFFF"/>
            <w:tcMar>
              <w:top w:w="40" w:type="dxa"/>
              <w:left w:w="200" w:type="dxa"/>
              <w:bottom w:w="40" w:type="dxa"/>
              <w:right w:w="200" w:type="dxa"/>
            </w:tcMar>
            <w:vAlign w:val="center"/>
          </w:tcPr>
          <w:p w14:paraId="1B1DF118" w14:textId="77777777" w:rsidR="00392DD9" w:rsidRPr="008F20A8" w:rsidRDefault="00392DD9" w:rsidP="005401FE">
            <w:pPr>
              <w:jc w:val="center"/>
              <w:rPr>
                <w:rFonts w:cs="Times New Roman"/>
                <w:sz w:val="22"/>
              </w:rPr>
            </w:pPr>
            <w:r w:rsidRPr="008F20A8">
              <w:rPr>
                <w:rFonts w:eastAsia="Times New Roman" w:cs="Times New Roman"/>
                <w:sz w:val="22"/>
                <w:szCs w:val="20"/>
              </w:rPr>
              <w:t>0</w:t>
            </w:r>
          </w:p>
        </w:tc>
      </w:tr>
      <w:tr w:rsidR="00392DD9" w:rsidRPr="008F20A8" w14:paraId="435977B1" w14:textId="77777777" w:rsidTr="00392DD9">
        <w:trPr>
          <w:trHeight w:val="246"/>
        </w:trPr>
        <w:tc>
          <w:tcPr>
            <w:tcW w:w="1513" w:type="pct"/>
            <w:vMerge/>
          </w:tcPr>
          <w:p w14:paraId="0F300AEB" w14:textId="77777777" w:rsidR="00392DD9" w:rsidRPr="008F20A8" w:rsidRDefault="00392DD9" w:rsidP="005401FE">
            <w:pPr>
              <w:rPr>
                <w:rFonts w:cs="Times New Roman"/>
                <w:sz w:val="22"/>
              </w:rPr>
            </w:pPr>
          </w:p>
        </w:tc>
        <w:tc>
          <w:tcPr>
            <w:tcW w:w="1296" w:type="pct"/>
            <w:shd w:val="clear" w:color="auto" w:fill="FFFFFF"/>
            <w:tcMar>
              <w:top w:w="40" w:type="dxa"/>
              <w:left w:w="200" w:type="dxa"/>
              <w:bottom w:w="40" w:type="dxa"/>
              <w:right w:w="200" w:type="dxa"/>
            </w:tcMar>
            <w:vAlign w:val="center"/>
          </w:tcPr>
          <w:p w14:paraId="411F8E45" w14:textId="77777777" w:rsidR="00392DD9" w:rsidRPr="008F20A8" w:rsidRDefault="00392DD9" w:rsidP="005401FE">
            <w:pPr>
              <w:jc w:val="center"/>
              <w:rPr>
                <w:rFonts w:cs="Times New Roman"/>
                <w:sz w:val="22"/>
              </w:rPr>
            </w:pPr>
            <w:r w:rsidRPr="008F20A8">
              <w:rPr>
                <w:rFonts w:eastAsia="Times New Roman" w:cs="Times New Roman"/>
                <w:sz w:val="22"/>
                <w:szCs w:val="20"/>
              </w:rPr>
              <w:t>НЗВТ</w:t>
            </w:r>
          </w:p>
        </w:tc>
        <w:tc>
          <w:tcPr>
            <w:tcW w:w="1027" w:type="pct"/>
            <w:vMerge/>
          </w:tcPr>
          <w:p w14:paraId="72A1D00B" w14:textId="77777777" w:rsidR="00392DD9" w:rsidRPr="008F20A8" w:rsidRDefault="00392DD9" w:rsidP="005401FE">
            <w:pPr>
              <w:rPr>
                <w:rFonts w:cs="Times New Roman"/>
                <w:sz w:val="22"/>
              </w:rPr>
            </w:pPr>
          </w:p>
        </w:tc>
        <w:tc>
          <w:tcPr>
            <w:tcW w:w="1164" w:type="pct"/>
            <w:shd w:val="clear" w:color="auto" w:fill="FFFFFF"/>
            <w:tcMar>
              <w:top w:w="40" w:type="dxa"/>
              <w:left w:w="200" w:type="dxa"/>
              <w:bottom w:w="40" w:type="dxa"/>
              <w:right w:w="200" w:type="dxa"/>
            </w:tcMar>
            <w:vAlign w:val="center"/>
          </w:tcPr>
          <w:p w14:paraId="44B7342D" w14:textId="77777777" w:rsidR="00392DD9" w:rsidRPr="008F20A8" w:rsidRDefault="00392DD9" w:rsidP="005401FE">
            <w:pPr>
              <w:jc w:val="center"/>
              <w:rPr>
                <w:rFonts w:cs="Times New Roman"/>
                <w:sz w:val="22"/>
              </w:rPr>
            </w:pPr>
            <w:r w:rsidRPr="008F20A8">
              <w:rPr>
                <w:rFonts w:eastAsia="Times New Roman" w:cs="Times New Roman"/>
                <w:sz w:val="22"/>
                <w:szCs w:val="20"/>
              </w:rPr>
              <w:t>0</w:t>
            </w:r>
          </w:p>
        </w:tc>
      </w:tr>
      <w:tr w:rsidR="00392DD9" w:rsidRPr="008F20A8" w14:paraId="0F0F7F0F" w14:textId="77777777" w:rsidTr="00392DD9">
        <w:trPr>
          <w:trHeight w:val="246"/>
        </w:trPr>
        <w:tc>
          <w:tcPr>
            <w:tcW w:w="1513" w:type="pct"/>
            <w:vMerge/>
          </w:tcPr>
          <w:p w14:paraId="5A5196DE" w14:textId="77777777" w:rsidR="00392DD9" w:rsidRPr="008F20A8" w:rsidRDefault="00392DD9" w:rsidP="005401FE">
            <w:pPr>
              <w:rPr>
                <w:rFonts w:cs="Times New Roman"/>
                <w:sz w:val="22"/>
              </w:rPr>
            </w:pPr>
          </w:p>
        </w:tc>
        <w:tc>
          <w:tcPr>
            <w:tcW w:w="1296" w:type="pct"/>
            <w:shd w:val="clear" w:color="auto" w:fill="FFFFFF"/>
            <w:tcMar>
              <w:top w:w="40" w:type="dxa"/>
              <w:left w:w="200" w:type="dxa"/>
              <w:bottom w:w="40" w:type="dxa"/>
              <w:right w:w="200" w:type="dxa"/>
            </w:tcMar>
            <w:vAlign w:val="center"/>
          </w:tcPr>
          <w:p w14:paraId="0715AD20" w14:textId="77777777" w:rsidR="00392DD9" w:rsidRPr="008F20A8" w:rsidRDefault="00392DD9" w:rsidP="005401FE">
            <w:pPr>
              <w:jc w:val="center"/>
              <w:rPr>
                <w:rFonts w:cs="Times New Roman"/>
                <w:sz w:val="22"/>
              </w:rPr>
            </w:pPr>
            <w:r w:rsidRPr="008F20A8">
              <w:rPr>
                <w:rFonts w:eastAsia="Times New Roman" w:cs="Times New Roman"/>
                <w:sz w:val="22"/>
                <w:szCs w:val="20"/>
              </w:rPr>
              <w:t>НЭЗТ</w:t>
            </w:r>
          </w:p>
        </w:tc>
        <w:tc>
          <w:tcPr>
            <w:tcW w:w="1027" w:type="pct"/>
            <w:vMerge/>
          </w:tcPr>
          <w:p w14:paraId="659F5C5F" w14:textId="77777777" w:rsidR="00392DD9" w:rsidRPr="008F20A8" w:rsidRDefault="00392DD9" w:rsidP="005401FE">
            <w:pPr>
              <w:rPr>
                <w:rFonts w:cs="Times New Roman"/>
                <w:sz w:val="22"/>
              </w:rPr>
            </w:pPr>
          </w:p>
        </w:tc>
        <w:tc>
          <w:tcPr>
            <w:tcW w:w="1164" w:type="pct"/>
            <w:shd w:val="clear" w:color="auto" w:fill="FFFFFF"/>
            <w:tcMar>
              <w:top w:w="40" w:type="dxa"/>
              <w:left w:w="200" w:type="dxa"/>
              <w:bottom w:w="40" w:type="dxa"/>
              <w:right w:w="200" w:type="dxa"/>
            </w:tcMar>
            <w:vAlign w:val="center"/>
          </w:tcPr>
          <w:p w14:paraId="2DA787BF" w14:textId="77777777" w:rsidR="00392DD9" w:rsidRPr="008F20A8" w:rsidRDefault="00392DD9" w:rsidP="005401FE">
            <w:pPr>
              <w:jc w:val="center"/>
              <w:rPr>
                <w:rFonts w:cs="Times New Roman"/>
                <w:sz w:val="22"/>
              </w:rPr>
            </w:pPr>
            <w:r w:rsidRPr="008F20A8">
              <w:rPr>
                <w:rFonts w:cs="Times New Roman"/>
                <w:sz w:val="22"/>
              </w:rPr>
              <w:t>40,61</w:t>
            </w:r>
          </w:p>
        </w:tc>
      </w:tr>
      <w:tr w:rsidR="00392DD9" w:rsidRPr="008F20A8" w14:paraId="49AFEE28" w14:textId="77777777" w:rsidTr="00392DD9">
        <w:trPr>
          <w:trHeight w:val="217"/>
        </w:trPr>
        <w:tc>
          <w:tcPr>
            <w:tcW w:w="1513" w:type="pct"/>
            <w:vMerge/>
          </w:tcPr>
          <w:p w14:paraId="608A1FAA" w14:textId="77777777" w:rsidR="00392DD9" w:rsidRPr="008F20A8" w:rsidRDefault="00392DD9" w:rsidP="005401FE">
            <w:pPr>
              <w:rPr>
                <w:rFonts w:cs="Times New Roman"/>
                <w:sz w:val="22"/>
              </w:rPr>
            </w:pPr>
          </w:p>
        </w:tc>
        <w:tc>
          <w:tcPr>
            <w:tcW w:w="1296" w:type="pct"/>
            <w:shd w:val="clear" w:color="auto" w:fill="FFFFFF"/>
            <w:tcMar>
              <w:top w:w="40" w:type="dxa"/>
              <w:left w:w="200" w:type="dxa"/>
              <w:bottom w:w="40" w:type="dxa"/>
              <w:right w:w="200" w:type="dxa"/>
            </w:tcMar>
            <w:vAlign w:val="center"/>
          </w:tcPr>
          <w:p w14:paraId="2DEDA5F5" w14:textId="77777777" w:rsidR="00392DD9" w:rsidRPr="008F20A8" w:rsidRDefault="00392DD9" w:rsidP="005401FE">
            <w:pPr>
              <w:jc w:val="center"/>
              <w:rPr>
                <w:rFonts w:cs="Times New Roman"/>
                <w:sz w:val="22"/>
              </w:rPr>
            </w:pPr>
            <w:r w:rsidRPr="008F20A8">
              <w:rPr>
                <w:rFonts w:eastAsia="Times New Roman" w:cs="Times New Roman"/>
                <w:sz w:val="22"/>
                <w:szCs w:val="20"/>
              </w:rPr>
              <w:t>ОНЗТ</w:t>
            </w:r>
          </w:p>
        </w:tc>
        <w:tc>
          <w:tcPr>
            <w:tcW w:w="1027" w:type="pct"/>
            <w:vMerge/>
          </w:tcPr>
          <w:p w14:paraId="110482BF" w14:textId="77777777" w:rsidR="00392DD9" w:rsidRPr="008F20A8" w:rsidRDefault="00392DD9" w:rsidP="005401FE">
            <w:pPr>
              <w:rPr>
                <w:rFonts w:cs="Times New Roman"/>
                <w:sz w:val="22"/>
              </w:rPr>
            </w:pPr>
          </w:p>
        </w:tc>
        <w:tc>
          <w:tcPr>
            <w:tcW w:w="1164" w:type="pct"/>
            <w:shd w:val="clear" w:color="auto" w:fill="FFFFFF"/>
            <w:tcMar>
              <w:top w:w="40" w:type="dxa"/>
              <w:left w:w="200" w:type="dxa"/>
              <w:bottom w:w="40" w:type="dxa"/>
              <w:right w:w="200" w:type="dxa"/>
            </w:tcMar>
            <w:vAlign w:val="center"/>
          </w:tcPr>
          <w:p w14:paraId="75188B96" w14:textId="77777777" w:rsidR="00392DD9" w:rsidRPr="008F20A8" w:rsidRDefault="00392DD9" w:rsidP="005401FE">
            <w:pPr>
              <w:jc w:val="center"/>
              <w:rPr>
                <w:rFonts w:cs="Times New Roman"/>
                <w:sz w:val="22"/>
              </w:rPr>
            </w:pPr>
            <w:r w:rsidRPr="008F20A8">
              <w:rPr>
                <w:rFonts w:cs="Times New Roman"/>
                <w:sz w:val="22"/>
              </w:rPr>
              <w:t>40,61</w:t>
            </w:r>
          </w:p>
        </w:tc>
      </w:tr>
      <w:tr w:rsidR="00392DD9" w:rsidRPr="008F20A8" w14:paraId="0BCD3058" w14:textId="77777777" w:rsidTr="00392DD9">
        <w:trPr>
          <w:trHeight w:val="188"/>
        </w:trPr>
        <w:tc>
          <w:tcPr>
            <w:tcW w:w="5000" w:type="pct"/>
            <w:gridSpan w:val="4"/>
            <w:shd w:val="clear" w:color="auto" w:fill="FFFFFF"/>
            <w:tcMar>
              <w:top w:w="40" w:type="dxa"/>
              <w:left w:w="160" w:type="dxa"/>
              <w:bottom w:w="40" w:type="dxa"/>
              <w:right w:w="200" w:type="dxa"/>
            </w:tcMar>
            <w:vAlign w:val="center"/>
          </w:tcPr>
          <w:p w14:paraId="7D504753" w14:textId="77777777" w:rsidR="00392DD9" w:rsidRPr="008F20A8" w:rsidRDefault="00392DD9" w:rsidP="005401FE">
            <w:pPr>
              <w:rPr>
                <w:rFonts w:cs="Times New Roman"/>
                <w:sz w:val="22"/>
              </w:rPr>
            </w:pPr>
            <w:r w:rsidRPr="008F20A8">
              <w:rPr>
                <w:rFonts w:eastAsia="Times New Roman" w:cs="Times New Roman"/>
                <w:b/>
                <w:sz w:val="22"/>
                <w:szCs w:val="20"/>
              </w:rPr>
              <w:t>Котельная «Улюкчиканская СОШ»</w:t>
            </w:r>
          </w:p>
        </w:tc>
      </w:tr>
      <w:tr w:rsidR="00392DD9" w:rsidRPr="008F20A8" w14:paraId="62145101" w14:textId="77777777" w:rsidTr="00392DD9">
        <w:trPr>
          <w:trHeight w:val="203"/>
        </w:trPr>
        <w:tc>
          <w:tcPr>
            <w:tcW w:w="1513" w:type="pct"/>
            <w:vMerge w:val="restart"/>
            <w:shd w:val="clear" w:color="auto" w:fill="FFFFFF"/>
            <w:tcMar>
              <w:top w:w="40" w:type="dxa"/>
              <w:left w:w="200" w:type="dxa"/>
              <w:bottom w:w="40" w:type="dxa"/>
              <w:right w:w="200" w:type="dxa"/>
            </w:tcMar>
            <w:vAlign w:val="center"/>
          </w:tcPr>
          <w:p w14:paraId="59C456BD" w14:textId="77777777" w:rsidR="00392DD9" w:rsidRPr="008F20A8" w:rsidRDefault="00392DD9" w:rsidP="005401FE">
            <w:pPr>
              <w:jc w:val="center"/>
              <w:rPr>
                <w:rFonts w:cs="Times New Roman"/>
                <w:sz w:val="22"/>
              </w:rPr>
            </w:pPr>
            <w:r w:rsidRPr="008F20A8">
              <w:rPr>
                <w:rFonts w:eastAsia="Times New Roman" w:cs="Times New Roman"/>
                <w:sz w:val="22"/>
                <w:szCs w:val="20"/>
              </w:rPr>
              <w:t>Дрова</w:t>
            </w:r>
          </w:p>
        </w:tc>
        <w:tc>
          <w:tcPr>
            <w:tcW w:w="1296" w:type="pct"/>
            <w:shd w:val="clear" w:color="auto" w:fill="FFFFFF"/>
            <w:tcMar>
              <w:top w:w="40" w:type="dxa"/>
              <w:left w:w="200" w:type="dxa"/>
              <w:bottom w:w="40" w:type="dxa"/>
              <w:right w:w="200" w:type="dxa"/>
            </w:tcMar>
            <w:vAlign w:val="center"/>
          </w:tcPr>
          <w:p w14:paraId="5C408865" w14:textId="77777777" w:rsidR="00392DD9" w:rsidRPr="008F20A8" w:rsidRDefault="00392DD9" w:rsidP="005401FE">
            <w:pPr>
              <w:jc w:val="center"/>
              <w:rPr>
                <w:rFonts w:cs="Times New Roman"/>
                <w:sz w:val="22"/>
              </w:rPr>
            </w:pPr>
            <w:r w:rsidRPr="008F20A8">
              <w:rPr>
                <w:rFonts w:eastAsia="Times New Roman" w:cs="Times New Roman"/>
                <w:sz w:val="22"/>
                <w:szCs w:val="20"/>
              </w:rPr>
              <w:t>ННЗТ</w:t>
            </w:r>
          </w:p>
        </w:tc>
        <w:tc>
          <w:tcPr>
            <w:tcW w:w="1027" w:type="pct"/>
            <w:vMerge w:val="restart"/>
            <w:shd w:val="clear" w:color="auto" w:fill="FFFFFF"/>
            <w:tcMar>
              <w:top w:w="40" w:type="dxa"/>
              <w:left w:w="200" w:type="dxa"/>
              <w:bottom w:w="40" w:type="dxa"/>
              <w:right w:w="200" w:type="dxa"/>
            </w:tcMar>
            <w:vAlign w:val="center"/>
          </w:tcPr>
          <w:p w14:paraId="32BD6E92" w14:textId="77777777" w:rsidR="00392DD9" w:rsidRPr="008F20A8" w:rsidRDefault="00392DD9" w:rsidP="005401FE">
            <w:pPr>
              <w:jc w:val="center"/>
              <w:rPr>
                <w:rFonts w:cs="Times New Roman"/>
                <w:sz w:val="22"/>
              </w:rPr>
            </w:pPr>
            <w:r w:rsidRPr="008F20A8">
              <w:rPr>
                <w:rFonts w:eastAsia="Times New Roman" w:cs="Times New Roman"/>
                <w:sz w:val="22"/>
                <w:szCs w:val="20"/>
              </w:rPr>
              <w:t>т.</w:t>
            </w:r>
          </w:p>
        </w:tc>
        <w:tc>
          <w:tcPr>
            <w:tcW w:w="1164" w:type="pct"/>
            <w:shd w:val="clear" w:color="auto" w:fill="FFFFFF"/>
            <w:tcMar>
              <w:top w:w="40" w:type="dxa"/>
              <w:left w:w="200" w:type="dxa"/>
              <w:bottom w:w="40" w:type="dxa"/>
              <w:right w:w="200" w:type="dxa"/>
            </w:tcMar>
            <w:vAlign w:val="center"/>
          </w:tcPr>
          <w:p w14:paraId="2847B5C0" w14:textId="77777777" w:rsidR="00392DD9" w:rsidRPr="008F20A8" w:rsidRDefault="00392DD9" w:rsidP="005401FE">
            <w:pPr>
              <w:jc w:val="center"/>
              <w:rPr>
                <w:rFonts w:cs="Times New Roman"/>
                <w:sz w:val="22"/>
              </w:rPr>
            </w:pPr>
            <w:r w:rsidRPr="008F20A8">
              <w:rPr>
                <w:rFonts w:eastAsia="Times New Roman" w:cs="Times New Roman"/>
                <w:sz w:val="22"/>
                <w:szCs w:val="20"/>
              </w:rPr>
              <w:t>0</w:t>
            </w:r>
          </w:p>
        </w:tc>
      </w:tr>
      <w:tr w:rsidR="00392DD9" w:rsidRPr="008F20A8" w14:paraId="4BB3E842" w14:textId="77777777" w:rsidTr="00392DD9">
        <w:trPr>
          <w:trHeight w:val="246"/>
        </w:trPr>
        <w:tc>
          <w:tcPr>
            <w:tcW w:w="1513" w:type="pct"/>
            <w:vMerge/>
          </w:tcPr>
          <w:p w14:paraId="40746D6D" w14:textId="77777777" w:rsidR="00392DD9" w:rsidRPr="008F20A8" w:rsidRDefault="00392DD9" w:rsidP="005401FE">
            <w:pPr>
              <w:rPr>
                <w:rFonts w:cs="Times New Roman"/>
                <w:sz w:val="22"/>
              </w:rPr>
            </w:pPr>
          </w:p>
        </w:tc>
        <w:tc>
          <w:tcPr>
            <w:tcW w:w="1296" w:type="pct"/>
            <w:shd w:val="clear" w:color="auto" w:fill="FFFFFF"/>
            <w:tcMar>
              <w:top w:w="40" w:type="dxa"/>
              <w:left w:w="200" w:type="dxa"/>
              <w:bottom w:w="40" w:type="dxa"/>
              <w:right w:w="200" w:type="dxa"/>
            </w:tcMar>
            <w:vAlign w:val="center"/>
          </w:tcPr>
          <w:p w14:paraId="4D96D52D" w14:textId="77777777" w:rsidR="00392DD9" w:rsidRPr="008F20A8" w:rsidRDefault="00392DD9" w:rsidP="005401FE">
            <w:pPr>
              <w:jc w:val="center"/>
              <w:rPr>
                <w:rFonts w:cs="Times New Roman"/>
                <w:sz w:val="22"/>
              </w:rPr>
            </w:pPr>
            <w:r w:rsidRPr="008F20A8">
              <w:rPr>
                <w:rFonts w:eastAsia="Times New Roman" w:cs="Times New Roman"/>
                <w:sz w:val="22"/>
                <w:szCs w:val="20"/>
              </w:rPr>
              <w:t>НЗВТ</w:t>
            </w:r>
          </w:p>
        </w:tc>
        <w:tc>
          <w:tcPr>
            <w:tcW w:w="1027" w:type="pct"/>
            <w:vMerge/>
          </w:tcPr>
          <w:p w14:paraId="2E7CEC60" w14:textId="77777777" w:rsidR="00392DD9" w:rsidRPr="008F20A8" w:rsidRDefault="00392DD9" w:rsidP="005401FE">
            <w:pPr>
              <w:rPr>
                <w:rFonts w:cs="Times New Roman"/>
                <w:sz w:val="22"/>
              </w:rPr>
            </w:pPr>
          </w:p>
        </w:tc>
        <w:tc>
          <w:tcPr>
            <w:tcW w:w="1164" w:type="pct"/>
            <w:shd w:val="clear" w:color="auto" w:fill="FFFFFF"/>
            <w:tcMar>
              <w:top w:w="40" w:type="dxa"/>
              <w:left w:w="200" w:type="dxa"/>
              <w:bottom w:w="40" w:type="dxa"/>
              <w:right w:w="200" w:type="dxa"/>
            </w:tcMar>
            <w:vAlign w:val="center"/>
          </w:tcPr>
          <w:p w14:paraId="0984EE3A" w14:textId="77777777" w:rsidR="00392DD9" w:rsidRPr="008F20A8" w:rsidRDefault="00392DD9" w:rsidP="005401FE">
            <w:pPr>
              <w:jc w:val="center"/>
              <w:rPr>
                <w:rFonts w:cs="Times New Roman"/>
                <w:sz w:val="22"/>
              </w:rPr>
            </w:pPr>
            <w:r w:rsidRPr="008F20A8">
              <w:rPr>
                <w:rFonts w:eastAsia="Times New Roman" w:cs="Times New Roman"/>
                <w:sz w:val="22"/>
                <w:szCs w:val="20"/>
              </w:rPr>
              <w:t>0</w:t>
            </w:r>
          </w:p>
        </w:tc>
      </w:tr>
      <w:tr w:rsidR="00392DD9" w:rsidRPr="008F20A8" w14:paraId="5F9DEC7E" w14:textId="77777777" w:rsidTr="00392DD9">
        <w:trPr>
          <w:trHeight w:val="246"/>
        </w:trPr>
        <w:tc>
          <w:tcPr>
            <w:tcW w:w="1513" w:type="pct"/>
            <w:vMerge/>
          </w:tcPr>
          <w:p w14:paraId="4FE206DD" w14:textId="77777777" w:rsidR="00392DD9" w:rsidRPr="008F20A8" w:rsidRDefault="00392DD9" w:rsidP="005401FE">
            <w:pPr>
              <w:rPr>
                <w:rFonts w:cs="Times New Roman"/>
                <w:sz w:val="22"/>
              </w:rPr>
            </w:pPr>
          </w:p>
        </w:tc>
        <w:tc>
          <w:tcPr>
            <w:tcW w:w="1296" w:type="pct"/>
            <w:shd w:val="clear" w:color="auto" w:fill="FFFFFF"/>
            <w:tcMar>
              <w:top w:w="40" w:type="dxa"/>
              <w:left w:w="200" w:type="dxa"/>
              <w:bottom w:w="40" w:type="dxa"/>
              <w:right w:w="200" w:type="dxa"/>
            </w:tcMar>
            <w:vAlign w:val="center"/>
          </w:tcPr>
          <w:p w14:paraId="2D2E32CA" w14:textId="77777777" w:rsidR="00392DD9" w:rsidRPr="008F20A8" w:rsidRDefault="00392DD9" w:rsidP="005401FE">
            <w:pPr>
              <w:jc w:val="center"/>
              <w:rPr>
                <w:rFonts w:cs="Times New Roman"/>
                <w:sz w:val="22"/>
              </w:rPr>
            </w:pPr>
            <w:r w:rsidRPr="008F20A8">
              <w:rPr>
                <w:rFonts w:eastAsia="Times New Roman" w:cs="Times New Roman"/>
                <w:sz w:val="22"/>
                <w:szCs w:val="20"/>
              </w:rPr>
              <w:t>НЭЗТ</w:t>
            </w:r>
          </w:p>
        </w:tc>
        <w:tc>
          <w:tcPr>
            <w:tcW w:w="1027" w:type="pct"/>
            <w:vMerge/>
          </w:tcPr>
          <w:p w14:paraId="605F3570" w14:textId="77777777" w:rsidR="00392DD9" w:rsidRPr="008F20A8" w:rsidRDefault="00392DD9" w:rsidP="005401FE">
            <w:pPr>
              <w:rPr>
                <w:rFonts w:cs="Times New Roman"/>
                <w:sz w:val="22"/>
              </w:rPr>
            </w:pPr>
          </w:p>
        </w:tc>
        <w:tc>
          <w:tcPr>
            <w:tcW w:w="1164" w:type="pct"/>
            <w:shd w:val="clear" w:color="auto" w:fill="FFFFFF"/>
            <w:tcMar>
              <w:top w:w="40" w:type="dxa"/>
              <w:left w:w="200" w:type="dxa"/>
              <w:bottom w:w="40" w:type="dxa"/>
              <w:right w:w="200" w:type="dxa"/>
            </w:tcMar>
            <w:vAlign w:val="center"/>
          </w:tcPr>
          <w:p w14:paraId="3F920385" w14:textId="77777777" w:rsidR="00392DD9" w:rsidRPr="008F20A8" w:rsidRDefault="00392DD9" w:rsidP="005401FE">
            <w:pPr>
              <w:jc w:val="center"/>
              <w:rPr>
                <w:rFonts w:cs="Times New Roman"/>
                <w:sz w:val="22"/>
              </w:rPr>
            </w:pPr>
            <w:r w:rsidRPr="008F20A8">
              <w:rPr>
                <w:rFonts w:eastAsia="Times New Roman" w:cs="Times New Roman"/>
                <w:sz w:val="22"/>
                <w:szCs w:val="20"/>
              </w:rPr>
              <w:t>9,38</w:t>
            </w:r>
          </w:p>
        </w:tc>
      </w:tr>
      <w:tr w:rsidR="00392DD9" w:rsidRPr="008F20A8" w14:paraId="7EAF7261" w14:textId="77777777" w:rsidTr="00392DD9">
        <w:trPr>
          <w:trHeight w:val="217"/>
        </w:trPr>
        <w:tc>
          <w:tcPr>
            <w:tcW w:w="1513" w:type="pct"/>
            <w:vMerge/>
          </w:tcPr>
          <w:p w14:paraId="48867C2F" w14:textId="77777777" w:rsidR="00392DD9" w:rsidRPr="008F20A8" w:rsidRDefault="00392DD9" w:rsidP="005401FE">
            <w:pPr>
              <w:rPr>
                <w:rFonts w:cs="Times New Roman"/>
                <w:sz w:val="22"/>
              </w:rPr>
            </w:pPr>
          </w:p>
        </w:tc>
        <w:tc>
          <w:tcPr>
            <w:tcW w:w="1296" w:type="pct"/>
            <w:shd w:val="clear" w:color="auto" w:fill="FFFFFF"/>
            <w:tcMar>
              <w:top w:w="40" w:type="dxa"/>
              <w:left w:w="200" w:type="dxa"/>
              <w:bottom w:w="40" w:type="dxa"/>
              <w:right w:w="200" w:type="dxa"/>
            </w:tcMar>
            <w:vAlign w:val="center"/>
          </w:tcPr>
          <w:p w14:paraId="6A56EBD1" w14:textId="77777777" w:rsidR="00392DD9" w:rsidRPr="008F20A8" w:rsidRDefault="00392DD9" w:rsidP="005401FE">
            <w:pPr>
              <w:jc w:val="center"/>
              <w:rPr>
                <w:rFonts w:cs="Times New Roman"/>
                <w:sz w:val="22"/>
              </w:rPr>
            </w:pPr>
            <w:r w:rsidRPr="008F20A8">
              <w:rPr>
                <w:rFonts w:eastAsia="Times New Roman" w:cs="Times New Roman"/>
                <w:sz w:val="22"/>
                <w:szCs w:val="20"/>
              </w:rPr>
              <w:t>ОНЗТ</w:t>
            </w:r>
          </w:p>
        </w:tc>
        <w:tc>
          <w:tcPr>
            <w:tcW w:w="1027" w:type="pct"/>
            <w:vMerge/>
          </w:tcPr>
          <w:p w14:paraId="23A19B7A" w14:textId="77777777" w:rsidR="00392DD9" w:rsidRPr="008F20A8" w:rsidRDefault="00392DD9" w:rsidP="005401FE">
            <w:pPr>
              <w:rPr>
                <w:rFonts w:cs="Times New Roman"/>
                <w:sz w:val="22"/>
              </w:rPr>
            </w:pPr>
          </w:p>
        </w:tc>
        <w:tc>
          <w:tcPr>
            <w:tcW w:w="1164" w:type="pct"/>
            <w:shd w:val="clear" w:color="auto" w:fill="FFFFFF"/>
            <w:tcMar>
              <w:top w:w="40" w:type="dxa"/>
              <w:left w:w="200" w:type="dxa"/>
              <w:bottom w:w="40" w:type="dxa"/>
              <w:right w:w="200" w:type="dxa"/>
            </w:tcMar>
            <w:vAlign w:val="center"/>
          </w:tcPr>
          <w:p w14:paraId="09D6560A" w14:textId="77777777" w:rsidR="00392DD9" w:rsidRPr="008F20A8" w:rsidRDefault="00392DD9" w:rsidP="005401FE">
            <w:pPr>
              <w:jc w:val="center"/>
              <w:rPr>
                <w:rFonts w:cs="Times New Roman"/>
                <w:sz w:val="22"/>
              </w:rPr>
            </w:pPr>
            <w:r w:rsidRPr="008F20A8">
              <w:rPr>
                <w:rFonts w:eastAsia="Times New Roman" w:cs="Times New Roman"/>
                <w:sz w:val="22"/>
                <w:szCs w:val="20"/>
              </w:rPr>
              <w:t>9,38</w:t>
            </w:r>
          </w:p>
        </w:tc>
      </w:tr>
    </w:tbl>
    <w:p w14:paraId="2BC3EEA6" w14:textId="77777777" w:rsidR="00392DD9" w:rsidRPr="008F20A8" w:rsidRDefault="00392DD9" w:rsidP="00392DD9">
      <w:pPr>
        <w:pStyle w:val="a0"/>
        <w:jc w:val="both"/>
        <w:rPr>
          <w:rFonts w:cs="Times New Roman"/>
        </w:rPr>
      </w:pPr>
    </w:p>
    <w:p w14:paraId="16A71014" w14:textId="77777777" w:rsidR="00652ED1" w:rsidRPr="008F20A8" w:rsidRDefault="00652ED1" w:rsidP="00652ED1">
      <w:pPr>
        <w:pStyle w:val="2"/>
        <w:ind w:left="0" w:firstLine="0"/>
        <w:rPr>
          <w:szCs w:val="22"/>
        </w:rPr>
      </w:pPr>
      <w:bookmarkStart w:id="209" w:name="_Toc212887772"/>
      <w:r w:rsidRPr="008F20A8">
        <w:rPr>
          <w:szCs w:val="22"/>
        </w:rPr>
        <w:t>1.8.3 Описание особенностей характеристик топлива в зависимости от мест поставки</w:t>
      </w:r>
      <w:bookmarkEnd w:id="209"/>
      <w:r w:rsidRPr="008F20A8">
        <w:rPr>
          <w:szCs w:val="22"/>
        </w:rPr>
        <w:t xml:space="preserve"> </w:t>
      </w:r>
    </w:p>
    <w:p w14:paraId="22208478" w14:textId="77777777" w:rsidR="00652ED1" w:rsidRPr="008F20A8" w:rsidRDefault="00652ED1" w:rsidP="00652ED1">
      <w:pPr>
        <w:pStyle w:val="a0"/>
        <w:jc w:val="both"/>
        <w:rPr>
          <w:rFonts w:cs="Times New Roman"/>
          <w:lang w:eastAsia="ru-RU"/>
        </w:rPr>
      </w:pPr>
    </w:p>
    <w:p w14:paraId="5486A1B8" w14:textId="77777777" w:rsidR="00652ED1" w:rsidRPr="008F20A8" w:rsidRDefault="00652ED1" w:rsidP="00652ED1">
      <w:pPr>
        <w:ind w:firstLine="709"/>
        <w:jc w:val="both"/>
        <w:rPr>
          <w:rFonts w:cs="Times New Roman"/>
          <w:lang w:eastAsia="ru-RU"/>
        </w:rPr>
      </w:pPr>
      <w:r w:rsidRPr="008F20A8">
        <w:rPr>
          <w:rFonts w:cs="Times New Roman"/>
          <w:lang w:eastAsia="ru-RU"/>
        </w:rPr>
        <w:t>На основании заключенного договора на поставку топлива для источников тепловой энергии СП «Улюнское» качество предоставляемого топлива соответствует ГОСТу.</w:t>
      </w:r>
    </w:p>
    <w:p w14:paraId="4BF6FD8A" w14:textId="77777777" w:rsidR="00652ED1" w:rsidRPr="008F20A8" w:rsidRDefault="00652ED1" w:rsidP="00652ED1">
      <w:pPr>
        <w:pStyle w:val="a0"/>
        <w:jc w:val="both"/>
        <w:rPr>
          <w:rFonts w:cs="Times New Roman"/>
          <w:lang w:eastAsia="ru-RU"/>
        </w:rPr>
      </w:pPr>
    </w:p>
    <w:p w14:paraId="5D696DF9" w14:textId="77777777" w:rsidR="00652ED1" w:rsidRPr="008F20A8" w:rsidRDefault="00652ED1" w:rsidP="00652ED1">
      <w:pPr>
        <w:pStyle w:val="2"/>
        <w:ind w:left="0" w:firstLine="0"/>
        <w:rPr>
          <w:szCs w:val="22"/>
        </w:rPr>
      </w:pPr>
      <w:bookmarkStart w:id="210" w:name="_Toc212887773"/>
      <w:r w:rsidRPr="008F20A8">
        <w:t xml:space="preserve">1.8.4 </w:t>
      </w:r>
      <w:hyperlink r:id="rId94" w:anchor="bookmark87" w:history="1">
        <w:r w:rsidRPr="008F20A8">
          <w:rPr>
            <w:szCs w:val="22"/>
          </w:rPr>
          <w:t>Описание использования местных видов топлива</w:t>
        </w:r>
        <w:bookmarkEnd w:id="210"/>
      </w:hyperlink>
    </w:p>
    <w:p w14:paraId="30ACD74E" w14:textId="77777777" w:rsidR="00652ED1" w:rsidRPr="008F20A8" w:rsidRDefault="00652ED1" w:rsidP="00652ED1">
      <w:pPr>
        <w:rPr>
          <w:rFonts w:cs="Times New Roman"/>
          <w:lang w:eastAsia="ru-RU"/>
        </w:rPr>
      </w:pPr>
    </w:p>
    <w:p w14:paraId="71CC89C0" w14:textId="77777777" w:rsidR="00652ED1" w:rsidRPr="008F20A8" w:rsidRDefault="00652ED1" w:rsidP="00652ED1">
      <w:pPr>
        <w:ind w:firstLine="709"/>
        <w:jc w:val="both"/>
        <w:rPr>
          <w:rFonts w:cs="Times New Roman"/>
          <w:lang w:eastAsia="ru-RU"/>
        </w:rPr>
      </w:pPr>
      <w:r w:rsidRPr="008F20A8">
        <w:rPr>
          <w:rFonts w:cs="Times New Roman"/>
          <w:lang w:eastAsia="ru-RU"/>
        </w:rPr>
        <w:t>Местные виды топлива в процессе выработки тепловой энергии источниками теплоснабжения не используются.</w:t>
      </w:r>
    </w:p>
    <w:p w14:paraId="4ECD705A" w14:textId="77777777" w:rsidR="00652ED1" w:rsidRPr="008F20A8" w:rsidRDefault="00652ED1" w:rsidP="00652ED1">
      <w:pPr>
        <w:pStyle w:val="a0"/>
        <w:jc w:val="both"/>
        <w:rPr>
          <w:rFonts w:cs="Times New Roman"/>
          <w:lang w:eastAsia="ru-RU"/>
        </w:rPr>
      </w:pPr>
    </w:p>
    <w:p w14:paraId="3A5C1239" w14:textId="77777777" w:rsidR="00652ED1" w:rsidRPr="008F20A8" w:rsidRDefault="00652ED1" w:rsidP="00652ED1">
      <w:pPr>
        <w:pStyle w:val="2"/>
        <w:ind w:left="0" w:firstLine="0"/>
      </w:pPr>
      <w:bookmarkStart w:id="211" w:name="_Toc45614829"/>
      <w:bookmarkStart w:id="212" w:name="_Toc54952870"/>
      <w:bookmarkStart w:id="213" w:name="_Toc212887774"/>
      <w:r w:rsidRPr="008F20A8">
        <w:t xml:space="preserve">1.8.5 </w:t>
      </w:r>
      <w:bookmarkStart w:id="214" w:name="OLE_LINK14"/>
      <w:bookmarkStart w:id="215" w:name="OLE_LINK22"/>
      <w:bookmarkStart w:id="216" w:name="OLE_LINK23"/>
      <w:r w:rsidRPr="008F20A8">
        <w:t xml:space="preserve">Описание видов топлива </w:t>
      </w:r>
      <w:bookmarkEnd w:id="214"/>
      <w:bookmarkEnd w:id="215"/>
      <w:bookmarkEnd w:id="216"/>
      <w:r w:rsidRPr="008F20A8">
        <w:t xml:space="preserve">(в случае, если топливом является уголь, - вид ископаемого угля в соответствии с Межгосударственным стандартом </w:t>
      </w:r>
      <w:hyperlink r:id="rId95" w:history="1">
        <w:r w:rsidRPr="008F20A8">
          <w:rPr>
            <w:rStyle w:val="afffffffffa"/>
          </w:rPr>
          <w:t>ГОСТ 25543-2013</w:t>
        </w:r>
      </w:hyperlink>
      <w:r w:rsidRPr="008F20A8">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11"/>
      <w:bookmarkEnd w:id="212"/>
      <w:bookmarkEnd w:id="213"/>
    </w:p>
    <w:p w14:paraId="7933F343" w14:textId="77777777" w:rsidR="00652ED1" w:rsidRPr="008F20A8" w:rsidRDefault="00652ED1" w:rsidP="00652ED1">
      <w:pPr>
        <w:pStyle w:val="a0"/>
        <w:jc w:val="both"/>
        <w:rPr>
          <w:rFonts w:cs="Times New Roman"/>
          <w:lang w:eastAsia="ru-RU"/>
        </w:rPr>
      </w:pPr>
    </w:p>
    <w:p w14:paraId="59085A62" w14:textId="77777777" w:rsidR="00392DD9" w:rsidRPr="008F20A8" w:rsidRDefault="00392DD9" w:rsidP="00392DD9">
      <w:pPr>
        <w:pStyle w:val="a0"/>
        <w:ind w:firstLine="709"/>
        <w:jc w:val="both"/>
        <w:rPr>
          <w:rFonts w:cs="Times New Roman"/>
        </w:rPr>
      </w:pPr>
      <w:bookmarkStart w:id="217" w:name="_Hlk167548307"/>
      <w:r w:rsidRPr="008F20A8">
        <w:rPr>
          <w:rFonts w:cs="Times New Roman"/>
        </w:rPr>
        <w:t>На территории СП «Улюнское» котельными в качестве топлива используется уголь.</w:t>
      </w:r>
    </w:p>
    <w:p w14:paraId="308043FC" w14:textId="77777777" w:rsidR="00392DD9" w:rsidRPr="008F20A8" w:rsidRDefault="00392DD9" w:rsidP="00392DD9">
      <w:pPr>
        <w:pStyle w:val="a0"/>
        <w:ind w:firstLine="709"/>
        <w:jc w:val="both"/>
        <w:rPr>
          <w:rFonts w:cs="Times New Roman"/>
        </w:rPr>
      </w:pPr>
      <w:r w:rsidRPr="008F20A8">
        <w:rPr>
          <w:rFonts w:cs="Times New Roman"/>
        </w:rPr>
        <w:t>Виды топлива, их доля и значения низшей теплоты сгорания топлива, используемых для производства тепловой энергии по каждой системе теплоснабжения представлены в таблице ниже.</w:t>
      </w:r>
    </w:p>
    <w:p w14:paraId="43BCE0FB" w14:textId="77777777" w:rsidR="00392DD9" w:rsidRPr="008F20A8" w:rsidRDefault="00392DD9" w:rsidP="00392DD9">
      <w:pPr>
        <w:spacing w:before="400" w:after="200"/>
        <w:rPr>
          <w:rFonts w:cs="Times New Roman"/>
        </w:rPr>
      </w:pPr>
      <w:r w:rsidRPr="008F20A8">
        <w:rPr>
          <w:rFonts w:cs="Times New Roman"/>
          <w:b/>
        </w:rPr>
        <w:t>Таблица 1.8.5.1 - Виды топлива, их доля и значения низшей теплоты сгорания</w:t>
      </w:r>
    </w:p>
    <w:tbl>
      <w:tblPr>
        <w:tblStyle w:val="a8"/>
        <w:tblW w:w="4611" w:type="pct"/>
        <w:jc w:val="center"/>
        <w:tblLook w:val="04A0" w:firstRow="1" w:lastRow="0" w:firstColumn="1" w:lastColumn="0" w:noHBand="0" w:noVBand="1"/>
      </w:tblPr>
      <w:tblGrid>
        <w:gridCol w:w="3397"/>
        <w:gridCol w:w="1417"/>
        <w:gridCol w:w="2209"/>
        <w:gridCol w:w="1595"/>
      </w:tblGrid>
      <w:tr w:rsidR="00392DD9" w:rsidRPr="008F20A8" w14:paraId="559737E4" w14:textId="77777777" w:rsidTr="005401FE">
        <w:trPr>
          <w:jc w:val="center"/>
        </w:trPr>
        <w:tc>
          <w:tcPr>
            <w:tcW w:w="3397" w:type="dxa"/>
            <w:shd w:val="clear" w:color="auto" w:fill="F2F2F2"/>
            <w:tcMar>
              <w:top w:w="120" w:type="dxa"/>
              <w:left w:w="200" w:type="dxa"/>
              <w:bottom w:w="120" w:type="dxa"/>
              <w:right w:w="200" w:type="dxa"/>
            </w:tcMar>
            <w:vAlign w:val="center"/>
          </w:tcPr>
          <w:p w14:paraId="400FCD22" w14:textId="77777777" w:rsidR="00392DD9" w:rsidRPr="008F20A8" w:rsidRDefault="00392DD9" w:rsidP="005401FE">
            <w:pPr>
              <w:jc w:val="center"/>
              <w:rPr>
                <w:rFonts w:cs="Times New Roman"/>
              </w:rPr>
            </w:pPr>
            <w:r w:rsidRPr="008F20A8">
              <w:rPr>
                <w:rFonts w:eastAsia="Times New Roman" w:cs="Times New Roman"/>
                <w:sz w:val="22"/>
              </w:rPr>
              <w:t>Наименование источника</w:t>
            </w:r>
          </w:p>
        </w:tc>
        <w:tc>
          <w:tcPr>
            <w:tcW w:w="1417" w:type="dxa"/>
            <w:shd w:val="clear" w:color="auto" w:fill="F2F2F2"/>
            <w:tcMar>
              <w:top w:w="120" w:type="dxa"/>
              <w:left w:w="200" w:type="dxa"/>
              <w:bottom w:w="120" w:type="dxa"/>
              <w:right w:w="200" w:type="dxa"/>
            </w:tcMar>
            <w:vAlign w:val="center"/>
          </w:tcPr>
          <w:p w14:paraId="393D63EC" w14:textId="77777777" w:rsidR="00392DD9" w:rsidRPr="008F20A8" w:rsidRDefault="00392DD9" w:rsidP="005401FE">
            <w:pPr>
              <w:jc w:val="center"/>
              <w:rPr>
                <w:rFonts w:cs="Times New Roman"/>
              </w:rPr>
            </w:pPr>
            <w:r w:rsidRPr="008F20A8">
              <w:rPr>
                <w:rFonts w:eastAsia="Times New Roman" w:cs="Times New Roman"/>
                <w:sz w:val="22"/>
              </w:rPr>
              <w:t>Вид топлива</w:t>
            </w:r>
          </w:p>
        </w:tc>
        <w:tc>
          <w:tcPr>
            <w:tcW w:w="2209" w:type="dxa"/>
            <w:shd w:val="clear" w:color="auto" w:fill="F2F2F2"/>
            <w:tcMar>
              <w:top w:w="120" w:type="dxa"/>
              <w:left w:w="200" w:type="dxa"/>
              <w:bottom w:w="120" w:type="dxa"/>
              <w:right w:w="200" w:type="dxa"/>
            </w:tcMar>
            <w:vAlign w:val="center"/>
          </w:tcPr>
          <w:p w14:paraId="032F3505" w14:textId="77777777" w:rsidR="00392DD9" w:rsidRPr="008F20A8" w:rsidRDefault="00392DD9" w:rsidP="005401FE">
            <w:pPr>
              <w:jc w:val="center"/>
              <w:rPr>
                <w:rFonts w:cs="Times New Roman"/>
              </w:rPr>
            </w:pPr>
            <w:r w:rsidRPr="008F20A8">
              <w:rPr>
                <w:rFonts w:eastAsia="Times New Roman" w:cs="Times New Roman"/>
                <w:sz w:val="22"/>
              </w:rPr>
              <w:t>Доли топлива, используемого для производства ТЭ в данной системе, %</w:t>
            </w:r>
          </w:p>
        </w:tc>
        <w:tc>
          <w:tcPr>
            <w:tcW w:w="1595" w:type="dxa"/>
            <w:shd w:val="clear" w:color="auto" w:fill="F2F2F2"/>
            <w:tcMar>
              <w:top w:w="120" w:type="dxa"/>
              <w:left w:w="200" w:type="dxa"/>
              <w:bottom w:w="120" w:type="dxa"/>
              <w:right w:w="200" w:type="dxa"/>
            </w:tcMar>
            <w:vAlign w:val="center"/>
          </w:tcPr>
          <w:p w14:paraId="4511C3F4" w14:textId="77777777" w:rsidR="00392DD9" w:rsidRPr="008F20A8" w:rsidRDefault="00392DD9" w:rsidP="005401FE">
            <w:pPr>
              <w:jc w:val="center"/>
              <w:rPr>
                <w:rFonts w:cs="Times New Roman"/>
              </w:rPr>
            </w:pPr>
            <w:r w:rsidRPr="008F20A8">
              <w:rPr>
                <w:rFonts w:eastAsia="Times New Roman" w:cs="Times New Roman"/>
                <w:sz w:val="22"/>
              </w:rPr>
              <w:t>Низшая теплота сгорания, ккал/ед.</w:t>
            </w:r>
          </w:p>
        </w:tc>
      </w:tr>
      <w:tr w:rsidR="00392DD9" w:rsidRPr="008F20A8" w14:paraId="2AD4BA23" w14:textId="77777777" w:rsidTr="005401FE">
        <w:trPr>
          <w:jc w:val="center"/>
        </w:trPr>
        <w:tc>
          <w:tcPr>
            <w:tcW w:w="3397" w:type="dxa"/>
            <w:shd w:val="clear" w:color="auto" w:fill="auto"/>
            <w:tcMar>
              <w:top w:w="120" w:type="dxa"/>
              <w:left w:w="200" w:type="dxa"/>
              <w:bottom w:w="120" w:type="dxa"/>
              <w:right w:w="200" w:type="dxa"/>
            </w:tcMar>
            <w:vAlign w:val="center"/>
          </w:tcPr>
          <w:p w14:paraId="254804EA" w14:textId="77777777" w:rsidR="00392DD9" w:rsidRPr="008F20A8" w:rsidRDefault="00392DD9" w:rsidP="005401FE">
            <w:pPr>
              <w:jc w:val="center"/>
              <w:rPr>
                <w:rFonts w:eastAsia="Times New Roman" w:cs="Times New Roman"/>
                <w:sz w:val="22"/>
              </w:rPr>
            </w:pPr>
            <w:r w:rsidRPr="008F20A8">
              <w:rPr>
                <w:rFonts w:eastAsia="Times New Roman" w:cs="Times New Roman"/>
                <w:sz w:val="22"/>
              </w:rPr>
              <w:t xml:space="preserve">Котельная «Улюнская СОШ» </w:t>
            </w:r>
          </w:p>
        </w:tc>
        <w:tc>
          <w:tcPr>
            <w:tcW w:w="1417" w:type="dxa"/>
            <w:shd w:val="clear" w:color="auto" w:fill="auto"/>
            <w:tcMar>
              <w:top w:w="120" w:type="dxa"/>
              <w:left w:w="200" w:type="dxa"/>
              <w:bottom w:w="120" w:type="dxa"/>
              <w:right w:w="200" w:type="dxa"/>
            </w:tcMar>
            <w:vAlign w:val="center"/>
          </w:tcPr>
          <w:p w14:paraId="56F14BBD" w14:textId="77777777" w:rsidR="00392DD9" w:rsidRPr="008F20A8" w:rsidRDefault="00392DD9" w:rsidP="005401FE">
            <w:pPr>
              <w:jc w:val="center"/>
              <w:rPr>
                <w:rFonts w:eastAsia="Times New Roman" w:cs="Times New Roman"/>
                <w:sz w:val="22"/>
              </w:rPr>
            </w:pPr>
            <w:r w:rsidRPr="008F20A8">
              <w:rPr>
                <w:rFonts w:eastAsia="Times New Roman" w:cs="Times New Roman"/>
                <w:sz w:val="22"/>
              </w:rPr>
              <w:t>Уголь</w:t>
            </w:r>
          </w:p>
        </w:tc>
        <w:tc>
          <w:tcPr>
            <w:tcW w:w="2209" w:type="dxa"/>
            <w:shd w:val="clear" w:color="auto" w:fill="auto"/>
            <w:tcMar>
              <w:top w:w="120" w:type="dxa"/>
              <w:left w:w="200" w:type="dxa"/>
              <w:bottom w:w="120" w:type="dxa"/>
              <w:right w:w="200" w:type="dxa"/>
            </w:tcMar>
            <w:vAlign w:val="center"/>
          </w:tcPr>
          <w:p w14:paraId="01F37D7C" w14:textId="77777777" w:rsidR="00392DD9" w:rsidRPr="008F20A8" w:rsidRDefault="00392DD9" w:rsidP="005401FE">
            <w:pPr>
              <w:jc w:val="center"/>
              <w:rPr>
                <w:rFonts w:eastAsia="Times New Roman" w:cs="Times New Roman"/>
                <w:sz w:val="22"/>
              </w:rPr>
            </w:pPr>
            <w:r w:rsidRPr="008F20A8">
              <w:rPr>
                <w:rFonts w:eastAsia="Times New Roman" w:cs="Times New Roman"/>
                <w:sz w:val="22"/>
              </w:rPr>
              <w:t>100,0</w:t>
            </w:r>
          </w:p>
        </w:tc>
        <w:tc>
          <w:tcPr>
            <w:tcW w:w="1595" w:type="dxa"/>
            <w:shd w:val="clear" w:color="auto" w:fill="auto"/>
            <w:tcMar>
              <w:top w:w="120" w:type="dxa"/>
              <w:left w:w="200" w:type="dxa"/>
              <w:bottom w:w="120" w:type="dxa"/>
              <w:right w:w="200" w:type="dxa"/>
            </w:tcMar>
            <w:vAlign w:val="center"/>
          </w:tcPr>
          <w:p w14:paraId="7521C021" w14:textId="77777777" w:rsidR="00392DD9" w:rsidRPr="008F20A8" w:rsidRDefault="00392DD9" w:rsidP="005401FE">
            <w:pPr>
              <w:jc w:val="center"/>
              <w:rPr>
                <w:rFonts w:eastAsia="Times New Roman" w:cs="Times New Roman"/>
                <w:sz w:val="22"/>
              </w:rPr>
            </w:pPr>
            <w:r w:rsidRPr="008F20A8">
              <w:rPr>
                <w:rFonts w:eastAsia="Times New Roman" w:cs="Times New Roman"/>
                <w:sz w:val="22"/>
              </w:rPr>
              <w:t>4962</w:t>
            </w:r>
          </w:p>
        </w:tc>
      </w:tr>
      <w:tr w:rsidR="00392DD9" w:rsidRPr="008F20A8" w14:paraId="32A8E2BC" w14:textId="77777777" w:rsidTr="005401FE">
        <w:trPr>
          <w:jc w:val="center"/>
        </w:trPr>
        <w:tc>
          <w:tcPr>
            <w:tcW w:w="3397" w:type="dxa"/>
            <w:shd w:val="clear" w:color="auto" w:fill="auto"/>
            <w:tcMar>
              <w:top w:w="120" w:type="dxa"/>
              <w:left w:w="200" w:type="dxa"/>
              <w:bottom w:w="120" w:type="dxa"/>
              <w:right w:w="200" w:type="dxa"/>
            </w:tcMar>
            <w:vAlign w:val="center"/>
          </w:tcPr>
          <w:p w14:paraId="3DF59CC4" w14:textId="77777777" w:rsidR="00392DD9" w:rsidRPr="008F20A8" w:rsidRDefault="00392DD9" w:rsidP="005401FE">
            <w:pPr>
              <w:jc w:val="center"/>
              <w:rPr>
                <w:rFonts w:eastAsia="Times New Roman" w:cs="Times New Roman"/>
                <w:sz w:val="22"/>
              </w:rPr>
            </w:pPr>
            <w:r w:rsidRPr="008F20A8">
              <w:rPr>
                <w:rFonts w:eastAsia="Times New Roman" w:cs="Times New Roman"/>
                <w:sz w:val="22"/>
              </w:rPr>
              <w:t>Котельная «Улюкчиканская СОШ»</w:t>
            </w:r>
          </w:p>
        </w:tc>
        <w:tc>
          <w:tcPr>
            <w:tcW w:w="1417" w:type="dxa"/>
            <w:shd w:val="clear" w:color="auto" w:fill="auto"/>
            <w:tcMar>
              <w:top w:w="120" w:type="dxa"/>
              <w:left w:w="200" w:type="dxa"/>
              <w:bottom w:w="120" w:type="dxa"/>
              <w:right w:w="200" w:type="dxa"/>
            </w:tcMar>
            <w:vAlign w:val="center"/>
          </w:tcPr>
          <w:p w14:paraId="128BF30F" w14:textId="77777777" w:rsidR="00392DD9" w:rsidRPr="008F20A8" w:rsidRDefault="00392DD9" w:rsidP="005401FE">
            <w:pPr>
              <w:jc w:val="center"/>
              <w:rPr>
                <w:rFonts w:eastAsia="Times New Roman" w:cs="Times New Roman"/>
                <w:sz w:val="22"/>
              </w:rPr>
            </w:pPr>
            <w:r w:rsidRPr="008F20A8">
              <w:rPr>
                <w:rFonts w:eastAsia="Times New Roman" w:cs="Times New Roman"/>
                <w:sz w:val="22"/>
              </w:rPr>
              <w:t>Уголь</w:t>
            </w:r>
          </w:p>
        </w:tc>
        <w:tc>
          <w:tcPr>
            <w:tcW w:w="2209" w:type="dxa"/>
            <w:shd w:val="clear" w:color="auto" w:fill="auto"/>
            <w:tcMar>
              <w:top w:w="120" w:type="dxa"/>
              <w:left w:w="200" w:type="dxa"/>
              <w:bottom w:w="120" w:type="dxa"/>
              <w:right w:w="200" w:type="dxa"/>
            </w:tcMar>
            <w:vAlign w:val="center"/>
          </w:tcPr>
          <w:p w14:paraId="1DF8307D" w14:textId="77777777" w:rsidR="00392DD9" w:rsidRPr="008F20A8" w:rsidRDefault="00392DD9" w:rsidP="005401FE">
            <w:pPr>
              <w:jc w:val="center"/>
              <w:rPr>
                <w:rFonts w:eastAsia="Times New Roman" w:cs="Times New Roman"/>
                <w:sz w:val="22"/>
              </w:rPr>
            </w:pPr>
            <w:r w:rsidRPr="008F20A8">
              <w:rPr>
                <w:rFonts w:eastAsia="Times New Roman" w:cs="Times New Roman"/>
                <w:sz w:val="22"/>
              </w:rPr>
              <w:t>100,0</w:t>
            </w:r>
          </w:p>
        </w:tc>
        <w:tc>
          <w:tcPr>
            <w:tcW w:w="1595" w:type="dxa"/>
            <w:shd w:val="clear" w:color="auto" w:fill="auto"/>
            <w:tcMar>
              <w:top w:w="120" w:type="dxa"/>
              <w:left w:w="200" w:type="dxa"/>
              <w:bottom w:w="120" w:type="dxa"/>
              <w:right w:w="200" w:type="dxa"/>
            </w:tcMar>
            <w:vAlign w:val="center"/>
          </w:tcPr>
          <w:p w14:paraId="5568DB10" w14:textId="77777777" w:rsidR="00392DD9" w:rsidRPr="008F20A8" w:rsidRDefault="00392DD9" w:rsidP="005401FE">
            <w:pPr>
              <w:jc w:val="center"/>
              <w:rPr>
                <w:rFonts w:eastAsia="Times New Roman" w:cs="Times New Roman"/>
                <w:sz w:val="22"/>
              </w:rPr>
            </w:pPr>
            <w:r w:rsidRPr="008F20A8">
              <w:rPr>
                <w:rFonts w:eastAsia="Times New Roman" w:cs="Times New Roman"/>
                <w:sz w:val="22"/>
              </w:rPr>
              <w:t>4962</w:t>
            </w:r>
          </w:p>
        </w:tc>
      </w:tr>
      <w:bookmarkEnd w:id="217"/>
    </w:tbl>
    <w:p w14:paraId="140F0BAF" w14:textId="77777777" w:rsidR="00392DD9" w:rsidRPr="008F20A8" w:rsidRDefault="00392DD9" w:rsidP="00392DD9">
      <w:pPr>
        <w:pStyle w:val="a0"/>
        <w:ind w:firstLine="708"/>
        <w:jc w:val="both"/>
        <w:rPr>
          <w:rFonts w:cs="Times New Roman"/>
          <w:lang w:eastAsia="ru-RU"/>
        </w:rPr>
      </w:pPr>
    </w:p>
    <w:p w14:paraId="203FF3B2" w14:textId="77777777" w:rsidR="00392DD9" w:rsidRPr="008F20A8" w:rsidRDefault="00392DD9" w:rsidP="00392DD9">
      <w:pPr>
        <w:pStyle w:val="a0"/>
        <w:ind w:firstLine="709"/>
        <w:jc w:val="both"/>
        <w:rPr>
          <w:rFonts w:cs="Times New Roman"/>
        </w:rPr>
      </w:pPr>
      <w:r w:rsidRPr="008F20A8">
        <w:rPr>
          <w:rFonts w:cs="Times New Roman"/>
        </w:rPr>
        <w:t>Характеристика угля, используемого источниками тепловой энергии представлена ниже.</w:t>
      </w:r>
    </w:p>
    <w:p w14:paraId="4077B17F" w14:textId="77777777" w:rsidR="00392DD9" w:rsidRPr="008F20A8" w:rsidRDefault="00392DD9" w:rsidP="00392DD9">
      <w:pPr>
        <w:spacing w:before="400" w:after="200"/>
        <w:rPr>
          <w:rFonts w:cs="Times New Roman"/>
          <w:b/>
        </w:rPr>
      </w:pPr>
      <w:r w:rsidRPr="008F20A8">
        <w:rPr>
          <w:rFonts w:cs="Times New Roman"/>
          <w:b/>
        </w:rPr>
        <w:t>Таблица 1.8.5.2 - Характеристика угля</w:t>
      </w:r>
    </w:p>
    <w:tbl>
      <w:tblPr>
        <w:tblStyle w:val="a8"/>
        <w:tblW w:w="5000" w:type="pct"/>
        <w:jc w:val="center"/>
        <w:tblLook w:val="04A0" w:firstRow="1" w:lastRow="0" w:firstColumn="1" w:lastColumn="0" w:noHBand="0" w:noVBand="1"/>
      </w:tblPr>
      <w:tblGrid>
        <w:gridCol w:w="2009"/>
        <w:gridCol w:w="2013"/>
        <w:gridCol w:w="1297"/>
        <w:gridCol w:w="1402"/>
        <w:gridCol w:w="1402"/>
        <w:gridCol w:w="1222"/>
      </w:tblGrid>
      <w:tr w:rsidR="00392DD9" w:rsidRPr="008F20A8" w14:paraId="74ACCBA2" w14:textId="77777777" w:rsidTr="005401FE">
        <w:trPr>
          <w:jc w:val="center"/>
        </w:trPr>
        <w:tc>
          <w:tcPr>
            <w:tcW w:w="1075" w:type="pct"/>
            <w:shd w:val="clear" w:color="auto" w:fill="F2F2F2"/>
            <w:tcMar>
              <w:top w:w="120" w:type="dxa"/>
              <w:left w:w="200" w:type="dxa"/>
              <w:bottom w:w="120" w:type="dxa"/>
              <w:right w:w="200" w:type="dxa"/>
            </w:tcMar>
            <w:vAlign w:val="center"/>
          </w:tcPr>
          <w:p w14:paraId="4AE13545" w14:textId="77777777" w:rsidR="00392DD9" w:rsidRPr="008F20A8" w:rsidRDefault="00392DD9" w:rsidP="005401FE">
            <w:pPr>
              <w:jc w:val="center"/>
              <w:rPr>
                <w:rFonts w:cs="Times New Roman"/>
                <w:sz w:val="20"/>
              </w:rPr>
            </w:pPr>
            <w:bookmarkStart w:id="218" w:name="_Hlk185949859"/>
            <w:r w:rsidRPr="008F20A8">
              <w:rPr>
                <w:rFonts w:eastAsia="Times New Roman" w:cs="Times New Roman"/>
                <w:sz w:val="20"/>
              </w:rPr>
              <w:t>Марка угля</w:t>
            </w:r>
          </w:p>
        </w:tc>
        <w:tc>
          <w:tcPr>
            <w:tcW w:w="1077" w:type="pct"/>
            <w:shd w:val="clear" w:color="auto" w:fill="F2F2F2"/>
            <w:tcMar>
              <w:top w:w="120" w:type="dxa"/>
              <w:left w:w="200" w:type="dxa"/>
              <w:bottom w:w="120" w:type="dxa"/>
              <w:right w:w="200" w:type="dxa"/>
            </w:tcMar>
            <w:vAlign w:val="center"/>
          </w:tcPr>
          <w:p w14:paraId="3CC573A1" w14:textId="77777777" w:rsidR="00392DD9" w:rsidRPr="008F20A8" w:rsidRDefault="00392DD9" w:rsidP="005401FE">
            <w:pPr>
              <w:jc w:val="center"/>
              <w:rPr>
                <w:rFonts w:cs="Times New Roman"/>
                <w:sz w:val="20"/>
              </w:rPr>
            </w:pPr>
            <w:r w:rsidRPr="008F20A8">
              <w:rPr>
                <w:rFonts w:eastAsia="Times New Roman" w:cs="Times New Roman"/>
                <w:sz w:val="20"/>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7DF1BFFA" w14:textId="77777777" w:rsidR="00392DD9" w:rsidRPr="008F20A8" w:rsidRDefault="00392DD9" w:rsidP="005401FE">
            <w:pPr>
              <w:jc w:val="center"/>
              <w:rPr>
                <w:rFonts w:cs="Times New Roman"/>
                <w:sz w:val="20"/>
              </w:rPr>
            </w:pPr>
            <w:r w:rsidRPr="008F20A8">
              <w:rPr>
                <w:rFonts w:eastAsia="Times New Roman" w:cs="Times New Roman"/>
                <w:sz w:val="20"/>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3E5EC784" w14:textId="77777777" w:rsidR="00392DD9" w:rsidRPr="008F20A8" w:rsidRDefault="00392DD9" w:rsidP="005401FE">
            <w:pPr>
              <w:jc w:val="center"/>
              <w:rPr>
                <w:rFonts w:cs="Times New Roman"/>
                <w:sz w:val="20"/>
              </w:rPr>
            </w:pPr>
            <w:r w:rsidRPr="008F20A8">
              <w:rPr>
                <w:rFonts w:eastAsia="Times New Roman" w:cs="Times New Roman"/>
                <w:sz w:val="20"/>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5518E9CB" w14:textId="77777777" w:rsidR="00392DD9" w:rsidRPr="008F20A8" w:rsidRDefault="00392DD9" w:rsidP="005401FE">
            <w:pPr>
              <w:jc w:val="center"/>
              <w:rPr>
                <w:rFonts w:cs="Times New Roman"/>
                <w:sz w:val="20"/>
              </w:rPr>
            </w:pPr>
            <w:r w:rsidRPr="008F20A8">
              <w:rPr>
                <w:rFonts w:eastAsia="Times New Roman" w:cs="Times New Roman"/>
                <w:sz w:val="20"/>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37CDFE97" w14:textId="77777777" w:rsidR="00392DD9" w:rsidRPr="008F20A8" w:rsidRDefault="00392DD9" w:rsidP="005401FE">
            <w:pPr>
              <w:jc w:val="center"/>
              <w:rPr>
                <w:rFonts w:cs="Times New Roman"/>
                <w:sz w:val="20"/>
              </w:rPr>
            </w:pPr>
            <w:r w:rsidRPr="008F20A8">
              <w:rPr>
                <w:rFonts w:eastAsia="Times New Roman" w:cs="Times New Roman"/>
                <w:sz w:val="20"/>
              </w:rPr>
              <w:t>Выход летучих веществ, %</w:t>
            </w:r>
          </w:p>
        </w:tc>
      </w:tr>
      <w:tr w:rsidR="00392DD9" w:rsidRPr="008F20A8" w14:paraId="1EB1A6AC" w14:textId="77777777" w:rsidTr="005401FE">
        <w:trPr>
          <w:jc w:val="center"/>
        </w:trPr>
        <w:tc>
          <w:tcPr>
            <w:tcW w:w="5000" w:type="pct"/>
            <w:gridSpan w:val="6"/>
            <w:shd w:val="clear" w:color="auto" w:fill="DEEAF6" w:themeFill="accent1" w:themeFillTint="33"/>
            <w:tcMar>
              <w:top w:w="40" w:type="dxa"/>
              <w:left w:w="160" w:type="dxa"/>
              <w:bottom w:w="40" w:type="dxa"/>
              <w:right w:w="200" w:type="dxa"/>
            </w:tcMar>
            <w:vAlign w:val="center"/>
          </w:tcPr>
          <w:p w14:paraId="240CEB75" w14:textId="77777777" w:rsidR="00392DD9" w:rsidRPr="008F20A8" w:rsidRDefault="00392DD9" w:rsidP="005401FE">
            <w:pPr>
              <w:jc w:val="center"/>
              <w:rPr>
                <w:rFonts w:cs="Times New Roman"/>
                <w:sz w:val="20"/>
              </w:rPr>
            </w:pPr>
            <w:r w:rsidRPr="008F20A8">
              <w:rPr>
                <w:rFonts w:eastAsia="Times New Roman" w:cs="Times New Roman"/>
                <w:sz w:val="20"/>
              </w:rPr>
              <w:t>МКУ «Хозяйственно-транспортный отдел Администрации МО «Баргузинский район»</w:t>
            </w:r>
          </w:p>
        </w:tc>
      </w:tr>
      <w:tr w:rsidR="00392DD9" w:rsidRPr="008F20A8" w14:paraId="1B62B901" w14:textId="77777777" w:rsidTr="005401FE">
        <w:trPr>
          <w:jc w:val="center"/>
        </w:trPr>
        <w:tc>
          <w:tcPr>
            <w:tcW w:w="1075" w:type="pct"/>
            <w:shd w:val="clear" w:color="auto" w:fill="FFFFFF"/>
            <w:tcMar>
              <w:top w:w="40" w:type="dxa"/>
              <w:left w:w="200" w:type="dxa"/>
              <w:bottom w:w="40" w:type="dxa"/>
              <w:right w:w="200" w:type="dxa"/>
            </w:tcMar>
            <w:vAlign w:val="center"/>
          </w:tcPr>
          <w:p w14:paraId="2053CCAF" w14:textId="77777777" w:rsidR="00392DD9" w:rsidRPr="008F20A8" w:rsidRDefault="00392DD9" w:rsidP="005401FE">
            <w:pPr>
              <w:jc w:val="center"/>
              <w:rPr>
                <w:rFonts w:eastAsia="Times New Roman" w:cs="Times New Roman"/>
                <w:sz w:val="20"/>
              </w:rPr>
            </w:pPr>
            <w:r w:rsidRPr="008F20A8">
              <w:rPr>
                <w:rFonts w:eastAsia="Times New Roman" w:cs="Times New Roman"/>
                <w:sz w:val="20"/>
              </w:rPr>
              <w:t>Уголь бурый марки Б</w:t>
            </w:r>
          </w:p>
        </w:tc>
        <w:tc>
          <w:tcPr>
            <w:tcW w:w="1077" w:type="pct"/>
            <w:shd w:val="clear" w:color="auto" w:fill="FFFFFF"/>
            <w:tcMar>
              <w:top w:w="40" w:type="dxa"/>
              <w:left w:w="200" w:type="dxa"/>
              <w:bottom w:w="40" w:type="dxa"/>
              <w:right w:w="200" w:type="dxa"/>
            </w:tcMar>
            <w:vAlign w:val="center"/>
          </w:tcPr>
          <w:p w14:paraId="49E011E4" w14:textId="77777777" w:rsidR="00392DD9" w:rsidRPr="008F20A8" w:rsidRDefault="00392DD9" w:rsidP="005401FE">
            <w:pPr>
              <w:jc w:val="center"/>
              <w:rPr>
                <w:rFonts w:eastAsia="Times New Roman" w:cs="Times New Roman"/>
                <w:sz w:val="20"/>
              </w:rPr>
            </w:pPr>
            <w:r w:rsidRPr="008F20A8">
              <w:rPr>
                <w:rFonts w:eastAsia="Times New Roman" w:cs="Times New Roman"/>
                <w:sz w:val="20"/>
              </w:rPr>
              <w:t>н/д</w:t>
            </w:r>
          </w:p>
        </w:tc>
        <w:tc>
          <w:tcPr>
            <w:tcW w:w="694" w:type="pct"/>
            <w:shd w:val="clear" w:color="auto" w:fill="FFFFFF"/>
            <w:tcMar>
              <w:top w:w="40" w:type="dxa"/>
              <w:left w:w="200" w:type="dxa"/>
              <w:bottom w:w="40" w:type="dxa"/>
              <w:right w:w="200" w:type="dxa"/>
            </w:tcMar>
            <w:vAlign w:val="center"/>
          </w:tcPr>
          <w:p w14:paraId="341B3A23" w14:textId="77777777" w:rsidR="00392DD9" w:rsidRPr="008F20A8" w:rsidRDefault="00392DD9" w:rsidP="005401FE">
            <w:pPr>
              <w:jc w:val="center"/>
              <w:rPr>
                <w:rFonts w:eastAsia="Times New Roman" w:cs="Times New Roman"/>
                <w:sz w:val="20"/>
              </w:rPr>
            </w:pPr>
            <w:r w:rsidRPr="008F20A8">
              <w:rPr>
                <w:rFonts w:eastAsia="Times New Roman" w:cs="Times New Roman"/>
                <w:sz w:val="20"/>
              </w:rPr>
              <w:t>н/д</w:t>
            </w:r>
          </w:p>
        </w:tc>
        <w:tc>
          <w:tcPr>
            <w:tcW w:w="750" w:type="pct"/>
            <w:shd w:val="clear" w:color="auto" w:fill="FFFFFF"/>
            <w:tcMar>
              <w:top w:w="40" w:type="dxa"/>
              <w:left w:w="200" w:type="dxa"/>
              <w:bottom w:w="40" w:type="dxa"/>
              <w:right w:w="200" w:type="dxa"/>
            </w:tcMar>
            <w:vAlign w:val="center"/>
          </w:tcPr>
          <w:p w14:paraId="1392102F" w14:textId="77777777" w:rsidR="00392DD9" w:rsidRPr="008F20A8" w:rsidRDefault="00392DD9" w:rsidP="005401FE">
            <w:pPr>
              <w:jc w:val="center"/>
              <w:rPr>
                <w:rFonts w:eastAsia="Times New Roman" w:cs="Times New Roman"/>
                <w:sz w:val="20"/>
              </w:rPr>
            </w:pPr>
            <w:r w:rsidRPr="008F20A8">
              <w:rPr>
                <w:rFonts w:eastAsia="Times New Roman" w:cs="Times New Roman"/>
                <w:sz w:val="20"/>
              </w:rPr>
              <w:t>н/д</w:t>
            </w:r>
          </w:p>
        </w:tc>
        <w:tc>
          <w:tcPr>
            <w:tcW w:w="750" w:type="pct"/>
            <w:shd w:val="clear" w:color="auto" w:fill="FFFFFF"/>
            <w:tcMar>
              <w:top w:w="40" w:type="dxa"/>
              <w:left w:w="200" w:type="dxa"/>
              <w:bottom w:w="40" w:type="dxa"/>
              <w:right w:w="200" w:type="dxa"/>
            </w:tcMar>
            <w:vAlign w:val="center"/>
          </w:tcPr>
          <w:p w14:paraId="658388C7" w14:textId="77777777" w:rsidR="00392DD9" w:rsidRPr="008F20A8" w:rsidRDefault="00392DD9" w:rsidP="005401FE">
            <w:pPr>
              <w:jc w:val="center"/>
              <w:rPr>
                <w:rFonts w:eastAsia="Times New Roman" w:cs="Times New Roman"/>
                <w:sz w:val="20"/>
              </w:rPr>
            </w:pPr>
            <w:r w:rsidRPr="008F20A8">
              <w:rPr>
                <w:rFonts w:eastAsia="Times New Roman" w:cs="Times New Roman"/>
                <w:sz w:val="20"/>
              </w:rPr>
              <w:t>н/д</w:t>
            </w:r>
          </w:p>
        </w:tc>
        <w:tc>
          <w:tcPr>
            <w:tcW w:w="654" w:type="pct"/>
            <w:shd w:val="clear" w:color="auto" w:fill="FFFFFF"/>
            <w:tcMar>
              <w:top w:w="40" w:type="dxa"/>
              <w:left w:w="200" w:type="dxa"/>
              <w:bottom w:w="40" w:type="dxa"/>
              <w:right w:w="200" w:type="dxa"/>
            </w:tcMar>
            <w:vAlign w:val="center"/>
          </w:tcPr>
          <w:p w14:paraId="022332DB" w14:textId="77777777" w:rsidR="00392DD9" w:rsidRPr="008F20A8" w:rsidRDefault="00392DD9" w:rsidP="005401FE">
            <w:pPr>
              <w:jc w:val="center"/>
              <w:rPr>
                <w:rFonts w:eastAsia="Times New Roman" w:cs="Times New Roman"/>
                <w:sz w:val="20"/>
              </w:rPr>
            </w:pPr>
            <w:r w:rsidRPr="008F20A8">
              <w:rPr>
                <w:rFonts w:eastAsia="Times New Roman" w:cs="Times New Roman"/>
                <w:sz w:val="20"/>
              </w:rPr>
              <w:t>н/д</w:t>
            </w:r>
          </w:p>
        </w:tc>
      </w:tr>
      <w:bookmarkEnd w:id="218"/>
    </w:tbl>
    <w:p w14:paraId="35600CBF" w14:textId="77777777" w:rsidR="00392DD9" w:rsidRPr="008F20A8" w:rsidRDefault="00392DD9" w:rsidP="00392DD9">
      <w:pPr>
        <w:pStyle w:val="a0"/>
        <w:rPr>
          <w:rFonts w:cs="Times New Roman"/>
        </w:rPr>
      </w:pPr>
    </w:p>
    <w:p w14:paraId="40D5BA67" w14:textId="77777777" w:rsidR="00652ED1" w:rsidRPr="008F20A8" w:rsidRDefault="00652ED1" w:rsidP="00652ED1">
      <w:pPr>
        <w:pStyle w:val="2"/>
        <w:ind w:left="0" w:firstLine="0"/>
      </w:pPr>
      <w:bookmarkStart w:id="219" w:name="_Toc212887775"/>
      <w:r w:rsidRPr="008F20A8">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19"/>
    </w:p>
    <w:p w14:paraId="625CD20A" w14:textId="77777777" w:rsidR="00652ED1" w:rsidRPr="008F20A8" w:rsidRDefault="00652ED1" w:rsidP="00652ED1">
      <w:pPr>
        <w:pStyle w:val="a0"/>
        <w:rPr>
          <w:rFonts w:cs="Times New Roman"/>
        </w:rPr>
      </w:pPr>
    </w:p>
    <w:p w14:paraId="1DF2B48F" w14:textId="77777777" w:rsidR="00392DD9" w:rsidRPr="008F20A8" w:rsidRDefault="00392DD9" w:rsidP="00392DD9">
      <w:pPr>
        <w:pStyle w:val="a0"/>
        <w:ind w:firstLine="709"/>
        <w:jc w:val="both"/>
        <w:rPr>
          <w:rFonts w:cs="Times New Roman"/>
        </w:rPr>
      </w:pPr>
      <w:r w:rsidRPr="008F20A8">
        <w:rPr>
          <w:rFonts w:cs="Times New Roman"/>
        </w:rPr>
        <w:t>На территории СП «Улюнское» котельные в качестве топлива используется уголь.</w:t>
      </w:r>
    </w:p>
    <w:p w14:paraId="03058D26" w14:textId="77777777" w:rsidR="00652ED1" w:rsidRPr="008F20A8" w:rsidRDefault="00652ED1" w:rsidP="00652ED1">
      <w:pPr>
        <w:pStyle w:val="a0"/>
        <w:rPr>
          <w:rFonts w:cs="Times New Roman"/>
        </w:rPr>
      </w:pPr>
    </w:p>
    <w:p w14:paraId="07048AF4" w14:textId="77777777" w:rsidR="00652ED1" w:rsidRPr="008F20A8" w:rsidRDefault="00652ED1" w:rsidP="00652ED1">
      <w:pPr>
        <w:pStyle w:val="2"/>
        <w:ind w:left="0" w:firstLine="0"/>
      </w:pPr>
      <w:bookmarkStart w:id="220" w:name="_Toc54952872"/>
      <w:bookmarkStart w:id="221" w:name="_Toc54952871"/>
      <w:bookmarkStart w:id="222" w:name="_Toc45614830"/>
      <w:bookmarkStart w:id="223" w:name="_Toc212887776"/>
      <w:r w:rsidRPr="008F20A8">
        <w:t>1.8.7 Описание приоритетного направления развития топливного баланса поселения, городского округа</w:t>
      </w:r>
      <w:bookmarkEnd w:id="220"/>
      <w:bookmarkEnd w:id="221"/>
      <w:bookmarkEnd w:id="222"/>
      <w:bookmarkEnd w:id="223"/>
    </w:p>
    <w:p w14:paraId="54536332" w14:textId="77777777" w:rsidR="00652ED1" w:rsidRPr="008F20A8" w:rsidRDefault="00652ED1" w:rsidP="00652ED1">
      <w:pPr>
        <w:pStyle w:val="a0"/>
        <w:rPr>
          <w:rFonts w:cs="Times New Roman"/>
        </w:rPr>
      </w:pPr>
    </w:p>
    <w:p w14:paraId="1E115A9C" w14:textId="77777777" w:rsidR="00652ED1" w:rsidRPr="008F20A8" w:rsidRDefault="00652ED1" w:rsidP="00392DD9">
      <w:pPr>
        <w:pStyle w:val="a0"/>
        <w:ind w:firstLine="851"/>
        <w:jc w:val="both"/>
        <w:rPr>
          <w:rFonts w:cs="Times New Roman"/>
        </w:rPr>
      </w:pPr>
      <w:r w:rsidRPr="008F20A8">
        <w:rPr>
          <w:rFonts w:cs="Times New Roman"/>
        </w:rPr>
        <w:t>Направлений по переводу источников тепловой энергии на другие виды топлива не запланированы.</w:t>
      </w:r>
    </w:p>
    <w:p w14:paraId="1ACDDAFB" w14:textId="77777777" w:rsidR="00517D85" w:rsidRPr="008F20A8" w:rsidRDefault="00517D85">
      <w:pPr>
        <w:rPr>
          <w:rFonts w:cs="Times New Roman"/>
        </w:rPr>
      </w:pPr>
    </w:p>
    <w:p w14:paraId="66568D86" w14:textId="77777777" w:rsidR="00652ED1" w:rsidRPr="008F20A8" w:rsidRDefault="00652ED1" w:rsidP="00652ED1">
      <w:pPr>
        <w:pStyle w:val="2"/>
        <w:ind w:left="0" w:firstLine="0"/>
      </w:pPr>
      <w:bookmarkStart w:id="224" w:name="_Toc45099618"/>
      <w:bookmarkStart w:id="225" w:name="_Toc45614813"/>
      <w:bookmarkStart w:id="226" w:name="_Toc54952851"/>
      <w:bookmarkStart w:id="227" w:name="_Toc212887777"/>
      <w:r w:rsidRPr="008F20A8">
        <w:t xml:space="preserve">1.8.8 </w:t>
      </w:r>
      <w:bookmarkStart w:id="228" w:name="OLE_LINK88"/>
      <w:bookmarkStart w:id="229" w:name="OLE_LINK89"/>
      <w:bookmarkStart w:id="230" w:name="OLE_LINK90"/>
      <w:bookmarkEnd w:id="224"/>
      <w:bookmarkEnd w:id="225"/>
      <w:bookmarkEnd w:id="226"/>
      <w:r w:rsidRPr="008F20A8">
        <w:rPr>
          <w:szCs w:val="22"/>
        </w:rPr>
        <w:t xml:space="preserve">Описание изменений в топливных балансах источников тепловой энергии </w:t>
      </w:r>
      <w:bookmarkEnd w:id="228"/>
      <w:bookmarkEnd w:id="229"/>
      <w:bookmarkEnd w:id="230"/>
      <w:r w:rsidRPr="008F20A8">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27"/>
    </w:p>
    <w:p w14:paraId="21802C51" w14:textId="77777777" w:rsidR="00652ED1" w:rsidRPr="008F20A8" w:rsidRDefault="00652ED1" w:rsidP="00652ED1">
      <w:pPr>
        <w:ind w:firstLine="709"/>
        <w:jc w:val="center"/>
        <w:rPr>
          <w:rFonts w:cs="Times New Roman"/>
          <w:lang w:eastAsia="ru-RU"/>
        </w:rPr>
      </w:pPr>
      <w:bookmarkStart w:id="231" w:name="OLE_LINK50"/>
      <w:bookmarkStart w:id="232" w:name="OLE_LINK51"/>
      <w:bookmarkStart w:id="233" w:name="OLE_LINK52"/>
      <w:bookmarkEnd w:id="231"/>
      <w:bookmarkEnd w:id="232"/>
      <w:bookmarkEnd w:id="233"/>
    </w:p>
    <w:p w14:paraId="4D30E2B6" w14:textId="77777777" w:rsidR="00652ED1" w:rsidRPr="008F20A8" w:rsidRDefault="00652ED1" w:rsidP="00652ED1">
      <w:pPr>
        <w:pStyle w:val="a0"/>
        <w:ind w:firstLine="709"/>
        <w:jc w:val="both"/>
        <w:rPr>
          <w:rFonts w:cs="Times New Roman"/>
          <w:lang w:eastAsia="ru-RU"/>
        </w:rPr>
      </w:pPr>
      <w:r w:rsidRPr="008F20A8">
        <w:rPr>
          <w:rFonts w:cs="Times New Roman"/>
          <w:lang w:eastAsia="ru-RU"/>
        </w:rPr>
        <w:t>Описание изменений в топливных балансах систем теплоснабжение представлено в таблице ниже.</w:t>
      </w:r>
    </w:p>
    <w:p w14:paraId="67763E4D" w14:textId="77777777" w:rsidR="00517D85" w:rsidRPr="008F20A8" w:rsidRDefault="00652ED1">
      <w:pPr>
        <w:spacing w:before="400" w:after="200"/>
        <w:rPr>
          <w:rFonts w:cs="Times New Roman"/>
        </w:rPr>
      </w:pPr>
      <w:r w:rsidRPr="008F20A8">
        <w:rPr>
          <w:rFonts w:cs="Times New Roman"/>
          <w:b/>
        </w:rPr>
        <w:t>Таблица 1.8.8.1 - Изменения в топливных балансах</w:t>
      </w:r>
    </w:p>
    <w:tbl>
      <w:tblPr>
        <w:tblStyle w:val="a8"/>
        <w:tblW w:w="4863" w:type="pct"/>
        <w:jc w:val="center"/>
        <w:tblLook w:val="04A0" w:firstRow="1" w:lastRow="0" w:firstColumn="1" w:lastColumn="0" w:noHBand="0" w:noVBand="1"/>
      </w:tblPr>
      <w:tblGrid>
        <w:gridCol w:w="4673"/>
        <w:gridCol w:w="1153"/>
        <w:gridCol w:w="813"/>
        <w:gridCol w:w="1225"/>
        <w:gridCol w:w="1225"/>
      </w:tblGrid>
      <w:tr w:rsidR="00392DD9" w:rsidRPr="008F20A8" w14:paraId="10724A22" w14:textId="77777777" w:rsidTr="00392DD9">
        <w:trPr>
          <w:jc w:val="center"/>
        </w:trPr>
        <w:tc>
          <w:tcPr>
            <w:tcW w:w="4673" w:type="dxa"/>
            <w:shd w:val="clear" w:color="auto" w:fill="F2F2F2"/>
            <w:tcMar>
              <w:top w:w="120" w:type="dxa"/>
              <w:left w:w="200" w:type="dxa"/>
              <w:bottom w:w="120" w:type="dxa"/>
              <w:right w:w="200" w:type="dxa"/>
            </w:tcMar>
            <w:vAlign w:val="center"/>
          </w:tcPr>
          <w:p w14:paraId="3E40F62D" w14:textId="77777777" w:rsidR="00392DD9" w:rsidRPr="008F20A8" w:rsidRDefault="00392DD9">
            <w:pPr>
              <w:jc w:val="center"/>
              <w:rPr>
                <w:rFonts w:cs="Times New Roman"/>
              </w:rPr>
            </w:pPr>
            <w:r w:rsidRPr="008F20A8">
              <w:rPr>
                <w:rFonts w:eastAsia="Times New Roman" w:cs="Times New Roman"/>
                <w:sz w:val="22"/>
              </w:rPr>
              <w:t>Наименование источника</w:t>
            </w:r>
          </w:p>
        </w:tc>
        <w:tc>
          <w:tcPr>
            <w:tcW w:w="1153" w:type="dxa"/>
            <w:shd w:val="clear" w:color="auto" w:fill="F2F2F2"/>
            <w:tcMar>
              <w:top w:w="120" w:type="dxa"/>
              <w:left w:w="200" w:type="dxa"/>
              <w:bottom w:w="120" w:type="dxa"/>
              <w:right w:w="200" w:type="dxa"/>
            </w:tcMar>
            <w:vAlign w:val="center"/>
          </w:tcPr>
          <w:p w14:paraId="5D30ECE5" w14:textId="77777777" w:rsidR="00392DD9" w:rsidRPr="008F20A8" w:rsidRDefault="00392DD9">
            <w:pPr>
              <w:jc w:val="center"/>
              <w:rPr>
                <w:rFonts w:cs="Times New Roman"/>
              </w:rPr>
            </w:pPr>
            <w:r w:rsidRPr="008F20A8">
              <w:rPr>
                <w:rFonts w:eastAsia="Times New Roman" w:cs="Times New Roman"/>
                <w:sz w:val="22"/>
              </w:rPr>
              <w:t>Вид топлива</w:t>
            </w:r>
          </w:p>
        </w:tc>
        <w:tc>
          <w:tcPr>
            <w:tcW w:w="813" w:type="dxa"/>
            <w:shd w:val="clear" w:color="auto" w:fill="F2F2F2"/>
            <w:tcMar>
              <w:top w:w="120" w:type="dxa"/>
              <w:left w:w="200" w:type="dxa"/>
              <w:bottom w:w="120" w:type="dxa"/>
              <w:right w:w="200" w:type="dxa"/>
            </w:tcMar>
            <w:vAlign w:val="center"/>
          </w:tcPr>
          <w:p w14:paraId="38FCF126" w14:textId="77777777" w:rsidR="00392DD9" w:rsidRPr="008F20A8" w:rsidRDefault="00392DD9">
            <w:pPr>
              <w:jc w:val="center"/>
              <w:rPr>
                <w:rFonts w:cs="Times New Roman"/>
              </w:rPr>
            </w:pPr>
            <w:r w:rsidRPr="008F20A8">
              <w:rPr>
                <w:rFonts w:eastAsia="Times New Roman" w:cs="Times New Roman"/>
                <w:sz w:val="22"/>
              </w:rPr>
              <w:t>Ед. изм.</w:t>
            </w:r>
          </w:p>
        </w:tc>
        <w:tc>
          <w:tcPr>
            <w:tcW w:w="1225" w:type="dxa"/>
            <w:shd w:val="clear" w:color="auto" w:fill="F2F2F2"/>
            <w:tcMar>
              <w:top w:w="120" w:type="dxa"/>
              <w:left w:w="200" w:type="dxa"/>
              <w:bottom w:w="120" w:type="dxa"/>
              <w:right w:w="200" w:type="dxa"/>
            </w:tcMar>
            <w:vAlign w:val="center"/>
          </w:tcPr>
          <w:p w14:paraId="5ABBFE1E" w14:textId="77777777" w:rsidR="00392DD9" w:rsidRPr="008F20A8" w:rsidRDefault="00392DD9">
            <w:pPr>
              <w:jc w:val="center"/>
              <w:rPr>
                <w:rFonts w:cs="Times New Roman"/>
              </w:rPr>
            </w:pPr>
            <w:r w:rsidRPr="008F20A8">
              <w:rPr>
                <w:rFonts w:eastAsia="Times New Roman" w:cs="Times New Roman"/>
                <w:sz w:val="22"/>
              </w:rPr>
              <w:t>2023</w:t>
            </w:r>
          </w:p>
        </w:tc>
        <w:tc>
          <w:tcPr>
            <w:tcW w:w="1225" w:type="dxa"/>
            <w:shd w:val="clear" w:color="auto" w:fill="F2F2F2"/>
            <w:tcMar>
              <w:top w:w="120" w:type="dxa"/>
              <w:left w:w="200" w:type="dxa"/>
              <w:bottom w:w="120" w:type="dxa"/>
              <w:right w:w="200" w:type="dxa"/>
            </w:tcMar>
            <w:vAlign w:val="center"/>
          </w:tcPr>
          <w:p w14:paraId="7910B164" w14:textId="77777777" w:rsidR="00392DD9" w:rsidRPr="008F20A8" w:rsidRDefault="00392DD9">
            <w:pPr>
              <w:jc w:val="center"/>
              <w:rPr>
                <w:rFonts w:cs="Times New Roman"/>
              </w:rPr>
            </w:pPr>
            <w:r w:rsidRPr="008F20A8">
              <w:rPr>
                <w:rFonts w:eastAsia="Times New Roman" w:cs="Times New Roman"/>
                <w:sz w:val="22"/>
              </w:rPr>
              <w:t>2024</w:t>
            </w:r>
          </w:p>
        </w:tc>
      </w:tr>
      <w:tr w:rsidR="00392DD9" w:rsidRPr="008F20A8" w14:paraId="576EFABE" w14:textId="77777777" w:rsidTr="00392DD9">
        <w:trPr>
          <w:jc w:val="center"/>
        </w:trPr>
        <w:tc>
          <w:tcPr>
            <w:tcW w:w="4673" w:type="dxa"/>
            <w:shd w:val="clear" w:color="auto" w:fill="FFFFFF"/>
            <w:tcMar>
              <w:top w:w="40" w:type="dxa"/>
              <w:left w:w="200" w:type="dxa"/>
              <w:bottom w:w="40" w:type="dxa"/>
              <w:right w:w="200" w:type="dxa"/>
            </w:tcMar>
            <w:vAlign w:val="center"/>
          </w:tcPr>
          <w:p w14:paraId="0B92B71F" w14:textId="77777777" w:rsidR="00392DD9" w:rsidRPr="008F20A8" w:rsidRDefault="00392DD9">
            <w:pPr>
              <w:jc w:val="center"/>
              <w:rPr>
                <w:rFonts w:cs="Times New Roman"/>
              </w:rPr>
            </w:pPr>
            <w:r w:rsidRPr="008F20A8">
              <w:rPr>
                <w:rFonts w:eastAsia="Times New Roman" w:cs="Times New Roman"/>
                <w:sz w:val="22"/>
              </w:rPr>
              <w:t>Котельная «Улюнская СОШ»</w:t>
            </w:r>
          </w:p>
        </w:tc>
        <w:tc>
          <w:tcPr>
            <w:tcW w:w="1153" w:type="dxa"/>
            <w:shd w:val="clear" w:color="auto" w:fill="FFFFFF"/>
            <w:tcMar>
              <w:top w:w="40" w:type="dxa"/>
              <w:left w:w="200" w:type="dxa"/>
              <w:bottom w:w="40" w:type="dxa"/>
              <w:right w:w="200" w:type="dxa"/>
            </w:tcMar>
            <w:vAlign w:val="center"/>
          </w:tcPr>
          <w:p w14:paraId="1687DFA7" w14:textId="77777777" w:rsidR="00392DD9" w:rsidRPr="008F20A8" w:rsidRDefault="00392DD9">
            <w:pPr>
              <w:jc w:val="center"/>
              <w:rPr>
                <w:rFonts w:cs="Times New Roman"/>
              </w:rPr>
            </w:pPr>
            <w:r w:rsidRPr="008F20A8">
              <w:rPr>
                <w:rFonts w:eastAsia="Times New Roman" w:cs="Times New Roman"/>
                <w:sz w:val="22"/>
              </w:rPr>
              <w:t>Уголь</w:t>
            </w:r>
          </w:p>
        </w:tc>
        <w:tc>
          <w:tcPr>
            <w:tcW w:w="813" w:type="dxa"/>
            <w:shd w:val="clear" w:color="auto" w:fill="FFFFFF"/>
            <w:tcMar>
              <w:top w:w="40" w:type="dxa"/>
              <w:left w:w="200" w:type="dxa"/>
              <w:bottom w:w="40" w:type="dxa"/>
              <w:right w:w="200" w:type="dxa"/>
            </w:tcMar>
            <w:vAlign w:val="center"/>
          </w:tcPr>
          <w:p w14:paraId="759BD6C4" w14:textId="77777777" w:rsidR="00392DD9" w:rsidRPr="008F20A8" w:rsidRDefault="00392DD9">
            <w:pPr>
              <w:jc w:val="center"/>
              <w:rPr>
                <w:rFonts w:cs="Times New Roman"/>
              </w:rPr>
            </w:pPr>
            <w:r w:rsidRPr="008F20A8">
              <w:rPr>
                <w:rFonts w:eastAsia="Times New Roman" w:cs="Times New Roman"/>
                <w:sz w:val="22"/>
              </w:rPr>
              <w:t>т.у.т</w:t>
            </w:r>
          </w:p>
        </w:tc>
        <w:tc>
          <w:tcPr>
            <w:tcW w:w="1225" w:type="dxa"/>
            <w:shd w:val="clear" w:color="auto" w:fill="FFFFFF"/>
            <w:tcMar>
              <w:top w:w="40" w:type="dxa"/>
              <w:left w:w="200" w:type="dxa"/>
              <w:bottom w:w="40" w:type="dxa"/>
              <w:right w:w="200" w:type="dxa"/>
            </w:tcMar>
            <w:vAlign w:val="center"/>
          </w:tcPr>
          <w:p w14:paraId="768B19E1" w14:textId="77777777" w:rsidR="00392DD9" w:rsidRPr="008F20A8" w:rsidRDefault="00392DD9">
            <w:pPr>
              <w:jc w:val="center"/>
              <w:rPr>
                <w:rFonts w:cs="Times New Roman"/>
              </w:rPr>
            </w:pPr>
            <w:r w:rsidRPr="008F20A8">
              <w:rPr>
                <w:rFonts w:eastAsia="Times New Roman" w:cs="Times New Roman"/>
                <w:sz w:val="22"/>
              </w:rPr>
              <w:t>542,5000</w:t>
            </w:r>
          </w:p>
        </w:tc>
        <w:tc>
          <w:tcPr>
            <w:tcW w:w="1225" w:type="dxa"/>
            <w:shd w:val="clear" w:color="auto" w:fill="FFFFFF"/>
            <w:tcMar>
              <w:top w:w="40" w:type="dxa"/>
              <w:left w:w="200" w:type="dxa"/>
              <w:bottom w:w="40" w:type="dxa"/>
              <w:right w:w="200" w:type="dxa"/>
            </w:tcMar>
            <w:vAlign w:val="center"/>
          </w:tcPr>
          <w:p w14:paraId="516CD688" w14:textId="77777777" w:rsidR="00392DD9" w:rsidRPr="008F20A8" w:rsidRDefault="00392DD9">
            <w:pPr>
              <w:jc w:val="center"/>
              <w:rPr>
                <w:rFonts w:cs="Times New Roman"/>
              </w:rPr>
            </w:pPr>
            <w:r w:rsidRPr="008F20A8">
              <w:rPr>
                <w:rFonts w:eastAsia="Times New Roman" w:cs="Times New Roman"/>
                <w:sz w:val="22"/>
              </w:rPr>
              <w:t>545,9300</w:t>
            </w:r>
          </w:p>
        </w:tc>
      </w:tr>
      <w:tr w:rsidR="00392DD9" w:rsidRPr="008F20A8" w14:paraId="2F86927D" w14:textId="77777777" w:rsidTr="00392DD9">
        <w:trPr>
          <w:jc w:val="center"/>
        </w:trPr>
        <w:tc>
          <w:tcPr>
            <w:tcW w:w="4673" w:type="dxa"/>
            <w:shd w:val="clear" w:color="auto" w:fill="FFFFFF"/>
            <w:tcMar>
              <w:top w:w="40" w:type="dxa"/>
              <w:left w:w="200" w:type="dxa"/>
              <w:bottom w:w="40" w:type="dxa"/>
              <w:right w:w="200" w:type="dxa"/>
            </w:tcMar>
            <w:vAlign w:val="center"/>
          </w:tcPr>
          <w:p w14:paraId="579634F9" w14:textId="77777777" w:rsidR="00392DD9" w:rsidRPr="008F20A8" w:rsidRDefault="00392DD9">
            <w:pPr>
              <w:jc w:val="center"/>
              <w:rPr>
                <w:rFonts w:cs="Times New Roman"/>
              </w:rPr>
            </w:pPr>
            <w:r w:rsidRPr="008F20A8">
              <w:rPr>
                <w:rFonts w:eastAsia="Times New Roman" w:cs="Times New Roman"/>
                <w:sz w:val="22"/>
              </w:rPr>
              <w:t>Котельная "Улюкчиканская СОШ"</w:t>
            </w:r>
          </w:p>
        </w:tc>
        <w:tc>
          <w:tcPr>
            <w:tcW w:w="1153" w:type="dxa"/>
            <w:shd w:val="clear" w:color="auto" w:fill="FFFFFF"/>
            <w:tcMar>
              <w:top w:w="40" w:type="dxa"/>
              <w:left w:w="200" w:type="dxa"/>
              <w:bottom w:w="40" w:type="dxa"/>
              <w:right w:w="200" w:type="dxa"/>
            </w:tcMar>
            <w:vAlign w:val="center"/>
          </w:tcPr>
          <w:p w14:paraId="387B0827" w14:textId="77777777" w:rsidR="00392DD9" w:rsidRPr="008F20A8" w:rsidRDefault="00392DD9">
            <w:pPr>
              <w:jc w:val="center"/>
              <w:rPr>
                <w:rFonts w:cs="Times New Roman"/>
              </w:rPr>
            </w:pPr>
            <w:r w:rsidRPr="008F20A8">
              <w:rPr>
                <w:rFonts w:eastAsia="Times New Roman" w:cs="Times New Roman"/>
                <w:sz w:val="22"/>
              </w:rPr>
              <w:t>Уголь</w:t>
            </w:r>
          </w:p>
        </w:tc>
        <w:tc>
          <w:tcPr>
            <w:tcW w:w="813" w:type="dxa"/>
            <w:shd w:val="clear" w:color="auto" w:fill="FFFFFF"/>
            <w:tcMar>
              <w:top w:w="40" w:type="dxa"/>
              <w:left w:w="200" w:type="dxa"/>
              <w:bottom w:w="40" w:type="dxa"/>
              <w:right w:w="200" w:type="dxa"/>
            </w:tcMar>
            <w:vAlign w:val="center"/>
          </w:tcPr>
          <w:p w14:paraId="62F495E2" w14:textId="77777777" w:rsidR="00392DD9" w:rsidRPr="008F20A8" w:rsidRDefault="00392DD9">
            <w:pPr>
              <w:jc w:val="center"/>
              <w:rPr>
                <w:rFonts w:cs="Times New Roman"/>
              </w:rPr>
            </w:pPr>
            <w:r w:rsidRPr="008F20A8">
              <w:rPr>
                <w:rFonts w:eastAsia="Times New Roman" w:cs="Times New Roman"/>
                <w:sz w:val="22"/>
              </w:rPr>
              <w:t>т.у.т</w:t>
            </w:r>
          </w:p>
        </w:tc>
        <w:tc>
          <w:tcPr>
            <w:tcW w:w="1225" w:type="dxa"/>
            <w:shd w:val="clear" w:color="auto" w:fill="FFFFFF"/>
            <w:tcMar>
              <w:top w:w="40" w:type="dxa"/>
              <w:left w:w="200" w:type="dxa"/>
              <w:bottom w:w="40" w:type="dxa"/>
              <w:right w:w="200" w:type="dxa"/>
            </w:tcMar>
            <w:vAlign w:val="center"/>
          </w:tcPr>
          <w:p w14:paraId="5C26F783" w14:textId="77777777" w:rsidR="00392DD9" w:rsidRPr="008F20A8" w:rsidRDefault="00392DD9">
            <w:pPr>
              <w:jc w:val="center"/>
              <w:rPr>
                <w:rFonts w:cs="Times New Roman"/>
              </w:rPr>
            </w:pPr>
            <w:r w:rsidRPr="008F20A8">
              <w:rPr>
                <w:rFonts w:eastAsia="Times New Roman" w:cs="Times New Roman"/>
                <w:sz w:val="22"/>
              </w:rPr>
              <w:t>125,2900</w:t>
            </w:r>
          </w:p>
        </w:tc>
        <w:tc>
          <w:tcPr>
            <w:tcW w:w="1225" w:type="dxa"/>
            <w:shd w:val="clear" w:color="auto" w:fill="FFFFFF"/>
            <w:tcMar>
              <w:top w:w="40" w:type="dxa"/>
              <w:left w:w="200" w:type="dxa"/>
              <w:bottom w:w="40" w:type="dxa"/>
              <w:right w:w="200" w:type="dxa"/>
            </w:tcMar>
            <w:vAlign w:val="center"/>
          </w:tcPr>
          <w:p w14:paraId="5DF23275" w14:textId="77777777" w:rsidR="00392DD9" w:rsidRPr="008F20A8" w:rsidRDefault="00392DD9">
            <w:pPr>
              <w:jc w:val="center"/>
              <w:rPr>
                <w:rFonts w:cs="Times New Roman"/>
              </w:rPr>
            </w:pPr>
            <w:r w:rsidRPr="008F20A8">
              <w:rPr>
                <w:rFonts w:eastAsia="Times New Roman" w:cs="Times New Roman"/>
                <w:sz w:val="22"/>
              </w:rPr>
              <w:t>159,5300</w:t>
            </w:r>
          </w:p>
        </w:tc>
      </w:tr>
    </w:tbl>
    <w:p w14:paraId="58AE9309" w14:textId="77777777" w:rsidR="00652ED1" w:rsidRPr="008F20A8" w:rsidRDefault="00652ED1" w:rsidP="00652ED1">
      <w:pPr>
        <w:pStyle w:val="a0"/>
        <w:rPr>
          <w:rFonts w:cs="Times New Roman"/>
          <w:lang w:val="en-US"/>
        </w:rPr>
      </w:pPr>
    </w:p>
    <w:p w14:paraId="3C4BA101" w14:textId="77777777" w:rsidR="00652ED1" w:rsidRPr="008F20A8" w:rsidRDefault="00692050" w:rsidP="00652ED1">
      <w:pPr>
        <w:pStyle w:val="2"/>
        <w:ind w:left="0" w:firstLine="0"/>
      </w:pPr>
      <w:hyperlink r:id="rId96" w:anchor="bookmark88" w:history="1">
        <w:bookmarkStart w:id="234" w:name="_Toc30058747"/>
        <w:bookmarkStart w:id="235" w:name="_Toc31810098"/>
        <w:bookmarkStart w:id="236" w:name="_Toc212887778"/>
        <w:r w:rsidR="00652ED1" w:rsidRPr="008F20A8">
          <w:t>Часть 9. НАДЕЖНОСТЬ ТЕПЛОСНАБЖЕНИЯ</w:t>
        </w:r>
        <w:bookmarkEnd w:id="234"/>
        <w:bookmarkEnd w:id="235"/>
        <w:bookmarkEnd w:id="236"/>
      </w:hyperlink>
    </w:p>
    <w:p w14:paraId="3C6C69F2" w14:textId="77777777" w:rsidR="00652ED1" w:rsidRPr="008F20A8" w:rsidRDefault="00652ED1" w:rsidP="00652ED1">
      <w:pPr>
        <w:rPr>
          <w:rFonts w:cs="Times New Roman"/>
        </w:rPr>
      </w:pPr>
      <w:bookmarkStart w:id="237" w:name="_Toc30058748"/>
      <w:bookmarkStart w:id="238" w:name="_Toc31810099"/>
    </w:p>
    <w:p w14:paraId="262946CD" w14:textId="77777777" w:rsidR="00652ED1" w:rsidRPr="008F20A8" w:rsidRDefault="00652ED1" w:rsidP="00652ED1">
      <w:pPr>
        <w:pStyle w:val="2"/>
        <w:ind w:left="0" w:firstLine="0"/>
        <w:rPr>
          <w:szCs w:val="22"/>
        </w:rPr>
      </w:pPr>
      <w:bookmarkStart w:id="239" w:name="_Toc212887779"/>
      <w:r w:rsidRPr="008F20A8">
        <w:rPr>
          <w:szCs w:val="22"/>
        </w:rPr>
        <w:t xml:space="preserve">1.9.1 </w:t>
      </w:r>
      <w:hyperlink r:id="rId97" w:anchor="bookmark89" w:history="1">
        <w:r w:rsidRPr="008F20A8">
          <w:rPr>
            <w:szCs w:val="22"/>
          </w:rPr>
          <w:t>Поток отказов (частота отказов) участков тепловых сетей</w:t>
        </w:r>
        <w:bookmarkEnd w:id="237"/>
        <w:bookmarkEnd w:id="238"/>
        <w:bookmarkEnd w:id="239"/>
      </w:hyperlink>
    </w:p>
    <w:p w14:paraId="188DF0CE" w14:textId="77777777" w:rsidR="00652ED1" w:rsidRPr="008F20A8" w:rsidRDefault="00652ED1" w:rsidP="00652ED1">
      <w:pPr>
        <w:ind w:firstLine="709"/>
        <w:rPr>
          <w:rFonts w:cs="Times New Roman"/>
          <w:lang w:eastAsia="ru-RU"/>
        </w:rPr>
      </w:pPr>
    </w:p>
    <w:p w14:paraId="185BC982"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Основные определения: </w:t>
      </w:r>
    </w:p>
    <w:p w14:paraId="144E3C52"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14:paraId="186CE331"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14:paraId="24549AA1"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Градация основывается на значении вероятности безотказной работы системы. Так в зависимости от вероятности: </w:t>
      </w:r>
    </w:p>
    <w:p w14:paraId="5CBCE56F"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0 - 0,5 ненадежные; </w:t>
      </w:r>
    </w:p>
    <w:p w14:paraId="55BAB016"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0,5 - 0,74 малонадежные; </w:t>
      </w:r>
    </w:p>
    <w:p w14:paraId="760210E2"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0,75 - 0,89 надежные; </w:t>
      </w:r>
    </w:p>
    <w:p w14:paraId="484EA696"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0,9 - 1 высоконадежные. </w:t>
      </w:r>
    </w:p>
    <w:p w14:paraId="0C59A555"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14:paraId="66286360"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 источников тепловой энергии Рит = 0,97; </w:t>
      </w:r>
    </w:p>
    <w:p w14:paraId="36794E3D"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 тепловых сетей Ртс = 0,9; </w:t>
      </w:r>
    </w:p>
    <w:p w14:paraId="66BB575E"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-потребителя тепловой энергии Рпт = 0,99; </w:t>
      </w:r>
    </w:p>
    <w:p w14:paraId="3C13AFDA"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 системы централизованного теплоснабжения в целом Рсцт = 0,97·0,9·0,99 = 0,86. </w:t>
      </w:r>
    </w:p>
    <w:p w14:paraId="5A4E1DF4"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14:paraId="01DFF8BB"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14:paraId="0855BE4E"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14:paraId="5C727BCC"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14:paraId="2F041A31"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К свойствам надежности, регламентированным, относятся: </w:t>
      </w:r>
    </w:p>
    <w:p w14:paraId="4B6D933B"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безотказность, долговечность, ремонтопригодность, сохраняемость. </w:t>
      </w:r>
    </w:p>
    <w:p w14:paraId="45B61893"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14:paraId="75D98695"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14:paraId="350CF166" w14:textId="77777777" w:rsidR="00652ED1" w:rsidRPr="008F20A8" w:rsidRDefault="00652ED1" w:rsidP="00647FB9">
      <w:pPr>
        <w:ind w:firstLine="709"/>
        <w:jc w:val="both"/>
        <w:rPr>
          <w:rFonts w:cs="Times New Roman"/>
          <w:lang w:eastAsia="ru-RU"/>
        </w:rPr>
      </w:pPr>
      <w:r w:rsidRPr="008F20A8">
        <w:rPr>
          <w:rFonts w:cs="Times New Roman"/>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14:paraId="4C95A5DA" w14:textId="77777777" w:rsidR="00652ED1" w:rsidRPr="008F20A8" w:rsidRDefault="00652ED1" w:rsidP="00647FB9">
      <w:pPr>
        <w:ind w:firstLine="709"/>
        <w:jc w:val="both"/>
        <w:rPr>
          <w:rFonts w:cs="Times New Roman"/>
          <w:lang w:eastAsia="ru-RU"/>
        </w:rPr>
      </w:pPr>
      <w:r w:rsidRPr="008F20A8">
        <w:rPr>
          <w:rFonts w:cs="Times New Roman"/>
          <w:lang w:eastAsia="ru-RU"/>
        </w:rPr>
        <w:t>Сохраняемость – способность сохранять безотказность, долговечность и ремонтопригодность в течение срока консервации.</w:t>
      </w:r>
    </w:p>
    <w:p w14:paraId="24088732" w14:textId="77777777" w:rsidR="00652ED1" w:rsidRPr="008F20A8" w:rsidRDefault="00652ED1" w:rsidP="00652ED1">
      <w:pPr>
        <w:ind w:firstLine="709"/>
        <w:rPr>
          <w:rFonts w:cs="Times New Roman"/>
          <w:lang w:eastAsia="ru-RU"/>
        </w:rPr>
      </w:pPr>
    </w:p>
    <w:p w14:paraId="76374B53" w14:textId="77777777" w:rsidR="00652ED1" w:rsidRPr="008F20A8" w:rsidRDefault="00652ED1" w:rsidP="00652ED1">
      <w:pPr>
        <w:ind w:firstLine="709"/>
        <w:rPr>
          <w:rFonts w:cs="Times New Roman"/>
          <w:lang w:eastAsia="ru-RU"/>
        </w:rPr>
      </w:pPr>
    </w:p>
    <w:p w14:paraId="425197E7" w14:textId="77777777" w:rsidR="00652ED1" w:rsidRPr="008F20A8" w:rsidRDefault="00652ED1" w:rsidP="00652ED1">
      <w:pPr>
        <w:pStyle w:val="2"/>
        <w:ind w:left="0" w:firstLine="0"/>
        <w:rPr>
          <w:szCs w:val="22"/>
        </w:rPr>
      </w:pPr>
      <w:bookmarkStart w:id="240" w:name="_Toc30058749"/>
      <w:bookmarkStart w:id="241" w:name="_Toc31810100"/>
      <w:bookmarkStart w:id="242" w:name="_Toc212887780"/>
      <w:r w:rsidRPr="008F20A8">
        <w:rPr>
          <w:szCs w:val="22"/>
        </w:rPr>
        <w:t xml:space="preserve">1.9.2 </w:t>
      </w:r>
      <w:hyperlink r:id="rId98" w:anchor="bookmark90" w:history="1">
        <w:r w:rsidRPr="008F20A8">
          <w:rPr>
            <w:szCs w:val="22"/>
          </w:rPr>
          <w:t>Частота отключений потребителей</w:t>
        </w:r>
        <w:bookmarkEnd w:id="240"/>
        <w:bookmarkEnd w:id="241"/>
        <w:bookmarkEnd w:id="242"/>
      </w:hyperlink>
    </w:p>
    <w:p w14:paraId="4F3D505C" w14:textId="77777777" w:rsidR="00517D85" w:rsidRPr="008F20A8" w:rsidRDefault="00652ED1">
      <w:pPr>
        <w:spacing w:before="400" w:after="200"/>
        <w:rPr>
          <w:rFonts w:cs="Times New Roman"/>
        </w:rPr>
      </w:pPr>
      <w:r w:rsidRPr="008F20A8">
        <w:rPr>
          <w:rFonts w:cs="Times New Roman"/>
          <w:b/>
        </w:rPr>
        <w:t>Таблица 1.9.2.1 - Частота отключений потребителей</w:t>
      </w:r>
    </w:p>
    <w:tbl>
      <w:tblPr>
        <w:tblStyle w:val="a8"/>
        <w:tblW w:w="5000" w:type="pct"/>
        <w:jc w:val="center"/>
        <w:tblLook w:val="04A0" w:firstRow="1" w:lastRow="0" w:firstColumn="1" w:lastColumn="0" w:noHBand="0" w:noVBand="1"/>
      </w:tblPr>
      <w:tblGrid>
        <w:gridCol w:w="439"/>
        <w:gridCol w:w="3474"/>
        <w:gridCol w:w="2716"/>
        <w:gridCol w:w="2716"/>
      </w:tblGrid>
      <w:tr w:rsidR="00517D85" w:rsidRPr="008F20A8" w14:paraId="2542177E" w14:textId="77777777" w:rsidTr="00647FB9">
        <w:trPr>
          <w:jc w:val="center"/>
        </w:trPr>
        <w:tc>
          <w:tcPr>
            <w:tcW w:w="439" w:type="dxa"/>
            <w:shd w:val="clear" w:color="auto" w:fill="F2F2F2"/>
            <w:tcMar>
              <w:top w:w="120" w:type="dxa"/>
              <w:left w:w="20" w:type="dxa"/>
              <w:bottom w:w="120" w:type="dxa"/>
              <w:right w:w="20" w:type="dxa"/>
            </w:tcMar>
            <w:vAlign w:val="center"/>
          </w:tcPr>
          <w:p w14:paraId="7E40B249" w14:textId="77777777" w:rsidR="00517D85" w:rsidRPr="008F20A8" w:rsidRDefault="00652ED1">
            <w:pPr>
              <w:jc w:val="center"/>
              <w:rPr>
                <w:rFonts w:cs="Times New Roman"/>
              </w:rPr>
            </w:pPr>
            <w:r w:rsidRPr="008F20A8">
              <w:rPr>
                <w:rFonts w:eastAsia="Times New Roman" w:cs="Times New Roman"/>
                <w:sz w:val="22"/>
              </w:rPr>
              <w:t>№</w:t>
            </w:r>
          </w:p>
        </w:tc>
        <w:tc>
          <w:tcPr>
            <w:tcW w:w="3474" w:type="dxa"/>
            <w:shd w:val="clear" w:color="auto" w:fill="F2F2F2"/>
            <w:tcMar>
              <w:top w:w="120" w:type="dxa"/>
              <w:left w:w="200" w:type="dxa"/>
              <w:bottom w:w="120" w:type="dxa"/>
              <w:right w:w="200" w:type="dxa"/>
            </w:tcMar>
            <w:vAlign w:val="center"/>
          </w:tcPr>
          <w:p w14:paraId="130484B2" w14:textId="77777777" w:rsidR="00517D85" w:rsidRPr="008F20A8" w:rsidRDefault="00652ED1">
            <w:pPr>
              <w:jc w:val="center"/>
              <w:rPr>
                <w:rFonts w:cs="Times New Roman"/>
              </w:rPr>
            </w:pPr>
            <w:r w:rsidRPr="008F20A8">
              <w:rPr>
                <w:rFonts w:eastAsia="Times New Roman" w:cs="Times New Roman"/>
                <w:sz w:val="22"/>
              </w:rPr>
              <w:t>Источник тепловой энергии</w:t>
            </w:r>
          </w:p>
        </w:tc>
        <w:tc>
          <w:tcPr>
            <w:tcW w:w="2716" w:type="dxa"/>
            <w:shd w:val="clear" w:color="auto" w:fill="F2F2F2"/>
            <w:tcMar>
              <w:top w:w="120" w:type="dxa"/>
              <w:left w:w="200" w:type="dxa"/>
              <w:bottom w:w="120" w:type="dxa"/>
              <w:right w:w="200" w:type="dxa"/>
            </w:tcMar>
            <w:vAlign w:val="center"/>
          </w:tcPr>
          <w:p w14:paraId="2F6362FA" w14:textId="77777777" w:rsidR="00517D85" w:rsidRPr="008F20A8" w:rsidRDefault="00652ED1">
            <w:pPr>
              <w:jc w:val="center"/>
              <w:rPr>
                <w:rFonts w:cs="Times New Roman"/>
              </w:rPr>
            </w:pPr>
            <w:r w:rsidRPr="008F20A8">
              <w:rPr>
                <w:rFonts w:eastAsia="Times New Roman" w:cs="Times New Roman"/>
                <w:sz w:val="22"/>
              </w:rPr>
              <w:t>Кол-во отключений</w:t>
            </w:r>
          </w:p>
        </w:tc>
        <w:tc>
          <w:tcPr>
            <w:tcW w:w="2716" w:type="dxa"/>
            <w:shd w:val="clear" w:color="auto" w:fill="F2F2F2"/>
            <w:tcMar>
              <w:top w:w="120" w:type="dxa"/>
              <w:left w:w="200" w:type="dxa"/>
              <w:bottom w:w="120" w:type="dxa"/>
              <w:right w:w="200" w:type="dxa"/>
            </w:tcMar>
            <w:vAlign w:val="center"/>
          </w:tcPr>
          <w:p w14:paraId="12D8E126" w14:textId="77777777" w:rsidR="00517D85" w:rsidRPr="008F20A8" w:rsidRDefault="00652ED1">
            <w:pPr>
              <w:jc w:val="center"/>
              <w:rPr>
                <w:rFonts w:cs="Times New Roman"/>
              </w:rPr>
            </w:pPr>
            <w:r w:rsidRPr="008F20A8">
              <w:rPr>
                <w:rFonts w:eastAsia="Times New Roman" w:cs="Times New Roman"/>
                <w:sz w:val="22"/>
              </w:rPr>
              <w:t>Кол-во отключений на сетях</w:t>
            </w:r>
          </w:p>
        </w:tc>
      </w:tr>
      <w:tr w:rsidR="00517D85" w:rsidRPr="008F20A8" w14:paraId="36735907" w14:textId="77777777" w:rsidTr="00647FB9">
        <w:trPr>
          <w:jc w:val="center"/>
        </w:trPr>
        <w:tc>
          <w:tcPr>
            <w:tcW w:w="439" w:type="dxa"/>
            <w:shd w:val="clear" w:color="auto" w:fill="FFFFFF"/>
            <w:tcMar>
              <w:top w:w="40" w:type="dxa"/>
              <w:left w:w="20" w:type="dxa"/>
              <w:bottom w:w="40" w:type="dxa"/>
              <w:right w:w="20" w:type="dxa"/>
            </w:tcMar>
            <w:vAlign w:val="center"/>
          </w:tcPr>
          <w:p w14:paraId="738C0873" w14:textId="77777777" w:rsidR="00517D85" w:rsidRPr="008F20A8" w:rsidRDefault="00652ED1">
            <w:pPr>
              <w:jc w:val="center"/>
              <w:rPr>
                <w:rFonts w:cs="Times New Roman"/>
              </w:rPr>
            </w:pPr>
            <w:r w:rsidRPr="008F20A8">
              <w:rPr>
                <w:rFonts w:eastAsia="Times New Roman" w:cs="Times New Roman"/>
                <w:sz w:val="22"/>
              </w:rPr>
              <w:t>1</w:t>
            </w:r>
          </w:p>
        </w:tc>
        <w:tc>
          <w:tcPr>
            <w:tcW w:w="3474" w:type="dxa"/>
            <w:shd w:val="clear" w:color="auto" w:fill="FFFFFF"/>
            <w:tcMar>
              <w:top w:w="40" w:type="dxa"/>
              <w:left w:w="200" w:type="dxa"/>
              <w:bottom w:w="40" w:type="dxa"/>
              <w:right w:w="200" w:type="dxa"/>
            </w:tcMar>
            <w:vAlign w:val="center"/>
          </w:tcPr>
          <w:p w14:paraId="5E2D0F26" w14:textId="77777777" w:rsidR="00517D85" w:rsidRPr="008F20A8" w:rsidRDefault="00652ED1">
            <w:pPr>
              <w:jc w:val="center"/>
              <w:rPr>
                <w:rFonts w:cs="Times New Roman"/>
              </w:rPr>
            </w:pPr>
            <w:r w:rsidRPr="008F20A8">
              <w:rPr>
                <w:rFonts w:eastAsia="Times New Roman" w:cs="Times New Roman"/>
                <w:sz w:val="22"/>
              </w:rPr>
              <w:t>Котельная «Улюнская СОШ»</w:t>
            </w:r>
          </w:p>
        </w:tc>
        <w:tc>
          <w:tcPr>
            <w:tcW w:w="2716" w:type="dxa"/>
            <w:shd w:val="clear" w:color="auto" w:fill="FFFFFF"/>
            <w:tcMar>
              <w:top w:w="40" w:type="dxa"/>
              <w:left w:w="200" w:type="dxa"/>
              <w:bottom w:w="40" w:type="dxa"/>
              <w:right w:w="200" w:type="dxa"/>
            </w:tcMar>
            <w:vAlign w:val="center"/>
          </w:tcPr>
          <w:p w14:paraId="01AB09E3" w14:textId="77777777" w:rsidR="00517D85" w:rsidRPr="008F20A8" w:rsidRDefault="00652ED1">
            <w:pPr>
              <w:jc w:val="center"/>
              <w:rPr>
                <w:rFonts w:cs="Times New Roman"/>
              </w:rPr>
            </w:pPr>
            <w:r w:rsidRPr="008F20A8">
              <w:rPr>
                <w:rFonts w:eastAsia="Times New Roman" w:cs="Times New Roman"/>
                <w:sz w:val="22"/>
              </w:rPr>
              <w:t>0</w:t>
            </w:r>
          </w:p>
        </w:tc>
        <w:tc>
          <w:tcPr>
            <w:tcW w:w="2716" w:type="dxa"/>
            <w:shd w:val="clear" w:color="auto" w:fill="FFFFFF"/>
            <w:tcMar>
              <w:top w:w="40" w:type="dxa"/>
              <w:left w:w="200" w:type="dxa"/>
              <w:bottom w:w="40" w:type="dxa"/>
              <w:right w:w="200" w:type="dxa"/>
            </w:tcMar>
            <w:vAlign w:val="center"/>
          </w:tcPr>
          <w:p w14:paraId="19A6FE38" w14:textId="77777777" w:rsidR="00517D85" w:rsidRPr="008F20A8" w:rsidRDefault="00652ED1">
            <w:pPr>
              <w:jc w:val="center"/>
              <w:rPr>
                <w:rFonts w:cs="Times New Roman"/>
              </w:rPr>
            </w:pPr>
            <w:r w:rsidRPr="008F20A8">
              <w:rPr>
                <w:rFonts w:eastAsia="Times New Roman" w:cs="Times New Roman"/>
                <w:sz w:val="22"/>
              </w:rPr>
              <w:t>0</w:t>
            </w:r>
          </w:p>
        </w:tc>
      </w:tr>
      <w:tr w:rsidR="00517D85" w:rsidRPr="008F20A8" w14:paraId="72900CFB" w14:textId="77777777" w:rsidTr="00647FB9">
        <w:trPr>
          <w:jc w:val="center"/>
        </w:trPr>
        <w:tc>
          <w:tcPr>
            <w:tcW w:w="439" w:type="dxa"/>
            <w:shd w:val="clear" w:color="auto" w:fill="FFFFFF"/>
            <w:tcMar>
              <w:top w:w="40" w:type="dxa"/>
              <w:left w:w="20" w:type="dxa"/>
              <w:bottom w:w="40" w:type="dxa"/>
              <w:right w:w="20" w:type="dxa"/>
            </w:tcMar>
            <w:vAlign w:val="center"/>
          </w:tcPr>
          <w:p w14:paraId="022B323F" w14:textId="77777777" w:rsidR="00517D85" w:rsidRPr="008F20A8" w:rsidRDefault="00652ED1">
            <w:pPr>
              <w:jc w:val="center"/>
              <w:rPr>
                <w:rFonts w:cs="Times New Roman"/>
              </w:rPr>
            </w:pPr>
            <w:r w:rsidRPr="008F20A8">
              <w:rPr>
                <w:rFonts w:eastAsia="Times New Roman" w:cs="Times New Roman"/>
                <w:sz w:val="22"/>
              </w:rPr>
              <w:t>2</w:t>
            </w:r>
          </w:p>
        </w:tc>
        <w:tc>
          <w:tcPr>
            <w:tcW w:w="3474" w:type="dxa"/>
            <w:shd w:val="clear" w:color="auto" w:fill="FFFFFF"/>
            <w:tcMar>
              <w:top w:w="40" w:type="dxa"/>
              <w:left w:w="200" w:type="dxa"/>
              <w:bottom w:w="40" w:type="dxa"/>
              <w:right w:w="200" w:type="dxa"/>
            </w:tcMar>
            <w:vAlign w:val="center"/>
          </w:tcPr>
          <w:p w14:paraId="4E33400D" w14:textId="77777777" w:rsidR="00517D85" w:rsidRPr="008F20A8" w:rsidRDefault="00652ED1">
            <w:pPr>
              <w:jc w:val="center"/>
              <w:rPr>
                <w:rFonts w:cs="Times New Roman"/>
              </w:rPr>
            </w:pPr>
            <w:r w:rsidRPr="008F20A8">
              <w:rPr>
                <w:rFonts w:eastAsia="Times New Roman" w:cs="Times New Roman"/>
                <w:sz w:val="22"/>
              </w:rPr>
              <w:t>Котельная "Улюкчиканская СОШ"</w:t>
            </w:r>
          </w:p>
        </w:tc>
        <w:tc>
          <w:tcPr>
            <w:tcW w:w="2716" w:type="dxa"/>
            <w:shd w:val="clear" w:color="auto" w:fill="FFFFFF"/>
            <w:tcMar>
              <w:top w:w="40" w:type="dxa"/>
              <w:left w:w="200" w:type="dxa"/>
              <w:bottom w:w="40" w:type="dxa"/>
              <w:right w:w="200" w:type="dxa"/>
            </w:tcMar>
            <w:vAlign w:val="center"/>
          </w:tcPr>
          <w:p w14:paraId="1F2D102A" w14:textId="77777777" w:rsidR="00517D85" w:rsidRPr="008F20A8" w:rsidRDefault="00652ED1">
            <w:pPr>
              <w:jc w:val="center"/>
              <w:rPr>
                <w:rFonts w:cs="Times New Roman"/>
              </w:rPr>
            </w:pPr>
            <w:r w:rsidRPr="008F20A8">
              <w:rPr>
                <w:rFonts w:eastAsia="Times New Roman" w:cs="Times New Roman"/>
                <w:sz w:val="22"/>
              </w:rPr>
              <w:t>0</w:t>
            </w:r>
          </w:p>
        </w:tc>
        <w:tc>
          <w:tcPr>
            <w:tcW w:w="2716" w:type="dxa"/>
            <w:shd w:val="clear" w:color="auto" w:fill="FFFFFF"/>
            <w:tcMar>
              <w:top w:w="40" w:type="dxa"/>
              <w:left w:w="200" w:type="dxa"/>
              <w:bottom w:w="40" w:type="dxa"/>
              <w:right w:w="200" w:type="dxa"/>
            </w:tcMar>
            <w:vAlign w:val="center"/>
          </w:tcPr>
          <w:p w14:paraId="1ED1D2C8" w14:textId="77777777" w:rsidR="00517D85" w:rsidRPr="008F20A8" w:rsidRDefault="00652ED1">
            <w:pPr>
              <w:jc w:val="center"/>
              <w:rPr>
                <w:rFonts w:cs="Times New Roman"/>
              </w:rPr>
            </w:pPr>
            <w:r w:rsidRPr="008F20A8">
              <w:rPr>
                <w:rFonts w:eastAsia="Times New Roman" w:cs="Times New Roman"/>
                <w:sz w:val="22"/>
              </w:rPr>
              <w:t>0</w:t>
            </w:r>
          </w:p>
        </w:tc>
      </w:tr>
    </w:tbl>
    <w:p w14:paraId="1B4F0095" w14:textId="77777777" w:rsidR="00652ED1" w:rsidRPr="008F20A8" w:rsidRDefault="00652ED1" w:rsidP="00652ED1">
      <w:pPr>
        <w:ind w:firstLine="709"/>
        <w:jc w:val="center"/>
        <w:rPr>
          <w:rFonts w:cs="Times New Roman"/>
          <w:lang w:eastAsia="ru-RU"/>
        </w:rPr>
      </w:pPr>
    </w:p>
    <w:p w14:paraId="40D6104C" w14:textId="77777777" w:rsidR="00652ED1" w:rsidRPr="008F20A8" w:rsidRDefault="00652ED1" w:rsidP="00652ED1">
      <w:pPr>
        <w:pStyle w:val="2"/>
        <w:ind w:left="0" w:firstLine="0"/>
        <w:rPr>
          <w:szCs w:val="22"/>
        </w:rPr>
      </w:pPr>
      <w:bookmarkStart w:id="243" w:name="_Toc30058750"/>
      <w:bookmarkStart w:id="244" w:name="_Toc31810101"/>
      <w:bookmarkStart w:id="245" w:name="_Toc212887781"/>
      <w:r w:rsidRPr="008F20A8">
        <w:rPr>
          <w:szCs w:val="22"/>
        </w:rPr>
        <w:t xml:space="preserve">1.9.3 </w:t>
      </w:r>
      <w:hyperlink r:id="rId99" w:anchor="bookmark91" w:history="1">
        <w:r w:rsidRPr="008F20A8">
          <w:rPr>
            <w:szCs w:val="22"/>
          </w:rPr>
          <w:t>Поток (частота) и время восстановления теплоснабжения потребителей после</w:t>
        </w:r>
      </w:hyperlink>
      <w:r w:rsidRPr="008F20A8">
        <w:rPr>
          <w:szCs w:val="22"/>
        </w:rPr>
        <w:t xml:space="preserve"> </w:t>
      </w:r>
      <w:hyperlink r:id="rId100" w:anchor="bookmark91" w:history="1">
        <w:r w:rsidRPr="008F20A8">
          <w:rPr>
            <w:szCs w:val="22"/>
          </w:rPr>
          <w:t>отключений</w:t>
        </w:r>
        <w:bookmarkEnd w:id="243"/>
        <w:bookmarkEnd w:id="244"/>
        <w:bookmarkEnd w:id="245"/>
      </w:hyperlink>
    </w:p>
    <w:p w14:paraId="6F3C07FA" w14:textId="77777777" w:rsidR="00652ED1" w:rsidRPr="008F20A8" w:rsidRDefault="00652ED1" w:rsidP="00652ED1">
      <w:pPr>
        <w:rPr>
          <w:rFonts w:cs="Times New Roman"/>
          <w:lang w:eastAsia="ru-RU"/>
        </w:rPr>
      </w:pPr>
    </w:p>
    <w:p w14:paraId="6D0AEFE3" w14:textId="77777777" w:rsidR="00647FB9" w:rsidRPr="008F20A8" w:rsidRDefault="00647FB9" w:rsidP="00647FB9">
      <w:pPr>
        <w:pStyle w:val="a0"/>
        <w:ind w:firstLine="709"/>
        <w:rPr>
          <w:rFonts w:cs="Times New Roman"/>
          <w:lang w:eastAsia="ru-RU"/>
        </w:rPr>
      </w:pPr>
      <w:bookmarkStart w:id="246" w:name="_Hlk185843977"/>
      <w:r w:rsidRPr="008F20A8">
        <w:rPr>
          <w:rFonts w:cs="Times New Roman"/>
          <w:lang w:eastAsia="ru-RU"/>
        </w:rPr>
        <w:t>Отключения отсутствовали.</w:t>
      </w:r>
    </w:p>
    <w:bookmarkEnd w:id="246"/>
    <w:p w14:paraId="57A1D139" w14:textId="77777777" w:rsidR="00647FB9" w:rsidRPr="008F20A8" w:rsidRDefault="00647FB9" w:rsidP="00647FB9">
      <w:pPr>
        <w:pStyle w:val="a0"/>
        <w:rPr>
          <w:rFonts w:cs="Times New Roman"/>
          <w:lang w:eastAsia="ru-RU"/>
        </w:rPr>
      </w:pPr>
    </w:p>
    <w:p w14:paraId="75E457FD" w14:textId="77777777" w:rsidR="00652ED1" w:rsidRPr="008F20A8" w:rsidRDefault="00652ED1" w:rsidP="00652ED1">
      <w:pPr>
        <w:pStyle w:val="2"/>
        <w:ind w:left="0" w:firstLine="0"/>
        <w:rPr>
          <w:szCs w:val="22"/>
        </w:rPr>
      </w:pPr>
      <w:bookmarkStart w:id="247" w:name="_Toc53926951"/>
      <w:bookmarkStart w:id="248" w:name="_Toc54952878"/>
      <w:bookmarkStart w:id="249" w:name="_Toc212887782"/>
      <w:r w:rsidRPr="008F20A8">
        <w:rPr>
          <w:szCs w:val="22"/>
        </w:rPr>
        <w:t>1.9.4. Графические материалы (карты-схемы тепловых сетей и зон ненормативной надежности и безопасности теплоснабжения)</w:t>
      </w:r>
      <w:bookmarkEnd w:id="247"/>
      <w:bookmarkEnd w:id="248"/>
      <w:bookmarkEnd w:id="249"/>
    </w:p>
    <w:p w14:paraId="54106E69" w14:textId="77777777" w:rsidR="00652ED1" w:rsidRPr="008F20A8" w:rsidRDefault="00652ED1" w:rsidP="00652ED1">
      <w:pPr>
        <w:ind w:firstLine="709"/>
        <w:rPr>
          <w:rFonts w:cs="Times New Roman"/>
          <w:lang w:eastAsia="ru-RU"/>
        </w:rPr>
      </w:pPr>
    </w:p>
    <w:p w14:paraId="15688265" w14:textId="77777777" w:rsidR="00652ED1" w:rsidRPr="008F20A8" w:rsidRDefault="00652ED1" w:rsidP="00652ED1">
      <w:pPr>
        <w:ind w:firstLine="709"/>
        <w:rPr>
          <w:rFonts w:cs="Times New Roman"/>
          <w:lang w:eastAsia="ru-RU"/>
        </w:rPr>
      </w:pPr>
      <w:r w:rsidRPr="008F20A8">
        <w:rPr>
          <w:rFonts w:cs="Times New Roman"/>
          <w:lang w:eastAsia="ru-RU"/>
        </w:rPr>
        <w:t>Зоны ненормативной надежности отсутствуют</w:t>
      </w:r>
    </w:p>
    <w:p w14:paraId="655F24C5" w14:textId="77777777" w:rsidR="00652ED1" w:rsidRPr="008F20A8" w:rsidRDefault="00652ED1" w:rsidP="00652ED1">
      <w:pPr>
        <w:ind w:firstLine="709"/>
        <w:rPr>
          <w:rFonts w:cs="Times New Roman"/>
          <w:lang w:eastAsia="ru-RU"/>
        </w:rPr>
      </w:pPr>
    </w:p>
    <w:p w14:paraId="0E128FBB" w14:textId="77777777" w:rsidR="00652ED1" w:rsidRPr="008F20A8" w:rsidRDefault="00652ED1" w:rsidP="00652ED1">
      <w:pPr>
        <w:pStyle w:val="2"/>
        <w:ind w:left="0" w:firstLine="0"/>
        <w:rPr>
          <w:szCs w:val="22"/>
        </w:rPr>
      </w:pPr>
      <w:bookmarkStart w:id="250" w:name="_Toc30058752"/>
      <w:bookmarkStart w:id="251" w:name="_Toc31810103"/>
      <w:bookmarkStart w:id="252" w:name="_Toc212887783"/>
      <w:r w:rsidRPr="008F20A8">
        <w:rPr>
          <w:szCs w:val="22"/>
        </w:rPr>
        <w:t xml:space="preserve">1.9.5 </w:t>
      </w:r>
      <w:hyperlink r:id="rId101" w:anchor="bookmark93" w:history="1">
        <w:r w:rsidRPr="008F20A8">
          <w:rPr>
            <w:szCs w:val="22"/>
          </w:rPr>
          <w:t>Результаты анализа аварийных ситуаций при теплоснабжении, расследование причин</w:t>
        </w:r>
      </w:hyperlink>
      <w:r w:rsidRPr="008F20A8">
        <w:rPr>
          <w:szCs w:val="22"/>
        </w:rPr>
        <w:t xml:space="preserve"> </w:t>
      </w:r>
      <w:hyperlink r:id="rId102" w:anchor="bookmark93" w:history="1">
        <w:r w:rsidRPr="008F20A8">
          <w:rPr>
            <w:szCs w:val="22"/>
          </w:rPr>
          <w:t>которых осуществляется федеральным органом исполнительной власти, уполномоченным</w:t>
        </w:r>
      </w:hyperlink>
      <w:r w:rsidRPr="008F20A8">
        <w:rPr>
          <w:szCs w:val="22"/>
        </w:rPr>
        <w:t xml:space="preserve"> </w:t>
      </w:r>
      <w:hyperlink r:id="rId103" w:anchor="bookmark93" w:history="1">
        <w:r w:rsidRPr="008F20A8">
          <w:rPr>
            <w:szCs w:val="22"/>
          </w:rPr>
          <w:t>на осуществление федерального государственного энергетического надзора, в</w:t>
        </w:r>
      </w:hyperlink>
      <w:r w:rsidRPr="008F20A8">
        <w:rPr>
          <w:szCs w:val="22"/>
        </w:rPr>
        <w:t xml:space="preserve"> </w:t>
      </w:r>
      <w:hyperlink r:id="rId104" w:anchor="bookmark93" w:history="1">
        <w:r w:rsidRPr="008F20A8">
          <w:rPr>
            <w:szCs w:val="22"/>
          </w:rPr>
          <w:t>соответствии с Правилами расследования причин аварийных ситуаций при</w:t>
        </w:r>
      </w:hyperlink>
      <w:r w:rsidRPr="008F20A8">
        <w:rPr>
          <w:szCs w:val="22"/>
        </w:rPr>
        <w:t xml:space="preserve"> </w:t>
      </w:r>
      <w:hyperlink r:id="rId105" w:anchor="bookmark93" w:history="1">
        <w:r w:rsidRPr="008F20A8">
          <w:rPr>
            <w:szCs w:val="22"/>
          </w:rPr>
          <w:t>теплоснабжении, утвержденными постановлением Правительства Российской Федерации</w:t>
        </w:r>
      </w:hyperlink>
      <w:r w:rsidRPr="008F20A8">
        <w:rPr>
          <w:szCs w:val="22"/>
        </w:rPr>
        <w:t xml:space="preserve"> </w:t>
      </w:r>
      <w:hyperlink r:id="rId106" w:anchor="bookmark93" w:history="1">
        <w:r w:rsidRPr="008F20A8">
          <w:rPr>
            <w:szCs w:val="22"/>
          </w:rPr>
          <w:t>от 17 октября 2015 г. N 1114 "О расследовании причин аварийных ситуаций при</w:t>
        </w:r>
      </w:hyperlink>
      <w:r w:rsidRPr="008F20A8">
        <w:rPr>
          <w:szCs w:val="22"/>
        </w:rPr>
        <w:t xml:space="preserve"> </w:t>
      </w:r>
      <w:hyperlink r:id="rId107" w:anchor="bookmark93" w:history="1">
        <w:r w:rsidRPr="008F20A8">
          <w:rPr>
            <w:szCs w:val="22"/>
          </w:rPr>
          <w:t>теплоснабжении и о признании утратившими силу отдельных положений Правил</w:t>
        </w:r>
      </w:hyperlink>
      <w:r w:rsidRPr="008F20A8">
        <w:rPr>
          <w:szCs w:val="22"/>
        </w:rPr>
        <w:t xml:space="preserve"> </w:t>
      </w:r>
      <w:hyperlink r:id="rId108" w:anchor="bookmark93" w:history="1">
        <w:r w:rsidRPr="008F20A8">
          <w:rPr>
            <w:szCs w:val="22"/>
          </w:rPr>
          <w:t>расследования причин аварий в электроэнергетике"</w:t>
        </w:r>
        <w:bookmarkEnd w:id="250"/>
        <w:bookmarkEnd w:id="251"/>
        <w:bookmarkEnd w:id="252"/>
      </w:hyperlink>
    </w:p>
    <w:p w14:paraId="7920BD91" w14:textId="77777777" w:rsidR="00652ED1" w:rsidRPr="008F20A8" w:rsidRDefault="00652ED1" w:rsidP="00652ED1">
      <w:pPr>
        <w:ind w:firstLine="709"/>
        <w:rPr>
          <w:rFonts w:cs="Times New Roman"/>
          <w:lang w:eastAsia="ru-RU"/>
        </w:rPr>
      </w:pPr>
    </w:p>
    <w:p w14:paraId="78154C33" w14:textId="77777777" w:rsidR="00652ED1" w:rsidRPr="008F20A8" w:rsidRDefault="00652ED1" w:rsidP="00647FB9">
      <w:pPr>
        <w:ind w:firstLine="709"/>
        <w:jc w:val="both"/>
        <w:rPr>
          <w:rFonts w:cs="Times New Roman"/>
          <w:lang w:eastAsia="ru-RU"/>
        </w:rPr>
      </w:pPr>
      <w:r w:rsidRPr="008F20A8">
        <w:rPr>
          <w:rFonts w:cs="Times New Roman"/>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14:paraId="6419295A" w14:textId="77777777" w:rsidR="00652ED1" w:rsidRPr="008F20A8" w:rsidRDefault="00652ED1" w:rsidP="00652ED1">
      <w:pPr>
        <w:ind w:firstLine="709"/>
        <w:rPr>
          <w:rFonts w:cs="Times New Roman"/>
          <w:lang w:eastAsia="ru-RU"/>
        </w:rPr>
      </w:pPr>
    </w:p>
    <w:p w14:paraId="34544008" w14:textId="77777777" w:rsidR="00652ED1" w:rsidRPr="008F20A8" w:rsidRDefault="00652ED1" w:rsidP="00652ED1">
      <w:pPr>
        <w:pStyle w:val="2"/>
        <w:ind w:left="0" w:firstLine="0"/>
        <w:rPr>
          <w:szCs w:val="22"/>
        </w:rPr>
      </w:pPr>
      <w:bookmarkStart w:id="253" w:name="_Toc30058753"/>
      <w:bookmarkStart w:id="254" w:name="_Toc31810104"/>
      <w:bookmarkStart w:id="255" w:name="_Toc212887784"/>
      <w:r w:rsidRPr="008F20A8">
        <w:rPr>
          <w:szCs w:val="22"/>
        </w:rPr>
        <w:t xml:space="preserve">1.9.6 </w:t>
      </w:r>
      <w:hyperlink r:id="rId109" w:anchor="bookmark94" w:history="1">
        <w:r w:rsidRPr="008F20A8">
          <w:rPr>
            <w:szCs w:val="22"/>
          </w:rPr>
          <w:t>Результаты анализа времени восстановления теплоснабжения потребителей,</w:t>
        </w:r>
      </w:hyperlink>
      <w:r w:rsidRPr="008F20A8">
        <w:rPr>
          <w:szCs w:val="22"/>
        </w:rPr>
        <w:t xml:space="preserve"> </w:t>
      </w:r>
      <w:hyperlink r:id="rId110" w:anchor="bookmark94" w:history="1">
        <w:r w:rsidRPr="008F20A8">
          <w:rPr>
            <w:szCs w:val="22"/>
          </w:rPr>
          <w:t>отключенных в результате аварийных ситуаций при теплоснабжении</w:t>
        </w:r>
        <w:bookmarkEnd w:id="253"/>
        <w:bookmarkEnd w:id="254"/>
        <w:bookmarkEnd w:id="255"/>
      </w:hyperlink>
    </w:p>
    <w:p w14:paraId="1F2940AF" w14:textId="77777777" w:rsidR="00652ED1" w:rsidRPr="008F20A8" w:rsidRDefault="00652ED1" w:rsidP="00652ED1">
      <w:pPr>
        <w:ind w:firstLine="709"/>
        <w:rPr>
          <w:rFonts w:cs="Times New Roman"/>
          <w:lang w:eastAsia="ru-RU"/>
        </w:rPr>
      </w:pPr>
    </w:p>
    <w:p w14:paraId="0CA341E2" w14:textId="77777777" w:rsidR="00647FB9" w:rsidRPr="008F20A8" w:rsidRDefault="00647FB9" w:rsidP="00647FB9">
      <w:pPr>
        <w:ind w:firstLine="709"/>
        <w:jc w:val="both"/>
        <w:rPr>
          <w:rFonts w:cs="Times New Roman"/>
          <w:lang w:eastAsia="ru-RU"/>
        </w:rPr>
      </w:pPr>
      <w:bookmarkStart w:id="256" w:name="_Hlk185340364"/>
      <w:r w:rsidRPr="008F20A8">
        <w:rPr>
          <w:rFonts w:cs="Times New Roman"/>
          <w:lang w:eastAsia="ru-RU"/>
        </w:rPr>
        <w:t>Отказы на тепловых сетях не зафиксированы.</w:t>
      </w:r>
    </w:p>
    <w:bookmarkEnd w:id="256"/>
    <w:p w14:paraId="6E233970" w14:textId="77777777" w:rsidR="00652ED1" w:rsidRPr="008F20A8" w:rsidRDefault="00652ED1" w:rsidP="00652ED1">
      <w:pPr>
        <w:rPr>
          <w:rFonts w:cs="Times New Roman"/>
          <w:lang w:eastAsia="ru-RU"/>
        </w:rPr>
      </w:pPr>
    </w:p>
    <w:p w14:paraId="585F82AF" w14:textId="77777777" w:rsidR="00652ED1" w:rsidRPr="008F20A8" w:rsidRDefault="00652ED1" w:rsidP="00652ED1">
      <w:pPr>
        <w:pStyle w:val="2"/>
        <w:ind w:left="0" w:firstLine="0"/>
      </w:pPr>
      <w:bookmarkStart w:id="257" w:name="_Toc53926946"/>
      <w:bookmarkStart w:id="258" w:name="_Toc54952874"/>
      <w:bookmarkStart w:id="259" w:name="_Toc212887785"/>
      <w:r w:rsidRPr="008F20A8">
        <w:rPr>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57"/>
      <w:bookmarkEnd w:id="258"/>
      <w:bookmarkEnd w:id="259"/>
    </w:p>
    <w:p w14:paraId="63255D4C" w14:textId="77777777" w:rsidR="00652ED1" w:rsidRPr="008F20A8" w:rsidRDefault="00652ED1" w:rsidP="00652ED1">
      <w:pPr>
        <w:ind w:firstLine="709"/>
        <w:rPr>
          <w:rFonts w:cs="Times New Roman"/>
          <w:lang w:eastAsia="ru-RU"/>
        </w:rPr>
      </w:pPr>
    </w:p>
    <w:p w14:paraId="2B7911C4" w14:textId="77777777" w:rsidR="00652ED1" w:rsidRPr="008F20A8" w:rsidRDefault="00647FB9" w:rsidP="00652ED1">
      <w:pPr>
        <w:ind w:firstLine="709"/>
        <w:rPr>
          <w:rFonts w:cs="Times New Roman"/>
          <w:lang w:eastAsia="ru-RU"/>
        </w:rPr>
      </w:pPr>
      <w:r w:rsidRPr="008F20A8">
        <w:rPr>
          <w:rFonts w:cs="Times New Roman"/>
          <w:lang w:eastAsia="ru-RU"/>
        </w:rPr>
        <w:t>Изменения отсутствуют.</w:t>
      </w:r>
    </w:p>
    <w:p w14:paraId="5EAB47EB" w14:textId="6151946A" w:rsidR="00652ED1" w:rsidRDefault="00652ED1" w:rsidP="00652ED1">
      <w:pPr>
        <w:pStyle w:val="a0"/>
        <w:rPr>
          <w:rFonts w:cs="Times New Roman"/>
          <w:lang w:eastAsia="ru-RU"/>
        </w:rPr>
      </w:pPr>
    </w:p>
    <w:p w14:paraId="63608276" w14:textId="77777777" w:rsidR="00652ED1" w:rsidRPr="008F20A8" w:rsidRDefault="00692050" w:rsidP="00652ED1">
      <w:pPr>
        <w:pStyle w:val="2"/>
        <w:ind w:left="0" w:firstLine="0"/>
      </w:pPr>
      <w:hyperlink r:id="rId111" w:anchor="bookmark95" w:history="1">
        <w:bookmarkStart w:id="260" w:name="_Toc30058754"/>
        <w:bookmarkStart w:id="261" w:name="_Toc31810105"/>
        <w:bookmarkStart w:id="262" w:name="_Toc212887786"/>
        <w:r w:rsidR="00652ED1" w:rsidRPr="008F20A8">
          <w:t>Часть 10. ТЕХНИКО-ЭКОНОМИЧЕСКИЕ ПОКАЗАТЕЛИ ТЕПЛОСНАБЖАЮЩИХ И</w:t>
        </w:r>
      </w:hyperlink>
      <w:r w:rsidR="00652ED1" w:rsidRPr="008F20A8">
        <w:t xml:space="preserve"> </w:t>
      </w:r>
      <w:hyperlink r:id="rId112" w:anchor="bookmark95" w:history="1">
        <w:r w:rsidR="00652ED1" w:rsidRPr="008F20A8">
          <w:t>ТЕПЛОСЕТЕВЫХ ОРГАНИЗАЦИЙ</w:t>
        </w:r>
        <w:bookmarkEnd w:id="260"/>
        <w:bookmarkEnd w:id="261"/>
        <w:bookmarkEnd w:id="262"/>
      </w:hyperlink>
    </w:p>
    <w:p w14:paraId="0879E062" w14:textId="77777777" w:rsidR="00652ED1" w:rsidRPr="008F20A8" w:rsidRDefault="00652ED1" w:rsidP="00652ED1">
      <w:pPr>
        <w:pStyle w:val="ad"/>
        <w:kinsoku w:val="0"/>
        <w:overflowPunct w:val="0"/>
        <w:spacing w:before="161"/>
        <w:ind w:left="0" w:right="160" w:firstLine="567"/>
        <w:jc w:val="both"/>
        <w:rPr>
          <w:rFonts w:cs="Times New Roman"/>
          <w:spacing w:val="-1"/>
          <w:lang w:val="ru-RU"/>
        </w:rPr>
      </w:pPr>
      <w:r w:rsidRPr="008F20A8">
        <w:rPr>
          <w:rFonts w:cs="Times New Roman"/>
          <w:spacing w:val="-1"/>
          <w:lang w:val="ru-RU"/>
        </w:rPr>
        <w:t>Основные</w:t>
      </w:r>
      <w:r w:rsidRPr="008F20A8">
        <w:rPr>
          <w:rFonts w:cs="Times New Roman"/>
          <w:spacing w:val="27"/>
          <w:lang w:val="ru-RU"/>
        </w:rPr>
        <w:t xml:space="preserve"> </w:t>
      </w:r>
      <w:r w:rsidRPr="008F20A8">
        <w:rPr>
          <w:rFonts w:cs="Times New Roman"/>
          <w:spacing w:val="-1"/>
          <w:lang w:val="ru-RU"/>
        </w:rPr>
        <w:t>технико-экономические</w:t>
      </w:r>
      <w:r w:rsidRPr="008F20A8">
        <w:rPr>
          <w:rFonts w:cs="Times New Roman"/>
          <w:spacing w:val="27"/>
          <w:lang w:val="ru-RU"/>
        </w:rPr>
        <w:t xml:space="preserve"> </w:t>
      </w:r>
      <w:r w:rsidRPr="008F20A8">
        <w:rPr>
          <w:rFonts w:cs="Times New Roman"/>
          <w:spacing w:val="-1"/>
          <w:lang w:val="ru-RU"/>
        </w:rPr>
        <w:t>показатели</w:t>
      </w:r>
      <w:r w:rsidRPr="008F20A8">
        <w:rPr>
          <w:rFonts w:cs="Times New Roman"/>
          <w:spacing w:val="27"/>
          <w:lang w:val="ru-RU"/>
        </w:rPr>
        <w:t xml:space="preserve"> </w:t>
      </w:r>
      <w:r w:rsidRPr="008F20A8">
        <w:rPr>
          <w:rFonts w:cs="Times New Roman"/>
          <w:spacing w:val="-1"/>
          <w:lang w:val="ru-RU"/>
        </w:rPr>
        <w:t>предприятия</w:t>
      </w:r>
      <w:r w:rsidRPr="008F20A8">
        <w:rPr>
          <w:rFonts w:cs="Times New Roman"/>
          <w:spacing w:val="32"/>
          <w:lang w:val="ru-RU"/>
        </w:rPr>
        <w:t xml:space="preserve"> </w:t>
      </w:r>
      <w:r w:rsidRPr="008F20A8">
        <w:rPr>
          <w:rFonts w:cs="Times New Roman"/>
          <w:lang w:val="ru-RU"/>
        </w:rPr>
        <w:t>-</w:t>
      </w:r>
      <w:r w:rsidRPr="008F20A8">
        <w:rPr>
          <w:rFonts w:cs="Times New Roman"/>
          <w:spacing w:val="27"/>
          <w:lang w:val="ru-RU"/>
        </w:rPr>
        <w:t xml:space="preserve"> </w:t>
      </w:r>
      <w:r w:rsidRPr="008F20A8">
        <w:rPr>
          <w:rFonts w:cs="Times New Roman"/>
          <w:lang w:val="ru-RU"/>
        </w:rPr>
        <w:t>это</w:t>
      </w:r>
      <w:r w:rsidRPr="008F20A8">
        <w:rPr>
          <w:rFonts w:cs="Times New Roman"/>
          <w:spacing w:val="27"/>
          <w:lang w:val="ru-RU"/>
        </w:rPr>
        <w:t xml:space="preserve"> </w:t>
      </w:r>
      <w:r w:rsidRPr="008F20A8">
        <w:rPr>
          <w:rFonts w:cs="Times New Roman"/>
          <w:spacing w:val="-1"/>
          <w:lang w:val="ru-RU"/>
        </w:rPr>
        <w:t>система</w:t>
      </w:r>
      <w:r w:rsidRPr="008F20A8">
        <w:rPr>
          <w:rFonts w:cs="Times New Roman"/>
          <w:spacing w:val="27"/>
          <w:lang w:val="ru-RU"/>
        </w:rPr>
        <w:t xml:space="preserve"> </w:t>
      </w:r>
      <w:r w:rsidRPr="008F20A8">
        <w:rPr>
          <w:rFonts w:cs="Times New Roman"/>
          <w:spacing w:val="-1"/>
          <w:lang w:val="ru-RU"/>
        </w:rPr>
        <w:t>измерителей,</w:t>
      </w:r>
      <w:r w:rsidRPr="008F20A8">
        <w:rPr>
          <w:rFonts w:cs="Times New Roman"/>
          <w:spacing w:val="53"/>
          <w:lang w:val="ru-RU"/>
        </w:rPr>
        <w:t xml:space="preserve"> </w:t>
      </w:r>
      <w:r w:rsidRPr="008F20A8">
        <w:rPr>
          <w:rFonts w:cs="Times New Roman"/>
          <w:spacing w:val="-1"/>
          <w:lang w:val="ru-RU"/>
        </w:rPr>
        <w:t>абсолютных</w:t>
      </w:r>
      <w:r w:rsidRPr="008F20A8">
        <w:rPr>
          <w:rFonts w:cs="Times New Roman"/>
          <w:spacing w:val="54"/>
          <w:lang w:val="ru-RU"/>
        </w:rPr>
        <w:t xml:space="preserve"> </w:t>
      </w:r>
      <w:r w:rsidRPr="008F20A8">
        <w:rPr>
          <w:rFonts w:cs="Times New Roman"/>
          <w:lang w:val="ru-RU"/>
        </w:rPr>
        <w:t>и</w:t>
      </w:r>
      <w:r w:rsidRPr="008F20A8">
        <w:rPr>
          <w:rFonts w:cs="Times New Roman"/>
          <w:spacing w:val="54"/>
          <w:lang w:val="ru-RU"/>
        </w:rPr>
        <w:t xml:space="preserve"> </w:t>
      </w:r>
      <w:r w:rsidRPr="008F20A8">
        <w:rPr>
          <w:rFonts w:cs="Times New Roman"/>
          <w:spacing w:val="-1"/>
          <w:lang w:val="ru-RU"/>
        </w:rPr>
        <w:t>относительных</w:t>
      </w:r>
      <w:r w:rsidRPr="008F20A8">
        <w:rPr>
          <w:rFonts w:cs="Times New Roman"/>
          <w:spacing w:val="52"/>
          <w:lang w:val="ru-RU"/>
        </w:rPr>
        <w:t xml:space="preserve"> </w:t>
      </w:r>
      <w:r w:rsidRPr="008F20A8">
        <w:rPr>
          <w:rFonts w:cs="Times New Roman"/>
          <w:spacing w:val="-1"/>
          <w:lang w:val="ru-RU"/>
        </w:rPr>
        <w:t>показателей,</w:t>
      </w:r>
      <w:r w:rsidRPr="008F20A8">
        <w:rPr>
          <w:rFonts w:cs="Times New Roman"/>
          <w:spacing w:val="53"/>
          <w:lang w:val="ru-RU"/>
        </w:rPr>
        <w:t xml:space="preserve"> </w:t>
      </w:r>
      <w:r w:rsidRPr="008F20A8">
        <w:rPr>
          <w:rFonts w:cs="Times New Roman"/>
          <w:spacing w:val="-1"/>
          <w:lang w:val="ru-RU"/>
        </w:rPr>
        <w:t>которая</w:t>
      </w:r>
      <w:r w:rsidRPr="008F20A8">
        <w:rPr>
          <w:rFonts w:cs="Times New Roman"/>
          <w:spacing w:val="52"/>
          <w:lang w:val="ru-RU"/>
        </w:rPr>
        <w:t xml:space="preserve"> </w:t>
      </w:r>
      <w:r w:rsidRPr="008F20A8">
        <w:rPr>
          <w:rFonts w:cs="Times New Roman"/>
          <w:spacing w:val="-1"/>
          <w:lang w:val="ru-RU"/>
        </w:rPr>
        <w:t>характеризует</w:t>
      </w:r>
      <w:r w:rsidRPr="008F20A8">
        <w:rPr>
          <w:rFonts w:cs="Times New Roman"/>
          <w:spacing w:val="39"/>
          <w:lang w:val="ru-RU"/>
        </w:rPr>
        <w:t xml:space="preserve"> </w:t>
      </w:r>
      <w:r w:rsidRPr="008F20A8">
        <w:rPr>
          <w:rFonts w:cs="Times New Roman"/>
          <w:spacing w:val="-1"/>
          <w:lang w:val="ru-RU"/>
        </w:rPr>
        <w:t>хозяйственно-экономическую</w:t>
      </w:r>
      <w:r w:rsidRPr="008F20A8">
        <w:rPr>
          <w:rFonts w:cs="Times New Roman"/>
          <w:spacing w:val="4"/>
          <w:lang w:val="ru-RU"/>
        </w:rPr>
        <w:t xml:space="preserve"> </w:t>
      </w:r>
      <w:r w:rsidRPr="008F20A8">
        <w:rPr>
          <w:rFonts w:cs="Times New Roman"/>
          <w:spacing w:val="-1"/>
          <w:lang w:val="ru-RU"/>
        </w:rPr>
        <w:t>деятельность</w:t>
      </w:r>
      <w:r w:rsidRPr="008F20A8">
        <w:rPr>
          <w:rFonts w:cs="Times New Roman"/>
          <w:spacing w:val="4"/>
          <w:lang w:val="ru-RU"/>
        </w:rPr>
        <w:t xml:space="preserve"> </w:t>
      </w:r>
      <w:r w:rsidRPr="008F20A8">
        <w:rPr>
          <w:rFonts w:cs="Times New Roman"/>
          <w:spacing w:val="-2"/>
          <w:lang w:val="ru-RU"/>
        </w:rPr>
        <w:t>предприятия.</w:t>
      </w:r>
      <w:r w:rsidRPr="008F20A8">
        <w:rPr>
          <w:rFonts w:cs="Times New Roman"/>
          <w:spacing w:val="5"/>
          <w:lang w:val="ru-RU"/>
        </w:rPr>
        <w:t xml:space="preserve"> </w:t>
      </w:r>
      <w:r w:rsidRPr="008F20A8">
        <w:rPr>
          <w:rFonts w:cs="Times New Roman"/>
          <w:spacing w:val="-1"/>
          <w:lang w:val="ru-RU"/>
        </w:rPr>
        <w:t>Комплексный</w:t>
      </w:r>
      <w:r w:rsidRPr="008F20A8">
        <w:rPr>
          <w:rFonts w:cs="Times New Roman"/>
          <w:spacing w:val="6"/>
          <w:lang w:val="ru-RU"/>
        </w:rPr>
        <w:t xml:space="preserve"> </w:t>
      </w:r>
      <w:r w:rsidRPr="008F20A8">
        <w:rPr>
          <w:rFonts w:cs="Times New Roman"/>
          <w:spacing w:val="-1"/>
          <w:lang w:val="ru-RU"/>
        </w:rPr>
        <w:t>характер</w:t>
      </w:r>
      <w:r w:rsidRPr="008F20A8">
        <w:rPr>
          <w:rFonts w:cs="Times New Roman"/>
          <w:spacing w:val="65"/>
          <w:lang w:val="ru-RU"/>
        </w:rPr>
        <w:t xml:space="preserve"> </w:t>
      </w:r>
      <w:r w:rsidRPr="008F20A8">
        <w:rPr>
          <w:rFonts w:cs="Times New Roman"/>
          <w:spacing w:val="-1"/>
          <w:lang w:val="ru-RU"/>
        </w:rPr>
        <w:t>системы</w:t>
      </w:r>
      <w:r w:rsidRPr="008F20A8">
        <w:rPr>
          <w:rFonts w:cs="Times New Roman"/>
          <w:spacing w:val="51"/>
          <w:lang w:val="ru-RU"/>
        </w:rPr>
        <w:t xml:space="preserve"> </w:t>
      </w:r>
      <w:r w:rsidRPr="008F20A8">
        <w:rPr>
          <w:rFonts w:cs="Times New Roman"/>
          <w:spacing w:val="-1"/>
          <w:lang w:val="ru-RU"/>
        </w:rPr>
        <w:t>технико-экономических</w:t>
      </w:r>
      <w:r w:rsidRPr="008F20A8">
        <w:rPr>
          <w:rFonts w:cs="Times New Roman"/>
          <w:spacing w:val="51"/>
          <w:lang w:val="ru-RU"/>
        </w:rPr>
        <w:t xml:space="preserve"> </w:t>
      </w:r>
      <w:r w:rsidRPr="008F20A8">
        <w:rPr>
          <w:rFonts w:cs="Times New Roman"/>
          <w:spacing w:val="-1"/>
          <w:lang w:val="ru-RU"/>
        </w:rPr>
        <w:t>показателей</w:t>
      </w:r>
      <w:r w:rsidRPr="008F20A8">
        <w:rPr>
          <w:rFonts w:cs="Times New Roman"/>
          <w:spacing w:val="49"/>
          <w:lang w:val="ru-RU"/>
        </w:rPr>
        <w:t xml:space="preserve"> </w:t>
      </w:r>
      <w:r w:rsidRPr="008F20A8">
        <w:rPr>
          <w:rFonts w:cs="Times New Roman"/>
          <w:spacing w:val="-1"/>
          <w:lang w:val="ru-RU"/>
        </w:rPr>
        <w:t>позволяет</w:t>
      </w:r>
      <w:r w:rsidRPr="008F20A8">
        <w:rPr>
          <w:rFonts w:cs="Times New Roman"/>
          <w:spacing w:val="50"/>
          <w:lang w:val="ru-RU"/>
        </w:rPr>
        <w:t xml:space="preserve"> </w:t>
      </w:r>
      <w:r w:rsidRPr="008F20A8">
        <w:rPr>
          <w:rFonts w:cs="Times New Roman"/>
          <w:spacing w:val="-1"/>
          <w:lang w:val="ru-RU"/>
        </w:rPr>
        <w:t>адекватно</w:t>
      </w:r>
      <w:r w:rsidRPr="008F20A8">
        <w:rPr>
          <w:rFonts w:cs="Times New Roman"/>
          <w:spacing w:val="51"/>
          <w:lang w:val="ru-RU"/>
        </w:rPr>
        <w:t xml:space="preserve"> </w:t>
      </w:r>
      <w:r w:rsidRPr="008F20A8">
        <w:rPr>
          <w:rFonts w:cs="Times New Roman"/>
          <w:spacing w:val="-1"/>
          <w:lang w:val="ru-RU"/>
        </w:rPr>
        <w:t>оценить</w:t>
      </w:r>
      <w:r w:rsidRPr="008F20A8">
        <w:rPr>
          <w:rFonts w:cs="Times New Roman"/>
          <w:spacing w:val="61"/>
          <w:lang w:val="ru-RU"/>
        </w:rPr>
        <w:t xml:space="preserve"> </w:t>
      </w:r>
      <w:r w:rsidRPr="008F20A8">
        <w:rPr>
          <w:rFonts w:cs="Times New Roman"/>
          <w:spacing w:val="-1"/>
          <w:lang w:val="ru-RU"/>
        </w:rPr>
        <w:t>деятельность</w:t>
      </w:r>
      <w:r w:rsidRPr="008F20A8">
        <w:rPr>
          <w:rFonts w:cs="Times New Roman"/>
          <w:spacing w:val="-4"/>
          <w:lang w:val="ru-RU"/>
        </w:rPr>
        <w:t xml:space="preserve"> </w:t>
      </w:r>
      <w:r w:rsidRPr="008F20A8">
        <w:rPr>
          <w:rFonts w:cs="Times New Roman"/>
          <w:spacing w:val="-1"/>
          <w:lang w:val="ru-RU"/>
        </w:rPr>
        <w:t>отдельного</w:t>
      </w:r>
      <w:r w:rsidRPr="008F20A8">
        <w:rPr>
          <w:rFonts w:cs="Times New Roman"/>
          <w:spacing w:val="1"/>
          <w:lang w:val="ru-RU"/>
        </w:rPr>
        <w:t xml:space="preserve"> </w:t>
      </w:r>
      <w:r w:rsidRPr="008F20A8">
        <w:rPr>
          <w:rFonts w:cs="Times New Roman"/>
          <w:spacing w:val="-2"/>
          <w:lang w:val="ru-RU"/>
        </w:rPr>
        <w:t>предприятия</w:t>
      </w:r>
      <w:r w:rsidRPr="008F20A8">
        <w:rPr>
          <w:rFonts w:cs="Times New Roman"/>
          <w:lang w:val="ru-RU"/>
        </w:rPr>
        <w:t xml:space="preserve"> и</w:t>
      </w:r>
      <w:r w:rsidRPr="008F20A8">
        <w:rPr>
          <w:rFonts w:cs="Times New Roman"/>
          <w:spacing w:val="-3"/>
          <w:lang w:val="ru-RU"/>
        </w:rPr>
        <w:t xml:space="preserve"> </w:t>
      </w:r>
      <w:r w:rsidRPr="008F20A8">
        <w:rPr>
          <w:rFonts w:cs="Times New Roman"/>
          <w:spacing w:val="-1"/>
          <w:lang w:val="ru-RU"/>
        </w:rPr>
        <w:t>сопоставить его</w:t>
      </w:r>
      <w:r w:rsidRPr="008F20A8">
        <w:rPr>
          <w:rFonts w:cs="Times New Roman"/>
          <w:spacing w:val="1"/>
          <w:lang w:val="ru-RU"/>
        </w:rPr>
        <w:t xml:space="preserve"> </w:t>
      </w:r>
      <w:r w:rsidRPr="008F20A8">
        <w:rPr>
          <w:rFonts w:cs="Times New Roman"/>
          <w:spacing w:val="-1"/>
          <w:lang w:val="ru-RU"/>
        </w:rPr>
        <w:t>результаты</w:t>
      </w:r>
      <w:r w:rsidRPr="008F20A8">
        <w:rPr>
          <w:rFonts w:cs="Times New Roman"/>
          <w:lang w:val="ru-RU"/>
        </w:rPr>
        <w:t xml:space="preserve"> в</w:t>
      </w:r>
      <w:r w:rsidRPr="008F20A8">
        <w:rPr>
          <w:rFonts w:cs="Times New Roman"/>
          <w:spacing w:val="-2"/>
          <w:lang w:val="ru-RU"/>
        </w:rPr>
        <w:t xml:space="preserve"> </w:t>
      </w:r>
      <w:r w:rsidRPr="008F20A8">
        <w:rPr>
          <w:rFonts w:cs="Times New Roman"/>
          <w:spacing w:val="-1"/>
          <w:lang w:val="ru-RU"/>
        </w:rPr>
        <w:t>динамике.</w:t>
      </w:r>
    </w:p>
    <w:p w14:paraId="46A1B836" w14:textId="77777777" w:rsidR="00647FB9" w:rsidRPr="008F20A8" w:rsidRDefault="00647FB9" w:rsidP="00647FB9">
      <w:pPr>
        <w:pStyle w:val="ad"/>
        <w:kinsoku w:val="0"/>
        <w:overflowPunct w:val="0"/>
        <w:spacing w:before="5"/>
        <w:ind w:left="0" w:right="161" w:firstLine="567"/>
        <w:jc w:val="both"/>
        <w:rPr>
          <w:rFonts w:cs="Times New Roman"/>
          <w:spacing w:val="-1"/>
          <w:lang w:val="ru-RU"/>
        </w:rPr>
      </w:pPr>
      <w:r w:rsidRPr="008F20A8">
        <w:rPr>
          <w:rFonts w:cs="Times New Roman"/>
          <w:spacing w:val="-1"/>
          <w:lang w:val="ru-RU"/>
        </w:rPr>
        <w:t xml:space="preserve">Технико-экономические показатели </w:t>
      </w:r>
      <w:r w:rsidRPr="008F20A8">
        <w:rPr>
          <w:rFonts w:cs="Times New Roman"/>
          <w:lang w:val="ru-RU" w:eastAsia="ru-RU"/>
        </w:rPr>
        <w:t>МКУ «Хозяйственно-транспортный отдел администрации муниципального образования «Баргузинский район» не предоставлены</w:t>
      </w:r>
      <w:r w:rsidRPr="008F20A8">
        <w:rPr>
          <w:rFonts w:cs="Times New Roman"/>
          <w:spacing w:val="-1"/>
          <w:lang w:val="ru-RU"/>
        </w:rPr>
        <w:t>.</w:t>
      </w:r>
    </w:p>
    <w:p w14:paraId="4524DAB1" w14:textId="77777777" w:rsidR="00652ED1" w:rsidRPr="008F20A8" w:rsidRDefault="00652ED1" w:rsidP="00652ED1">
      <w:pPr>
        <w:pStyle w:val="ad"/>
        <w:kinsoku w:val="0"/>
        <w:overflowPunct w:val="0"/>
        <w:spacing w:before="161"/>
        <w:ind w:left="0" w:right="160" w:firstLine="567"/>
        <w:jc w:val="both"/>
        <w:rPr>
          <w:rFonts w:cs="Times New Roman"/>
          <w:spacing w:val="-1"/>
          <w:lang w:val="ru-RU"/>
        </w:rPr>
      </w:pPr>
    </w:p>
    <w:p w14:paraId="31E6816F" w14:textId="77777777" w:rsidR="00652ED1" w:rsidRPr="008F20A8" w:rsidRDefault="00692050" w:rsidP="00652ED1">
      <w:pPr>
        <w:pStyle w:val="2"/>
        <w:ind w:left="0" w:firstLine="0"/>
      </w:pPr>
      <w:hyperlink r:id="rId113" w:anchor="bookmark96" w:history="1">
        <w:bookmarkStart w:id="263" w:name="_Toc30058755"/>
        <w:bookmarkStart w:id="264" w:name="_Toc31810106"/>
        <w:bookmarkStart w:id="265" w:name="_Toc212887787"/>
        <w:r w:rsidR="00652ED1" w:rsidRPr="008F20A8">
          <w:t>Часть 11. ЦЕНЫ (ТАРИФЫ) В СФЕРЕ ТЕПЛОСНАБЖЕНИЯ</w:t>
        </w:r>
        <w:bookmarkEnd w:id="263"/>
        <w:bookmarkEnd w:id="264"/>
        <w:bookmarkEnd w:id="265"/>
      </w:hyperlink>
    </w:p>
    <w:p w14:paraId="73003D96" w14:textId="77777777" w:rsidR="00652ED1" w:rsidRPr="008F20A8" w:rsidRDefault="00652ED1" w:rsidP="00652ED1">
      <w:pPr>
        <w:rPr>
          <w:rFonts w:cs="Times New Roman"/>
          <w:lang w:eastAsia="ru-RU"/>
        </w:rPr>
      </w:pPr>
    </w:p>
    <w:p w14:paraId="6B47A185" w14:textId="77777777" w:rsidR="00652ED1" w:rsidRPr="008F20A8" w:rsidRDefault="00652ED1" w:rsidP="00652ED1">
      <w:pPr>
        <w:pStyle w:val="2"/>
        <w:ind w:left="0" w:firstLine="0"/>
        <w:rPr>
          <w:szCs w:val="22"/>
        </w:rPr>
      </w:pPr>
      <w:bookmarkStart w:id="266" w:name="_Toc212887788"/>
      <w:r w:rsidRPr="008F20A8">
        <w:rPr>
          <w:szCs w:val="22"/>
        </w:rPr>
        <w:t xml:space="preserve">1.11.1 </w:t>
      </w:r>
      <w:hyperlink r:id="rId114" w:anchor="bookmark97" w:history="1">
        <w:r w:rsidRPr="008F20A8">
          <w:rPr>
            <w:szCs w:val="22"/>
          </w:rPr>
          <w:t>Описание динамики утвержденных цен (тарифов), устанавливаемых органами</w:t>
        </w:r>
      </w:hyperlink>
      <w:r w:rsidRPr="008F20A8">
        <w:rPr>
          <w:szCs w:val="22"/>
        </w:rPr>
        <w:t xml:space="preserve"> </w:t>
      </w:r>
      <w:hyperlink r:id="rId115" w:anchor="bookmark97" w:history="1">
        <w:r w:rsidRPr="008F20A8">
          <w:rPr>
            <w:szCs w:val="22"/>
          </w:rPr>
          <w:t>исполнительной власти субъекта Российской Федерации в области государственного</w:t>
        </w:r>
      </w:hyperlink>
      <w:r w:rsidRPr="008F20A8">
        <w:rPr>
          <w:szCs w:val="22"/>
        </w:rPr>
        <w:t xml:space="preserve"> </w:t>
      </w:r>
      <w:hyperlink r:id="rId116" w:anchor="bookmark97" w:history="1">
        <w:r w:rsidRPr="008F20A8">
          <w:rPr>
            <w:szCs w:val="22"/>
          </w:rPr>
          <w:t>регулирования цен (тарифов) по каждому из регулируемых видов деятельности и по</w:t>
        </w:r>
      </w:hyperlink>
      <w:r w:rsidRPr="008F20A8">
        <w:rPr>
          <w:szCs w:val="22"/>
        </w:rPr>
        <w:t xml:space="preserve"> </w:t>
      </w:r>
      <w:hyperlink r:id="rId117" w:anchor="bookmark97" w:history="1">
        <w:r w:rsidRPr="008F20A8">
          <w:rPr>
            <w:szCs w:val="22"/>
          </w:rPr>
          <w:t>каждой теплосетевой и теплоснабжающей организации с учетом последних 3 лет</w:t>
        </w:r>
        <w:bookmarkEnd w:id="266"/>
        <w:r w:rsidRPr="008F20A8">
          <w:rPr>
            <w:szCs w:val="22"/>
          </w:rPr>
          <w:t xml:space="preserve"> </w:t>
        </w:r>
      </w:hyperlink>
    </w:p>
    <w:p w14:paraId="360C593D" w14:textId="77777777" w:rsidR="00652ED1" w:rsidRPr="008F20A8" w:rsidRDefault="00652ED1" w:rsidP="00652ED1">
      <w:pPr>
        <w:pStyle w:val="a0"/>
        <w:rPr>
          <w:rFonts w:cs="Times New Roman"/>
          <w:lang w:eastAsia="ru-RU"/>
        </w:rPr>
      </w:pPr>
    </w:p>
    <w:p w14:paraId="12C83E9F" w14:textId="77777777" w:rsidR="00647FB9" w:rsidRPr="008F20A8" w:rsidRDefault="00647FB9" w:rsidP="00647FB9">
      <w:pPr>
        <w:tabs>
          <w:tab w:val="left" w:pos="1234"/>
        </w:tabs>
        <w:ind w:firstLine="709"/>
        <w:jc w:val="both"/>
        <w:rPr>
          <w:rFonts w:cs="Times New Roman"/>
          <w:lang w:eastAsia="ru-RU"/>
        </w:rPr>
      </w:pPr>
      <w:r w:rsidRPr="008F20A8">
        <w:rPr>
          <w:rFonts w:cs="Times New Roman"/>
          <w:lang w:eastAsia="ru-RU"/>
        </w:rPr>
        <w:t>На территории сельского поселения «Улюнское» муниципального образования «Баргузинский район» (далее по тексту – СП «Улюнское») расположены две локальные котельные, которые осуществляют теплоснабжение только на собственные нужды школ:</w:t>
      </w:r>
    </w:p>
    <w:p w14:paraId="27171BDA" w14:textId="77777777" w:rsidR="00647FB9" w:rsidRPr="008F20A8" w:rsidRDefault="00647FB9" w:rsidP="00647FB9">
      <w:pPr>
        <w:tabs>
          <w:tab w:val="left" w:pos="1234"/>
        </w:tabs>
        <w:ind w:firstLine="709"/>
        <w:jc w:val="both"/>
        <w:rPr>
          <w:rFonts w:eastAsia="Times New Roman" w:cs="Times New Roman"/>
        </w:rPr>
      </w:pPr>
      <w:r w:rsidRPr="008F20A8">
        <w:rPr>
          <w:rFonts w:cs="Times New Roman"/>
          <w:sz w:val="28"/>
          <w:lang w:eastAsia="ru-RU"/>
        </w:rPr>
        <w:t xml:space="preserve">1) </w:t>
      </w:r>
      <w:r w:rsidRPr="008F20A8">
        <w:rPr>
          <w:rFonts w:eastAsia="Times New Roman" w:cs="Times New Roman"/>
        </w:rPr>
        <w:t>Котельная «Улюнская СОШ»;</w:t>
      </w:r>
    </w:p>
    <w:p w14:paraId="3C94359D" w14:textId="77777777" w:rsidR="00647FB9" w:rsidRPr="008F20A8" w:rsidRDefault="00647FB9" w:rsidP="00647FB9">
      <w:pPr>
        <w:tabs>
          <w:tab w:val="left" w:pos="1234"/>
        </w:tabs>
        <w:ind w:firstLine="709"/>
        <w:jc w:val="both"/>
        <w:rPr>
          <w:rFonts w:cs="Times New Roman"/>
          <w:lang w:eastAsia="ru-RU"/>
        </w:rPr>
      </w:pPr>
      <w:r w:rsidRPr="008F20A8">
        <w:rPr>
          <w:rFonts w:cs="Times New Roman"/>
          <w:lang w:eastAsia="ru-RU"/>
        </w:rPr>
        <w:t xml:space="preserve">2) </w:t>
      </w:r>
      <w:r w:rsidRPr="008F20A8">
        <w:rPr>
          <w:rFonts w:eastAsia="Times New Roman" w:cs="Times New Roman"/>
          <w:sz w:val="22"/>
        </w:rPr>
        <w:t>Котельная «Улюкчиканская СОШ»</w:t>
      </w:r>
      <w:r w:rsidRPr="008F20A8">
        <w:rPr>
          <w:rFonts w:cs="Times New Roman"/>
          <w:lang w:eastAsia="ru-RU"/>
        </w:rPr>
        <w:t>.</w:t>
      </w:r>
    </w:p>
    <w:p w14:paraId="1CD9A373" w14:textId="77777777" w:rsidR="00647FB9" w:rsidRPr="008F20A8" w:rsidRDefault="00647FB9" w:rsidP="00647FB9">
      <w:pPr>
        <w:pStyle w:val="a0"/>
        <w:ind w:firstLine="709"/>
        <w:jc w:val="both"/>
        <w:rPr>
          <w:rFonts w:cs="Times New Roman"/>
          <w:lang w:eastAsia="ru-RU"/>
        </w:rPr>
      </w:pPr>
      <w:r w:rsidRPr="008F20A8">
        <w:rPr>
          <w:rFonts w:cs="Times New Roman"/>
          <w:lang w:eastAsia="ru-RU"/>
        </w:rPr>
        <w:t>Обслуживание котельных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64603D54" w14:textId="77777777" w:rsidR="00652ED1" w:rsidRPr="008F20A8" w:rsidRDefault="00652ED1" w:rsidP="00652ED1">
      <w:pPr>
        <w:pStyle w:val="a0"/>
        <w:rPr>
          <w:rFonts w:cs="Times New Roman"/>
          <w:lang w:eastAsia="ru-RU"/>
        </w:rPr>
      </w:pPr>
    </w:p>
    <w:p w14:paraId="5B1DB574" w14:textId="77777777" w:rsidR="00652ED1" w:rsidRPr="008F20A8" w:rsidRDefault="00652ED1" w:rsidP="00652ED1">
      <w:pPr>
        <w:pStyle w:val="2"/>
        <w:ind w:left="0" w:firstLine="0"/>
        <w:rPr>
          <w:szCs w:val="22"/>
        </w:rPr>
      </w:pPr>
      <w:bookmarkStart w:id="267" w:name="_Toc30058756"/>
      <w:bookmarkStart w:id="268" w:name="_Toc31810107"/>
      <w:bookmarkStart w:id="269" w:name="_Toc212887789"/>
      <w:r w:rsidRPr="008F20A8">
        <w:rPr>
          <w:szCs w:val="22"/>
        </w:rPr>
        <w:t xml:space="preserve">1.11.2 </w:t>
      </w:r>
      <w:bookmarkEnd w:id="267"/>
      <w:bookmarkEnd w:id="268"/>
      <w:r w:rsidRPr="008F20A8">
        <w:fldChar w:fldCharType="begin"/>
      </w:r>
      <w:r w:rsidRPr="008F20A8">
        <w:instrText xml:space="preserve"> HYPERLINK "file:///C:\\Users\\t1\\Desktop\\кировск\\2019%20Том%201%20Схема%20ТС%20Кировск.doc" \l "bookmark98" </w:instrText>
      </w:r>
      <w:r w:rsidRPr="008F20A8">
        <w:fldChar w:fldCharType="separate"/>
      </w:r>
      <w:r w:rsidRPr="008F20A8">
        <w:rPr>
          <w:szCs w:val="22"/>
        </w:rPr>
        <w:t>Описание структуры цен (тарифов), установленных на момент разработки схемы</w:t>
      </w:r>
      <w:r w:rsidRPr="008F20A8">
        <w:rPr>
          <w:szCs w:val="22"/>
        </w:rPr>
        <w:fldChar w:fldCharType="end"/>
      </w:r>
      <w:r w:rsidRPr="008F20A8">
        <w:rPr>
          <w:szCs w:val="22"/>
        </w:rPr>
        <w:t xml:space="preserve"> </w:t>
      </w:r>
      <w:hyperlink r:id="rId118" w:anchor="bookmark98" w:history="1">
        <w:r w:rsidRPr="008F20A8">
          <w:rPr>
            <w:szCs w:val="22"/>
          </w:rPr>
          <w:t>теплоснабжения</w:t>
        </w:r>
        <w:bookmarkEnd w:id="269"/>
      </w:hyperlink>
    </w:p>
    <w:p w14:paraId="1DC6F93C" w14:textId="77777777" w:rsidR="00652ED1" w:rsidRPr="008F20A8" w:rsidRDefault="00652ED1" w:rsidP="00652ED1">
      <w:pPr>
        <w:pStyle w:val="a0"/>
        <w:rPr>
          <w:rFonts w:cs="Times New Roman"/>
          <w:lang w:eastAsia="ru-RU"/>
        </w:rPr>
      </w:pPr>
    </w:p>
    <w:p w14:paraId="75544152" w14:textId="77777777" w:rsidR="00647FB9" w:rsidRPr="008F20A8" w:rsidRDefault="00647FB9" w:rsidP="00647FB9">
      <w:pPr>
        <w:ind w:firstLine="567"/>
        <w:jc w:val="both"/>
        <w:rPr>
          <w:rFonts w:cs="Times New Roman"/>
          <w:lang w:eastAsia="ru-RU"/>
        </w:rPr>
      </w:pPr>
      <w:r w:rsidRPr="008F20A8">
        <w:rPr>
          <w:rFonts w:cs="Times New Roman"/>
          <w:lang w:eastAsia="ru-RU"/>
        </w:rPr>
        <w:t>Тарифы на тепловую энергию МКУ «Хозяйственно-транспортный отдел администрации муниципального образования «Баргузинский район»» не утверждаются.</w:t>
      </w:r>
    </w:p>
    <w:p w14:paraId="3C5ACE6A" w14:textId="77777777" w:rsidR="00652ED1" w:rsidRPr="008F20A8" w:rsidRDefault="00652ED1" w:rsidP="00652ED1">
      <w:pPr>
        <w:pStyle w:val="a0"/>
        <w:rPr>
          <w:rFonts w:cs="Times New Roman"/>
          <w:lang w:eastAsia="ru-RU"/>
        </w:rPr>
      </w:pPr>
    </w:p>
    <w:p w14:paraId="02AD9A71" w14:textId="77777777" w:rsidR="00652ED1" w:rsidRPr="008F20A8" w:rsidRDefault="00652ED1" w:rsidP="00652ED1">
      <w:pPr>
        <w:pStyle w:val="2"/>
        <w:ind w:left="0" w:firstLine="0"/>
        <w:rPr>
          <w:szCs w:val="22"/>
        </w:rPr>
      </w:pPr>
      <w:bookmarkStart w:id="270" w:name="_Toc212887790"/>
      <w:r w:rsidRPr="008F20A8">
        <w:t xml:space="preserve">1.11.3 </w:t>
      </w:r>
      <w:hyperlink r:id="rId119" w:anchor="bookmark99" w:history="1">
        <w:r w:rsidRPr="008F20A8">
          <w:rPr>
            <w:szCs w:val="22"/>
          </w:rPr>
          <w:t>Описание платы за подключение к системе теплоснабжения</w:t>
        </w:r>
        <w:bookmarkEnd w:id="270"/>
      </w:hyperlink>
    </w:p>
    <w:p w14:paraId="590AA409" w14:textId="77777777" w:rsidR="00652ED1" w:rsidRPr="008F20A8" w:rsidRDefault="00652ED1" w:rsidP="00652ED1">
      <w:pPr>
        <w:ind w:firstLine="709"/>
        <w:rPr>
          <w:rFonts w:cs="Times New Roman"/>
          <w:lang w:eastAsia="ru-RU"/>
        </w:rPr>
      </w:pPr>
    </w:p>
    <w:p w14:paraId="0843D5F3" w14:textId="77777777" w:rsidR="00652ED1" w:rsidRPr="008F20A8" w:rsidRDefault="00652ED1" w:rsidP="00652ED1">
      <w:pPr>
        <w:ind w:firstLine="709"/>
        <w:rPr>
          <w:rFonts w:cs="Times New Roman"/>
          <w:lang w:eastAsia="ru-RU"/>
        </w:rPr>
      </w:pPr>
      <w:r w:rsidRPr="008F20A8">
        <w:rPr>
          <w:rFonts w:cs="Times New Roman"/>
          <w:lang w:eastAsia="ru-RU"/>
        </w:rPr>
        <w:t>Плата за подключение к системе теплоснабжения не установлена.</w:t>
      </w:r>
    </w:p>
    <w:p w14:paraId="2D738C3E" w14:textId="77777777" w:rsidR="00652ED1" w:rsidRPr="008F20A8" w:rsidRDefault="00652ED1" w:rsidP="00652ED1">
      <w:pPr>
        <w:rPr>
          <w:rFonts w:cs="Times New Roman"/>
        </w:rPr>
      </w:pPr>
    </w:p>
    <w:p w14:paraId="44D7EC82" w14:textId="77777777" w:rsidR="00652ED1" w:rsidRPr="008F20A8" w:rsidRDefault="00652ED1" w:rsidP="00652ED1">
      <w:pPr>
        <w:pStyle w:val="2"/>
        <w:ind w:left="0" w:firstLine="0"/>
        <w:rPr>
          <w:szCs w:val="22"/>
        </w:rPr>
      </w:pPr>
      <w:bookmarkStart w:id="271" w:name="_Toc212887791"/>
      <w:r w:rsidRPr="008F20A8">
        <w:t xml:space="preserve">1.11.4 </w:t>
      </w:r>
      <w:hyperlink r:id="rId120" w:anchor="bookmark100" w:history="1">
        <w:r w:rsidRPr="008F20A8">
          <w:rPr>
            <w:szCs w:val="22"/>
          </w:rPr>
          <w:t>Описание платы за услуги по поддержанию резервной тепловой мощности, в том</w:t>
        </w:r>
      </w:hyperlink>
      <w:r w:rsidRPr="008F20A8">
        <w:rPr>
          <w:szCs w:val="22"/>
        </w:rPr>
        <w:t xml:space="preserve"> </w:t>
      </w:r>
      <w:hyperlink r:id="rId121" w:anchor="bookmark100" w:history="1">
        <w:r w:rsidRPr="008F20A8">
          <w:rPr>
            <w:szCs w:val="22"/>
          </w:rPr>
          <w:t>числе для социально значимых категорий потребителе</w:t>
        </w:r>
        <w:bookmarkEnd w:id="271"/>
      </w:hyperlink>
    </w:p>
    <w:p w14:paraId="2A9903BB" w14:textId="77777777" w:rsidR="00652ED1" w:rsidRPr="008F20A8" w:rsidRDefault="00652ED1" w:rsidP="00652ED1">
      <w:pPr>
        <w:ind w:firstLine="709"/>
        <w:rPr>
          <w:rFonts w:cs="Times New Roman"/>
          <w:lang w:eastAsia="ru-RU"/>
        </w:rPr>
      </w:pPr>
    </w:p>
    <w:p w14:paraId="4B30E1DE" w14:textId="77777777" w:rsidR="00652ED1" w:rsidRPr="008F20A8" w:rsidRDefault="00652ED1" w:rsidP="00652ED1">
      <w:pPr>
        <w:ind w:firstLine="709"/>
        <w:rPr>
          <w:rFonts w:cs="Times New Roman"/>
          <w:lang w:eastAsia="ru-RU"/>
        </w:rPr>
      </w:pPr>
      <w:r w:rsidRPr="008F20A8">
        <w:rPr>
          <w:rFonts w:cs="Times New Roman"/>
          <w:lang w:eastAsia="ru-RU"/>
        </w:rPr>
        <w:t>Плата за поддержание резервной мощности не предусмотрена.</w:t>
      </w:r>
    </w:p>
    <w:p w14:paraId="2D55DFAF" w14:textId="77777777" w:rsidR="00652ED1" w:rsidRPr="008F20A8" w:rsidRDefault="00652ED1" w:rsidP="00652ED1">
      <w:pPr>
        <w:rPr>
          <w:rFonts w:cs="Times New Roman"/>
        </w:rPr>
      </w:pPr>
    </w:p>
    <w:p w14:paraId="527314D7" w14:textId="77777777" w:rsidR="00652ED1" w:rsidRPr="008F20A8" w:rsidRDefault="00652ED1" w:rsidP="00652ED1">
      <w:pPr>
        <w:pStyle w:val="2"/>
        <w:ind w:left="0" w:firstLine="0"/>
      </w:pPr>
      <w:bookmarkStart w:id="272" w:name="_Toc45614844"/>
      <w:bookmarkStart w:id="273" w:name="_Toc54952889"/>
      <w:bookmarkStart w:id="274" w:name="_Toc212887792"/>
      <w:r w:rsidRPr="008F20A8">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72"/>
      <w:bookmarkEnd w:id="273"/>
      <w:bookmarkEnd w:id="274"/>
    </w:p>
    <w:p w14:paraId="23F354E6" w14:textId="77777777" w:rsidR="00652ED1" w:rsidRPr="008F20A8" w:rsidRDefault="00652ED1" w:rsidP="00652ED1">
      <w:pPr>
        <w:rPr>
          <w:rFonts w:cs="Times New Roman"/>
          <w:lang w:eastAsia="ru-RU"/>
        </w:rPr>
      </w:pPr>
    </w:p>
    <w:p w14:paraId="490CB865" w14:textId="77777777" w:rsidR="00652ED1" w:rsidRPr="008F20A8" w:rsidRDefault="00652ED1" w:rsidP="00652ED1">
      <w:pPr>
        <w:pStyle w:val="a0"/>
        <w:ind w:firstLine="567"/>
        <w:rPr>
          <w:rFonts w:cs="Times New Roman"/>
          <w:lang w:eastAsia="ru-RU"/>
        </w:rPr>
      </w:pPr>
      <w:r w:rsidRPr="008F20A8">
        <w:rPr>
          <w:rFonts w:cs="Times New Roman"/>
          <w:lang w:eastAsia="ru-RU"/>
        </w:rPr>
        <w:t>Потребители в утвержденных ценовых зонах отсутствуют.</w:t>
      </w:r>
    </w:p>
    <w:p w14:paraId="080AE76B" w14:textId="77777777" w:rsidR="00652ED1" w:rsidRPr="008F20A8" w:rsidRDefault="00652ED1" w:rsidP="00652ED1">
      <w:pPr>
        <w:rPr>
          <w:rFonts w:cs="Times New Roman"/>
        </w:rPr>
      </w:pPr>
    </w:p>
    <w:p w14:paraId="255C967D" w14:textId="77777777" w:rsidR="00652ED1" w:rsidRPr="008F20A8" w:rsidRDefault="00652ED1" w:rsidP="00652ED1">
      <w:pPr>
        <w:pStyle w:val="2"/>
        <w:ind w:left="0" w:firstLine="0"/>
      </w:pPr>
      <w:bookmarkStart w:id="275" w:name="_Toc45614845"/>
      <w:bookmarkStart w:id="276" w:name="_Toc54952890"/>
      <w:bookmarkStart w:id="277" w:name="_Toc212887793"/>
      <w:bookmarkStart w:id="278" w:name="_Toc29998124"/>
      <w:bookmarkStart w:id="279" w:name="_Toc30058687"/>
      <w:bookmarkStart w:id="280" w:name="_Toc31810042"/>
      <w:r w:rsidRPr="008F20A8">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75"/>
      <w:bookmarkEnd w:id="276"/>
      <w:bookmarkEnd w:id="277"/>
    </w:p>
    <w:p w14:paraId="6C06101A" w14:textId="77777777" w:rsidR="00652ED1" w:rsidRPr="008F20A8" w:rsidRDefault="00652ED1" w:rsidP="00652ED1">
      <w:pPr>
        <w:rPr>
          <w:rFonts w:cs="Times New Roman"/>
          <w:lang w:eastAsia="ru-RU"/>
        </w:rPr>
      </w:pPr>
    </w:p>
    <w:p w14:paraId="3FA4955B" w14:textId="77777777" w:rsidR="00652ED1" w:rsidRPr="008F20A8" w:rsidRDefault="00652ED1" w:rsidP="00652ED1">
      <w:pPr>
        <w:pStyle w:val="a0"/>
        <w:ind w:firstLine="567"/>
        <w:rPr>
          <w:rFonts w:eastAsia="Times New Roman" w:cs="Times New Roman"/>
          <w:b/>
          <w:bCs/>
          <w:szCs w:val="24"/>
          <w:lang w:eastAsia="ru-RU"/>
        </w:rPr>
      </w:pPr>
      <w:r w:rsidRPr="008F20A8">
        <w:rPr>
          <w:rFonts w:cs="Times New Roman"/>
          <w:lang w:eastAsia="ru-RU"/>
        </w:rPr>
        <w:t>Потребители в утвержденных ценовых зонах отсутствуют.</w:t>
      </w:r>
      <w:bookmarkEnd w:id="278"/>
      <w:bookmarkEnd w:id="279"/>
      <w:bookmarkEnd w:id="280"/>
    </w:p>
    <w:p w14:paraId="28028AB8" w14:textId="77777777" w:rsidR="00652ED1" w:rsidRPr="008F20A8" w:rsidRDefault="00652ED1" w:rsidP="00652ED1">
      <w:pPr>
        <w:rPr>
          <w:rFonts w:cs="Times New Roman"/>
        </w:rPr>
      </w:pPr>
    </w:p>
    <w:p w14:paraId="04907357" w14:textId="77777777" w:rsidR="00652ED1" w:rsidRPr="008F20A8" w:rsidRDefault="00652ED1" w:rsidP="00652ED1">
      <w:pPr>
        <w:pStyle w:val="2"/>
        <w:ind w:left="0" w:firstLine="0"/>
        <w:rPr>
          <w:szCs w:val="22"/>
        </w:rPr>
      </w:pPr>
      <w:bookmarkStart w:id="281" w:name="_Toc53926957"/>
      <w:bookmarkStart w:id="282" w:name="_Toc54952884"/>
      <w:bookmarkStart w:id="283" w:name="_Toc212887794"/>
      <w:r w:rsidRPr="008F20A8">
        <w:t xml:space="preserve">1.11.7 </w:t>
      </w:r>
      <w:r w:rsidRPr="008F20A8">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81"/>
      <w:bookmarkEnd w:id="282"/>
      <w:bookmarkEnd w:id="283"/>
    </w:p>
    <w:p w14:paraId="34A57073" w14:textId="77777777" w:rsidR="00652ED1" w:rsidRPr="008F20A8" w:rsidRDefault="00652ED1" w:rsidP="00652ED1">
      <w:pPr>
        <w:rPr>
          <w:rFonts w:cs="Times New Roman"/>
        </w:rPr>
      </w:pPr>
    </w:p>
    <w:p w14:paraId="49D7CD2F" w14:textId="77777777" w:rsidR="00652ED1" w:rsidRPr="008F20A8" w:rsidRDefault="00647FB9" w:rsidP="00652ED1">
      <w:pPr>
        <w:pStyle w:val="ad"/>
        <w:ind w:left="218" w:firstLine="679"/>
        <w:rPr>
          <w:rFonts w:cs="Times New Roman"/>
          <w:lang w:val="ru-RU"/>
        </w:rPr>
      </w:pPr>
      <w:r w:rsidRPr="008F20A8">
        <w:rPr>
          <w:rFonts w:cs="Times New Roman"/>
          <w:lang w:val="ru-RU"/>
        </w:rPr>
        <w:t>Изменения отсутствуют.</w:t>
      </w:r>
    </w:p>
    <w:p w14:paraId="76E76301" w14:textId="77777777" w:rsidR="00652ED1" w:rsidRPr="008F20A8" w:rsidRDefault="00652ED1" w:rsidP="00652ED1">
      <w:pPr>
        <w:rPr>
          <w:rFonts w:cs="Times New Roman"/>
        </w:rPr>
      </w:pPr>
    </w:p>
    <w:p w14:paraId="25CE22E3" w14:textId="77777777" w:rsidR="00652ED1" w:rsidRPr="008F20A8" w:rsidRDefault="00692050" w:rsidP="00652ED1">
      <w:pPr>
        <w:pStyle w:val="2"/>
        <w:ind w:left="0" w:firstLine="0"/>
      </w:pPr>
      <w:hyperlink r:id="rId122" w:anchor="bookmark101" w:history="1">
        <w:bookmarkStart w:id="284" w:name="_Toc54952891"/>
        <w:bookmarkStart w:id="285" w:name="_Toc212887795"/>
        <w:r w:rsidR="00652ED1" w:rsidRPr="008F20A8">
          <w:t>Часть 12. ОПИСАНИЕ СУЩЕСТВУЮЩИХ ТЕХНИЧЕСКИХ И ТЕХНОЛОГИЧЕСКИХ</w:t>
        </w:r>
      </w:hyperlink>
      <w:r w:rsidR="00652ED1" w:rsidRPr="008F20A8">
        <w:t xml:space="preserve"> </w:t>
      </w:r>
      <w:hyperlink r:id="rId123" w:anchor="bookmark101" w:history="1">
        <w:r w:rsidR="00652ED1" w:rsidRPr="008F20A8">
          <w:t>ПРОБЛЕМ В СИСТЕМАХ ТЕПЛОСНАБЖЕНИЯ</w:t>
        </w:r>
      </w:hyperlink>
      <w:r w:rsidR="00652ED1" w:rsidRPr="008F20A8">
        <w:t xml:space="preserve"> ПОСЕЛЕНИЯ, ГОРОДСКОГО ОКРУГА, ГОРОДА ФЕДЕРАЛЬНОГО ЗНАЧЕНИЯ</w:t>
      </w:r>
      <w:bookmarkEnd w:id="284"/>
      <w:bookmarkEnd w:id="285"/>
    </w:p>
    <w:p w14:paraId="701D2C50" w14:textId="77777777" w:rsidR="00652ED1" w:rsidRPr="008F20A8" w:rsidRDefault="00652ED1" w:rsidP="00652ED1">
      <w:pPr>
        <w:pStyle w:val="a0"/>
        <w:rPr>
          <w:rFonts w:cs="Times New Roman"/>
          <w:lang w:eastAsia="ru-RU"/>
        </w:rPr>
      </w:pPr>
    </w:p>
    <w:p w14:paraId="2A39EEB4" w14:textId="77777777" w:rsidR="00652ED1" w:rsidRPr="008F20A8" w:rsidRDefault="00652ED1" w:rsidP="00652ED1">
      <w:pPr>
        <w:pStyle w:val="2"/>
        <w:ind w:left="0" w:firstLine="0"/>
        <w:rPr>
          <w:szCs w:val="22"/>
        </w:rPr>
      </w:pPr>
      <w:bookmarkStart w:id="286" w:name="_Toc45099648"/>
      <w:bookmarkStart w:id="287" w:name="_Toc45614847"/>
      <w:bookmarkStart w:id="288" w:name="_Toc54952893"/>
      <w:bookmarkStart w:id="289" w:name="_Toc212887796"/>
      <w:r w:rsidRPr="008F20A8">
        <w:rPr>
          <w:szCs w:val="22"/>
        </w:rPr>
        <w:t xml:space="preserve">1.12.1 </w:t>
      </w:r>
      <w:hyperlink r:id="rId124" w:anchor="bookmark102" w:history="1">
        <w:r w:rsidRPr="008F20A8">
          <w:rPr>
            <w:szCs w:val="22"/>
          </w:rPr>
          <w:t>Описание существующих проблем организации качественного теплоснабжения</w:t>
        </w:r>
        <w:bookmarkEnd w:id="286"/>
      </w:hyperlink>
      <w:r w:rsidRPr="008F20A8">
        <w:rPr>
          <w:szCs w:val="22"/>
        </w:rPr>
        <w:t xml:space="preserve"> </w:t>
      </w:r>
      <w:r w:rsidRPr="008F20A8">
        <w:t>(перечень причин, приводящих к снижению качества теплоснабжения, включая проблемы в работе теплопотребляющих установок потребителей)</w:t>
      </w:r>
      <w:bookmarkEnd w:id="287"/>
      <w:bookmarkEnd w:id="288"/>
      <w:bookmarkEnd w:id="289"/>
    </w:p>
    <w:p w14:paraId="0B8729C3" w14:textId="77777777" w:rsidR="00652ED1" w:rsidRPr="008F20A8" w:rsidRDefault="00652ED1" w:rsidP="00652ED1">
      <w:pPr>
        <w:pStyle w:val="ad"/>
        <w:kinsoku w:val="0"/>
        <w:overflowPunct w:val="0"/>
        <w:spacing w:before="1" w:line="279" w:lineRule="auto"/>
        <w:ind w:left="0" w:right="113"/>
        <w:jc w:val="both"/>
        <w:rPr>
          <w:rFonts w:cs="Times New Roman"/>
          <w:lang w:val="ru-RU"/>
        </w:rPr>
      </w:pPr>
      <w:bookmarkStart w:id="290" w:name="_Toc30058762"/>
      <w:bookmarkStart w:id="291" w:name="_Toc31810113"/>
    </w:p>
    <w:p w14:paraId="5B59E46C" w14:textId="77777777" w:rsidR="00647FB9" w:rsidRPr="008F20A8" w:rsidRDefault="00647FB9" w:rsidP="00647FB9">
      <w:pPr>
        <w:widowControl w:val="0"/>
        <w:kinsoku w:val="0"/>
        <w:overflowPunct w:val="0"/>
        <w:spacing w:line="275" w:lineRule="exact"/>
        <w:ind w:firstLine="567"/>
        <w:jc w:val="both"/>
        <w:rPr>
          <w:rFonts w:cs="Times New Roman"/>
        </w:rPr>
      </w:pPr>
      <w:bookmarkStart w:id="292" w:name="_Toc53926965"/>
      <w:bookmarkStart w:id="293" w:name="_Toc54952892"/>
      <w:bookmarkEnd w:id="290"/>
      <w:bookmarkEnd w:id="291"/>
      <w:r w:rsidRPr="008F20A8">
        <w:rPr>
          <w:rFonts w:eastAsia="Times New Roman" w:cs="Times New Roman"/>
          <w:szCs w:val="24"/>
        </w:rPr>
        <w:t>Проблемы организации</w:t>
      </w:r>
      <w:r w:rsidRPr="008F20A8">
        <w:rPr>
          <w:rFonts w:eastAsia="Times New Roman" w:cs="Times New Roman"/>
          <w:spacing w:val="22"/>
          <w:szCs w:val="24"/>
        </w:rPr>
        <w:t xml:space="preserve"> </w:t>
      </w:r>
      <w:r w:rsidRPr="008F20A8">
        <w:rPr>
          <w:rFonts w:eastAsia="Times New Roman" w:cs="Times New Roman"/>
          <w:bCs/>
          <w:iCs/>
          <w:spacing w:val="-1"/>
          <w:szCs w:val="24"/>
        </w:rPr>
        <w:t>качественного</w:t>
      </w:r>
      <w:r w:rsidRPr="008F20A8">
        <w:rPr>
          <w:rFonts w:eastAsia="Times New Roman" w:cs="Times New Roman"/>
          <w:bCs/>
          <w:iCs/>
          <w:szCs w:val="24"/>
        </w:rPr>
        <w:t xml:space="preserve"> теплоснабжения</w:t>
      </w:r>
      <w:r w:rsidRPr="008F20A8">
        <w:rPr>
          <w:rFonts w:eastAsia="Times New Roman" w:cs="Times New Roman"/>
          <w:szCs w:val="24"/>
        </w:rPr>
        <w:t xml:space="preserve"> </w:t>
      </w:r>
      <w:r w:rsidRPr="008F20A8">
        <w:rPr>
          <w:rFonts w:eastAsia="Times New Roman" w:cs="Times New Roman"/>
          <w:spacing w:val="-1"/>
          <w:szCs w:val="24"/>
        </w:rPr>
        <w:t>не выявлены.</w:t>
      </w:r>
    </w:p>
    <w:p w14:paraId="229CE11F" w14:textId="77777777" w:rsidR="00647FB9" w:rsidRPr="008F20A8" w:rsidRDefault="00647FB9" w:rsidP="00647FB9">
      <w:pPr>
        <w:ind w:firstLine="709"/>
        <w:rPr>
          <w:rFonts w:cs="Times New Roman"/>
          <w:lang w:eastAsia="ru-RU"/>
        </w:rPr>
      </w:pPr>
    </w:p>
    <w:p w14:paraId="77752C96" w14:textId="77777777" w:rsidR="00647FB9" w:rsidRPr="008F20A8" w:rsidRDefault="00647FB9" w:rsidP="00647FB9">
      <w:pPr>
        <w:pStyle w:val="2"/>
        <w:ind w:left="0" w:firstLine="0"/>
      </w:pPr>
      <w:bookmarkStart w:id="294" w:name="_Toc45099649"/>
      <w:bookmarkStart w:id="295" w:name="_Toc45614848"/>
      <w:bookmarkStart w:id="296" w:name="_Toc54952894"/>
      <w:bookmarkStart w:id="297" w:name="_Toc185953700"/>
      <w:bookmarkStart w:id="298" w:name="_Toc212887797"/>
      <w:r w:rsidRPr="008F20A8">
        <w:rPr>
          <w:szCs w:val="22"/>
        </w:rPr>
        <w:t xml:space="preserve">1.12.2 </w:t>
      </w:r>
      <w:bookmarkEnd w:id="294"/>
      <w:r w:rsidRPr="008F20A8">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295"/>
      <w:bookmarkEnd w:id="296"/>
      <w:bookmarkEnd w:id="297"/>
      <w:bookmarkEnd w:id="298"/>
    </w:p>
    <w:p w14:paraId="653C7DE3" w14:textId="77777777" w:rsidR="00647FB9" w:rsidRPr="008F20A8" w:rsidRDefault="00647FB9" w:rsidP="00647FB9">
      <w:pPr>
        <w:rPr>
          <w:rFonts w:cs="Times New Roman"/>
          <w:lang w:eastAsia="ru-RU"/>
        </w:rPr>
      </w:pPr>
    </w:p>
    <w:p w14:paraId="5CB64FFE" w14:textId="77777777" w:rsidR="00647FB9" w:rsidRPr="008F20A8" w:rsidRDefault="00647FB9" w:rsidP="00647FB9">
      <w:pPr>
        <w:widowControl w:val="0"/>
        <w:kinsoku w:val="0"/>
        <w:overflowPunct w:val="0"/>
        <w:spacing w:line="275" w:lineRule="exact"/>
        <w:ind w:firstLine="567"/>
        <w:jc w:val="both"/>
        <w:rPr>
          <w:rFonts w:cs="Times New Roman"/>
        </w:rPr>
      </w:pPr>
      <w:r w:rsidRPr="008F20A8">
        <w:rPr>
          <w:rFonts w:eastAsia="Times New Roman" w:cs="Times New Roman"/>
          <w:szCs w:val="24"/>
        </w:rPr>
        <w:t>Проблемы организации</w:t>
      </w:r>
      <w:r w:rsidRPr="008F20A8">
        <w:rPr>
          <w:rFonts w:eastAsia="Times New Roman" w:cs="Times New Roman"/>
          <w:spacing w:val="22"/>
          <w:szCs w:val="24"/>
        </w:rPr>
        <w:t xml:space="preserve"> </w:t>
      </w:r>
      <w:r w:rsidRPr="008F20A8">
        <w:rPr>
          <w:rFonts w:eastAsia="Times New Roman" w:cs="Times New Roman"/>
          <w:bCs/>
          <w:iCs/>
          <w:spacing w:val="-1"/>
          <w:szCs w:val="24"/>
        </w:rPr>
        <w:t>надежного</w:t>
      </w:r>
      <w:r w:rsidRPr="008F20A8">
        <w:rPr>
          <w:rFonts w:eastAsia="Times New Roman" w:cs="Times New Roman"/>
          <w:bCs/>
          <w:iCs/>
          <w:szCs w:val="24"/>
        </w:rPr>
        <w:t xml:space="preserve"> теплоснабжения</w:t>
      </w:r>
      <w:r w:rsidRPr="008F20A8">
        <w:rPr>
          <w:rFonts w:eastAsia="Times New Roman" w:cs="Times New Roman"/>
          <w:szCs w:val="24"/>
        </w:rPr>
        <w:t xml:space="preserve"> </w:t>
      </w:r>
      <w:r w:rsidRPr="008F20A8">
        <w:rPr>
          <w:rFonts w:eastAsia="Times New Roman" w:cs="Times New Roman"/>
          <w:spacing w:val="-1"/>
          <w:szCs w:val="24"/>
        </w:rPr>
        <w:t>не выявлены.</w:t>
      </w:r>
    </w:p>
    <w:p w14:paraId="5927BE01" w14:textId="77777777" w:rsidR="00647FB9" w:rsidRPr="008F20A8" w:rsidRDefault="00647FB9" w:rsidP="00647FB9">
      <w:pPr>
        <w:pStyle w:val="a0"/>
        <w:rPr>
          <w:rFonts w:cs="Times New Roman"/>
          <w:lang w:eastAsia="ru-RU"/>
        </w:rPr>
      </w:pPr>
    </w:p>
    <w:p w14:paraId="64B11A6E" w14:textId="77777777" w:rsidR="00647FB9" w:rsidRPr="008F20A8" w:rsidRDefault="00647FB9" w:rsidP="00647FB9">
      <w:pPr>
        <w:pStyle w:val="2"/>
        <w:ind w:left="0" w:firstLine="0"/>
        <w:rPr>
          <w:szCs w:val="22"/>
        </w:rPr>
      </w:pPr>
      <w:bookmarkStart w:id="299" w:name="_Toc30058763"/>
      <w:bookmarkStart w:id="300" w:name="_Toc31810114"/>
      <w:bookmarkStart w:id="301" w:name="_Toc185953701"/>
      <w:bookmarkStart w:id="302" w:name="_Toc212887798"/>
      <w:r w:rsidRPr="008F20A8">
        <w:rPr>
          <w:szCs w:val="22"/>
        </w:rPr>
        <w:t xml:space="preserve">1.12.3 </w:t>
      </w:r>
      <w:hyperlink r:id="rId125" w:anchor="bookmark104" w:history="1">
        <w:r w:rsidRPr="008F20A8">
          <w:rPr>
            <w:szCs w:val="22"/>
          </w:rPr>
          <w:t>Описание существующих проблем развития систем теплоснабжения</w:t>
        </w:r>
        <w:bookmarkEnd w:id="299"/>
        <w:bookmarkEnd w:id="300"/>
        <w:bookmarkEnd w:id="301"/>
        <w:bookmarkEnd w:id="302"/>
      </w:hyperlink>
    </w:p>
    <w:p w14:paraId="794FE7A4" w14:textId="77777777" w:rsidR="00647FB9" w:rsidRPr="008F20A8" w:rsidRDefault="00647FB9" w:rsidP="00647FB9">
      <w:pPr>
        <w:ind w:firstLine="709"/>
        <w:rPr>
          <w:rFonts w:cs="Times New Roman"/>
          <w:lang w:eastAsia="ru-RU"/>
        </w:rPr>
      </w:pPr>
    </w:p>
    <w:p w14:paraId="09767E2F" w14:textId="77777777" w:rsidR="00647FB9" w:rsidRPr="008F20A8" w:rsidRDefault="00647FB9" w:rsidP="00647FB9">
      <w:pPr>
        <w:ind w:firstLine="709"/>
        <w:jc w:val="both"/>
        <w:rPr>
          <w:rFonts w:cs="Times New Roman"/>
          <w:lang w:eastAsia="ru-RU"/>
        </w:rPr>
      </w:pPr>
      <w:r w:rsidRPr="008F20A8">
        <w:rPr>
          <w:rFonts w:cs="Times New Roman"/>
          <w:lang w:eastAsia="ru-RU"/>
        </w:rPr>
        <w:t>Проблемы развития систем теплоснабжения отсутствуют.</w:t>
      </w:r>
    </w:p>
    <w:p w14:paraId="21D39171" w14:textId="77777777" w:rsidR="00647FB9" w:rsidRPr="008F20A8" w:rsidRDefault="00647FB9" w:rsidP="00647FB9">
      <w:pPr>
        <w:ind w:firstLine="709"/>
        <w:rPr>
          <w:rFonts w:cs="Times New Roman"/>
          <w:lang w:eastAsia="ru-RU"/>
        </w:rPr>
      </w:pPr>
    </w:p>
    <w:p w14:paraId="4C7F50A6" w14:textId="77777777" w:rsidR="00647FB9" w:rsidRPr="008F20A8" w:rsidRDefault="00647FB9" w:rsidP="00647FB9">
      <w:pPr>
        <w:pStyle w:val="2"/>
        <w:ind w:left="0" w:firstLine="0"/>
        <w:rPr>
          <w:szCs w:val="22"/>
        </w:rPr>
      </w:pPr>
      <w:bookmarkStart w:id="303" w:name="_Toc30058764"/>
      <w:bookmarkStart w:id="304" w:name="_Toc31810115"/>
      <w:bookmarkStart w:id="305" w:name="_Toc185953702"/>
      <w:bookmarkStart w:id="306" w:name="_Toc212887799"/>
      <w:r w:rsidRPr="008F20A8">
        <w:rPr>
          <w:szCs w:val="22"/>
        </w:rPr>
        <w:t xml:space="preserve">1.12.4 </w:t>
      </w:r>
      <w:hyperlink r:id="rId126" w:anchor="bookmark105" w:history="1">
        <w:r w:rsidRPr="008F20A8">
          <w:rPr>
            <w:szCs w:val="22"/>
          </w:rPr>
          <w:t>Описание существующих проблем надежного и эффективного снабжения топливом</w:t>
        </w:r>
      </w:hyperlink>
      <w:r w:rsidRPr="008F20A8">
        <w:rPr>
          <w:szCs w:val="22"/>
        </w:rPr>
        <w:t xml:space="preserve"> </w:t>
      </w:r>
      <w:hyperlink r:id="rId127" w:anchor="bookmark105" w:history="1">
        <w:r w:rsidRPr="008F20A8">
          <w:rPr>
            <w:szCs w:val="22"/>
          </w:rPr>
          <w:t>действующих систем теплоснабжения</w:t>
        </w:r>
        <w:bookmarkEnd w:id="303"/>
        <w:bookmarkEnd w:id="304"/>
        <w:bookmarkEnd w:id="305"/>
        <w:bookmarkEnd w:id="306"/>
      </w:hyperlink>
    </w:p>
    <w:p w14:paraId="4B45DDC6" w14:textId="77777777" w:rsidR="00647FB9" w:rsidRPr="008F20A8" w:rsidRDefault="00647FB9" w:rsidP="00647FB9">
      <w:pPr>
        <w:ind w:firstLine="709"/>
        <w:rPr>
          <w:rFonts w:cs="Times New Roman"/>
          <w:lang w:eastAsia="ru-RU"/>
        </w:rPr>
      </w:pPr>
    </w:p>
    <w:p w14:paraId="5259DD3B" w14:textId="77777777" w:rsidR="00647FB9" w:rsidRPr="008F20A8" w:rsidRDefault="00647FB9" w:rsidP="00647FB9">
      <w:pPr>
        <w:ind w:firstLine="709"/>
        <w:jc w:val="both"/>
        <w:rPr>
          <w:rFonts w:cs="Times New Roman"/>
          <w:lang w:eastAsia="ru-RU"/>
        </w:rPr>
      </w:pPr>
      <w:r w:rsidRPr="008F20A8">
        <w:rPr>
          <w:rFonts w:cs="Times New Roman"/>
          <w:lang w:eastAsia="ru-RU"/>
        </w:rPr>
        <w:t>Надежность снабжения топливом обуславливается наличием хранилищ топлива, где имеются необходимые резервы.</w:t>
      </w:r>
    </w:p>
    <w:p w14:paraId="5C88F447" w14:textId="77777777" w:rsidR="00647FB9" w:rsidRPr="008F20A8" w:rsidRDefault="00647FB9" w:rsidP="00647FB9">
      <w:pPr>
        <w:ind w:firstLine="709"/>
        <w:rPr>
          <w:rFonts w:cs="Times New Roman"/>
          <w:lang w:eastAsia="ru-RU"/>
        </w:rPr>
      </w:pPr>
    </w:p>
    <w:p w14:paraId="0D102B73" w14:textId="77777777" w:rsidR="00647FB9" w:rsidRPr="008F20A8" w:rsidRDefault="00647FB9" w:rsidP="00647FB9">
      <w:pPr>
        <w:pStyle w:val="2"/>
        <w:ind w:left="0" w:firstLine="0"/>
      </w:pPr>
      <w:bookmarkStart w:id="307" w:name="_Toc30058765"/>
      <w:bookmarkStart w:id="308" w:name="_Toc31810116"/>
      <w:bookmarkStart w:id="309" w:name="_Toc185953703"/>
      <w:bookmarkStart w:id="310" w:name="_Toc212887800"/>
      <w:r w:rsidRPr="008F20A8">
        <w:rPr>
          <w:szCs w:val="22"/>
        </w:rPr>
        <w:t xml:space="preserve">1.12.5 </w:t>
      </w:r>
      <w:hyperlink r:id="rId128" w:anchor="bookmark106" w:history="1">
        <w:r w:rsidRPr="008F20A8">
          <w:t>Анализ предписаний надзорных органов об устранении нарушений, влияющих на</w:t>
        </w:r>
      </w:hyperlink>
      <w:r w:rsidRPr="008F20A8">
        <w:rPr>
          <w:szCs w:val="22"/>
        </w:rPr>
        <w:t xml:space="preserve"> </w:t>
      </w:r>
      <w:hyperlink r:id="rId129" w:anchor="bookmark106" w:history="1">
        <w:r w:rsidRPr="008F20A8">
          <w:t>безопасность и надежность системы теплоснабжения</w:t>
        </w:r>
        <w:bookmarkEnd w:id="307"/>
        <w:bookmarkEnd w:id="308"/>
        <w:bookmarkEnd w:id="309"/>
        <w:bookmarkEnd w:id="310"/>
        <w:r w:rsidRPr="008F20A8">
          <w:tab/>
        </w:r>
      </w:hyperlink>
    </w:p>
    <w:p w14:paraId="405FA495" w14:textId="77777777" w:rsidR="00647FB9" w:rsidRPr="008F20A8" w:rsidRDefault="00647FB9" w:rsidP="00647FB9">
      <w:pPr>
        <w:ind w:firstLine="709"/>
        <w:rPr>
          <w:rFonts w:cs="Times New Roman"/>
          <w:lang w:eastAsia="ru-RU"/>
        </w:rPr>
      </w:pPr>
    </w:p>
    <w:p w14:paraId="3039BEBF" w14:textId="77777777" w:rsidR="00647FB9" w:rsidRPr="008F20A8" w:rsidRDefault="00647FB9" w:rsidP="00647FB9">
      <w:pPr>
        <w:ind w:firstLine="709"/>
        <w:jc w:val="both"/>
        <w:rPr>
          <w:rFonts w:cs="Times New Roman"/>
          <w:lang w:eastAsia="ru-RU"/>
        </w:rPr>
      </w:pPr>
      <w:r w:rsidRPr="008F20A8">
        <w:rPr>
          <w:rFonts w:cs="Times New Roman"/>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14:paraId="32577E54" w14:textId="77777777" w:rsidR="00652ED1" w:rsidRPr="008F20A8" w:rsidRDefault="00652ED1" w:rsidP="00652ED1">
      <w:pPr>
        <w:rPr>
          <w:rFonts w:cs="Times New Roman"/>
          <w:highlight w:val="yellow"/>
        </w:rPr>
      </w:pPr>
    </w:p>
    <w:p w14:paraId="6196274B" w14:textId="77777777" w:rsidR="00652ED1" w:rsidRPr="008F20A8" w:rsidRDefault="00652ED1" w:rsidP="00652ED1">
      <w:pPr>
        <w:pStyle w:val="2"/>
        <w:ind w:left="0" w:firstLine="0"/>
        <w:rPr>
          <w:szCs w:val="22"/>
        </w:rPr>
      </w:pPr>
      <w:bookmarkStart w:id="311" w:name="_Toc212887801"/>
      <w:r w:rsidRPr="008F20A8">
        <w:rPr>
          <w:szCs w:val="22"/>
        </w:rPr>
        <w:t xml:space="preserve">1.12.6 </w:t>
      </w:r>
      <w:bookmarkEnd w:id="292"/>
      <w:bookmarkEnd w:id="293"/>
      <w:r w:rsidRPr="008F20A8">
        <w:rPr>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11"/>
    </w:p>
    <w:p w14:paraId="586E4CB9" w14:textId="77777777" w:rsidR="00652ED1" w:rsidRPr="008F20A8" w:rsidRDefault="00652ED1" w:rsidP="00652ED1">
      <w:pPr>
        <w:rPr>
          <w:rFonts w:cs="Times New Roman"/>
          <w:lang w:eastAsia="ru-RU"/>
        </w:rPr>
      </w:pPr>
    </w:p>
    <w:p w14:paraId="1A82454D" w14:textId="77777777" w:rsidR="00652ED1" w:rsidRPr="008F20A8" w:rsidRDefault="00647FB9" w:rsidP="00E919DC">
      <w:pPr>
        <w:ind w:firstLine="851"/>
        <w:jc w:val="both"/>
        <w:rPr>
          <w:rFonts w:cs="Times New Roman"/>
          <w:lang w:eastAsia="ru-RU"/>
        </w:rPr>
      </w:pPr>
      <w:r w:rsidRPr="008F20A8">
        <w:rPr>
          <w:rFonts w:cs="Times New Roman"/>
          <w:lang w:eastAsia="ru-RU"/>
        </w:rPr>
        <w:t xml:space="preserve">Изменения </w:t>
      </w:r>
      <w:r w:rsidR="002E6CFA" w:rsidRPr="008F20A8">
        <w:rPr>
          <w:rFonts w:cs="Times New Roman"/>
          <w:lang w:eastAsia="ru-RU"/>
        </w:rPr>
        <w:t>отсутствуют</w:t>
      </w:r>
      <w:r w:rsidRPr="008F20A8">
        <w:rPr>
          <w:rFonts w:cs="Times New Roman"/>
          <w:lang w:eastAsia="ru-RU"/>
        </w:rPr>
        <w:t>.</w:t>
      </w:r>
    </w:p>
    <w:p w14:paraId="12A96AA0" w14:textId="77777777" w:rsidR="001B6FA3" w:rsidRPr="008F20A8" w:rsidRDefault="001B6FA3" w:rsidP="001B6FA3">
      <w:pPr>
        <w:ind w:left="-1134" w:right="-285"/>
        <w:jc w:val="center"/>
        <w:rPr>
          <w:rFonts w:cs="Times New Roman"/>
          <w:sz w:val="28"/>
          <w:szCs w:val="28"/>
        </w:rPr>
      </w:pPr>
    </w:p>
    <w:p w14:paraId="086C32D4" w14:textId="77777777" w:rsidR="001B6FA3" w:rsidRPr="008F20A8" w:rsidRDefault="001B6FA3" w:rsidP="001B6FA3">
      <w:pPr>
        <w:rPr>
          <w:rFonts w:cs="Times New Roman"/>
        </w:rPr>
        <w:sectPr w:rsidR="001B6FA3" w:rsidRPr="008F20A8" w:rsidSect="005401FE">
          <w:pgSz w:w="11906" w:h="16838"/>
          <w:pgMar w:top="1134" w:right="850" w:bottom="1134" w:left="1701" w:header="708" w:footer="708" w:gutter="0"/>
          <w:cols w:space="708"/>
          <w:docGrid w:linePitch="360"/>
        </w:sectPr>
      </w:pPr>
    </w:p>
    <w:p w14:paraId="39E6930F" w14:textId="77777777" w:rsidR="001B6FA3" w:rsidRPr="008F20A8" w:rsidRDefault="00692050" w:rsidP="001B6FA3">
      <w:pPr>
        <w:pStyle w:val="2"/>
        <w:ind w:left="0" w:firstLine="0"/>
      </w:pPr>
      <w:hyperlink r:id="rId130" w:anchor="bookmark0" w:history="1">
        <w:bookmarkStart w:id="312" w:name="_Toc30081802"/>
        <w:bookmarkStart w:id="313" w:name="_Toc30085036"/>
        <w:bookmarkStart w:id="314" w:name="_Toc32845302"/>
        <w:bookmarkStart w:id="315" w:name="_Toc212887802"/>
        <w:r w:rsidR="001B6FA3" w:rsidRPr="008F20A8">
          <w:t>ГЛАВА 2. СУЩЕСТВУЮЩЕЕ И ПЕРСПЕКТИВНОЕ ПОТРЕБЛЕНИЕ ТЕПЛОВОЙ</w:t>
        </w:r>
      </w:hyperlink>
      <w:r w:rsidR="001B6FA3" w:rsidRPr="008F20A8">
        <w:t xml:space="preserve"> </w:t>
      </w:r>
      <w:hyperlink r:id="rId131" w:anchor="bookmark0" w:history="1">
        <w:r w:rsidR="001B6FA3" w:rsidRPr="008F20A8">
          <w:t>ЭНЕРГИИ НА ЦЕЛИ ТЕПЛОСНАБЖЕНИЯ</w:t>
        </w:r>
        <w:bookmarkEnd w:id="312"/>
        <w:bookmarkEnd w:id="313"/>
        <w:bookmarkEnd w:id="314"/>
        <w:bookmarkEnd w:id="315"/>
        <w:r w:rsidR="001B6FA3" w:rsidRPr="008F20A8">
          <w:t xml:space="preserve"> </w:t>
        </w:r>
      </w:hyperlink>
    </w:p>
    <w:p w14:paraId="5DA46816" w14:textId="77777777" w:rsidR="001B6FA3" w:rsidRPr="008F20A8" w:rsidRDefault="001B6FA3" w:rsidP="001B6FA3">
      <w:pPr>
        <w:pStyle w:val="a0"/>
        <w:rPr>
          <w:rFonts w:cs="Times New Roman"/>
        </w:rPr>
      </w:pPr>
    </w:p>
    <w:p w14:paraId="0739F255" w14:textId="77777777" w:rsidR="001B6FA3" w:rsidRPr="008F20A8" w:rsidRDefault="00692050" w:rsidP="001B6FA3">
      <w:pPr>
        <w:pStyle w:val="2"/>
        <w:ind w:left="0" w:firstLine="0"/>
      </w:pPr>
      <w:hyperlink r:id="rId132" w:anchor="bookmark1" w:history="1">
        <w:bookmarkStart w:id="316" w:name="_Toc30081803"/>
        <w:bookmarkStart w:id="317" w:name="_Toc30085037"/>
        <w:bookmarkStart w:id="318" w:name="_Toc32845303"/>
        <w:bookmarkStart w:id="319" w:name="_Toc212887803"/>
        <w:r w:rsidR="001B6FA3" w:rsidRPr="008F20A8">
          <w:t>Часть 1. ДАННЫЕ БАЗОВОГО УРОВНЯ ПОТРЕБЛЕНИЯ ТЕПЛА НА ЦЕЛИ</w:t>
        </w:r>
      </w:hyperlink>
      <w:r w:rsidR="001B6FA3" w:rsidRPr="008F20A8">
        <w:t xml:space="preserve"> </w:t>
      </w:r>
      <w:hyperlink r:id="rId133" w:anchor="bookmark1" w:history="1">
        <w:r w:rsidR="001B6FA3" w:rsidRPr="008F20A8">
          <w:t>ТЕПЛОСНАБЖЕНИЯ</w:t>
        </w:r>
        <w:bookmarkEnd w:id="316"/>
        <w:bookmarkEnd w:id="317"/>
        <w:bookmarkEnd w:id="318"/>
        <w:bookmarkEnd w:id="319"/>
        <w:r w:rsidR="008F20A8" w:rsidRPr="008F20A8">
          <w:t xml:space="preserve"> </w:t>
        </w:r>
      </w:hyperlink>
    </w:p>
    <w:p w14:paraId="55124E4A" w14:textId="77777777" w:rsidR="001B6FA3" w:rsidRPr="008F20A8" w:rsidRDefault="001B6FA3" w:rsidP="001B6FA3">
      <w:pPr>
        <w:pStyle w:val="a0"/>
        <w:rPr>
          <w:rFonts w:cs="Times New Roman"/>
          <w:lang w:eastAsia="ru-RU"/>
        </w:rPr>
      </w:pPr>
    </w:p>
    <w:p w14:paraId="3A525B8D" w14:textId="77777777" w:rsidR="001B6FA3" w:rsidRPr="008F20A8" w:rsidRDefault="001B6FA3" w:rsidP="001B6FA3">
      <w:pPr>
        <w:ind w:firstLine="709"/>
        <w:rPr>
          <w:rFonts w:cs="Times New Roman"/>
        </w:rPr>
      </w:pPr>
      <w:r w:rsidRPr="008F20A8">
        <w:rPr>
          <w:rFonts w:cs="Times New Roman"/>
        </w:rPr>
        <w:t>Объем потребления тепловой энергии на цели теплоснабжения представлен в таблице 2.1.1.</w:t>
      </w:r>
    </w:p>
    <w:p w14:paraId="048F14EE" w14:textId="77777777" w:rsidR="001B6FA3" w:rsidRPr="008F20A8" w:rsidRDefault="001B6FA3" w:rsidP="001B6FA3">
      <w:pPr>
        <w:pStyle w:val="a0"/>
        <w:jc w:val="center"/>
        <w:rPr>
          <w:rFonts w:cs="Times New Roman"/>
          <w:lang w:eastAsia="ru-RU"/>
        </w:rPr>
      </w:pPr>
    </w:p>
    <w:p w14:paraId="0022A6BC" w14:textId="77777777" w:rsidR="001B6FA3" w:rsidRPr="008F20A8" w:rsidRDefault="001B6FA3" w:rsidP="001B6FA3">
      <w:pPr>
        <w:spacing w:before="400" w:after="200"/>
        <w:rPr>
          <w:rFonts w:cs="Times New Roman"/>
        </w:rPr>
      </w:pPr>
      <w:r w:rsidRPr="008F20A8">
        <w:rPr>
          <w:rFonts w:cs="Times New Roman"/>
          <w:b/>
        </w:rPr>
        <w:t>Таблица 2.1.1 - Объем потребления тепловой энергии</w:t>
      </w:r>
    </w:p>
    <w:tbl>
      <w:tblPr>
        <w:tblStyle w:val="a8"/>
        <w:tblW w:w="3172" w:type="pct"/>
        <w:jc w:val="center"/>
        <w:tblLook w:val="04A0" w:firstRow="1" w:lastRow="0" w:firstColumn="1" w:lastColumn="0" w:noHBand="0" w:noVBand="1"/>
      </w:tblPr>
      <w:tblGrid>
        <w:gridCol w:w="1837"/>
        <w:gridCol w:w="1366"/>
        <w:gridCol w:w="802"/>
        <w:gridCol w:w="1250"/>
        <w:gridCol w:w="1250"/>
        <w:gridCol w:w="1250"/>
        <w:gridCol w:w="1250"/>
        <w:gridCol w:w="1250"/>
        <w:gridCol w:w="1250"/>
        <w:gridCol w:w="1250"/>
        <w:gridCol w:w="1250"/>
        <w:gridCol w:w="1250"/>
      </w:tblGrid>
      <w:tr w:rsidR="001B6FA3" w:rsidRPr="008F20A8" w14:paraId="2E80F861" w14:textId="77777777" w:rsidTr="005401FE">
        <w:trPr>
          <w:jc w:val="center"/>
        </w:trPr>
        <w:tc>
          <w:tcPr>
            <w:tcW w:w="553" w:type="pct"/>
            <w:shd w:val="clear" w:color="auto" w:fill="F2F2F2"/>
            <w:tcMar>
              <w:top w:w="120" w:type="dxa"/>
              <w:left w:w="200" w:type="dxa"/>
              <w:bottom w:w="120" w:type="dxa"/>
              <w:right w:w="200" w:type="dxa"/>
            </w:tcMar>
            <w:vAlign w:val="center"/>
          </w:tcPr>
          <w:p w14:paraId="4C633D95" w14:textId="77777777" w:rsidR="001B6FA3" w:rsidRPr="008F20A8" w:rsidRDefault="001B6FA3" w:rsidP="005401FE">
            <w:pPr>
              <w:jc w:val="center"/>
              <w:rPr>
                <w:rFonts w:cs="Times New Roman"/>
                <w:sz w:val="20"/>
              </w:rPr>
            </w:pPr>
            <w:r w:rsidRPr="008F20A8">
              <w:rPr>
                <w:rFonts w:eastAsia="Times New Roman" w:cs="Times New Roman"/>
                <w:sz w:val="20"/>
              </w:rPr>
              <w:t>Источник тепловой энергии</w:t>
            </w:r>
          </w:p>
        </w:tc>
        <w:tc>
          <w:tcPr>
            <w:tcW w:w="439" w:type="pct"/>
            <w:shd w:val="clear" w:color="auto" w:fill="F2F2F2"/>
            <w:tcMar>
              <w:top w:w="120" w:type="dxa"/>
              <w:left w:w="200" w:type="dxa"/>
              <w:bottom w:w="120" w:type="dxa"/>
              <w:right w:w="200" w:type="dxa"/>
            </w:tcMar>
            <w:vAlign w:val="center"/>
          </w:tcPr>
          <w:p w14:paraId="163E5B51" w14:textId="77777777" w:rsidR="001B6FA3" w:rsidRPr="008F20A8" w:rsidRDefault="001B6FA3" w:rsidP="005401FE">
            <w:pPr>
              <w:jc w:val="center"/>
              <w:rPr>
                <w:rFonts w:cs="Times New Roman"/>
                <w:sz w:val="20"/>
              </w:rPr>
            </w:pPr>
            <w:r w:rsidRPr="008F20A8">
              <w:rPr>
                <w:rFonts w:eastAsia="Times New Roman" w:cs="Times New Roman"/>
                <w:sz w:val="20"/>
              </w:rPr>
              <w:t>Показатель</w:t>
            </w:r>
          </w:p>
        </w:tc>
        <w:tc>
          <w:tcPr>
            <w:tcW w:w="303" w:type="pct"/>
            <w:shd w:val="clear" w:color="auto" w:fill="F2F2F2"/>
            <w:tcMar>
              <w:top w:w="120" w:type="dxa"/>
              <w:left w:w="200" w:type="dxa"/>
              <w:bottom w:w="120" w:type="dxa"/>
              <w:right w:w="200" w:type="dxa"/>
            </w:tcMar>
            <w:vAlign w:val="center"/>
          </w:tcPr>
          <w:p w14:paraId="714200A6" w14:textId="77777777" w:rsidR="001B6FA3" w:rsidRPr="008F20A8" w:rsidRDefault="001B6FA3" w:rsidP="005401FE">
            <w:pPr>
              <w:jc w:val="center"/>
              <w:rPr>
                <w:rFonts w:cs="Times New Roman"/>
                <w:sz w:val="20"/>
              </w:rPr>
            </w:pPr>
            <w:r w:rsidRPr="008F20A8">
              <w:rPr>
                <w:rFonts w:eastAsia="Times New Roman" w:cs="Times New Roman"/>
                <w:sz w:val="20"/>
              </w:rPr>
              <w:t>Ед. изм.</w:t>
            </w:r>
          </w:p>
        </w:tc>
        <w:tc>
          <w:tcPr>
            <w:tcW w:w="412" w:type="pct"/>
            <w:shd w:val="clear" w:color="auto" w:fill="F2F2F2"/>
            <w:tcMar>
              <w:top w:w="120" w:type="dxa"/>
              <w:left w:w="200" w:type="dxa"/>
              <w:bottom w:w="120" w:type="dxa"/>
              <w:right w:w="200" w:type="dxa"/>
            </w:tcMar>
            <w:vAlign w:val="center"/>
          </w:tcPr>
          <w:p w14:paraId="0C1FD26D" w14:textId="77777777" w:rsidR="001B6FA3" w:rsidRPr="008F20A8" w:rsidRDefault="001B6FA3" w:rsidP="005401FE">
            <w:pPr>
              <w:jc w:val="center"/>
              <w:rPr>
                <w:rFonts w:cs="Times New Roman"/>
                <w:sz w:val="20"/>
              </w:rPr>
            </w:pPr>
            <w:r w:rsidRPr="008F20A8">
              <w:rPr>
                <w:rFonts w:eastAsia="Times New Roman" w:cs="Times New Roman"/>
                <w:sz w:val="20"/>
              </w:rPr>
              <w:t>2024</w:t>
            </w:r>
          </w:p>
        </w:tc>
        <w:tc>
          <w:tcPr>
            <w:tcW w:w="412" w:type="pct"/>
            <w:shd w:val="clear" w:color="auto" w:fill="F2F2F2"/>
            <w:tcMar>
              <w:top w:w="120" w:type="dxa"/>
              <w:left w:w="200" w:type="dxa"/>
              <w:bottom w:w="120" w:type="dxa"/>
              <w:right w:w="200" w:type="dxa"/>
            </w:tcMar>
            <w:vAlign w:val="center"/>
          </w:tcPr>
          <w:p w14:paraId="3BD8454A" w14:textId="77777777" w:rsidR="001B6FA3" w:rsidRPr="008F20A8" w:rsidRDefault="001B6FA3" w:rsidP="005401FE">
            <w:pPr>
              <w:jc w:val="center"/>
              <w:rPr>
                <w:rFonts w:cs="Times New Roman"/>
                <w:sz w:val="20"/>
              </w:rPr>
            </w:pPr>
            <w:r w:rsidRPr="008F20A8">
              <w:rPr>
                <w:rFonts w:eastAsia="Times New Roman" w:cs="Times New Roman"/>
                <w:sz w:val="20"/>
              </w:rPr>
              <w:t>2025</w:t>
            </w:r>
          </w:p>
        </w:tc>
        <w:tc>
          <w:tcPr>
            <w:tcW w:w="412" w:type="pct"/>
            <w:shd w:val="clear" w:color="auto" w:fill="F2F2F2"/>
            <w:tcMar>
              <w:top w:w="120" w:type="dxa"/>
              <w:left w:w="200" w:type="dxa"/>
              <w:bottom w:w="120" w:type="dxa"/>
              <w:right w:w="200" w:type="dxa"/>
            </w:tcMar>
            <w:vAlign w:val="center"/>
          </w:tcPr>
          <w:p w14:paraId="72E6E95E" w14:textId="77777777" w:rsidR="001B6FA3" w:rsidRPr="008F20A8" w:rsidRDefault="001B6FA3" w:rsidP="005401FE">
            <w:pPr>
              <w:jc w:val="center"/>
              <w:rPr>
                <w:rFonts w:cs="Times New Roman"/>
                <w:sz w:val="20"/>
              </w:rPr>
            </w:pPr>
            <w:r w:rsidRPr="008F20A8">
              <w:rPr>
                <w:rFonts w:eastAsia="Times New Roman" w:cs="Times New Roman"/>
                <w:sz w:val="20"/>
              </w:rPr>
              <w:t>2026</w:t>
            </w:r>
          </w:p>
        </w:tc>
        <w:tc>
          <w:tcPr>
            <w:tcW w:w="412" w:type="pct"/>
            <w:shd w:val="clear" w:color="auto" w:fill="F2F2F2"/>
            <w:tcMar>
              <w:top w:w="120" w:type="dxa"/>
              <w:left w:w="200" w:type="dxa"/>
              <w:bottom w:w="120" w:type="dxa"/>
              <w:right w:w="200" w:type="dxa"/>
            </w:tcMar>
            <w:vAlign w:val="center"/>
          </w:tcPr>
          <w:p w14:paraId="1F93B1E9" w14:textId="77777777" w:rsidR="001B6FA3" w:rsidRPr="008F20A8" w:rsidRDefault="001B6FA3" w:rsidP="005401FE">
            <w:pPr>
              <w:jc w:val="center"/>
              <w:rPr>
                <w:rFonts w:cs="Times New Roman"/>
                <w:sz w:val="20"/>
              </w:rPr>
            </w:pPr>
            <w:r w:rsidRPr="008F20A8">
              <w:rPr>
                <w:rFonts w:eastAsia="Times New Roman" w:cs="Times New Roman"/>
                <w:sz w:val="20"/>
              </w:rPr>
              <w:t>2027</w:t>
            </w:r>
          </w:p>
        </w:tc>
        <w:tc>
          <w:tcPr>
            <w:tcW w:w="412" w:type="pct"/>
            <w:shd w:val="clear" w:color="auto" w:fill="F2F2F2"/>
            <w:tcMar>
              <w:top w:w="120" w:type="dxa"/>
              <w:left w:w="200" w:type="dxa"/>
              <w:bottom w:w="120" w:type="dxa"/>
              <w:right w:w="200" w:type="dxa"/>
            </w:tcMar>
            <w:vAlign w:val="center"/>
          </w:tcPr>
          <w:p w14:paraId="001D0DBE" w14:textId="77777777" w:rsidR="001B6FA3" w:rsidRPr="008F20A8" w:rsidRDefault="001B6FA3" w:rsidP="005401FE">
            <w:pPr>
              <w:jc w:val="center"/>
              <w:rPr>
                <w:rFonts w:cs="Times New Roman"/>
                <w:sz w:val="20"/>
              </w:rPr>
            </w:pPr>
            <w:r w:rsidRPr="008F20A8">
              <w:rPr>
                <w:rFonts w:eastAsia="Times New Roman" w:cs="Times New Roman"/>
                <w:sz w:val="20"/>
              </w:rPr>
              <w:t>2028</w:t>
            </w:r>
          </w:p>
        </w:tc>
        <w:tc>
          <w:tcPr>
            <w:tcW w:w="412" w:type="pct"/>
            <w:shd w:val="clear" w:color="auto" w:fill="F2F2F2"/>
            <w:tcMar>
              <w:top w:w="120" w:type="dxa"/>
              <w:left w:w="200" w:type="dxa"/>
              <w:bottom w:w="120" w:type="dxa"/>
              <w:right w:w="200" w:type="dxa"/>
            </w:tcMar>
            <w:vAlign w:val="center"/>
          </w:tcPr>
          <w:p w14:paraId="75A4DA2F" w14:textId="77777777" w:rsidR="001B6FA3" w:rsidRPr="008F20A8" w:rsidRDefault="001B6FA3" w:rsidP="005401FE">
            <w:pPr>
              <w:jc w:val="center"/>
              <w:rPr>
                <w:rFonts w:cs="Times New Roman"/>
                <w:sz w:val="20"/>
              </w:rPr>
            </w:pPr>
            <w:r w:rsidRPr="008F20A8">
              <w:rPr>
                <w:rFonts w:eastAsia="Times New Roman" w:cs="Times New Roman"/>
                <w:sz w:val="20"/>
              </w:rPr>
              <w:t>2029</w:t>
            </w:r>
          </w:p>
        </w:tc>
        <w:tc>
          <w:tcPr>
            <w:tcW w:w="412" w:type="pct"/>
            <w:shd w:val="clear" w:color="auto" w:fill="F2F2F2"/>
            <w:tcMar>
              <w:top w:w="120" w:type="dxa"/>
              <w:left w:w="200" w:type="dxa"/>
              <w:bottom w:w="120" w:type="dxa"/>
              <w:right w:w="200" w:type="dxa"/>
            </w:tcMar>
            <w:vAlign w:val="center"/>
          </w:tcPr>
          <w:p w14:paraId="505324B3" w14:textId="77777777" w:rsidR="001B6FA3" w:rsidRPr="008F20A8" w:rsidRDefault="001B6FA3" w:rsidP="005401FE">
            <w:pPr>
              <w:jc w:val="center"/>
              <w:rPr>
                <w:rFonts w:cs="Times New Roman"/>
                <w:sz w:val="20"/>
              </w:rPr>
            </w:pPr>
            <w:r w:rsidRPr="008F20A8">
              <w:rPr>
                <w:rFonts w:eastAsia="Times New Roman" w:cs="Times New Roman"/>
                <w:sz w:val="20"/>
              </w:rPr>
              <w:t>2030</w:t>
            </w:r>
          </w:p>
        </w:tc>
        <w:tc>
          <w:tcPr>
            <w:tcW w:w="412" w:type="pct"/>
            <w:shd w:val="clear" w:color="auto" w:fill="F2F2F2"/>
            <w:tcMar>
              <w:top w:w="120" w:type="dxa"/>
              <w:left w:w="200" w:type="dxa"/>
              <w:bottom w:w="120" w:type="dxa"/>
              <w:right w:w="200" w:type="dxa"/>
            </w:tcMar>
            <w:vAlign w:val="center"/>
          </w:tcPr>
          <w:p w14:paraId="20B3D759" w14:textId="77777777" w:rsidR="001B6FA3" w:rsidRPr="008F20A8" w:rsidRDefault="001B6FA3" w:rsidP="005401FE">
            <w:pPr>
              <w:jc w:val="center"/>
              <w:rPr>
                <w:rFonts w:cs="Times New Roman"/>
                <w:sz w:val="20"/>
              </w:rPr>
            </w:pPr>
            <w:r w:rsidRPr="008F20A8">
              <w:rPr>
                <w:rFonts w:eastAsia="Times New Roman" w:cs="Times New Roman"/>
                <w:sz w:val="20"/>
              </w:rPr>
              <w:t>2031-2034</w:t>
            </w:r>
          </w:p>
        </w:tc>
        <w:tc>
          <w:tcPr>
            <w:tcW w:w="412" w:type="pct"/>
            <w:shd w:val="clear" w:color="auto" w:fill="F2F2F2"/>
            <w:tcMar>
              <w:top w:w="120" w:type="dxa"/>
              <w:left w:w="200" w:type="dxa"/>
              <w:bottom w:w="120" w:type="dxa"/>
              <w:right w:w="200" w:type="dxa"/>
            </w:tcMar>
            <w:vAlign w:val="center"/>
          </w:tcPr>
          <w:p w14:paraId="2E592F86" w14:textId="77777777" w:rsidR="001B6FA3" w:rsidRPr="008F20A8" w:rsidRDefault="001B6FA3" w:rsidP="005401FE">
            <w:pPr>
              <w:jc w:val="center"/>
              <w:rPr>
                <w:rFonts w:cs="Times New Roman"/>
                <w:sz w:val="20"/>
              </w:rPr>
            </w:pPr>
            <w:r w:rsidRPr="008F20A8">
              <w:rPr>
                <w:rFonts w:eastAsia="Times New Roman" w:cs="Times New Roman"/>
                <w:sz w:val="20"/>
              </w:rPr>
              <w:t>2035-2039</w:t>
            </w:r>
          </w:p>
        </w:tc>
      </w:tr>
      <w:tr w:rsidR="001B6FA3" w:rsidRPr="008F20A8" w14:paraId="7A4DE3D6" w14:textId="77777777" w:rsidTr="005401FE">
        <w:trPr>
          <w:jc w:val="center"/>
        </w:trPr>
        <w:tc>
          <w:tcPr>
            <w:tcW w:w="553" w:type="pct"/>
            <w:vMerge w:val="restart"/>
            <w:shd w:val="clear" w:color="auto" w:fill="FFFFFF"/>
            <w:tcMar>
              <w:top w:w="40" w:type="dxa"/>
              <w:left w:w="200" w:type="dxa"/>
              <w:bottom w:w="40" w:type="dxa"/>
              <w:right w:w="200" w:type="dxa"/>
            </w:tcMar>
            <w:vAlign w:val="center"/>
          </w:tcPr>
          <w:p w14:paraId="24C56CC5" w14:textId="77777777" w:rsidR="001B6FA3" w:rsidRPr="008F20A8" w:rsidRDefault="001B6FA3" w:rsidP="005401FE">
            <w:pPr>
              <w:rPr>
                <w:rFonts w:cs="Times New Roman"/>
                <w:sz w:val="20"/>
              </w:rPr>
            </w:pPr>
            <w:r w:rsidRPr="008F20A8">
              <w:rPr>
                <w:rFonts w:eastAsia="Times New Roman" w:cs="Times New Roman"/>
                <w:sz w:val="20"/>
              </w:rPr>
              <w:t>Котельная «Улюнская СОШ»</w:t>
            </w:r>
          </w:p>
        </w:tc>
        <w:tc>
          <w:tcPr>
            <w:tcW w:w="439" w:type="pct"/>
            <w:shd w:val="clear" w:color="auto" w:fill="FFFFFF"/>
            <w:tcMar>
              <w:top w:w="40" w:type="dxa"/>
              <w:left w:w="200" w:type="dxa"/>
              <w:bottom w:w="40" w:type="dxa"/>
              <w:right w:w="200" w:type="dxa"/>
            </w:tcMar>
            <w:vAlign w:val="center"/>
          </w:tcPr>
          <w:p w14:paraId="44EA78A4" w14:textId="77777777" w:rsidR="001B6FA3" w:rsidRPr="008F20A8" w:rsidRDefault="001B6FA3" w:rsidP="005401FE">
            <w:pPr>
              <w:rPr>
                <w:rFonts w:cs="Times New Roman"/>
                <w:sz w:val="20"/>
              </w:rPr>
            </w:pPr>
            <w:r w:rsidRPr="008F20A8">
              <w:rPr>
                <w:rFonts w:eastAsia="Times New Roman" w:cs="Times New Roman"/>
                <w:sz w:val="20"/>
              </w:rPr>
              <w:t>Выработка ТЭ</w:t>
            </w:r>
          </w:p>
        </w:tc>
        <w:tc>
          <w:tcPr>
            <w:tcW w:w="303" w:type="pct"/>
            <w:shd w:val="clear" w:color="auto" w:fill="FFFFFF"/>
            <w:tcMar>
              <w:top w:w="40" w:type="dxa"/>
              <w:left w:w="200" w:type="dxa"/>
              <w:bottom w:w="40" w:type="dxa"/>
              <w:right w:w="200" w:type="dxa"/>
            </w:tcMar>
            <w:vAlign w:val="center"/>
          </w:tcPr>
          <w:p w14:paraId="7222F275" w14:textId="77777777" w:rsidR="001B6FA3" w:rsidRPr="008F20A8" w:rsidRDefault="001B6FA3" w:rsidP="005401FE">
            <w:pPr>
              <w:jc w:val="center"/>
              <w:rPr>
                <w:rFonts w:cs="Times New Roman"/>
                <w:sz w:val="20"/>
              </w:rPr>
            </w:pPr>
            <w:r w:rsidRPr="008F20A8">
              <w:rPr>
                <w:rFonts w:eastAsia="Times New Roman" w:cs="Times New Roman"/>
                <w:sz w:val="20"/>
              </w:rPr>
              <w:t>Гкал</w:t>
            </w:r>
          </w:p>
        </w:tc>
        <w:tc>
          <w:tcPr>
            <w:tcW w:w="412" w:type="pct"/>
            <w:shd w:val="clear" w:color="auto" w:fill="FFFFFF"/>
            <w:tcMar>
              <w:top w:w="40" w:type="dxa"/>
              <w:left w:w="200" w:type="dxa"/>
              <w:bottom w:w="40" w:type="dxa"/>
              <w:right w:w="200" w:type="dxa"/>
            </w:tcMar>
            <w:vAlign w:val="center"/>
          </w:tcPr>
          <w:p w14:paraId="41BC6C43" w14:textId="77777777" w:rsidR="001B6FA3" w:rsidRPr="008F20A8" w:rsidRDefault="001B6FA3" w:rsidP="005401FE">
            <w:pPr>
              <w:jc w:val="center"/>
              <w:rPr>
                <w:rFonts w:cs="Times New Roman"/>
                <w:sz w:val="20"/>
              </w:rPr>
            </w:pPr>
            <w:r w:rsidRPr="008F20A8">
              <w:rPr>
                <w:rFonts w:eastAsia="Times New Roman" w:cs="Times New Roman"/>
                <w:sz w:val="20"/>
              </w:rPr>
              <w:t>2202,0400</w:t>
            </w:r>
          </w:p>
        </w:tc>
        <w:tc>
          <w:tcPr>
            <w:tcW w:w="412" w:type="pct"/>
            <w:shd w:val="clear" w:color="auto" w:fill="FFFFFF"/>
            <w:tcMar>
              <w:top w:w="40" w:type="dxa"/>
              <w:left w:w="200" w:type="dxa"/>
              <w:bottom w:w="40" w:type="dxa"/>
              <w:right w:w="200" w:type="dxa"/>
            </w:tcMar>
            <w:vAlign w:val="center"/>
          </w:tcPr>
          <w:p w14:paraId="7492269F" w14:textId="77777777" w:rsidR="001B6FA3" w:rsidRPr="008F20A8" w:rsidRDefault="001B6FA3" w:rsidP="005401FE">
            <w:pPr>
              <w:jc w:val="center"/>
              <w:rPr>
                <w:rFonts w:cs="Times New Roman"/>
                <w:sz w:val="20"/>
              </w:rPr>
            </w:pPr>
            <w:r w:rsidRPr="008F20A8">
              <w:rPr>
                <w:rFonts w:eastAsia="Times New Roman" w:cs="Times New Roman"/>
                <w:sz w:val="20"/>
              </w:rPr>
              <w:t>2202,0400</w:t>
            </w:r>
          </w:p>
        </w:tc>
        <w:tc>
          <w:tcPr>
            <w:tcW w:w="412" w:type="pct"/>
            <w:shd w:val="clear" w:color="auto" w:fill="FFFFFF"/>
            <w:tcMar>
              <w:top w:w="40" w:type="dxa"/>
              <w:left w:w="200" w:type="dxa"/>
              <w:bottom w:w="40" w:type="dxa"/>
              <w:right w:w="200" w:type="dxa"/>
            </w:tcMar>
            <w:vAlign w:val="center"/>
          </w:tcPr>
          <w:p w14:paraId="25E08B43" w14:textId="77777777" w:rsidR="001B6FA3" w:rsidRPr="008F20A8" w:rsidRDefault="001B6FA3" w:rsidP="005401FE">
            <w:pPr>
              <w:jc w:val="center"/>
              <w:rPr>
                <w:rFonts w:cs="Times New Roman"/>
                <w:sz w:val="20"/>
              </w:rPr>
            </w:pPr>
            <w:r w:rsidRPr="008F20A8">
              <w:rPr>
                <w:rFonts w:eastAsia="Times New Roman" w:cs="Times New Roman"/>
                <w:sz w:val="20"/>
              </w:rPr>
              <w:t>2202,0400</w:t>
            </w:r>
          </w:p>
        </w:tc>
        <w:tc>
          <w:tcPr>
            <w:tcW w:w="412" w:type="pct"/>
            <w:shd w:val="clear" w:color="auto" w:fill="FFFFFF"/>
            <w:tcMar>
              <w:top w:w="40" w:type="dxa"/>
              <w:left w:w="200" w:type="dxa"/>
              <w:bottom w:w="40" w:type="dxa"/>
              <w:right w:w="200" w:type="dxa"/>
            </w:tcMar>
            <w:vAlign w:val="center"/>
          </w:tcPr>
          <w:p w14:paraId="324B5997" w14:textId="77777777" w:rsidR="001B6FA3" w:rsidRPr="008F20A8" w:rsidRDefault="001B6FA3" w:rsidP="005401FE">
            <w:pPr>
              <w:jc w:val="center"/>
              <w:rPr>
                <w:rFonts w:cs="Times New Roman"/>
                <w:sz w:val="20"/>
              </w:rPr>
            </w:pPr>
            <w:r w:rsidRPr="008F20A8">
              <w:rPr>
                <w:rFonts w:eastAsia="Times New Roman" w:cs="Times New Roman"/>
                <w:sz w:val="20"/>
              </w:rPr>
              <w:t>2202,0400</w:t>
            </w:r>
          </w:p>
        </w:tc>
        <w:tc>
          <w:tcPr>
            <w:tcW w:w="412" w:type="pct"/>
            <w:shd w:val="clear" w:color="auto" w:fill="FFFFFF"/>
            <w:tcMar>
              <w:top w:w="40" w:type="dxa"/>
              <w:left w:w="200" w:type="dxa"/>
              <w:bottom w:w="40" w:type="dxa"/>
              <w:right w:w="200" w:type="dxa"/>
            </w:tcMar>
            <w:vAlign w:val="center"/>
          </w:tcPr>
          <w:p w14:paraId="0FB8BDF1" w14:textId="77777777" w:rsidR="001B6FA3" w:rsidRPr="008F20A8" w:rsidRDefault="001B6FA3" w:rsidP="005401FE">
            <w:pPr>
              <w:jc w:val="center"/>
              <w:rPr>
                <w:rFonts w:cs="Times New Roman"/>
                <w:sz w:val="20"/>
              </w:rPr>
            </w:pPr>
            <w:r w:rsidRPr="008F20A8">
              <w:rPr>
                <w:rFonts w:eastAsia="Times New Roman" w:cs="Times New Roman"/>
                <w:sz w:val="20"/>
              </w:rPr>
              <w:t>2202,0400</w:t>
            </w:r>
          </w:p>
        </w:tc>
        <w:tc>
          <w:tcPr>
            <w:tcW w:w="412" w:type="pct"/>
            <w:shd w:val="clear" w:color="auto" w:fill="FFFFFF"/>
            <w:tcMar>
              <w:top w:w="40" w:type="dxa"/>
              <w:left w:w="200" w:type="dxa"/>
              <w:bottom w:w="40" w:type="dxa"/>
              <w:right w:w="200" w:type="dxa"/>
            </w:tcMar>
            <w:vAlign w:val="center"/>
          </w:tcPr>
          <w:p w14:paraId="3D5B6FFD" w14:textId="77777777" w:rsidR="001B6FA3" w:rsidRPr="008F20A8" w:rsidRDefault="001B6FA3" w:rsidP="005401FE">
            <w:pPr>
              <w:jc w:val="center"/>
              <w:rPr>
                <w:rFonts w:cs="Times New Roman"/>
                <w:sz w:val="20"/>
              </w:rPr>
            </w:pPr>
            <w:r w:rsidRPr="008F20A8">
              <w:rPr>
                <w:rFonts w:eastAsia="Times New Roman" w:cs="Times New Roman"/>
                <w:sz w:val="20"/>
              </w:rPr>
              <w:t>2202,0400</w:t>
            </w:r>
          </w:p>
        </w:tc>
        <w:tc>
          <w:tcPr>
            <w:tcW w:w="412" w:type="pct"/>
            <w:shd w:val="clear" w:color="auto" w:fill="FFFFFF"/>
            <w:tcMar>
              <w:top w:w="40" w:type="dxa"/>
              <w:left w:w="200" w:type="dxa"/>
              <w:bottom w:w="40" w:type="dxa"/>
              <w:right w:w="200" w:type="dxa"/>
            </w:tcMar>
            <w:vAlign w:val="center"/>
          </w:tcPr>
          <w:p w14:paraId="77E4018B" w14:textId="77777777" w:rsidR="001B6FA3" w:rsidRPr="008F20A8" w:rsidRDefault="001B6FA3" w:rsidP="005401FE">
            <w:pPr>
              <w:jc w:val="center"/>
              <w:rPr>
                <w:rFonts w:cs="Times New Roman"/>
                <w:sz w:val="20"/>
              </w:rPr>
            </w:pPr>
            <w:r w:rsidRPr="008F20A8">
              <w:rPr>
                <w:rFonts w:eastAsia="Times New Roman" w:cs="Times New Roman"/>
                <w:sz w:val="20"/>
              </w:rPr>
              <w:t>2202,0400</w:t>
            </w:r>
          </w:p>
        </w:tc>
        <w:tc>
          <w:tcPr>
            <w:tcW w:w="412" w:type="pct"/>
            <w:shd w:val="clear" w:color="auto" w:fill="FFFFFF"/>
            <w:tcMar>
              <w:top w:w="40" w:type="dxa"/>
              <w:left w:w="200" w:type="dxa"/>
              <w:bottom w:w="40" w:type="dxa"/>
              <w:right w:w="200" w:type="dxa"/>
            </w:tcMar>
            <w:vAlign w:val="center"/>
          </w:tcPr>
          <w:p w14:paraId="011C1A06" w14:textId="77777777" w:rsidR="001B6FA3" w:rsidRPr="008F20A8" w:rsidRDefault="001B6FA3" w:rsidP="005401FE">
            <w:pPr>
              <w:jc w:val="center"/>
              <w:rPr>
                <w:rFonts w:cs="Times New Roman"/>
                <w:sz w:val="20"/>
              </w:rPr>
            </w:pPr>
            <w:r w:rsidRPr="008F20A8">
              <w:rPr>
                <w:rFonts w:eastAsia="Times New Roman" w:cs="Times New Roman"/>
                <w:sz w:val="20"/>
              </w:rPr>
              <w:t>2202,0400</w:t>
            </w:r>
          </w:p>
        </w:tc>
        <w:tc>
          <w:tcPr>
            <w:tcW w:w="412" w:type="pct"/>
            <w:shd w:val="clear" w:color="auto" w:fill="FFFFFF"/>
            <w:tcMar>
              <w:top w:w="40" w:type="dxa"/>
              <w:left w:w="200" w:type="dxa"/>
              <w:bottom w:w="40" w:type="dxa"/>
              <w:right w:w="200" w:type="dxa"/>
            </w:tcMar>
            <w:vAlign w:val="center"/>
          </w:tcPr>
          <w:p w14:paraId="2E1F1AA4" w14:textId="77777777" w:rsidR="001B6FA3" w:rsidRPr="008F20A8" w:rsidRDefault="001B6FA3" w:rsidP="005401FE">
            <w:pPr>
              <w:jc w:val="center"/>
              <w:rPr>
                <w:rFonts w:cs="Times New Roman"/>
                <w:sz w:val="20"/>
              </w:rPr>
            </w:pPr>
            <w:r w:rsidRPr="008F20A8">
              <w:rPr>
                <w:rFonts w:eastAsia="Times New Roman" w:cs="Times New Roman"/>
                <w:sz w:val="20"/>
              </w:rPr>
              <w:t>2202,0400</w:t>
            </w:r>
          </w:p>
        </w:tc>
      </w:tr>
      <w:tr w:rsidR="001B6FA3" w:rsidRPr="008F20A8" w14:paraId="57B24000" w14:textId="77777777" w:rsidTr="005401FE">
        <w:trPr>
          <w:jc w:val="center"/>
        </w:trPr>
        <w:tc>
          <w:tcPr>
            <w:tcW w:w="553" w:type="pct"/>
            <w:vMerge/>
          </w:tcPr>
          <w:p w14:paraId="192A816B" w14:textId="77777777" w:rsidR="001B6FA3" w:rsidRPr="008F20A8" w:rsidRDefault="001B6FA3" w:rsidP="005401FE">
            <w:pPr>
              <w:rPr>
                <w:rFonts w:cs="Times New Roman"/>
                <w:sz w:val="20"/>
              </w:rPr>
            </w:pPr>
          </w:p>
        </w:tc>
        <w:tc>
          <w:tcPr>
            <w:tcW w:w="439" w:type="pct"/>
            <w:shd w:val="clear" w:color="auto" w:fill="FFFFFF"/>
            <w:tcMar>
              <w:top w:w="40" w:type="dxa"/>
              <w:left w:w="200" w:type="dxa"/>
              <w:bottom w:w="40" w:type="dxa"/>
              <w:right w:w="200" w:type="dxa"/>
            </w:tcMar>
            <w:vAlign w:val="center"/>
          </w:tcPr>
          <w:p w14:paraId="0EB39AB3" w14:textId="77777777" w:rsidR="001B6FA3" w:rsidRPr="008F20A8" w:rsidRDefault="001B6FA3" w:rsidP="005401FE">
            <w:pPr>
              <w:rPr>
                <w:rFonts w:cs="Times New Roman"/>
                <w:sz w:val="20"/>
              </w:rPr>
            </w:pPr>
            <w:r w:rsidRPr="008F20A8">
              <w:rPr>
                <w:rFonts w:eastAsia="Times New Roman" w:cs="Times New Roman"/>
                <w:sz w:val="20"/>
              </w:rPr>
              <w:t>Отпуск ТЭ в сеть</w:t>
            </w:r>
          </w:p>
        </w:tc>
        <w:tc>
          <w:tcPr>
            <w:tcW w:w="303" w:type="pct"/>
            <w:shd w:val="clear" w:color="auto" w:fill="FFFFFF"/>
            <w:tcMar>
              <w:top w:w="40" w:type="dxa"/>
              <w:left w:w="200" w:type="dxa"/>
              <w:bottom w:w="40" w:type="dxa"/>
              <w:right w:w="200" w:type="dxa"/>
            </w:tcMar>
            <w:vAlign w:val="center"/>
          </w:tcPr>
          <w:p w14:paraId="1B427AAE" w14:textId="77777777" w:rsidR="001B6FA3" w:rsidRPr="008F20A8" w:rsidRDefault="001B6FA3" w:rsidP="005401FE">
            <w:pPr>
              <w:jc w:val="center"/>
              <w:rPr>
                <w:rFonts w:cs="Times New Roman"/>
                <w:sz w:val="20"/>
              </w:rPr>
            </w:pPr>
            <w:r w:rsidRPr="008F20A8">
              <w:rPr>
                <w:rFonts w:eastAsia="Times New Roman" w:cs="Times New Roman"/>
                <w:sz w:val="20"/>
              </w:rPr>
              <w:t>Гкал</w:t>
            </w:r>
          </w:p>
        </w:tc>
        <w:tc>
          <w:tcPr>
            <w:tcW w:w="412" w:type="pct"/>
            <w:shd w:val="clear" w:color="auto" w:fill="FFFFFF"/>
            <w:tcMar>
              <w:top w:w="40" w:type="dxa"/>
              <w:left w:w="200" w:type="dxa"/>
              <w:bottom w:w="40" w:type="dxa"/>
              <w:right w:w="200" w:type="dxa"/>
            </w:tcMar>
            <w:vAlign w:val="center"/>
          </w:tcPr>
          <w:p w14:paraId="60691AC8" w14:textId="77777777" w:rsidR="001B6FA3" w:rsidRPr="008F20A8" w:rsidRDefault="001B6FA3" w:rsidP="005401FE">
            <w:pPr>
              <w:jc w:val="center"/>
              <w:rPr>
                <w:rFonts w:cs="Times New Roman"/>
                <w:sz w:val="20"/>
              </w:rPr>
            </w:pPr>
            <w:r w:rsidRPr="008F20A8">
              <w:rPr>
                <w:rFonts w:eastAsia="Times New Roman" w:cs="Times New Roman"/>
                <w:sz w:val="20"/>
              </w:rPr>
              <w:t>1801,3500</w:t>
            </w:r>
          </w:p>
        </w:tc>
        <w:tc>
          <w:tcPr>
            <w:tcW w:w="412" w:type="pct"/>
            <w:shd w:val="clear" w:color="auto" w:fill="FFFFFF"/>
            <w:tcMar>
              <w:top w:w="40" w:type="dxa"/>
              <w:left w:w="200" w:type="dxa"/>
              <w:bottom w:w="40" w:type="dxa"/>
              <w:right w:w="200" w:type="dxa"/>
            </w:tcMar>
            <w:vAlign w:val="center"/>
          </w:tcPr>
          <w:p w14:paraId="3B3565FD" w14:textId="77777777" w:rsidR="001B6FA3" w:rsidRPr="008F20A8" w:rsidRDefault="001B6FA3" w:rsidP="005401FE">
            <w:pPr>
              <w:jc w:val="center"/>
              <w:rPr>
                <w:rFonts w:cs="Times New Roman"/>
                <w:sz w:val="20"/>
              </w:rPr>
            </w:pPr>
            <w:r w:rsidRPr="008F20A8">
              <w:rPr>
                <w:rFonts w:eastAsia="Times New Roman" w:cs="Times New Roman"/>
                <w:sz w:val="20"/>
              </w:rPr>
              <w:t>1801,3500</w:t>
            </w:r>
          </w:p>
        </w:tc>
        <w:tc>
          <w:tcPr>
            <w:tcW w:w="412" w:type="pct"/>
            <w:shd w:val="clear" w:color="auto" w:fill="FFFFFF"/>
            <w:tcMar>
              <w:top w:w="40" w:type="dxa"/>
              <w:left w:w="200" w:type="dxa"/>
              <w:bottom w:w="40" w:type="dxa"/>
              <w:right w:w="200" w:type="dxa"/>
            </w:tcMar>
            <w:vAlign w:val="center"/>
          </w:tcPr>
          <w:p w14:paraId="0A967401" w14:textId="77777777" w:rsidR="001B6FA3" w:rsidRPr="008F20A8" w:rsidRDefault="001B6FA3" w:rsidP="005401FE">
            <w:pPr>
              <w:jc w:val="center"/>
              <w:rPr>
                <w:rFonts w:cs="Times New Roman"/>
                <w:sz w:val="20"/>
              </w:rPr>
            </w:pPr>
            <w:r w:rsidRPr="008F20A8">
              <w:rPr>
                <w:rFonts w:eastAsia="Times New Roman" w:cs="Times New Roman"/>
                <w:sz w:val="20"/>
              </w:rPr>
              <w:t>1801,3500</w:t>
            </w:r>
          </w:p>
        </w:tc>
        <w:tc>
          <w:tcPr>
            <w:tcW w:w="412" w:type="pct"/>
            <w:shd w:val="clear" w:color="auto" w:fill="FFFFFF"/>
            <w:tcMar>
              <w:top w:w="40" w:type="dxa"/>
              <w:left w:w="200" w:type="dxa"/>
              <w:bottom w:w="40" w:type="dxa"/>
              <w:right w:w="200" w:type="dxa"/>
            </w:tcMar>
            <w:vAlign w:val="center"/>
          </w:tcPr>
          <w:p w14:paraId="48ECFCB7" w14:textId="77777777" w:rsidR="001B6FA3" w:rsidRPr="008F20A8" w:rsidRDefault="001B6FA3" w:rsidP="005401FE">
            <w:pPr>
              <w:jc w:val="center"/>
              <w:rPr>
                <w:rFonts w:cs="Times New Roman"/>
                <w:sz w:val="20"/>
              </w:rPr>
            </w:pPr>
            <w:r w:rsidRPr="008F20A8">
              <w:rPr>
                <w:rFonts w:eastAsia="Times New Roman" w:cs="Times New Roman"/>
                <w:sz w:val="20"/>
              </w:rPr>
              <w:t>1801,3500</w:t>
            </w:r>
          </w:p>
        </w:tc>
        <w:tc>
          <w:tcPr>
            <w:tcW w:w="412" w:type="pct"/>
            <w:shd w:val="clear" w:color="auto" w:fill="FFFFFF"/>
            <w:tcMar>
              <w:top w:w="40" w:type="dxa"/>
              <w:left w:w="200" w:type="dxa"/>
              <w:bottom w:w="40" w:type="dxa"/>
              <w:right w:w="200" w:type="dxa"/>
            </w:tcMar>
            <w:vAlign w:val="center"/>
          </w:tcPr>
          <w:p w14:paraId="46A7D4B8" w14:textId="77777777" w:rsidR="001B6FA3" w:rsidRPr="008F20A8" w:rsidRDefault="001B6FA3" w:rsidP="005401FE">
            <w:pPr>
              <w:jc w:val="center"/>
              <w:rPr>
                <w:rFonts w:cs="Times New Roman"/>
                <w:sz w:val="20"/>
              </w:rPr>
            </w:pPr>
            <w:r w:rsidRPr="008F20A8">
              <w:rPr>
                <w:rFonts w:eastAsia="Times New Roman" w:cs="Times New Roman"/>
                <w:sz w:val="20"/>
              </w:rPr>
              <w:t>1801,3500</w:t>
            </w:r>
          </w:p>
        </w:tc>
        <w:tc>
          <w:tcPr>
            <w:tcW w:w="412" w:type="pct"/>
            <w:shd w:val="clear" w:color="auto" w:fill="FFFFFF"/>
            <w:tcMar>
              <w:top w:w="40" w:type="dxa"/>
              <w:left w:w="200" w:type="dxa"/>
              <w:bottom w:w="40" w:type="dxa"/>
              <w:right w:w="200" w:type="dxa"/>
            </w:tcMar>
            <w:vAlign w:val="center"/>
          </w:tcPr>
          <w:p w14:paraId="2F986153" w14:textId="77777777" w:rsidR="001B6FA3" w:rsidRPr="008F20A8" w:rsidRDefault="001B6FA3" w:rsidP="005401FE">
            <w:pPr>
              <w:jc w:val="center"/>
              <w:rPr>
                <w:rFonts w:cs="Times New Roman"/>
                <w:sz w:val="20"/>
              </w:rPr>
            </w:pPr>
            <w:r w:rsidRPr="008F20A8">
              <w:rPr>
                <w:rFonts w:eastAsia="Times New Roman" w:cs="Times New Roman"/>
                <w:sz w:val="20"/>
              </w:rPr>
              <w:t>1801,3500</w:t>
            </w:r>
          </w:p>
        </w:tc>
        <w:tc>
          <w:tcPr>
            <w:tcW w:w="412" w:type="pct"/>
            <w:shd w:val="clear" w:color="auto" w:fill="FFFFFF"/>
            <w:tcMar>
              <w:top w:w="40" w:type="dxa"/>
              <w:left w:w="200" w:type="dxa"/>
              <w:bottom w:w="40" w:type="dxa"/>
              <w:right w:w="200" w:type="dxa"/>
            </w:tcMar>
            <w:vAlign w:val="center"/>
          </w:tcPr>
          <w:p w14:paraId="03DA75C3" w14:textId="77777777" w:rsidR="001B6FA3" w:rsidRPr="008F20A8" w:rsidRDefault="001B6FA3" w:rsidP="005401FE">
            <w:pPr>
              <w:jc w:val="center"/>
              <w:rPr>
                <w:rFonts w:cs="Times New Roman"/>
                <w:sz w:val="20"/>
              </w:rPr>
            </w:pPr>
            <w:r w:rsidRPr="008F20A8">
              <w:rPr>
                <w:rFonts w:eastAsia="Times New Roman" w:cs="Times New Roman"/>
                <w:sz w:val="20"/>
              </w:rPr>
              <w:t>1801,3500</w:t>
            </w:r>
          </w:p>
        </w:tc>
        <w:tc>
          <w:tcPr>
            <w:tcW w:w="412" w:type="pct"/>
            <w:shd w:val="clear" w:color="auto" w:fill="FFFFFF"/>
            <w:tcMar>
              <w:top w:w="40" w:type="dxa"/>
              <w:left w:w="200" w:type="dxa"/>
              <w:bottom w:w="40" w:type="dxa"/>
              <w:right w:w="200" w:type="dxa"/>
            </w:tcMar>
            <w:vAlign w:val="center"/>
          </w:tcPr>
          <w:p w14:paraId="6EE46DB0" w14:textId="77777777" w:rsidR="001B6FA3" w:rsidRPr="008F20A8" w:rsidRDefault="001B6FA3" w:rsidP="005401FE">
            <w:pPr>
              <w:jc w:val="center"/>
              <w:rPr>
                <w:rFonts w:cs="Times New Roman"/>
                <w:sz w:val="20"/>
              </w:rPr>
            </w:pPr>
            <w:r w:rsidRPr="008F20A8">
              <w:rPr>
                <w:rFonts w:eastAsia="Times New Roman" w:cs="Times New Roman"/>
                <w:sz w:val="20"/>
              </w:rPr>
              <w:t>1801,3500</w:t>
            </w:r>
          </w:p>
        </w:tc>
        <w:tc>
          <w:tcPr>
            <w:tcW w:w="412" w:type="pct"/>
            <w:shd w:val="clear" w:color="auto" w:fill="FFFFFF"/>
            <w:tcMar>
              <w:top w:w="40" w:type="dxa"/>
              <w:left w:w="200" w:type="dxa"/>
              <w:bottom w:w="40" w:type="dxa"/>
              <w:right w:w="200" w:type="dxa"/>
            </w:tcMar>
            <w:vAlign w:val="center"/>
          </w:tcPr>
          <w:p w14:paraId="4C50ED73" w14:textId="77777777" w:rsidR="001B6FA3" w:rsidRPr="008F20A8" w:rsidRDefault="001B6FA3" w:rsidP="005401FE">
            <w:pPr>
              <w:jc w:val="center"/>
              <w:rPr>
                <w:rFonts w:cs="Times New Roman"/>
                <w:sz w:val="20"/>
              </w:rPr>
            </w:pPr>
            <w:r w:rsidRPr="008F20A8">
              <w:rPr>
                <w:rFonts w:eastAsia="Times New Roman" w:cs="Times New Roman"/>
                <w:sz w:val="20"/>
              </w:rPr>
              <w:t>1801,3500</w:t>
            </w:r>
          </w:p>
        </w:tc>
      </w:tr>
      <w:tr w:rsidR="001B6FA3" w:rsidRPr="008F20A8" w14:paraId="3DE23E81" w14:textId="77777777" w:rsidTr="005401FE">
        <w:trPr>
          <w:jc w:val="center"/>
        </w:trPr>
        <w:tc>
          <w:tcPr>
            <w:tcW w:w="553" w:type="pct"/>
            <w:vMerge/>
          </w:tcPr>
          <w:p w14:paraId="6C4E1710" w14:textId="77777777" w:rsidR="001B6FA3" w:rsidRPr="008F20A8" w:rsidRDefault="001B6FA3" w:rsidP="005401FE">
            <w:pPr>
              <w:rPr>
                <w:rFonts w:cs="Times New Roman"/>
                <w:sz w:val="20"/>
              </w:rPr>
            </w:pPr>
          </w:p>
        </w:tc>
        <w:tc>
          <w:tcPr>
            <w:tcW w:w="439" w:type="pct"/>
            <w:shd w:val="clear" w:color="auto" w:fill="FFFFFF"/>
            <w:tcMar>
              <w:top w:w="40" w:type="dxa"/>
              <w:left w:w="200" w:type="dxa"/>
              <w:bottom w:w="40" w:type="dxa"/>
              <w:right w:w="200" w:type="dxa"/>
            </w:tcMar>
            <w:vAlign w:val="center"/>
          </w:tcPr>
          <w:p w14:paraId="0AD7C391" w14:textId="77777777" w:rsidR="001B6FA3" w:rsidRPr="008F20A8" w:rsidRDefault="001B6FA3" w:rsidP="005401FE">
            <w:pPr>
              <w:rPr>
                <w:rFonts w:cs="Times New Roman"/>
                <w:sz w:val="20"/>
              </w:rPr>
            </w:pPr>
            <w:r w:rsidRPr="008F20A8">
              <w:rPr>
                <w:rFonts w:eastAsia="Times New Roman" w:cs="Times New Roman"/>
                <w:sz w:val="20"/>
              </w:rPr>
              <w:t>Потери в сетях</w:t>
            </w:r>
          </w:p>
        </w:tc>
        <w:tc>
          <w:tcPr>
            <w:tcW w:w="303" w:type="pct"/>
            <w:shd w:val="clear" w:color="auto" w:fill="FFFFFF"/>
            <w:tcMar>
              <w:top w:w="40" w:type="dxa"/>
              <w:left w:w="200" w:type="dxa"/>
              <w:bottom w:w="40" w:type="dxa"/>
              <w:right w:w="200" w:type="dxa"/>
            </w:tcMar>
            <w:vAlign w:val="center"/>
          </w:tcPr>
          <w:p w14:paraId="127643CE" w14:textId="77777777" w:rsidR="001B6FA3" w:rsidRPr="008F20A8" w:rsidRDefault="001B6FA3" w:rsidP="005401FE">
            <w:pPr>
              <w:jc w:val="center"/>
              <w:rPr>
                <w:rFonts w:cs="Times New Roman"/>
                <w:sz w:val="20"/>
              </w:rPr>
            </w:pPr>
            <w:r w:rsidRPr="008F20A8">
              <w:rPr>
                <w:rFonts w:eastAsia="Times New Roman" w:cs="Times New Roman"/>
                <w:sz w:val="20"/>
              </w:rPr>
              <w:t>Гкал</w:t>
            </w:r>
          </w:p>
        </w:tc>
        <w:tc>
          <w:tcPr>
            <w:tcW w:w="412" w:type="pct"/>
            <w:shd w:val="clear" w:color="auto" w:fill="FFFFFF"/>
            <w:tcMar>
              <w:top w:w="40" w:type="dxa"/>
              <w:left w:w="200" w:type="dxa"/>
              <w:bottom w:w="40" w:type="dxa"/>
              <w:right w:w="200" w:type="dxa"/>
            </w:tcMar>
            <w:vAlign w:val="center"/>
          </w:tcPr>
          <w:p w14:paraId="5E13FD2B" w14:textId="77777777" w:rsidR="001B6FA3" w:rsidRPr="008F20A8" w:rsidRDefault="001B6FA3" w:rsidP="005401FE">
            <w:pPr>
              <w:jc w:val="center"/>
              <w:rPr>
                <w:rFonts w:cs="Times New Roman"/>
                <w:sz w:val="20"/>
              </w:rPr>
            </w:pPr>
            <w:r w:rsidRPr="008F20A8">
              <w:rPr>
                <w:rFonts w:eastAsia="Times New Roman" w:cs="Times New Roman"/>
                <w:sz w:val="20"/>
              </w:rPr>
              <w:t>400,6900</w:t>
            </w:r>
          </w:p>
        </w:tc>
        <w:tc>
          <w:tcPr>
            <w:tcW w:w="412" w:type="pct"/>
            <w:shd w:val="clear" w:color="auto" w:fill="FFFFFF"/>
            <w:tcMar>
              <w:top w:w="40" w:type="dxa"/>
              <w:left w:w="200" w:type="dxa"/>
              <w:bottom w:w="40" w:type="dxa"/>
              <w:right w:w="200" w:type="dxa"/>
            </w:tcMar>
            <w:vAlign w:val="center"/>
          </w:tcPr>
          <w:p w14:paraId="3FE43177" w14:textId="77777777" w:rsidR="001B6FA3" w:rsidRPr="008F20A8" w:rsidRDefault="001B6FA3" w:rsidP="005401FE">
            <w:pPr>
              <w:jc w:val="center"/>
              <w:rPr>
                <w:rFonts w:cs="Times New Roman"/>
                <w:sz w:val="20"/>
              </w:rPr>
            </w:pPr>
            <w:r w:rsidRPr="008F20A8">
              <w:rPr>
                <w:rFonts w:eastAsia="Times New Roman" w:cs="Times New Roman"/>
                <w:sz w:val="20"/>
              </w:rPr>
              <w:t>400,6900</w:t>
            </w:r>
          </w:p>
        </w:tc>
        <w:tc>
          <w:tcPr>
            <w:tcW w:w="412" w:type="pct"/>
            <w:shd w:val="clear" w:color="auto" w:fill="FFFFFF"/>
            <w:tcMar>
              <w:top w:w="40" w:type="dxa"/>
              <w:left w:w="200" w:type="dxa"/>
              <w:bottom w:w="40" w:type="dxa"/>
              <w:right w:w="200" w:type="dxa"/>
            </w:tcMar>
            <w:vAlign w:val="center"/>
          </w:tcPr>
          <w:p w14:paraId="304A69B7" w14:textId="77777777" w:rsidR="001B6FA3" w:rsidRPr="008F20A8" w:rsidRDefault="001B6FA3" w:rsidP="005401FE">
            <w:pPr>
              <w:jc w:val="center"/>
              <w:rPr>
                <w:rFonts w:cs="Times New Roman"/>
                <w:sz w:val="20"/>
              </w:rPr>
            </w:pPr>
            <w:r w:rsidRPr="008F20A8">
              <w:rPr>
                <w:rFonts w:eastAsia="Times New Roman" w:cs="Times New Roman"/>
                <w:sz w:val="20"/>
              </w:rPr>
              <w:t>400,6900</w:t>
            </w:r>
          </w:p>
        </w:tc>
        <w:tc>
          <w:tcPr>
            <w:tcW w:w="412" w:type="pct"/>
            <w:shd w:val="clear" w:color="auto" w:fill="FFFFFF"/>
            <w:tcMar>
              <w:top w:w="40" w:type="dxa"/>
              <w:left w:w="200" w:type="dxa"/>
              <w:bottom w:w="40" w:type="dxa"/>
              <w:right w:w="200" w:type="dxa"/>
            </w:tcMar>
            <w:vAlign w:val="center"/>
          </w:tcPr>
          <w:p w14:paraId="31C64FE6" w14:textId="77777777" w:rsidR="001B6FA3" w:rsidRPr="008F20A8" w:rsidRDefault="001B6FA3" w:rsidP="005401FE">
            <w:pPr>
              <w:jc w:val="center"/>
              <w:rPr>
                <w:rFonts w:cs="Times New Roman"/>
                <w:sz w:val="20"/>
              </w:rPr>
            </w:pPr>
            <w:r w:rsidRPr="008F20A8">
              <w:rPr>
                <w:rFonts w:eastAsia="Times New Roman" w:cs="Times New Roman"/>
                <w:sz w:val="20"/>
              </w:rPr>
              <w:t>400,6900</w:t>
            </w:r>
          </w:p>
        </w:tc>
        <w:tc>
          <w:tcPr>
            <w:tcW w:w="412" w:type="pct"/>
            <w:shd w:val="clear" w:color="auto" w:fill="FFFFFF"/>
            <w:tcMar>
              <w:top w:w="40" w:type="dxa"/>
              <w:left w:w="200" w:type="dxa"/>
              <w:bottom w:w="40" w:type="dxa"/>
              <w:right w:w="200" w:type="dxa"/>
            </w:tcMar>
            <w:vAlign w:val="center"/>
          </w:tcPr>
          <w:p w14:paraId="1FF3E9CC" w14:textId="77777777" w:rsidR="001B6FA3" w:rsidRPr="008F20A8" w:rsidRDefault="001B6FA3" w:rsidP="005401FE">
            <w:pPr>
              <w:jc w:val="center"/>
              <w:rPr>
                <w:rFonts w:cs="Times New Roman"/>
                <w:sz w:val="20"/>
              </w:rPr>
            </w:pPr>
            <w:r w:rsidRPr="008F20A8">
              <w:rPr>
                <w:rFonts w:eastAsia="Times New Roman" w:cs="Times New Roman"/>
                <w:sz w:val="20"/>
              </w:rPr>
              <w:t>400,6900</w:t>
            </w:r>
          </w:p>
        </w:tc>
        <w:tc>
          <w:tcPr>
            <w:tcW w:w="412" w:type="pct"/>
            <w:shd w:val="clear" w:color="auto" w:fill="FFFFFF"/>
            <w:tcMar>
              <w:top w:w="40" w:type="dxa"/>
              <w:left w:w="200" w:type="dxa"/>
              <w:bottom w:w="40" w:type="dxa"/>
              <w:right w:w="200" w:type="dxa"/>
            </w:tcMar>
            <w:vAlign w:val="center"/>
          </w:tcPr>
          <w:p w14:paraId="6B5CF646" w14:textId="77777777" w:rsidR="001B6FA3" w:rsidRPr="008F20A8" w:rsidRDefault="001B6FA3" w:rsidP="005401FE">
            <w:pPr>
              <w:jc w:val="center"/>
              <w:rPr>
                <w:rFonts w:cs="Times New Roman"/>
                <w:sz w:val="20"/>
              </w:rPr>
            </w:pPr>
            <w:r w:rsidRPr="008F20A8">
              <w:rPr>
                <w:rFonts w:eastAsia="Times New Roman" w:cs="Times New Roman"/>
                <w:sz w:val="20"/>
              </w:rPr>
              <w:t>400,6900</w:t>
            </w:r>
          </w:p>
        </w:tc>
        <w:tc>
          <w:tcPr>
            <w:tcW w:w="412" w:type="pct"/>
            <w:shd w:val="clear" w:color="auto" w:fill="FFFFFF"/>
            <w:tcMar>
              <w:top w:w="40" w:type="dxa"/>
              <w:left w:w="200" w:type="dxa"/>
              <w:bottom w:w="40" w:type="dxa"/>
              <w:right w:w="200" w:type="dxa"/>
            </w:tcMar>
            <w:vAlign w:val="center"/>
          </w:tcPr>
          <w:p w14:paraId="6860B9FD" w14:textId="77777777" w:rsidR="001B6FA3" w:rsidRPr="008F20A8" w:rsidRDefault="001B6FA3" w:rsidP="005401FE">
            <w:pPr>
              <w:jc w:val="center"/>
              <w:rPr>
                <w:rFonts w:cs="Times New Roman"/>
                <w:sz w:val="20"/>
              </w:rPr>
            </w:pPr>
            <w:r w:rsidRPr="008F20A8">
              <w:rPr>
                <w:rFonts w:eastAsia="Times New Roman" w:cs="Times New Roman"/>
                <w:sz w:val="20"/>
              </w:rPr>
              <w:t>400,6900</w:t>
            </w:r>
          </w:p>
        </w:tc>
        <w:tc>
          <w:tcPr>
            <w:tcW w:w="412" w:type="pct"/>
            <w:shd w:val="clear" w:color="auto" w:fill="FFFFFF"/>
            <w:tcMar>
              <w:top w:w="40" w:type="dxa"/>
              <w:left w:w="200" w:type="dxa"/>
              <w:bottom w:w="40" w:type="dxa"/>
              <w:right w:w="200" w:type="dxa"/>
            </w:tcMar>
            <w:vAlign w:val="center"/>
          </w:tcPr>
          <w:p w14:paraId="61CC01BD" w14:textId="77777777" w:rsidR="001B6FA3" w:rsidRPr="008F20A8" w:rsidRDefault="001B6FA3" w:rsidP="005401FE">
            <w:pPr>
              <w:jc w:val="center"/>
              <w:rPr>
                <w:rFonts w:cs="Times New Roman"/>
                <w:sz w:val="20"/>
              </w:rPr>
            </w:pPr>
            <w:r w:rsidRPr="008F20A8">
              <w:rPr>
                <w:rFonts w:eastAsia="Times New Roman" w:cs="Times New Roman"/>
                <w:sz w:val="20"/>
              </w:rPr>
              <w:t>400,6900</w:t>
            </w:r>
          </w:p>
        </w:tc>
        <w:tc>
          <w:tcPr>
            <w:tcW w:w="412" w:type="pct"/>
            <w:shd w:val="clear" w:color="auto" w:fill="FFFFFF"/>
            <w:tcMar>
              <w:top w:w="40" w:type="dxa"/>
              <w:left w:w="200" w:type="dxa"/>
              <w:bottom w:w="40" w:type="dxa"/>
              <w:right w:w="200" w:type="dxa"/>
            </w:tcMar>
            <w:vAlign w:val="center"/>
          </w:tcPr>
          <w:p w14:paraId="6A6B9FE7" w14:textId="77777777" w:rsidR="001B6FA3" w:rsidRPr="008F20A8" w:rsidRDefault="001B6FA3" w:rsidP="005401FE">
            <w:pPr>
              <w:jc w:val="center"/>
              <w:rPr>
                <w:rFonts w:cs="Times New Roman"/>
                <w:sz w:val="20"/>
              </w:rPr>
            </w:pPr>
            <w:r w:rsidRPr="008F20A8">
              <w:rPr>
                <w:rFonts w:eastAsia="Times New Roman" w:cs="Times New Roman"/>
                <w:sz w:val="20"/>
              </w:rPr>
              <w:t>400,6900</w:t>
            </w:r>
          </w:p>
        </w:tc>
      </w:tr>
      <w:tr w:rsidR="001B6FA3" w:rsidRPr="008F20A8" w14:paraId="0964127E" w14:textId="77777777" w:rsidTr="005401FE">
        <w:trPr>
          <w:jc w:val="center"/>
        </w:trPr>
        <w:tc>
          <w:tcPr>
            <w:tcW w:w="553" w:type="pct"/>
            <w:vMerge/>
          </w:tcPr>
          <w:p w14:paraId="2B84AFAF" w14:textId="77777777" w:rsidR="001B6FA3" w:rsidRPr="008F20A8" w:rsidRDefault="001B6FA3" w:rsidP="005401FE">
            <w:pPr>
              <w:rPr>
                <w:rFonts w:cs="Times New Roman"/>
                <w:sz w:val="20"/>
              </w:rPr>
            </w:pPr>
          </w:p>
        </w:tc>
        <w:tc>
          <w:tcPr>
            <w:tcW w:w="439" w:type="pct"/>
            <w:shd w:val="clear" w:color="auto" w:fill="FFFFFF"/>
            <w:tcMar>
              <w:top w:w="40" w:type="dxa"/>
              <w:left w:w="200" w:type="dxa"/>
              <w:bottom w:w="40" w:type="dxa"/>
              <w:right w:w="200" w:type="dxa"/>
            </w:tcMar>
            <w:vAlign w:val="center"/>
          </w:tcPr>
          <w:p w14:paraId="1C5497BB" w14:textId="77777777" w:rsidR="001B6FA3" w:rsidRPr="008F20A8" w:rsidRDefault="001B6FA3" w:rsidP="005401FE">
            <w:pPr>
              <w:rPr>
                <w:rFonts w:cs="Times New Roman"/>
                <w:sz w:val="20"/>
              </w:rPr>
            </w:pPr>
            <w:r w:rsidRPr="008F20A8">
              <w:rPr>
                <w:rFonts w:eastAsia="Times New Roman" w:cs="Times New Roman"/>
                <w:sz w:val="20"/>
              </w:rPr>
              <w:t xml:space="preserve">Полезный отпуск </w:t>
            </w:r>
          </w:p>
        </w:tc>
        <w:tc>
          <w:tcPr>
            <w:tcW w:w="303" w:type="pct"/>
            <w:shd w:val="clear" w:color="auto" w:fill="FFFFFF"/>
            <w:tcMar>
              <w:top w:w="40" w:type="dxa"/>
              <w:left w:w="200" w:type="dxa"/>
              <w:bottom w:w="40" w:type="dxa"/>
              <w:right w:w="200" w:type="dxa"/>
            </w:tcMar>
            <w:vAlign w:val="center"/>
          </w:tcPr>
          <w:p w14:paraId="744D9B86" w14:textId="77777777" w:rsidR="001B6FA3" w:rsidRPr="008F20A8" w:rsidRDefault="001B6FA3" w:rsidP="005401FE">
            <w:pPr>
              <w:jc w:val="center"/>
              <w:rPr>
                <w:rFonts w:cs="Times New Roman"/>
                <w:sz w:val="20"/>
              </w:rPr>
            </w:pPr>
            <w:r w:rsidRPr="008F20A8">
              <w:rPr>
                <w:rFonts w:eastAsia="Times New Roman" w:cs="Times New Roman"/>
                <w:sz w:val="20"/>
              </w:rPr>
              <w:t>Гкал</w:t>
            </w:r>
          </w:p>
        </w:tc>
        <w:tc>
          <w:tcPr>
            <w:tcW w:w="412" w:type="pct"/>
            <w:shd w:val="clear" w:color="auto" w:fill="FFFFFF"/>
            <w:tcMar>
              <w:top w:w="40" w:type="dxa"/>
              <w:left w:w="200" w:type="dxa"/>
              <w:bottom w:w="40" w:type="dxa"/>
              <w:right w:w="200" w:type="dxa"/>
            </w:tcMar>
            <w:vAlign w:val="center"/>
          </w:tcPr>
          <w:p w14:paraId="60546587" w14:textId="77777777" w:rsidR="001B6FA3" w:rsidRPr="008F20A8" w:rsidRDefault="001B6FA3" w:rsidP="005401FE">
            <w:pPr>
              <w:jc w:val="center"/>
              <w:rPr>
                <w:rFonts w:cs="Times New Roman"/>
                <w:sz w:val="20"/>
              </w:rPr>
            </w:pPr>
            <w:r w:rsidRPr="008F20A8">
              <w:rPr>
                <w:rFonts w:eastAsia="Times New Roman" w:cs="Times New Roman"/>
                <w:sz w:val="20"/>
              </w:rPr>
              <w:t>1676,3500</w:t>
            </w:r>
          </w:p>
        </w:tc>
        <w:tc>
          <w:tcPr>
            <w:tcW w:w="412" w:type="pct"/>
            <w:shd w:val="clear" w:color="auto" w:fill="FFFFFF"/>
            <w:tcMar>
              <w:top w:w="40" w:type="dxa"/>
              <w:left w:w="200" w:type="dxa"/>
              <w:bottom w:w="40" w:type="dxa"/>
              <w:right w:w="200" w:type="dxa"/>
            </w:tcMar>
            <w:vAlign w:val="center"/>
          </w:tcPr>
          <w:p w14:paraId="20C7E401" w14:textId="77777777" w:rsidR="001B6FA3" w:rsidRPr="008F20A8" w:rsidRDefault="001B6FA3" w:rsidP="005401FE">
            <w:pPr>
              <w:jc w:val="center"/>
              <w:rPr>
                <w:rFonts w:cs="Times New Roman"/>
                <w:sz w:val="20"/>
              </w:rPr>
            </w:pPr>
            <w:r w:rsidRPr="008F20A8">
              <w:rPr>
                <w:rFonts w:eastAsia="Times New Roman" w:cs="Times New Roman"/>
                <w:sz w:val="20"/>
              </w:rPr>
              <w:t>1676,3500</w:t>
            </w:r>
          </w:p>
        </w:tc>
        <w:tc>
          <w:tcPr>
            <w:tcW w:w="412" w:type="pct"/>
            <w:shd w:val="clear" w:color="auto" w:fill="FFFFFF"/>
            <w:tcMar>
              <w:top w:w="40" w:type="dxa"/>
              <w:left w:w="200" w:type="dxa"/>
              <w:bottom w:w="40" w:type="dxa"/>
              <w:right w:w="200" w:type="dxa"/>
            </w:tcMar>
            <w:vAlign w:val="center"/>
          </w:tcPr>
          <w:p w14:paraId="2F82CCC9" w14:textId="77777777" w:rsidR="001B6FA3" w:rsidRPr="008F20A8" w:rsidRDefault="001B6FA3" w:rsidP="005401FE">
            <w:pPr>
              <w:jc w:val="center"/>
              <w:rPr>
                <w:rFonts w:cs="Times New Roman"/>
                <w:sz w:val="20"/>
              </w:rPr>
            </w:pPr>
            <w:r w:rsidRPr="008F20A8">
              <w:rPr>
                <w:rFonts w:eastAsia="Times New Roman" w:cs="Times New Roman"/>
                <w:sz w:val="20"/>
              </w:rPr>
              <w:t>1676,3500</w:t>
            </w:r>
          </w:p>
        </w:tc>
        <w:tc>
          <w:tcPr>
            <w:tcW w:w="412" w:type="pct"/>
            <w:shd w:val="clear" w:color="auto" w:fill="FFFFFF"/>
            <w:tcMar>
              <w:top w:w="40" w:type="dxa"/>
              <w:left w:w="200" w:type="dxa"/>
              <w:bottom w:w="40" w:type="dxa"/>
              <w:right w:w="200" w:type="dxa"/>
            </w:tcMar>
            <w:vAlign w:val="center"/>
          </w:tcPr>
          <w:p w14:paraId="47F70D5E" w14:textId="77777777" w:rsidR="001B6FA3" w:rsidRPr="008F20A8" w:rsidRDefault="001B6FA3" w:rsidP="005401FE">
            <w:pPr>
              <w:jc w:val="center"/>
              <w:rPr>
                <w:rFonts w:cs="Times New Roman"/>
                <w:sz w:val="20"/>
              </w:rPr>
            </w:pPr>
            <w:r w:rsidRPr="008F20A8">
              <w:rPr>
                <w:rFonts w:eastAsia="Times New Roman" w:cs="Times New Roman"/>
                <w:sz w:val="20"/>
              </w:rPr>
              <w:t>1676,3500</w:t>
            </w:r>
          </w:p>
        </w:tc>
        <w:tc>
          <w:tcPr>
            <w:tcW w:w="412" w:type="pct"/>
            <w:shd w:val="clear" w:color="auto" w:fill="FFFFFF"/>
            <w:tcMar>
              <w:top w:w="40" w:type="dxa"/>
              <w:left w:w="200" w:type="dxa"/>
              <w:bottom w:w="40" w:type="dxa"/>
              <w:right w:w="200" w:type="dxa"/>
            </w:tcMar>
            <w:vAlign w:val="center"/>
          </w:tcPr>
          <w:p w14:paraId="6BC89A86" w14:textId="77777777" w:rsidR="001B6FA3" w:rsidRPr="008F20A8" w:rsidRDefault="001B6FA3" w:rsidP="005401FE">
            <w:pPr>
              <w:jc w:val="center"/>
              <w:rPr>
                <w:rFonts w:cs="Times New Roman"/>
                <w:sz w:val="20"/>
              </w:rPr>
            </w:pPr>
            <w:r w:rsidRPr="008F20A8">
              <w:rPr>
                <w:rFonts w:eastAsia="Times New Roman" w:cs="Times New Roman"/>
                <w:sz w:val="20"/>
              </w:rPr>
              <w:t>1676,3500</w:t>
            </w:r>
          </w:p>
        </w:tc>
        <w:tc>
          <w:tcPr>
            <w:tcW w:w="412" w:type="pct"/>
            <w:shd w:val="clear" w:color="auto" w:fill="FFFFFF"/>
            <w:tcMar>
              <w:top w:w="40" w:type="dxa"/>
              <w:left w:w="200" w:type="dxa"/>
              <w:bottom w:w="40" w:type="dxa"/>
              <w:right w:w="200" w:type="dxa"/>
            </w:tcMar>
            <w:vAlign w:val="center"/>
          </w:tcPr>
          <w:p w14:paraId="09DCFC8C" w14:textId="77777777" w:rsidR="001B6FA3" w:rsidRPr="008F20A8" w:rsidRDefault="001B6FA3" w:rsidP="005401FE">
            <w:pPr>
              <w:jc w:val="center"/>
              <w:rPr>
                <w:rFonts w:cs="Times New Roman"/>
                <w:sz w:val="20"/>
              </w:rPr>
            </w:pPr>
            <w:r w:rsidRPr="008F20A8">
              <w:rPr>
                <w:rFonts w:eastAsia="Times New Roman" w:cs="Times New Roman"/>
                <w:sz w:val="20"/>
              </w:rPr>
              <w:t>1676,3500</w:t>
            </w:r>
          </w:p>
        </w:tc>
        <w:tc>
          <w:tcPr>
            <w:tcW w:w="412" w:type="pct"/>
            <w:shd w:val="clear" w:color="auto" w:fill="FFFFFF"/>
            <w:tcMar>
              <w:top w:w="40" w:type="dxa"/>
              <w:left w:w="200" w:type="dxa"/>
              <w:bottom w:w="40" w:type="dxa"/>
              <w:right w:w="200" w:type="dxa"/>
            </w:tcMar>
            <w:vAlign w:val="center"/>
          </w:tcPr>
          <w:p w14:paraId="7DD12FB1" w14:textId="77777777" w:rsidR="001B6FA3" w:rsidRPr="008F20A8" w:rsidRDefault="001B6FA3" w:rsidP="005401FE">
            <w:pPr>
              <w:jc w:val="center"/>
              <w:rPr>
                <w:rFonts w:cs="Times New Roman"/>
                <w:sz w:val="20"/>
              </w:rPr>
            </w:pPr>
            <w:r w:rsidRPr="008F20A8">
              <w:rPr>
                <w:rFonts w:eastAsia="Times New Roman" w:cs="Times New Roman"/>
                <w:sz w:val="20"/>
              </w:rPr>
              <w:t>1676,3500</w:t>
            </w:r>
          </w:p>
        </w:tc>
        <w:tc>
          <w:tcPr>
            <w:tcW w:w="412" w:type="pct"/>
            <w:shd w:val="clear" w:color="auto" w:fill="FFFFFF"/>
            <w:tcMar>
              <w:top w:w="40" w:type="dxa"/>
              <w:left w:w="200" w:type="dxa"/>
              <w:bottom w:w="40" w:type="dxa"/>
              <w:right w:w="200" w:type="dxa"/>
            </w:tcMar>
            <w:vAlign w:val="center"/>
          </w:tcPr>
          <w:p w14:paraId="5D1F9947" w14:textId="77777777" w:rsidR="001B6FA3" w:rsidRPr="008F20A8" w:rsidRDefault="001B6FA3" w:rsidP="005401FE">
            <w:pPr>
              <w:jc w:val="center"/>
              <w:rPr>
                <w:rFonts w:cs="Times New Roman"/>
                <w:sz w:val="20"/>
              </w:rPr>
            </w:pPr>
            <w:r w:rsidRPr="008F20A8">
              <w:rPr>
                <w:rFonts w:eastAsia="Times New Roman" w:cs="Times New Roman"/>
                <w:sz w:val="20"/>
              </w:rPr>
              <w:t>1676,3500</w:t>
            </w:r>
          </w:p>
        </w:tc>
        <w:tc>
          <w:tcPr>
            <w:tcW w:w="412" w:type="pct"/>
            <w:shd w:val="clear" w:color="auto" w:fill="FFFFFF"/>
            <w:tcMar>
              <w:top w:w="40" w:type="dxa"/>
              <w:left w:w="200" w:type="dxa"/>
              <w:bottom w:w="40" w:type="dxa"/>
              <w:right w:w="200" w:type="dxa"/>
            </w:tcMar>
            <w:vAlign w:val="center"/>
          </w:tcPr>
          <w:p w14:paraId="20481BED" w14:textId="77777777" w:rsidR="001B6FA3" w:rsidRPr="008F20A8" w:rsidRDefault="001B6FA3" w:rsidP="005401FE">
            <w:pPr>
              <w:jc w:val="center"/>
              <w:rPr>
                <w:rFonts w:cs="Times New Roman"/>
                <w:sz w:val="20"/>
              </w:rPr>
            </w:pPr>
            <w:r w:rsidRPr="008F20A8">
              <w:rPr>
                <w:rFonts w:eastAsia="Times New Roman" w:cs="Times New Roman"/>
                <w:sz w:val="20"/>
              </w:rPr>
              <w:t>1676,3500</w:t>
            </w:r>
          </w:p>
        </w:tc>
      </w:tr>
      <w:tr w:rsidR="001B6FA3" w:rsidRPr="008F20A8" w14:paraId="7232F704" w14:textId="77777777" w:rsidTr="005401FE">
        <w:trPr>
          <w:jc w:val="center"/>
        </w:trPr>
        <w:tc>
          <w:tcPr>
            <w:tcW w:w="553" w:type="pct"/>
            <w:vMerge w:val="restart"/>
            <w:shd w:val="clear" w:color="auto" w:fill="FFFFFF"/>
            <w:tcMar>
              <w:top w:w="40" w:type="dxa"/>
              <w:left w:w="200" w:type="dxa"/>
              <w:bottom w:w="40" w:type="dxa"/>
              <w:right w:w="200" w:type="dxa"/>
            </w:tcMar>
            <w:vAlign w:val="center"/>
          </w:tcPr>
          <w:p w14:paraId="5F261283" w14:textId="77777777" w:rsidR="001B6FA3" w:rsidRPr="008F20A8" w:rsidRDefault="001B6FA3" w:rsidP="005401FE">
            <w:pPr>
              <w:rPr>
                <w:rFonts w:cs="Times New Roman"/>
                <w:sz w:val="20"/>
              </w:rPr>
            </w:pPr>
            <w:r w:rsidRPr="008F20A8">
              <w:rPr>
                <w:rFonts w:eastAsia="Times New Roman" w:cs="Times New Roman"/>
                <w:sz w:val="20"/>
              </w:rPr>
              <w:t>Котельная "Улюкчиканская СОШ"</w:t>
            </w:r>
          </w:p>
        </w:tc>
        <w:tc>
          <w:tcPr>
            <w:tcW w:w="439" w:type="pct"/>
            <w:shd w:val="clear" w:color="auto" w:fill="FFFFFF"/>
            <w:tcMar>
              <w:top w:w="40" w:type="dxa"/>
              <w:left w:w="200" w:type="dxa"/>
              <w:bottom w:w="40" w:type="dxa"/>
              <w:right w:w="200" w:type="dxa"/>
            </w:tcMar>
            <w:vAlign w:val="center"/>
          </w:tcPr>
          <w:p w14:paraId="52A101E8" w14:textId="77777777" w:rsidR="001B6FA3" w:rsidRPr="008F20A8" w:rsidRDefault="001B6FA3" w:rsidP="005401FE">
            <w:pPr>
              <w:rPr>
                <w:rFonts w:cs="Times New Roman"/>
                <w:sz w:val="20"/>
              </w:rPr>
            </w:pPr>
            <w:r w:rsidRPr="008F20A8">
              <w:rPr>
                <w:rFonts w:eastAsia="Times New Roman" w:cs="Times New Roman"/>
                <w:sz w:val="20"/>
              </w:rPr>
              <w:t>Выработка ТЭ</w:t>
            </w:r>
          </w:p>
        </w:tc>
        <w:tc>
          <w:tcPr>
            <w:tcW w:w="303" w:type="pct"/>
            <w:shd w:val="clear" w:color="auto" w:fill="FFFFFF"/>
            <w:tcMar>
              <w:top w:w="40" w:type="dxa"/>
              <w:left w:w="200" w:type="dxa"/>
              <w:bottom w:w="40" w:type="dxa"/>
              <w:right w:w="200" w:type="dxa"/>
            </w:tcMar>
            <w:vAlign w:val="center"/>
          </w:tcPr>
          <w:p w14:paraId="05D304B7" w14:textId="77777777" w:rsidR="001B6FA3" w:rsidRPr="008F20A8" w:rsidRDefault="001B6FA3" w:rsidP="005401FE">
            <w:pPr>
              <w:jc w:val="center"/>
              <w:rPr>
                <w:rFonts w:cs="Times New Roman"/>
                <w:sz w:val="20"/>
              </w:rPr>
            </w:pPr>
            <w:r w:rsidRPr="008F20A8">
              <w:rPr>
                <w:rFonts w:eastAsia="Times New Roman" w:cs="Times New Roman"/>
                <w:sz w:val="20"/>
              </w:rPr>
              <w:t>Гкал</w:t>
            </w:r>
          </w:p>
        </w:tc>
        <w:tc>
          <w:tcPr>
            <w:tcW w:w="412" w:type="pct"/>
            <w:shd w:val="clear" w:color="auto" w:fill="FFFFFF"/>
            <w:tcMar>
              <w:top w:w="40" w:type="dxa"/>
              <w:left w:w="200" w:type="dxa"/>
              <w:bottom w:w="40" w:type="dxa"/>
              <w:right w:w="200" w:type="dxa"/>
            </w:tcMar>
            <w:vAlign w:val="center"/>
          </w:tcPr>
          <w:p w14:paraId="0B689562" w14:textId="77777777" w:rsidR="001B6FA3" w:rsidRPr="008F20A8" w:rsidRDefault="001B6FA3" w:rsidP="005401FE">
            <w:pPr>
              <w:jc w:val="center"/>
              <w:rPr>
                <w:rFonts w:cs="Times New Roman"/>
                <w:sz w:val="20"/>
              </w:rPr>
            </w:pPr>
            <w:r w:rsidRPr="008F20A8">
              <w:rPr>
                <w:rFonts w:eastAsia="Times New Roman" w:cs="Times New Roman"/>
                <w:sz w:val="20"/>
              </w:rPr>
              <w:t>644,4100</w:t>
            </w:r>
          </w:p>
        </w:tc>
        <w:tc>
          <w:tcPr>
            <w:tcW w:w="412" w:type="pct"/>
            <w:shd w:val="clear" w:color="auto" w:fill="FFFFFF"/>
            <w:tcMar>
              <w:top w:w="40" w:type="dxa"/>
              <w:left w:w="200" w:type="dxa"/>
              <w:bottom w:w="40" w:type="dxa"/>
              <w:right w:w="200" w:type="dxa"/>
            </w:tcMar>
            <w:vAlign w:val="center"/>
          </w:tcPr>
          <w:p w14:paraId="46378D38" w14:textId="77777777" w:rsidR="001B6FA3" w:rsidRPr="008F20A8" w:rsidRDefault="001B6FA3" w:rsidP="005401FE">
            <w:pPr>
              <w:jc w:val="center"/>
              <w:rPr>
                <w:rFonts w:cs="Times New Roman"/>
                <w:sz w:val="20"/>
              </w:rPr>
            </w:pPr>
            <w:r w:rsidRPr="008F20A8">
              <w:rPr>
                <w:rFonts w:eastAsia="Times New Roman" w:cs="Times New Roman"/>
                <w:sz w:val="20"/>
              </w:rPr>
              <w:t>644,4100</w:t>
            </w:r>
          </w:p>
        </w:tc>
        <w:tc>
          <w:tcPr>
            <w:tcW w:w="412" w:type="pct"/>
            <w:shd w:val="clear" w:color="auto" w:fill="FFFFFF"/>
            <w:tcMar>
              <w:top w:w="40" w:type="dxa"/>
              <w:left w:w="200" w:type="dxa"/>
              <w:bottom w:w="40" w:type="dxa"/>
              <w:right w:w="200" w:type="dxa"/>
            </w:tcMar>
            <w:vAlign w:val="center"/>
          </w:tcPr>
          <w:p w14:paraId="5C317529" w14:textId="77777777" w:rsidR="001B6FA3" w:rsidRPr="008F20A8" w:rsidRDefault="001B6FA3" w:rsidP="005401FE">
            <w:pPr>
              <w:jc w:val="center"/>
              <w:rPr>
                <w:rFonts w:cs="Times New Roman"/>
                <w:sz w:val="20"/>
              </w:rPr>
            </w:pPr>
            <w:r w:rsidRPr="008F20A8">
              <w:rPr>
                <w:rFonts w:eastAsia="Times New Roman" w:cs="Times New Roman"/>
                <w:sz w:val="20"/>
              </w:rPr>
              <w:t>644,4100</w:t>
            </w:r>
          </w:p>
        </w:tc>
        <w:tc>
          <w:tcPr>
            <w:tcW w:w="412" w:type="pct"/>
            <w:shd w:val="clear" w:color="auto" w:fill="FFFFFF"/>
            <w:tcMar>
              <w:top w:w="40" w:type="dxa"/>
              <w:left w:w="200" w:type="dxa"/>
              <w:bottom w:w="40" w:type="dxa"/>
              <w:right w:w="200" w:type="dxa"/>
            </w:tcMar>
            <w:vAlign w:val="center"/>
          </w:tcPr>
          <w:p w14:paraId="70687B3C" w14:textId="77777777" w:rsidR="001B6FA3" w:rsidRPr="008F20A8" w:rsidRDefault="001B6FA3" w:rsidP="005401FE">
            <w:pPr>
              <w:jc w:val="center"/>
              <w:rPr>
                <w:rFonts w:cs="Times New Roman"/>
                <w:sz w:val="20"/>
              </w:rPr>
            </w:pPr>
            <w:r w:rsidRPr="008F20A8">
              <w:rPr>
                <w:rFonts w:eastAsia="Times New Roman" w:cs="Times New Roman"/>
                <w:sz w:val="20"/>
              </w:rPr>
              <w:t>644,4100</w:t>
            </w:r>
          </w:p>
        </w:tc>
        <w:tc>
          <w:tcPr>
            <w:tcW w:w="412" w:type="pct"/>
            <w:shd w:val="clear" w:color="auto" w:fill="FFFFFF"/>
            <w:tcMar>
              <w:top w:w="40" w:type="dxa"/>
              <w:left w:w="200" w:type="dxa"/>
              <w:bottom w:w="40" w:type="dxa"/>
              <w:right w:w="200" w:type="dxa"/>
            </w:tcMar>
            <w:vAlign w:val="center"/>
          </w:tcPr>
          <w:p w14:paraId="734CA8BA" w14:textId="77777777" w:rsidR="001B6FA3" w:rsidRPr="008F20A8" w:rsidRDefault="001B6FA3" w:rsidP="005401FE">
            <w:pPr>
              <w:jc w:val="center"/>
              <w:rPr>
                <w:rFonts w:cs="Times New Roman"/>
                <w:sz w:val="20"/>
              </w:rPr>
            </w:pPr>
            <w:r w:rsidRPr="008F20A8">
              <w:rPr>
                <w:rFonts w:eastAsia="Times New Roman" w:cs="Times New Roman"/>
                <w:sz w:val="20"/>
              </w:rPr>
              <w:t>644,4100</w:t>
            </w:r>
          </w:p>
        </w:tc>
        <w:tc>
          <w:tcPr>
            <w:tcW w:w="412" w:type="pct"/>
            <w:shd w:val="clear" w:color="auto" w:fill="FFFFFF"/>
            <w:tcMar>
              <w:top w:w="40" w:type="dxa"/>
              <w:left w:w="200" w:type="dxa"/>
              <w:bottom w:w="40" w:type="dxa"/>
              <w:right w:w="200" w:type="dxa"/>
            </w:tcMar>
            <w:vAlign w:val="center"/>
          </w:tcPr>
          <w:p w14:paraId="5EF1D231" w14:textId="77777777" w:rsidR="001B6FA3" w:rsidRPr="008F20A8" w:rsidRDefault="001B6FA3" w:rsidP="005401FE">
            <w:pPr>
              <w:jc w:val="center"/>
              <w:rPr>
                <w:rFonts w:cs="Times New Roman"/>
                <w:sz w:val="20"/>
              </w:rPr>
            </w:pPr>
            <w:r w:rsidRPr="008F20A8">
              <w:rPr>
                <w:rFonts w:eastAsia="Times New Roman" w:cs="Times New Roman"/>
                <w:sz w:val="20"/>
              </w:rPr>
              <w:t>644,4100</w:t>
            </w:r>
          </w:p>
        </w:tc>
        <w:tc>
          <w:tcPr>
            <w:tcW w:w="412" w:type="pct"/>
            <w:shd w:val="clear" w:color="auto" w:fill="FFFFFF"/>
            <w:tcMar>
              <w:top w:w="40" w:type="dxa"/>
              <w:left w:w="200" w:type="dxa"/>
              <w:bottom w:w="40" w:type="dxa"/>
              <w:right w:w="200" w:type="dxa"/>
            </w:tcMar>
            <w:vAlign w:val="center"/>
          </w:tcPr>
          <w:p w14:paraId="7E198DEB" w14:textId="77777777" w:rsidR="001B6FA3" w:rsidRPr="008F20A8" w:rsidRDefault="001B6FA3" w:rsidP="005401FE">
            <w:pPr>
              <w:jc w:val="center"/>
              <w:rPr>
                <w:rFonts w:cs="Times New Roman"/>
                <w:sz w:val="20"/>
              </w:rPr>
            </w:pPr>
            <w:r w:rsidRPr="008F20A8">
              <w:rPr>
                <w:rFonts w:eastAsia="Times New Roman" w:cs="Times New Roman"/>
                <w:sz w:val="20"/>
              </w:rPr>
              <w:t>644,4100</w:t>
            </w:r>
          </w:p>
        </w:tc>
        <w:tc>
          <w:tcPr>
            <w:tcW w:w="412" w:type="pct"/>
            <w:shd w:val="clear" w:color="auto" w:fill="FFFFFF"/>
            <w:tcMar>
              <w:top w:w="40" w:type="dxa"/>
              <w:left w:w="200" w:type="dxa"/>
              <w:bottom w:w="40" w:type="dxa"/>
              <w:right w:w="200" w:type="dxa"/>
            </w:tcMar>
            <w:vAlign w:val="center"/>
          </w:tcPr>
          <w:p w14:paraId="356674B2" w14:textId="77777777" w:rsidR="001B6FA3" w:rsidRPr="008F20A8" w:rsidRDefault="001B6FA3" w:rsidP="005401FE">
            <w:pPr>
              <w:jc w:val="center"/>
              <w:rPr>
                <w:rFonts w:cs="Times New Roman"/>
                <w:sz w:val="20"/>
              </w:rPr>
            </w:pPr>
            <w:r w:rsidRPr="008F20A8">
              <w:rPr>
                <w:rFonts w:eastAsia="Times New Roman" w:cs="Times New Roman"/>
                <w:sz w:val="20"/>
              </w:rPr>
              <w:t>644,4100</w:t>
            </w:r>
          </w:p>
        </w:tc>
        <w:tc>
          <w:tcPr>
            <w:tcW w:w="412" w:type="pct"/>
            <w:shd w:val="clear" w:color="auto" w:fill="FFFFFF"/>
            <w:tcMar>
              <w:top w:w="40" w:type="dxa"/>
              <w:left w:w="200" w:type="dxa"/>
              <w:bottom w:w="40" w:type="dxa"/>
              <w:right w:w="200" w:type="dxa"/>
            </w:tcMar>
            <w:vAlign w:val="center"/>
          </w:tcPr>
          <w:p w14:paraId="3697A21D" w14:textId="77777777" w:rsidR="001B6FA3" w:rsidRPr="008F20A8" w:rsidRDefault="001B6FA3" w:rsidP="005401FE">
            <w:pPr>
              <w:jc w:val="center"/>
              <w:rPr>
                <w:rFonts w:cs="Times New Roman"/>
                <w:sz w:val="20"/>
              </w:rPr>
            </w:pPr>
            <w:r w:rsidRPr="008F20A8">
              <w:rPr>
                <w:rFonts w:eastAsia="Times New Roman" w:cs="Times New Roman"/>
                <w:sz w:val="20"/>
              </w:rPr>
              <w:t>644,4100</w:t>
            </w:r>
          </w:p>
        </w:tc>
      </w:tr>
      <w:tr w:rsidR="001B6FA3" w:rsidRPr="008F20A8" w14:paraId="1FF6930B" w14:textId="77777777" w:rsidTr="005401FE">
        <w:trPr>
          <w:jc w:val="center"/>
        </w:trPr>
        <w:tc>
          <w:tcPr>
            <w:tcW w:w="553" w:type="pct"/>
            <w:vMerge/>
          </w:tcPr>
          <w:p w14:paraId="283B5568" w14:textId="77777777" w:rsidR="001B6FA3" w:rsidRPr="008F20A8" w:rsidRDefault="001B6FA3" w:rsidP="005401FE">
            <w:pPr>
              <w:rPr>
                <w:rFonts w:cs="Times New Roman"/>
                <w:sz w:val="20"/>
              </w:rPr>
            </w:pPr>
          </w:p>
        </w:tc>
        <w:tc>
          <w:tcPr>
            <w:tcW w:w="439" w:type="pct"/>
            <w:shd w:val="clear" w:color="auto" w:fill="FFFFFF"/>
            <w:tcMar>
              <w:top w:w="40" w:type="dxa"/>
              <w:left w:w="200" w:type="dxa"/>
              <w:bottom w:w="40" w:type="dxa"/>
              <w:right w:w="200" w:type="dxa"/>
            </w:tcMar>
            <w:vAlign w:val="center"/>
          </w:tcPr>
          <w:p w14:paraId="0748417D" w14:textId="77777777" w:rsidR="001B6FA3" w:rsidRPr="008F20A8" w:rsidRDefault="001B6FA3" w:rsidP="005401FE">
            <w:pPr>
              <w:rPr>
                <w:rFonts w:cs="Times New Roman"/>
                <w:sz w:val="20"/>
              </w:rPr>
            </w:pPr>
            <w:r w:rsidRPr="008F20A8">
              <w:rPr>
                <w:rFonts w:eastAsia="Times New Roman" w:cs="Times New Roman"/>
                <w:sz w:val="20"/>
              </w:rPr>
              <w:t>Отпуск ТЭ в сеть</w:t>
            </w:r>
          </w:p>
        </w:tc>
        <w:tc>
          <w:tcPr>
            <w:tcW w:w="303" w:type="pct"/>
            <w:shd w:val="clear" w:color="auto" w:fill="FFFFFF"/>
            <w:tcMar>
              <w:top w:w="40" w:type="dxa"/>
              <w:left w:w="200" w:type="dxa"/>
              <w:bottom w:w="40" w:type="dxa"/>
              <w:right w:w="200" w:type="dxa"/>
            </w:tcMar>
            <w:vAlign w:val="center"/>
          </w:tcPr>
          <w:p w14:paraId="7A050F8E" w14:textId="77777777" w:rsidR="001B6FA3" w:rsidRPr="008F20A8" w:rsidRDefault="001B6FA3" w:rsidP="005401FE">
            <w:pPr>
              <w:jc w:val="center"/>
              <w:rPr>
                <w:rFonts w:cs="Times New Roman"/>
                <w:sz w:val="20"/>
              </w:rPr>
            </w:pPr>
            <w:r w:rsidRPr="008F20A8">
              <w:rPr>
                <w:rFonts w:eastAsia="Times New Roman" w:cs="Times New Roman"/>
                <w:sz w:val="20"/>
              </w:rPr>
              <w:t>Гкал</w:t>
            </w:r>
          </w:p>
        </w:tc>
        <w:tc>
          <w:tcPr>
            <w:tcW w:w="412" w:type="pct"/>
            <w:shd w:val="clear" w:color="auto" w:fill="FFFFFF"/>
            <w:tcMar>
              <w:top w:w="40" w:type="dxa"/>
              <w:left w:w="200" w:type="dxa"/>
              <w:bottom w:w="40" w:type="dxa"/>
              <w:right w:w="200" w:type="dxa"/>
            </w:tcMar>
            <w:vAlign w:val="center"/>
          </w:tcPr>
          <w:p w14:paraId="2F32AECD" w14:textId="77777777" w:rsidR="001B6FA3" w:rsidRPr="008F20A8" w:rsidRDefault="001B6FA3" w:rsidP="005401FE">
            <w:pPr>
              <w:jc w:val="center"/>
              <w:rPr>
                <w:rFonts w:cs="Times New Roman"/>
                <w:sz w:val="20"/>
              </w:rPr>
            </w:pPr>
            <w:r w:rsidRPr="008F20A8">
              <w:rPr>
                <w:rFonts w:eastAsia="Times New Roman" w:cs="Times New Roman"/>
                <w:sz w:val="20"/>
              </w:rPr>
              <w:t>530,7000</w:t>
            </w:r>
          </w:p>
        </w:tc>
        <w:tc>
          <w:tcPr>
            <w:tcW w:w="412" w:type="pct"/>
            <w:shd w:val="clear" w:color="auto" w:fill="FFFFFF"/>
            <w:tcMar>
              <w:top w:w="40" w:type="dxa"/>
              <w:left w:w="200" w:type="dxa"/>
              <w:bottom w:w="40" w:type="dxa"/>
              <w:right w:w="200" w:type="dxa"/>
            </w:tcMar>
            <w:vAlign w:val="center"/>
          </w:tcPr>
          <w:p w14:paraId="4668BDD2" w14:textId="77777777" w:rsidR="001B6FA3" w:rsidRPr="008F20A8" w:rsidRDefault="001B6FA3" w:rsidP="005401FE">
            <w:pPr>
              <w:jc w:val="center"/>
              <w:rPr>
                <w:rFonts w:cs="Times New Roman"/>
                <w:sz w:val="20"/>
              </w:rPr>
            </w:pPr>
            <w:r w:rsidRPr="008F20A8">
              <w:rPr>
                <w:rFonts w:eastAsia="Times New Roman" w:cs="Times New Roman"/>
                <w:sz w:val="20"/>
              </w:rPr>
              <w:t>530,7000</w:t>
            </w:r>
          </w:p>
        </w:tc>
        <w:tc>
          <w:tcPr>
            <w:tcW w:w="412" w:type="pct"/>
            <w:shd w:val="clear" w:color="auto" w:fill="FFFFFF"/>
            <w:tcMar>
              <w:top w:w="40" w:type="dxa"/>
              <w:left w:w="200" w:type="dxa"/>
              <w:bottom w:w="40" w:type="dxa"/>
              <w:right w:w="200" w:type="dxa"/>
            </w:tcMar>
            <w:vAlign w:val="center"/>
          </w:tcPr>
          <w:p w14:paraId="3B4708D7" w14:textId="77777777" w:rsidR="001B6FA3" w:rsidRPr="008F20A8" w:rsidRDefault="001B6FA3" w:rsidP="005401FE">
            <w:pPr>
              <w:jc w:val="center"/>
              <w:rPr>
                <w:rFonts w:cs="Times New Roman"/>
                <w:sz w:val="20"/>
              </w:rPr>
            </w:pPr>
            <w:r w:rsidRPr="008F20A8">
              <w:rPr>
                <w:rFonts w:eastAsia="Times New Roman" w:cs="Times New Roman"/>
                <w:sz w:val="20"/>
              </w:rPr>
              <w:t>530,7000</w:t>
            </w:r>
          </w:p>
        </w:tc>
        <w:tc>
          <w:tcPr>
            <w:tcW w:w="412" w:type="pct"/>
            <w:shd w:val="clear" w:color="auto" w:fill="FFFFFF"/>
            <w:tcMar>
              <w:top w:w="40" w:type="dxa"/>
              <w:left w:w="200" w:type="dxa"/>
              <w:bottom w:w="40" w:type="dxa"/>
              <w:right w:w="200" w:type="dxa"/>
            </w:tcMar>
            <w:vAlign w:val="center"/>
          </w:tcPr>
          <w:p w14:paraId="2F2AFAFF" w14:textId="77777777" w:rsidR="001B6FA3" w:rsidRPr="008F20A8" w:rsidRDefault="001B6FA3" w:rsidP="005401FE">
            <w:pPr>
              <w:jc w:val="center"/>
              <w:rPr>
                <w:rFonts w:cs="Times New Roman"/>
                <w:sz w:val="20"/>
              </w:rPr>
            </w:pPr>
            <w:r w:rsidRPr="008F20A8">
              <w:rPr>
                <w:rFonts w:eastAsia="Times New Roman" w:cs="Times New Roman"/>
                <w:sz w:val="20"/>
              </w:rPr>
              <w:t>530,7000</w:t>
            </w:r>
          </w:p>
        </w:tc>
        <w:tc>
          <w:tcPr>
            <w:tcW w:w="412" w:type="pct"/>
            <w:shd w:val="clear" w:color="auto" w:fill="FFFFFF"/>
            <w:tcMar>
              <w:top w:w="40" w:type="dxa"/>
              <w:left w:w="200" w:type="dxa"/>
              <w:bottom w:w="40" w:type="dxa"/>
              <w:right w:w="200" w:type="dxa"/>
            </w:tcMar>
            <w:vAlign w:val="center"/>
          </w:tcPr>
          <w:p w14:paraId="1EEBC8C7" w14:textId="77777777" w:rsidR="001B6FA3" w:rsidRPr="008F20A8" w:rsidRDefault="001B6FA3" w:rsidP="005401FE">
            <w:pPr>
              <w:jc w:val="center"/>
              <w:rPr>
                <w:rFonts w:cs="Times New Roman"/>
                <w:sz w:val="20"/>
              </w:rPr>
            </w:pPr>
            <w:r w:rsidRPr="008F20A8">
              <w:rPr>
                <w:rFonts w:eastAsia="Times New Roman" w:cs="Times New Roman"/>
                <w:sz w:val="20"/>
              </w:rPr>
              <w:t>530,7000</w:t>
            </w:r>
          </w:p>
        </w:tc>
        <w:tc>
          <w:tcPr>
            <w:tcW w:w="412" w:type="pct"/>
            <w:shd w:val="clear" w:color="auto" w:fill="FFFFFF"/>
            <w:tcMar>
              <w:top w:w="40" w:type="dxa"/>
              <w:left w:w="200" w:type="dxa"/>
              <w:bottom w:w="40" w:type="dxa"/>
              <w:right w:w="200" w:type="dxa"/>
            </w:tcMar>
            <w:vAlign w:val="center"/>
          </w:tcPr>
          <w:p w14:paraId="5682405A" w14:textId="77777777" w:rsidR="001B6FA3" w:rsidRPr="008F20A8" w:rsidRDefault="001B6FA3" w:rsidP="005401FE">
            <w:pPr>
              <w:jc w:val="center"/>
              <w:rPr>
                <w:rFonts w:cs="Times New Roman"/>
                <w:sz w:val="20"/>
              </w:rPr>
            </w:pPr>
            <w:r w:rsidRPr="008F20A8">
              <w:rPr>
                <w:rFonts w:eastAsia="Times New Roman" w:cs="Times New Roman"/>
                <w:sz w:val="20"/>
              </w:rPr>
              <w:t>530,7000</w:t>
            </w:r>
          </w:p>
        </w:tc>
        <w:tc>
          <w:tcPr>
            <w:tcW w:w="412" w:type="pct"/>
            <w:shd w:val="clear" w:color="auto" w:fill="FFFFFF"/>
            <w:tcMar>
              <w:top w:w="40" w:type="dxa"/>
              <w:left w:w="200" w:type="dxa"/>
              <w:bottom w:w="40" w:type="dxa"/>
              <w:right w:w="200" w:type="dxa"/>
            </w:tcMar>
            <w:vAlign w:val="center"/>
          </w:tcPr>
          <w:p w14:paraId="5DEB902A" w14:textId="77777777" w:rsidR="001B6FA3" w:rsidRPr="008F20A8" w:rsidRDefault="001B6FA3" w:rsidP="005401FE">
            <w:pPr>
              <w:jc w:val="center"/>
              <w:rPr>
                <w:rFonts w:cs="Times New Roman"/>
                <w:sz w:val="20"/>
              </w:rPr>
            </w:pPr>
            <w:r w:rsidRPr="008F20A8">
              <w:rPr>
                <w:rFonts w:eastAsia="Times New Roman" w:cs="Times New Roman"/>
                <w:sz w:val="20"/>
              </w:rPr>
              <w:t>530,7000</w:t>
            </w:r>
          </w:p>
        </w:tc>
        <w:tc>
          <w:tcPr>
            <w:tcW w:w="412" w:type="pct"/>
            <w:shd w:val="clear" w:color="auto" w:fill="FFFFFF"/>
            <w:tcMar>
              <w:top w:w="40" w:type="dxa"/>
              <w:left w:w="200" w:type="dxa"/>
              <w:bottom w:w="40" w:type="dxa"/>
              <w:right w:w="200" w:type="dxa"/>
            </w:tcMar>
            <w:vAlign w:val="center"/>
          </w:tcPr>
          <w:p w14:paraId="3106826F" w14:textId="77777777" w:rsidR="001B6FA3" w:rsidRPr="008F20A8" w:rsidRDefault="001B6FA3" w:rsidP="005401FE">
            <w:pPr>
              <w:jc w:val="center"/>
              <w:rPr>
                <w:rFonts w:cs="Times New Roman"/>
                <w:sz w:val="20"/>
              </w:rPr>
            </w:pPr>
            <w:r w:rsidRPr="008F20A8">
              <w:rPr>
                <w:rFonts w:eastAsia="Times New Roman" w:cs="Times New Roman"/>
                <w:sz w:val="20"/>
              </w:rPr>
              <w:t>530,7000</w:t>
            </w:r>
          </w:p>
        </w:tc>
        <w:tc>
          <w:tcPr>
            <w:tcW w:w="412" w:type="pct"/>
            <w:shd w:val="clear" w:color="auto" w:fill="FFFFFF"/>
            <w:tcMar>
              <w:top w:w="40" w:type="dxa"/>
              <w:left w:w="200" w:type="dxa"/>
              <w:bottom w:w="40" w:type="dxa"/>
              <w:right w:w="200" w:type="dxa"/>
            </w:tcMar>
            <w:vAlign w:val="center"/>
          </w:tcPr>
          <w:p w14:paraId="61C6BABB" w14:textId="77777777" w:rsidR="001B6FA3" w:rsidRPr="008F20A8" w:rsidRDefault="001B6FA3" w:rsidP="005401FE">
            <w:pPr>
              <w:jc w:val="center"/>
              <w:rPr>
                <w:rFonts w:cs="Times New Roman"/>
                <w:sz w:val="20"/>
              </w:rPr>
            </w:pPr>
            <w:r w:rsidRPr="008F20A8">
              <w:rPr>
                <w:rFonts w:eastAsia="Times New Roman" w:cs="Times New Roman"/>
                <w:sz w:val="20"/>
              </w:rPr>
              <w:t>530,7000</w:t>
            </w:r>
          </w:p>
        </w:tc>
      </w:tr>
      <w:tr w:rsidR="001B6FA3" w:rsidRPr="008F20A8" w14:paraId="3ACF6B52" w14:textId="77777777" w:rsidTr="005401FE">
        <w:trPr>
          <w:jc w:val="center"/>
        </w:trPr>
        <w:tc>
          <w:tcPr>
            <w:tcW w:w="553" w:type="pct"/>
            <w:vMerge/>
          </w:tcPr>
          <w:p w14:paraId="5173D12E" w14:textId="77777777" w:rsidR="001B6FA3" w:rsidRPr="008F20A8" w:rsidRDefault="001B6FA3" w:rsidP="005401FE">
            <w:pPr>
              <w:rPr>
                <w:rFonts w:cs="Times New Roman"/>
                <w:sz w:val="20"/>
              </w:rPr>
            </w:pPr>
          </w:p>
        </w:tc>
        <w:tc>
          <w:tcPr>
            <w:tcW w:w="439" w:type="pct"/>
            <w:shd w:val="clear" w:color="auto" w:fill="FFFFFF"/>
            <w:tcMar>
              <w:top w:w="40" w:type="dxa"/>
              <w:left w:w="200" w:type="dxa"/>
              <w:bottom w:w="40" w:type="dxa"/>
              <w:right w:w="200" w:type="dxa"/>
            </w:tcMar>
            <w:vAlign w:val="center"/>
          </w:tcPr>
          <w:p w14:paraId="632CB6CA" w14:textId="77777777" w:rsidR="001B6FA3" w:rsidRPr="008F20A8" w:rsidRDefault="001B6FA3" w:rsidP="005401FE">
            <w:pPr>
              <w:rPr>
                <w:rFonts w:cs="Times New Roman"/>
                <w:sz w:val="20"/>
              </w:rPr>
            </w:pPr>
            <w:r w:rsidRPr="008F20A8">
              <w:rPr>
                <w:rFonts w:eastAsia="Times New Roman" w:cs="Times New Roman"/>
                <w:sz w:val="20"/>
              </w:rPr>
              <w:t>Потери в сетях</w:t>
            </w:r>
          </w:p>
        </w:tc>
        <w:tc>
          <w:tcPr>
            <w:tcW w:w="303" w:type="pct"/>
            <w:shd w:val="clear" w:color="auto" w:fill="FFFFFF"/>
            <w:tcMar>
              <w:top w:w="40" w:type="dxa"/>
              <w:left w:w="200" w:type="dxa"/>
              <w:bottom w:w="40" w:type="dxa"/>
              <w:right w:w="200" w:type="dxa"/>
            </w:tcMar>
            <w:vAlign w:val="center"/>
          </w:tcPr>
          <w:p w14:paraId="456D3E7F" w14:textId="77777777" w:rsidR="001B6FA3" w:rsidRPr="008F20A8" w:rsidRDefault="001B6FA3" w:rsidP="005401FE">
            <w:pPr>
              <w:jc w:val="center"/>
              <w:rPr>
                <w:rFonts w:cs="Times New Roman"/>
                <w:sz w:val="20"/>
              </w:rPr>
            </w:pPr>
            <w:r w:rsidRPr="008F20A8">
              <w:rPr>
                <w:rFonts w:eastAsia="Times New Roman" w:cs="Times New Roman"/>
                <w:sz w:val="20"/>
              </w:rPr>
              <w:t>Гкал</w:t>
            </w:r>
          </w:p>
        </w:tc>
        <w:tc>
          <w:tcPr>
            <w:tcW w:w="412" w:type="pct"/>
            <w:shd w:val="clear" w:color="auto" w:fill="FFFFFF"/>
            <w:tcMar>
              <w:top w:w="40" w:type="dxa"/>
              <w:left w:w="200" w:type="dxa"/>
              <w:bottom w:w="40" w:type="dxa"/>
              <w:right w:w="200" w:type="dxa"/>
            </w:tcMar>
            <w:vAlign w:val="center"/>
          </w:tcPr>
          <w:p w14:paraId="0B03632F" w14:textId="77777777" w:rsidR="001B6FA3" w:rsidRPr="008F20A8" w:rsidRDefault="001B6FA3" w:rsidP="005401FE">
            <w:pPr>
              <w:jc w:val="center"/>
              <w:rPr>
                <w:rFonts w:cs="Times New Roman"/>
                <w:sz w:val="20"/>
              </w:rPr>
            </w:pPr>
            <w:r w:rsidRPr="008F20A8">
              <w:rPr>
                <w:rFonts w:eastAsia="Times New Roman" w:cs="Times New Roman"/>
                <w:sz w:val="20"/>
              </w:rPr>
              <w:t>113,7100</w:t>
            </w:r>
          </w:p>
        </w:tc>
        <w:tc>
          <w:tcPr>
            <w:tcW w:w="412" w:type="pct"/>
            <w:shd w:val="clear" w:color="auto" w:fill="FFFFFF"/>
            <w:tcMar>
              <w:top w:w="40" w:type="dxa"/>
              <w:left w:w="200" w:type="dxa"/>
              <w:bottom w:w="40" w:type="dxa"/>
              <w:right w:w="200" w:type="dxa"/>
            </w:tcMar>
            <w:vAlign w:val="center"/>
          </w:tcPr>
          <w:p w14:paraId="1C00BBC6" w14:textId="77777777" w:rsidR="001B6FA3" w:rsidRPr="008F20A8" w:rsidRDefault="001B6FA3" w:rsidP="005401FE">
            <w:pPr>
              <w:jc w:val="center"/>
              <w:rPr>
                <w:rFonts w:cs="Times New Roman"/>
                <w:sz w:val="20"/>
              </w:rPr>
            </w:pPr>
            <w:r w:rsidRPr="008F20A8">
              <w:rPr>
                <w:rFonts w:eastAsia="Times New Roman" w:cs="Times New Roman"/>
                <w:sz w:val="20"/>
              </w:rPr>
              <w:t>113,7100</w:t>
            </w:r>
          </w:p>
        </w:tc>
        <w:tc>
          <w:tcPr>
            <w:tcW w:w="412" w:type="pct"/>
            <w:shd w:val="clear" w:color="auto" w:fill="FFFFFF"/>
            <w:tcMar>
              <w:top w:w="40" w:type="dxa"/>
              <w:left w:w="200" w:type="dxa"/>
              <w:bottom w:w="40" w:type="dxa"/>
              <w:right w:w="200" w:type="dxa"/>
            </w:tcMar>
            <w:vAlign w:val="center"/>
          </w:tcPr>
          <w:p w14:paraId="63304929" w14:textId="77777777" w:rsidR="001B6FA3" w:rsidRPr="008F20A8" w:rsidRDefault="001B6FA3" w:rsidP="005401FE">
            <w:pPr>
              <w:jc w:val="center"/>
              <w:rPr>
                <w:rFonts w:cs="Times New Roman"/>
                <w:sz w:val="20"/>
              </w:rPr>
            </w:pPr>
            <w:r w:rsidRPr="008F20A8">
              <w:rPr>
                <w:rFonts w:eastAsia="Times New Roman" w:cs="Times New Roman"/>
                <w:sz w:val="20"/>
              </w:rPr>
              <w:t>113,7100</w:t>
            </w:r>
          </w:p>
        </w:tc>
        <w:tc>
          <w:tcPr>
            <w:tcW w:w="412" w:type="pct"/>
            <w:shd w:val="clear" w:color="auto" w:fill="FFFFFF"/>
            <w:tcMar>
              <w:top w:w="40" w:type="dxa"/>
              <w:left w:w="200" w:type="dxa"/>
              <w:bottom w:w="40" w:type="dxa"/>
              <w:right w:w="200" w:type="dxa"/>
            </w:tcMar>
            <w:vAlign w:val="center"/>
          </w:tcPr>
          <w:p w14:paraId="4E738681" w14:textId="77777777" w:rsidR="001B6FA3" w:rsidRPr="008F20A8" w:rsidRDefault="001B6FA3" w:rsidP="005401FE">
            <w:pPr>
              <w:jc w:val="center"/>
              <w:rPr>
                <w:rFonts w:cs="Times New Roman"/>
                <w:sz w:val="20"/>
              </w:rPr>
            </w:pPr>
            <w:r w:rsidRPr="008F20A8">
              <w:rPr>
                <w:rFonts w:eastAsia="Times New Roman" w:cs="Times New Roman"/>
                <w:sz w:val="20"/>
              </w:rPr>
              <w:t>113,7100</w:t>
            </w:r>
          </w:p>
        </w:tc>
        <w:tc>
          <w:tcPr>
            <w:tcW w:w="412" w:type="pct"/>
            <w:shd w:val="clear" w:color="auto" w:fill="FFFFFF"/>
            <w:tcMar>
              <w:top w:w="40" w:type="dxa"/>
              <w:left w:w="200" w:type="dxa"/>
              <w:bottom w:w="40" w:type="dxa"/>
              <w:right w:w="200" w:type="dxa"/>
            </w:tcMar>
            <w:vAlign w:val="center"/>
          </w:tcPr>
          <w:p w14:paraId="40FBF02F" w14:textId="77777777" w:rsidR="001B6FA3" w:rsidRPr="008F20A8" w:rsidRDefault="001B6FA3" w:rsidP="005401FE">
            <w:pPr>
              <w:jc w:val="center"/>
              <w:rPr>
                <w:rFonts w:cs="Times New Roman"/>
                <w:sz w:val="20"/>
              </w:rPr>
            </w:pPr>
            <w:r w:rsidRPr="008F20A8">
              <w:rPr>
                <w:rFonts w:eastAsia="Times New Roman" w:cs="Times New Roman"/>
                <w:sz w:val="20"/>
              </w:rPr>
              <w:t>113,7100</w:t>
            </w:r>
          </w:p>
        </w:tc>
        <w:tc>
          <w:tcPr>
            <w:tcW w:w="412" w:type="pct"/>
            <w:shd w:val="clear" w:color="auto" w:fill="FFFFFF"/>
            <w:tcMar>
              <w:top w:w="40" w:type="dxa"/>
              <w:left w:w="200" w:type="dxa"/>
              <w:bottom w:w="40" w:type="dxa"/>
              <w:right w:w="200" w:type="dxa"/>
            </w:tcMar>
            <w:vAlign w:val="center"/>
          </w:tcPr>
          <w:p w14:paraId="1C3A1571" w14:textId="77777777" w:rsidR="001B6FA3" w:rsidRPr="008F20A8" w:rsidRDefault="001B6FA3" w:rsidP="005401FE">
            <w:pPr>
              <w:jc w:val="center"/>
              <w:rPr>
                <w:rFonts w:cs="Times New Roman"/>
                <w:sz w:val="20"/>
              </w:rPr>
            </w:pPr>
            <w:r w:rsidRPr="008F20A8">
              <w:rPr>
                <w:rFonts w:eastAsia="Times New Roman" w:cs="Times New Roman"/>
                <w:sz w:val="20"/>
              </w:rPr>
              <w:t>113,7100</w:t>
            </w:r>
          </w:p>
        </w:tc>
        <w:tc>
          <w:tcPr>
            <w:tcW w:w="412" w:type="pct"/>
            <w:shd w:val="clear" w:color="auto" w:fill="FFFFFF"/>
            <w:tcMar>
              <w:top w:w="40" w:type="dxa"/>
              <w:left w:w="200" w:type="dxa"/>
              <w:bottom w:w="40" w:type="dxa"/>
              <w:right w:w="200" w:type="dxa"/>
            </w:tcMar>
            <w:vAlign w:val="center"/>
          </w:tcPr>
          <w:p w14:paraId="7B5545C5" w14:textId="77777777" w:rsidR="001B6FA3" w:rsidRPr="008F20A8" w:rsidRDefault="001B6FA3" w:rsidP="005401FE">
            <w:pPr>
              <w:jc w:val="center"/>
              <w:rPr>
                <w:rFonts w:cs="Times New Roman"/>
                <w:sz w:val="20"/>
              </w:rPr>
            </w:pPr>
            <w:r w:rsidRPr="008F20A8">
              <w:rPr>
                <w:rFonts w:eastAsia="Times New Roman" w:cs="Times New Roman"/>
                <w:sz w:val="20"/>
              </w:rPr>
              <w:t>113,7100</w:t>
            </w:r>
          </w:p>
        </w:tc>
        <w:tc>
          <w:tcPr>
            <w:tcW w:w="412" w:type="pct"/>
            <w:shd w:val="clear" w:color="auto" w:fill="FFFFFF"/>
            <w:tcMar>
              <w:top w:w="40" w:type="dxa"/>
              <w:left w:w="200" w:type="dxa"/>
              <w:bottom w:w="40" w:type="dxa"/>
              <w:right w:w="200" w:type="dxa"/>
            </w:tcMar>
            <w:vAlign w:val="center"/>
          </w:tcPr>
          <w:p w14:paraId="11629FD7" w14:textId="77777777" w:rsidR="001B6FA3" w:rsidRPr="008F20A8" w:rsidRDefault="001B6FA3" w:rsidP="005401FE">
            <w:pPr>
              <w:jc w:val="center"/>
              <w:rPr>
                <w:rFonts w:cs="Times New Roman"/>
                <w:sz w:val="20"/>
              </w:rPr>
            </w:pPr>
            <w:r w:rsidRPr="008F20A8">
              <w:rPr>
                <w:rFonts w:eastAsia="Times New Roman" w:cs="Times New Roman"/>
                <w:sz w:val="20"/>
              </w:rPr>
              <w:t>113,7100</w:t>
            </w:r>
          </w:p>
        </w:tc>
        <w:tc>
          <w:tcPr>
            <w:tcW w:w="412" w:type="pct"/>
            <w:shd w:val="clear" w:color="auto" w:fill="FFFFFF"/>
            <w:tcMar>
              <w:top w:w="40" w:type="dxa"/>
              <w:left w:w="200" w:type="dxa"/>
              <w:bottom w:w="40" w:type="dxa"/>
              <w:right w:w="200" w:type="dxa"/>
            </w:tcMar>
            <w:vAlign w:val="center"/>
          </w:tcPr>
          <w:p w14:paraId="0F9AA598" w14:textId="77777777" w:rsidR="001B6FA3" w:rsidRPr="008F20A8" w:rsidRDefault="001B6FA3" w:rsidP="005401FE">
            <w:pPr>
              <w:jc w:val="center"/>
              <w:rPr>
                <w:rFonts w:cs="Times New Roman"/>
                <w:sz w:val="20"/>
              </w:rPr>
            </w:pPr>
            <w:r w:rsidRPr="008F20A8">
              <w:rPr>
                <w:rFonts w:eastAsia="Times New Roman" w:cs="Times New Roman"/>
                <w:sz w:val="20"/>
              </w:rPr>
              <w:t>113,7100</w:t>
            </w:r>
          </w:p>
        </w:tc>
      </w:tr>
      <w:tr w:rsidR="001B6FA3" w:rsidRPr="008F20A8" w14:paraId="34D6257D" w14:textId="77777777" w:rsidTr="005401FE">
        <w:trPr>
          <w:jc w:val="center"/>
        </w:trPr>
        <w:tc>
          <w:tcPr>
            <w:tcW w:w="553" w:type="pct"/>
            <w:vMerge/>
          </w:tcPr>
          <w:p w14:paraId="4254FDFC" w14:textId="77777777" w:rsidR="001B6FA3" w:rsidRPr="008F20A8" w:rsidRDefault="001B6FA3" w:rsidP="005401FE">
            <w:pPr>
              <w:rPr>
                <w:rFonts w:cs="Times New Roman"/>
                <w:sz w:val="20"/>
              </w:rPr>
            </w:pPr>
          </w:p>
        </w:tc>
        <w:tc>
          <w:tcPr>
            <w:tcW w:w="439" w:type="pct"/>
            <w:shd w:val="clear" w:color="auto" w:fill="FFFFFF"/>
            <w:tcMar>
              <w:top w:w="40" w:type="dxa"/>
              <w:left w:w="200" w:type="dxa"/>
              <w:bottom w:w="40" w:type="dxa"/>
              <w:right w:w="200" w:type="dxa"/>
            </w:tcMar>
            <w:vAlign w:val="center"/>
          </w:tcPr>
          <w:p w14:paraId="51A0742D" w14:textId="77777777" w:rsidR="001B6FA3" w:rsidRPr="008F20A8" w:rsidRDefault="001B6FA3" w:rsidP="005401FE">
            <w:pPr>
              <w:rPr>
                <w:rFonts w:cs="Times New Roman"/>
                <w:sz w:val="20"/>
              </w:rPr>
            </w:pPr>
            <w:r w:rsidRPr="008F20A8">
              <w:rPr>
                <w:rFonts w:eastAsia="Times New Roman" w:cs="Times New Roman"/>
                <w:sz w:val="20"/>
              </w:rPr>
              <w:t xml:space="preserve">Полезный отпуск </w:t>
            </w:r>
          </w:p>
        </w:tc>
        <w:tc>
          <w:tcPr>
            <w:tcW w:w="303" w:type="pct"/>
            <w:shd w:val="clear" w:color="auto" w:fill="FFFFFF"/>
            <w:tcMar>
              <w:top w:w="40" w:type="dxa"/>
              <w:left w:w="200" w:type="dxa"/>
              <w:bottom w:w="40" w:type="dxa"/>
              <w:right w:w="200" w:type="dxa"/>
            </w:tcMar>
            <w:vAlign w:val="center"/>
          </w:tcPr>
          <w:p w14:paraId="1395D511" w14:textId="77777777" w:rsidR="001B6FA3" w:rsidRPr="008F20A8" w:rsidRDefault="001B6FA3" w:rsidP="005401FE">
            <w:pPr>
              <w:jc w:val="center"/>
              <w:rPr>
                <w:rFonts w:cs="Times New Roman"/>
                <w:sz w:val="20"/>
              </w:rPr>
            </w:pPr>
            <w:r w:rsidRPr="008F20A8">
              <w:rPr>
                <w:rFonts w:eastAsia="Times New Roman" w:cs="Times New Roman"/>
                <w:sz w:val="20"/>
              </w:rPr>
              <w:t>Гкал</w:t>
            </w:r>
          </w:p>
        </w:tc>
        <w:tc>
          <w:tcPr>
            <w:tcW w:w="412" w:type="pct"/>
            <w:shd w:val="clear" w:color="auto" w:fill="FFFFFF"/>
            <w:tcMar>
              <w:top w:w="40" w:type="dxa"/>
              <w:left w:w="200" w:type="dxa"/>
              <w:bottom w:w="40" w:type="dxa"/>
              <w:right w:w="200" w:type="dxa"/>
            </w:tcMar>
            <w:vAlign w:val="center"/>
          </w:tcPr>
          <w:p w14:paraId="761BA42C" w14:textId="77777777" w:rsidR="001B6FA3" w:rsidRPr="008F20A8" w:rsidRDefault="001B6FA3" w:rsidP="005401FE">
            <w:pPr>
              <w:jc w:val="center"/>
              <w:rPr>
                <w:rFonts w:cs="Times New Roman"/>
                <w:sz w:val="20"/>
              </w:rPr>
            </w:pPr>
            <w:r w:rsidRPr="008F20A8">
              <w:rPr>
                <w:rFonts w:eastAsia="Times New Roman" w:cs="Times New Roman"/>
                <w:sz w:val="20"/>
              </w:rPr>
              <w:t>475,7000</w:t>
            </w:r>
          </w:p>
        </w:tc>
        <w:tc>
          <w:tcPr>
            <w:tcW w:w="412" w:type="pct"/>
            <w:shd w:val="clear" w:color="auto" w:fill="FFFFFF"/>
            <w:tcMar>
              <w:top w:w="40" w:type="dxa"/>
              <w:left w:w="200" w:type="dxa"/>
              <w:bottom w:w="40" w:type="dxa"/>
              <w:right w:w="200" w:type="dxa"/>
            </w:tcMar>
            <w:vAlign w:val="center"/>
          </w:tcPr>
          <w:p w14:paraId="1D761244" w14:textId="77777777" w:rsidR="001B6FA3" w:rsidRPr="008F20A8" w:rsidRDefault="001B6FA3" w:rsidP="005401FE">
            <w:pPr>
              <w:jc w:val="center"/>
              <w:rPr>
                <w:rFonts w:cs="Times New Roman"/>
                <w:sz w:val="20"/>
              </w:rPr>
            </w:pPr>
            <w:r w:rsidRPr="008F20A8">
              <w:rPr>
                <w:rFonts w:eastAsia="Times New Roman" w:cs="Times New Roman"/>
                <w:sz w:val="20"/>
              </w:rPr>
              <w:t>475,7000</w:t>
            </w:r>
          </w:p>
        </w:tc>
        <w:tc>
          <w:tcPr>
            <w:tcW w:w="412" w:type="pct"/>
            <w:shd w:val="clear" w:color="auto" w:fill="FFFFFF"/>
            <w:tcMar>
              <w:top w:w="40" w:type="dxa"/>
              <w:left w:w="200" w:type="dxa"/>
              <w:bottom w:w="40" w:type="dxa"/>
              <w:right w:w="200" w:type="dxa"/>
            </w:tcMar>
            <w:vAlign w:val="center"/>
          </w:tcPr>
          <w:p w14:paraId="55A76BEE" w14:textId="77777777" w:rsidR="001B6FA3" w:rsidRPr="008F20A8" w:rsidRDefault="001B6FA3" w:rsidP="005401FE">
            <w:pPr>
              <w:jc w:val="center"/>
              <w:rPr>
                <w:rFonts w:cs="Times New Roman"/>
                <w:sz w:val="20"/>
              </w:rPr>
            </w:pPr>
            <w:r w:rsidRPr="008F20A8">
              <w:rPr>
                <w:rFonts w:eastAsia="Times New Roman" w:cs="Times New Roman"/>
                <w:sz w:val="20"/>
              </w:rPr>
              <w:t>475,7000</w:t>
            </w:r>
          </w:p>
        </w:tc>
        <w:tc>
          <w:tcPr>
            <w:tcW w:w="412" w:type="pct"/>
            <w:shd w:val="clear" w:color="auto" w:fill="FFFFFF"/>
            <w:tcMar>
              <w:top w:w="40" w:type="dxa"/>
              <w:left w:w="200" w:type="dxa"/>
              <w:bottom w:w="40" w:type="dxa"/>
              <w:right w:w="200" w:type="dxa"/>
            </w:tcMar>
            <w:vAlign w:val="center"/>
          </w:tcPr>
          <w:p w14:paraId="12E47044" w14:textId="77777777" w:rsidR="001B6FA3" w:rsidRPr="008F20A8" w:rsidRDefault="001B6FA3" w:rsidP="005401FE">
            <w:pPr>
              <w:jc w:val="center"/>
              <w:rPr>
                <w:rFonts w:cs="Times New Roman"/>
                <w:sz w:val="20"/>
              </w:rPr>
            </w:pPr>
            <w:r w:rsidRPr="008F20A8">
              <w:rPr>
                <w:rFonts w:eastAsia="Times New Roman" w:cs="Times New Roman"/>
                <w:sz w:val="20"/>
              </w:rPr>
              <w:t>475,7000</w:t>
            </w:r>
          </w:p>
        </w:tc>
        <w:tc>
          <w:tcPr>
            <w:tcW w:w="412" w:type="pct"/>
            <w:shd w:val="clear" w:color="auto" w:fill="FFFFFF"/>
            <w:tcMar>
              <w:top w:w="40" w:type="dxa"/>
              <w:left w:w="200" w:type="dxa"/>
              <w:bottom w:w="40" w:type="dxa"/>
              <w:right w:w="200" w:type="dxa"/>
            </w:tcMar>
            <w:vAlign w:val="center"/>
          </w:tcPr>
          <w:p w14:paraId="60B39C45" w14:textId="77777777" w:rsidR="001B6FA3" w:rsidRPr="008F20A8" w:rsidRDefault="001B6FA3" w:rsidP="005401FE">
            <w:pPr>
              <w:jc w:val="center"/>
              <w:rPr>
                <w:rFonts w:cs="Times New Roman"/>
                <w:sz w:val="20"/>
              </w:rPr>
            </w:pPr>
            <w:r w:rsidRPr="008F20A8">
              <w:rPr>
                <w:rFonts w:eastAsia="Times New Roman" w:cs="Times New Roman"/>
                <w:sz w:val="20"/>
              </w:rPr>
              <w:t>475,7000</w:t>
            </w:r>
          </w:p>
        </w:tc>
        <w:tc>
          <w:tcPr>
            <w:tcW w:w="412" w:type="pct"/>
            <w:shd w:val="clear" w:color="auto" w:fill="FFFFFF"/>
            <w:tcMar>
              <w:top w:w="40" w:type="dxa"/>
              <w:left w:w="200" w:type="dxa"/>
              <w:bottom w:w="40" w:type="dxa"/>
              <w:right w:w="200" w:type="dxa"/>
            </w:tcMar>
            <w:vAlign w:val="center"/>
          </w:tcPr>
          <w:p w14:paraId="657EEC6A" w14:textId="77777777" w:rsidR="001B6FA3" w:rsidRPr="008F20A8" w:rsidRDefault="001B6FA3" w:rsidP="005401FE">
            <w:pPr>
              <w:jc w:val="center"/>
              <w:rPr>
                <w:rFonts w:cs="Times New Roman"/>
                <w:sz w:val="20"/>
              </w:rPr>
            </w:pPr>
            <w:r w:rsidRPr="008F20A8">
              <w:rPr>
                <w:rFonts w:eastAsia="Times New Roman" w:cs="Times New Roman"/>
                <w:sz w:val="20"/>
              </w:rPr>
              <w:t>475,7000</w:t>
            </w:r>
          </w:p>
        </w:tc>
        <w:tc>
          <w:tcPr>
            <w:tcW w:w="412" w:type="pct"/>
            <w:shd w:val="clear" w:color="auto" w:fill="FFFFFF"/>
            <w:tcMar>
              <w:top w:w="40" w:type="dxa"/>
              <w:left w:w="200" w:type="dxa"/>
              <w:bottom w:w="40" w:type="dxa"/>
              <w:right w:w="200" w:type="dxa"/>
            </w:tcMar>
            <w:vAlign w:val="center"/>
          </w:tcPr>
          <w:p w14:paraId="5140872F" w14:textId="77777777" w:rsidR="001B6FA3" w:rsidRPr="008F20A8" w:rsidRDefault="001B6FA3" w:rsidP="005401FE">
            <w:pPr>
              <w:jc w:val="center"/>
              <w:rPr>
                <w:rFonts w:cs="Times New Roman"/>
                <w:sz w:val="20"/>
              </w:rPr>
            </w:pPr>
            <w:r w:rsidRPr="008F20A8">
              <w:rPr>
                <w:rFonts w:eastAsia="Times New Roman" w:cs="Times New Roman"/>
                <w:sz w:val="20"/>
              </w:rPr>
              <w:t>475,7000</w:t>
            </w:r>
          </w:p>
        </w:tc>
        <w:tc>
          <w:tcPr>
            <w:tcW w:w="412" w:type="pct"/>
            <w:shd w:val="clear" w:color="auto" w:fill="FFFFFF"/>
            <w:tcMar>
              <w:top w:w="40" w:type="dxa"/>
              <w:left w:w="200" w:type="dxa"/>
              <w:bottom w:w="40" w:type="dxa"/>
              <w:right w:w="200" w:type="dxa"/>
            </w:tcMar>
            <w:vAlign w:val="center"/>
          </w:tcPr>
          <w:p w14:paraId="338EE666" w14:textId="77777777" w:rsidR="001B6FA3" w:rsidRPr="008F20A8" w:rsidRDefault="001B6FA3" w:rsidP="005401FE">
            <w:pPr>
              <w:jc w:val="center"/>
              <w:rPr>
                <w:rFonts w:cs="Times New Roman"/>
                <w:sz w:val="20"/>
              </w:rPr>
            </w:pPr>
            <w:r w:rsidRPr="008F20A8">
              <w:rPr>
                <w:rFonts w:eastAsia="Times New Roman" w:cs="Times New Roman"/>
                <w:sz w:val="20"/>
              </w:rPr>
              <w:t>475,7000</w:t>
            </w:r>
          </w:p>
        </w:tc>
        <w:tc>
          <w:tcPr>
            <w:tcW w:w="412" w:type="pct"/>
            <w:shd w:val="clear" w:color="auto" w:fill="FFFFFF"/>
            <w:tcMar>
              <w:top w:w="40" w:type="dxa"/>
              <w:left w:w="200" w:type="dxa"/>
              <w:bottom w:w="40" w:type="dxa"/>
              <w:right w:w="200" w:type="dxa"/>
            </w:tcMar>
            <w:vAlign w:val="center"/>
          </w:tcPr>
          <w:p w14:paraId="0C29A61C" w14:textId="77777777" w:rsidR="001B6FA3" w:rsidRPr="008F20A8" w:rsidRDefault="001B6FA3" w:rsidP="005401FE">
            <w:pPr>
              <w:jc w:val="center"/>
              <w:rPr>
                <w:rFonts w:cs="Times New Roman"/>
                <w:sz w:val="20"/>
              </w:rPr>
            </w:pPr>
            <w:r w:rsidRPr="008F20A8">
              <w:rPr>
                <w:rFonts w:eastAsia="Times New Roman" w:cs="Times New Roman"/>
                <w:sz w:val="20"/>
              </w:rPr>
              <w:t>475,7000</w:t>
            </w:r>
          </w:p>
        </w:tc>
      </w:tr>
    </w:tbl>
    <w:p w14:paraId="1668F16C" w14:textId="77777777" w:rsidR="001B6FA3" w:rsidRPr="008F20A8" w:rsidRDefault="001B6FA3" w:rsidP="001B6FA3">
      <w:pPr>
        <w:pStyle w:val="a0"/>
        <w:rPr>
          <w:rFonts w:cs="Times New Roman"/>
          <w:lang w:val="en-US" w:eastAsia="ru-RU"/>
        </w:rPr>
      </w:pPr>
    </w:p>
    <w:p w14:paraId="53027AE0" w14:textId="77777777" w:rsidR="001B6FA3" w:rsidRPr="008F20A8" w:rsidRDefault="001B6FA3" w:rsidP="001B6FA3">
      <w:pPr>
        <w:rPr>
          <w:rFonts w:cs="Times New Roman"/>
        </w:rPr>
        <w:sectPr w:rsidR="001B6FA3" w:rsidRPr="008F20A8" w:rsidSect="005401FE">
          <w:pgSz w:w="16838" w:h="11906" w:orient="landscape"/>
          <w:pgMar w:top="1134" w:right="820" w:bottom="1134" w:left="709" w:header="708" w:footer="708" w:gutter="0"/>
          <w:cols w:space="708"/>
          <w:docGrid w:linePitch="360"/>
        </w:sectPr>
      </w:pPr>
    </w:p>
    <w:p w14:paraId="2130B786" w14:textId="77777777" w:rsidR="001B6FA3" w:rsidRPr="008F20A8" w:rsidRDefault="00692050" w:rsidP="001B6FA3">
      <w:pPr>
        <w:pStyle w:val="2"/>
        <w:ind w:left="0" w:firstLine="0"/>
      </w:pPr>
      <w:hyperlink r:id="rId134" w:anchor="bookmark5" w:history="1">
        <w:bookmarkStart w:id="320" w:name="_Toc30081807"/>
        <w:bookmarkStart w:id="321" w:name="_Toc30085041"/>
        <w:bookmarkStart w:id="322" w:name="_Toc32845307"/>
        <w:bookmarkStart w:id="323" w:name="_Toc212887804"/>
        <w:r w:rsidR="001B6FA3" w:rsidRPr="008F20A8">
          <w:t>Часть 2. ПРОГНОЗЫ ПРИРОСТОВ СТРОИТЕЛЬНЫХ ПЛОЩАДЕЙ ФОНДОВ,</w:t>
        </w:r>
      </w:hyperlink>
      <w:r w:rsidR="001B6FA3" w:rsidRPr="008F20A8">
        <w:t xml:space="preserve"> </w:t>
      </w:r>
      <w:hyperlink r:id="rId135" w:anchor="bookmark5" w:history="1">
        <w:r w:rsidR="001B6FA3" w:rsidRPr="008F20A8">
          <w:t>СГРУПИРОВАННЫЕ ПО РАСЧЕТНЫМ ЭЛЕМЕНТАМ ТЕРРИТОРИАЛЬНОГО ДЕЛЕНИЯ</w:t>
        </w:r>
      </w:hyperlink>
      <w:r w:rsidR="001B6FA3" w:rsidRPr="008F20A8">
        <w:t xml:space="preserve"> </w:t>
      </w:r>
      <w:hyperlink r:id="rId136" w:anchor="bookmark5" w:history="1">
        <w:r w:rsidR="001B6FA3" w:rsidRPr="008F20A8">
          <w:t>И ПО ЗОНАМ ДЕЙСТВИЯ ИСТОЧНИКОВ ТЕПЛОВОЙ ЭНЕРГИИ С РАЗДЕЛЕНИЕМ</w:t>
        </w:r>
      </w:hyperlink>
      <w:r w:rsidR="001B6FA3" w:rsidRPr="008F20A8">
        <w:t xml:space="preserve"> </w:t>
      </w:r>
      <w:hyperlink r:id="rId137" w:anchor="bookmark5" w:history="1">
        <w:r w:rsidR="001B6FA3" w:rsidRPr="008F20A8">
          <w:t>ОБЪЕКТОВ СТРОИТЕЛЬСТВА НА МНОГКВАРТИРНЫЕ ДОМА, ИНДИВИДУАЛЬНЫЕ</w:t>
        </w:r>
      </w:hyperlink>
      <w:r w:rsidR="001B6FA3" w:rsidRPr="008F20A8">
        <w:t xml:space="preserve"> </w:t>
      </w:r>
      <w:hyperlink r:id="rId138" w:anchor="bookmark5" w:history="1">
        <w:r w:rsidR="001B6FA3" w:rsidRPr="008F20A8">
          <w:t>ЖИЛЫЕ ДОМА, ОБЩЕСТВЕННЫЕ ЗДАНИЯ, ПРОИЗВОДСТВЕННЫЕ ЗДАНИЯ</w:t>
        </w:r>
      </w:hyperlink>
      <w:r w:rsidR="001B6FA3" w:rsidRPr="008F20A8">
        <w:t xml:space="preserve"> </w:t>
      </w:r>
      <w:hyperlink r:id="rId139" w:anchor="bookmark5" w:history="1">
        <w:r w:rsidR="001B6FA3" w:rsidRPr="008F20A8">
          <w:t>ПРОМЫШЛЕННЫХ ПРЕДПРИЯТИЙ НА КАЖДОМ ЭТАПЕ</w:t>
        </w:r>
        <w:bookmarkEnd w:id="320"/>
        <w:bookmarkEnd w:id="321"/>
        <w:bookmarkEnd w:id="322"/>
        <w:bookmarkEnd w:id="323"/>
      </w:hyperlink>
    </w:p>
    <w:p w14:paraId="64FD427B" w14:textId="77777777" w:rsidR="001B6FA3" w:rsidRPr="008F20A8" w:rsidRDefault="001B6FA3" w:rsidP="001B6FA3">
      <w:pPr>
        <w:pStyle w:val="a0"/>
        <w:rPr>
          <w:rFonts w:cs="Times New Roman"/>
          <w:lang w:eastAsia="ru-RU"/>
        </w:rPr>
      </w:pPr>
    </w:p>
    <w:p w14:paraId="62EC485D" w14:textId="77777777" w:rsidR="001B6FA3" w:rsidRPr="008F20A8" w:rsidRDefault="001B6FA3" w:rsidP="001B6FA3">
      <w:pPr>
        <w:ind w:firstLine="709"/>
        <w:jc w:val="both"/>
        <w:rPr>
          <w:rFonts w:cs="Times New Roman"/>
          <w:szCs w:val="23"/>
        </w:rPr>
      </w:pPr>
      <w:r w:rsidRPr="008F20A8">
        <w:rPr>
          <w:rFonts w:cs="Times New Roman"/>
          <w:szCs w:val="23"/>
        </w:rPr>
        <w:t>В зоне действия системы теплоснабжения от Котельная «Улюнская СОШ» приростов не планируется.</w:t>
      </w:r>
    </w:p>
    <w:p w14:paraId="1DA11644" w14:textId="77777777" w:rsidR="001B6FA3" w:rsidRPr="008F20A8" w:rsidRDefault="001B6FA3" w:rsidP="001B6FA3">
      <w:pPr>
        <w:ind w:firstLine="709"/>
        <w:jc w:val="both"/>
        <w:rPr>
          <w:rFonts w:cs="Times New Roman"/>
          <w:szCs w:val="23"/>
        </w:rPr>
      </w:pPr>
      <w:r w:rsidRPr="008F20A8">
        <w:rPr>
          <w:rFonts w:cs="Times New Roman"/>
          <w:szCs w:val="23"/>
        </w:rPr>
        <w:t>В зоне действия системы теплоснабжения от Котельная "Улюкчиканская СОШ" приростов не планируется.</w:t>
      </w:r>
    </w:p>
    <w:p w14:paraId="47DFF98E" w14:textId="77777777" w:rsidR="001B6FA3" w:rsidRPr="008F20A8" w:rsidRDefault="001B6FA3" w:rsidP="001B6FA3">
      <w:pPr>
        <w:pStyle w:val="a0"/>
        <w:rPr>
          <w:rFonts w:cs="Times New Roman"/>
        </w:rPr>
      </w:pPr>
    </w:p>
    <w:p w14:paraId="7675A808" w14:textId="77777777" w:rsidR="001B6FA3" w:rsidRPr="008F20A8" w:rsidRDefault="00692050" w:rsidP="001B6FA3">
      <w:pPr>
        <w:pStyle w:val="2"/>
        <w:ind w:left="0" w:firstLine="0"/>
      </w:pPr>
      <w:hyperlink r:id="rId140" w:anchor="bookmark9" w:history="1">
        <w:bookmarkStart w:id="324" w:name="_Toc212887805"/>
        <w:r w:rsidR="001B6FA3" w:rsidRPr="008F20A8">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1B6FA3" w:rsidRPr="008F20A8">
        <w:t>СТАНАВЛИВАЕМЫХ В СООТВЕТСТВИИ С ЗАКОНОДАТЕЛЬСТВОМ РОССИЙСКОЙ ФЕДЕРАЦИИ</w:t>
      </w:r>
      <w:bookmarkEnd w:id="324"/>
      <w:r w:rsidR="001B6FA3" w:rsidRPr="008F20A8">
        <w:t xml:space="preserve"> </w:t>
      </w:r>
    </w:p>
    <w:p w14:paraId="1ABC26E1" w14:textId="77777777" w:rsidR="001B6FA3" w:rsidRPr="008F20A8" w:rsidRDefault="001B6FA3" w:rsidP="001B6FA3">
      <w:pPr>
        <w:pStyle w:val="a0"/>
        <w:rPr>
          <w:rFonts w:cs="Times New Roman"/>
          <w:lang w:eastAsia="ru-RU"/>
        </w:rPr>
      </w:pPr>
    </w:p>
    <w:p w14:paraId="3F2C55D6" w14:textId="77777777" w:rsidR="001B6FA3" w:rsidRPr="008F20A8" w:rsidRDefault="001B6FA3" w:rsidP="001B6FA3">
      <w:pPr>
        <w:pStyle w:val="a0"/>
        <w:ind w:firstLine="709"/>
        <w:rPr>
          <w:rFonts w:cs="Times New Roman"/>
          <w:lang w:eastAsia="ru-RU"/>
        </w:rPr>
      </w:pPr>
      <w:bookmarkStart w:id="325" w:name="_Hlk185498162"/>
      <w:r w:rsidRPr="008F20A8">
        <w:rPr>
          <w:rFonts w:cs="Times New Roman"/>
          <w:lang w:eastAsia="ru-RU"/>
        </w:rPr>
        <w:t>Удельные расходы тепловой энергии останутся неизменными.</w:t>
      </w:r>
      <w:bookmarkEnd w:id="325"/>
    </w:p>
    <w:p w14:paraId="22E5D340" w14:textId="77777777" w:rsidR="001B6FA3" w:rsidRPr="008F20A8" w:rsidRDefault="001B6FA3" w:rsidP="001B6FA3">
      <w:pPr>
        <w:pStyle w:val="a0"/>
        <w:rPr>
          <w:rFonts w:cs="Times New Roman"/>
          <w:lang w:eastAsia="ru-RU"/>
        </w:rPr>
      </w:pPr>
    </w:p>
    <w:p w14:paraId="65E6164A" w14:textId="77777777" w:rsidR="001B6FA3" w:rsidRPr="008F20A8" w:rsidRDefault="00692050" w:rsidP="001B6FA3">
      <w:pPr>
        <w:pStyle w:val="2"/>
        <w:ind w:left="0" w:firstLine="0"/>
      </w:pPr>
      <w:hyperlink r:id="rId141" w:anchor="bookmark9" w:history="1">
        <w:bookmarkStart w:id="326" w:name="_Toc30085045"/>
        <w:bookmarkStart w:id="327" w:name="_Toc32845311"/>
        <w:bookmarkStart w:id="328" w:name="_Toc212887806"/>
        <w:r w:rsidR="001B6FA3" w:rsidRPr="008F20A8">
          <w:t>Часть 4. ПРОГНОЗЫ ПРИРОСТОВ ОБЪЕМОВ ПОТРЕБЛЕНИЯ ТЕПЛОВОЙ ЭНЕРГИИ</w:t>
        </w:r>
      </w:hyperlink>
      <w:r w:rsidR="001B6FA3" w:rsidRPr="008F20A8">
        <w:t xml:space="preserve"> </w:t>
      </w:r>
      <w:hyperlink r:id="rId142" w:anchor="bookmark9" w:history="1">
        <w:r w:rsidR="001B6FA3" w:rsidRPr="008F20A8">
          <w:t>(МОЩНОСТИ) И ТЕПЛОНОСИТЕЛЯ С РАЗДЕЛЕНИЕМ ПО ВИДАМ</w:t>
        </w:r>
      </w:hyperlink>
      <w:r w:rsidR="001B6FA3" w:rsidRPr="008F20A8">
        <w:t xml:space="preserve"> </w:t>
      </w:r>
      <w:hyperlink r:id="rId143" w:anchor="bookmark9" w:history="1">
        <w:r w:rsidR="001B6FA3" w:rsidRPr="008F20A8">
          <w:t>ТЕПЛОПОТРЕБЛЕНИЯ В КАЖДОМ РАСЧЕТНОМ ЭЛЕМЕНТЕ ТЕРРИТОРИАЛЬНОГО</w:t>
        </w:r>
      </w:hyperlink>
      <w:r w:rsidR="001B6FA3" w:rsidRPr="008F20A8">
        <w:t xml:space="preserve"> </w:t>
      </w:r>
      <w:hyperlink r:id="rId144" w:anchor="bookmark9" w:history="1">
        <w:r w:rsidR="001B6FA3" w:rsidRPr="008F20A8">
          <w:t>ДЕЛЕНИЯ И В ЗОНЕ ДЕЙСТВИЯ КАЖДОГО ИЗ СУЩЕСТВУЮЩИХ ИЛИ</w:t>
        </w:r>
      </w:hyperlink>
      <w:r w:rsidR="001B6FA3" w:rsidRPr="008F20A8">
        <w:t xml:space="preserve"> </w:t>
      </w:r>
      <w:hyperlink r:id="rId145" w:anchor="bookmark9" w:history="1">
        <w:r w:rsidR="001B6FA3" w:rsidRPr="008F20A8">
          <w:t>ПРЕДЛАГАЕМЫХ ДЛЯ СТРОИТЕЛЬСТВА ИСТОЧНИКОВ ТЕПЛОВОЙ ЭНЕРГИИ НА</w:t>
        </w:r>
      </w:hyperlink>
      <w:r w:rsidR="001B6FA3" w:rsidRPr="008F20A8">
        <w:t xml:space="preserve"> </w:t>
      </w:r>
      <w:hyperlink r:id="rId146" w:anchor="bookmark9" w:history="1">
        <w:r w:rsidR="001B6FA3" w:rsidRPr="008F20A8">
          <w:t>КАЖДОМ ЭТАПЕ</w:t>
        </w:r>
        <w:bookmarkEnd w:id="326"/>
        <w:bookmarkEnd w:id="327"/>
        <w:bookmarkEnd w:id="328"/>
      </w:hyperlink>
    </w:p>
    <w:p w14:paraId="46F1FF22" w14:textId="77777777" w:rsidR="001B6FA3" w:rsidRPr="008F20A8" w:rsidRDefault="001B6FA3" w:rsidP="001B6FA3">
      <w:pPr>
        <w:pStyle w:val="a0"/>
        <w:jc w:val="center"/>
        <w:rPr>
          <w:rFonts w:cs="Times New Roman"/>
          <w:lang w:eastAsia="ru-RU"/>
        </w:rPr>
      </w:pPr>
      <w:bookmarkStart w:id="329" w:name="OLE_LINK1"/>
      <w:bookmarkStart w:id="330" w:name="OLE_LINK2"/>
      <w:bookmarkStart w:id="331" w:name="OLE_LINK3"/>
      <w:bookmarkEnd w:id="329"/>
      <w:bookmarkEnd w:id="330"/>
      <w:bookmarkEnd w:id="331"/>
    </w:p>
    <w:p w14:paraId="4CD5848E" w14:textId="77777777" w:rsidR="001B6FA3" w:rsidRPr="008F20A8" w:rsidRDefault="001B6FA3" w:rsidP="001B6FA3">
      <w:pPr>
        <w:spacing w:before="400" w:after="200"/>
        <w:rPr>
          <w:rFonts w:cs="Times New Roman"/>
          <w:b/>
        </w:rPr>
      </w:pPr>
      <w:r w:rsidRPr="008F20A8">
        <w:rPr>
          <w:rFonts w:cs="Times New Roman"/>
          <w:b/>
        </w:rPr>
        <w:t>Таблица 2.4.2 - Расчетный прирост тепловой нагрузки</w:t>
      </w:r>
    </w:p>
    <w:tbl>
      <w:tblPr>
        <w:tblW w:w="9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590"/>
        <w:gridCol w:w="2096"/>
        <w:gridCol w:w="2120"/>
      </w:tblGrid>
      <w:tr w:rsidR="001B6FA3" w:rsidRPr="008F20A8" w14:paraId="684CC9E1" w14:textId="77777777" w:rsidTr="005401FE">
        <w:trPr>
          <w:trHeight w:val="499"/>
        </w:trPr>
        <w:tc>
          <w:tcPr>
            <w:tcW w:w="3544" w:type="dxa"/>
            <w:shd w:val="clear" w:color="000000" w:fill="F2F2F2"/>
            <w:noWrap/>
            <w:vAlign w:val="center"/>
            <w:hideMark/>
          </w:tcPr>
          <w:p w14:paraId="364B272F" w14:textId="77777777" w:rsidR="001B6FA3" w:rsidRPr="008F20A8" w:rsidRDefault="001B6FA3" w:rsidP="005401FE">
            <w:pPr>
              <w:jc w:val="center"/>
              <w:rPr>
                <w:rFonts w:cs="Times New Roman"/>
              </w:rPr>
            </w:pPr>
            <w:r w:rsidRPr="008F20A8">
              <w:rPr>
                <w:rFonts w:eastAsia="Times New Roman" w:cs="Times New Roman"/>
                <w:sz w:val="22"/>
              </w:rPr>
              <w:t>Источник тепловой энергии</w:t>
            </w:r>
          </w:p>
        </w:tc>
        <w:tc>
          <w:tcPr>
            <w:tcW w:w="1590" w:type="dxa"/>
            <w:shd w:val="clear" w:color="000000" w:fill="F2F2F2"/>
            <w:noWrap/>
            <w:vAlign w:val="center"/>
            <w:hideMark/>
          </w:tcPr>
          <w:p w14:paraId="7C2B099E" w14:textId="77777777" w:rsidR="001B6FA3" w:rsidRPr="008F20A8" w:rsidRDefault="001B6FA3" w:rsidP="005401FE">
            <w:pPr>
              <w:jc w:val="center"/>
              <w:rPr>
                <w:rFonts w:cs="Times New Roman"/>
              </w:rPr>
            </w:pPr>
            <w:r w:rsidRPr="008F20A8">
              <w:rPr>
                <w:rFonts w:eastAsia="Times New Roman" w:cs="Times New Roman"/>
                <w:sz w:val="22"/>
              </w:rPr>
              <w:t>Наименование объекта</w:t>
            </w:r>
          </w:p>
        </w:tc>
        <w:tc>
          <w:tcPr>
            <w:tcW w:w="2096" w:type="dxa"/>
            <w:shd w:val="clear" w:color="000000" w:fill="F2F2F2"/>
            <w:vAlign w:val="center"/>
          </w:tcPr>
          <w:p w14:paraId="1A1CE08C" w14:textId="77777777" w:rsidR="001B6FA3" w:rsidRPr="008F20A8" w:rsidRDefault="001B6FA3" w:rsidP="005401FE">
            <w:pPr>
              <w:jc w:val="center"/>
              <w:rPr>
                <w:rFonts w:eastAsia="Times New Roman" w:cs="Times New Roman"/>
                <w:sz w:val="22"/>
                <w:szCs w:val="20"/>
                <w:lang w:eastAsia="ru-RU"/>
              </w:rPr>
            </w:pPr>
            <w:r w:rsidRPr="008F20A8">
              <w:rPr>
                <w:rFonts w:eastAsia="Times New Roman" w:cs="Times New Roman"/>
                <w:sz w:val="22"/>
              </w:rPr>
              <w:t>Расчетные прирост тепловой нагрузки, Гкал/ч</w:t>
            </w:r>
          </w:p>
        </w:tc>
        <w:tc>
          <w:tcPr>
            <w:tcW w:w="2120" w:type="dxa"/>
            <w:shd w:val="clear" w:color="000000" w:fill="F2F2F2"/>
            <w:vAlign w:val="center"/>
          </w:tcPr>
          <w:p w14:paraId="60DF0EEF" w14:textId="77777777" w:rsidR="001B6FA3" w:rsidRPr="008F20A8" w:rsidRDefault="001B6FA3" w:rsidP="005401FE">
            <w:pPr>
              <w:jc w:val="center"/>
              <w:rPr>
                <w:rFonts w:eastAsia="Times New Roman" w:cs="Times New Roman"/>
                <w:sz w:val="22"/>
                <w:szCs w:val="20"/>
                <w:lang w:eastAsia="ru-RU"/>
              </w:rPr>
            </w:pPr>
            <w:r w:rsidRPr="008F20A8">
              <w:rPr>
                <w:rFonts w:eastAsia="Times New Roman" w:cs="Times New Roman"/>
                <w:sz w:val="22"/>
              </w:rPr>
              <w:t>Год ввода в эксплуатацию</w:t>
            </w:r>
          </w:p>
        </w:tc>
      </w:tr>
      <w:tr w:rsidR="001B6FA3" w:rsidRPr="008F20A8" w14:paraId="2FFA57DD" w14:textId="77777777" w:rsidTr="005401FE">
        <w:trPr>
          <w:trHeight w:val="216"/>
        </w:trPr>
        <w:tc>
          <w:tcPr>
            <w:tcW w:w="3544" w:type="dxa"/>
            <w:shd w:val="clear" w:color="auto" w:fill="auto"/>
            <w:noWrap/>
            <w:vAlign w:val="center"/>
            <w:hideMark/>
          </w:tcPr>
          <w:p w14:paraId="64E99B85" w14:textId="77777777" w:rsidR="001B6FA3" w:rsidRPr="008F20A8" w:rsidRDefault="001B6FA3" w:rsidP="005401FE">
            <w:pPr>
              <w:rPr>
                <w:rFonts w:cs="Times New Roman"/>
              </w:rPr>
            </w:pPr>
            <w:r w:rsidRPr="008F20A8">
              <w:rPr>
                <w:rFonts w:eastAsia="Times New Roman" w:cs="Times New Roman"/>
                <w:sz w:val="22"/>
              </w:rPr>
              <w:t xml:space="preserve">Котельная «Улюнская СОШ» </w:t>
            </w:r>
          </w:p>
        </w:tc>
        <w:tc>
          <w:tcPr>
            <w:tcW w:w="5806" w:type="dxa"/>
            <w:gridSpan w:val="3"/>
            <w:shd w:val="clear" w:color="auto" w:fill="auto"/>
            <w:noWrap/>
            <w:vAlign w:val="center"/>
            <w:hideMark/>
          </w:tcPr>
          <w:p w14:paraId="710034E6" w14:textId="77777777" w:rsidR="001B6FA3" w:rsidRPr="008F20A8" w:rsidRDefault="001B6FA3" w:rsidP="005401FE">
            <w:pPr>
              <w:jc w:val="center"/>
              <w:rPr>
                <w:rFonts w:eastAsia="Times New Roman" w:cs="Times New Roman"/>
                <w:sz w:val="22"/>
                <w:szCs w:val="20"/>
                <w:lang w:eastAsia="ru-RU"/>
              </w:rPr>
            </w:pPr>
            <w:r w:rsidRPr="008F20A8">
              <w:rPr>
                <w:rFonts w:eastAsia="Times New Roman" w:cs="Times New Roman"/>
                <w:sz w:val="22"/>
              </w:rPr>
              <w:t>Прирост не планируется</w:t>
            </w:r>
          </w:p>
        </w:tc>
      </w:tr>
      <w:tr w:rsidR="001B6FA3" w:rsidRPr="008F20A8" w14:paraId="596CB5BC" w14:textId="77777777" w:rsidTr="005401FE">
        <w:trPr>
          <w:trHeight w:val="216"/>
        </w:trPr>
        <w:tc>
          <w:tcPr>
            <w:tcW w:w="3544" w:type="dxa"/>
            <w:shd w:val="clear" w:color="auto" w:fill="auto"/>
            <w:noWrap/>
            <w:vAlign w:val="center"/>
          </w:tcPr>
          <w:p w14:paraId="320979F3" w14:textId="77777777" w:rsidR="001B6FA3" w:rsidRPr="008F20A8" w:rsidRDefault="001B6FA3" w:rsidP="005401FE">
            <w:pPr>
              <w:rPr>
                <w:rFonts w:cs="Times New Roman"/>
              </w:rPr>
            </w:pPr>
            <w:r w:rsidRPr="008F20A8">
              <w:rPr>
                <w:rFonts w:eastAsia="Times New Roman" w:cs="Times New Roman"/>
                <w:sz w:val="22"/>
              </w:rPr>
              <w:t>Котельная «Улюкчиканская СОШ»</w:t>
            </w:r>
          </w:p>
        </w:tc>
        <w:tc>
          <w:tcPr>
            <w:tcW w:w="5806" w:type="dxa"/>
            <w:gridSpan w:val="3"/>
            <w:shd w:val="clear" w:color="auto" w:fill="auto"/>
            <w:noWrap/>
            <w:vAlign w:val="center"/>
          </w:tcPr>
          <w:p w14:paraId="30982FC0" w14:textId="77777777" w:rsidR="001B6FA3" w:rsidRPr="008F20A8" w:rsidRDefault="001B6FA3" w:rsidP="005401FE">
            <w:pPr>
              <w:jc w:val="center"/>
              <w:rPr>
                <w:rFonts w:eastAsia="Times New Roman" w:cs="Times New Roman"/>
                <w:sz w:val="22"/>
                <w:szCs w:val="20"/>
                <w:lang w:eastAsia="ru-RU"/>
              </w:rPr>
            </w:pPr>
            <w:r w:rsidRPr="008F20A8">
              <w:rPr>
                <w:rFonts w:eastAsia="Times New Roman" w:cs="Times New Roman"/>
                <w:sz w:val="22"/>
              </w:rPr>
              <w:t>Прирост не планируется</w:t>
            </w:r>
          </w:p>
        </w:tc>
      </w:tr>
    </w:tbl>
    <w:p w14:paraId="3A84D719" w14:textId="77777777" w:rsidR="001B6FA3" w:rsidRPr="008F20A8" w:rsidRDefault="001B6FA3" w:rsidP="001B6FA3">
      <w:pPr>
        <w:pStyle w:val="a0"/>
        <w:rPr>
          <w:rFonts w:cs="Times New Roman"/>
        </w:rPr>
      </w:pPr>
    </w:p>
    <w:p w14:paraId="153C9FD8" w14:textId="77777777" w:rsidR="001B6FA3" w:rsidRPr="008F20A8" w:rsidRDefault="00692050" w:rsidP="001B6FA3">
      <w:pPr>
        <w:pStyle w:val="2"/>
        <w:ind w:left="0" w:firstLine="0"/>
      </w:pPr>
      <w:hyperlink r:id="rId147" w:anchor="bookmark13" w:history="1">
        <w:bookmarkStart w:id="332" w:name="_Toc30081814"/>
        <w:bookmarkStart w:id="333" w:name="_Toc30085049"/>
        <w:bookmarkStart w:id="334" w:name="_Toc32845315"/>
        <w:bookmarkStart w:id="335" w:name="_Toc212887807"/>
        <w:r w:rsidR="001B6FA3" w:rsidRPr="008F20A8">
          <w:t>Часть 5. ПРОГНОЗЫ ПРИРОСТОВ ОБЪЕМОВ ПОТРЕБЛЕНИЯ ТЕПЛОВОЙ ЭНЕРГИИ</w:t>
        </w:r>
      </w:hyperlink>
      <w:r w:rsidR="001B6FA3" w:rsidRPr="008F20A8">
        <w:t xml:space="preserve"> </w:t>
      </w:r>
      <w:hyperlink r:id="rId148" w:anchor="bookmark13" w:history="1">
        <w:r w:rsidR="001B6FA3" w:rsidRPr="008F20A8">
          <w:t>(МОЩНОСТИ) И ТЕПЛОНОСИТЕЛЯ С РАЗДЕЛЕНИЕМ ПО ВИДАМ</w:t>
        </w:r>
      </w:hyperlink>
      <w:r w:rsidR="001B6FA3" w:rsidRPr="008F20A8">
        <w:t xml:space="preserve"> </w:t>
      </w:r>
      <w:hyperlink r:id="rId149" w:anchor="bookmark13" w:history="1">
        <w:r w:rsidR="001B6FA3" w:rsidRPr="008F20A8">
          <w:t>ТЕПЛОПОТРЕБЛЕНИЯ В РАСЧЕТНЫХ ЭЛЕМЕНТАХ ТЕРРИТОРИАЛЬНОГО ДЕЛЕНИЯ</w:t>
        </w:r>
      </w:hyperlink>
      <w:r w:rsidR="001B6FA3" w:rsidRPr="008F20A8">
        <w:t xml:space="preserve"> </w:t>
      </w:r>
      <w:hyperlink r:id="rId150" w:anchor="bookmark13" w:history="1">
        <w:r w:rsidR="001B6FA3" w:rsidRPr="008F20A8">
          <w:t>И В ЗОНАХ ИНДИВИДУАЛЬНОГО ТЕПЛОСНАБЖЕНИЯ НА КАЖДОМ ЭТАПЕ</w:t>
        </w:r>
        <w:bookmarkEnd w:id="332"/>
        <w:bookmarkEnd w:id="333"/>
        <w:bookmarkEnd w:id="334"/>
        <w:bookmarkEnd w:id="335"/>
      </w:hyperlink>
    </w:p>
    <w:p w14:paraId="51CCD911" w14:textId="77777777" w:rsidR="001B6FA3" w:rsidRPr="008F20A8" w:rsidRDefault="001B6FA3" w:rsidP="001B6FA3">
      <w:pPr>
        <w:jc w:val="both"/>
        <w:rPr>
          <w:rFonts w:cs="Times New Roman"/>
          <w:sz w:val="23"/>
          <w:szCs w:val="23"/>
        </w:rPr>
      </w:pPr>
    </w:p>
    <w:p w14:paraId="3AB03279" w14:textId="77777777" w:rsidR="001B6FA3" w:rsidRPr="008F20A8" w:rsidRDefault="001B6FA3" w:rsidP="001B6FA3">
      <w:pPr>
        <w:ind w:firstLine="708"/>
        <w:jc w:val="both"/>
        <w:rPr>
          <w:rFonts w:cs="Times New Roman"/>
          <w:szCs w:val="23"/>
        </w:rPr>
      </w:pPr>
      <w:r w:rsidRPr="008F20A8">
        <w:rPr>
          <w:rFonts w:cs="Times New Roman"/>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148D28DF" w14:textId="77777777" w:rsidR="001B6FA3" w:rsidRPr="008F20A8" w:rsidRDefault="001B6FA3" w:rsidP="001B6FA3">
      <w:pPr>
        <w:pStyle w:val="a0"/>
        <w:rPr>
          <w:rFonts w:cs="Times New Roman"/>
          <w:lang w:eastAsia="ru-RU"/>
        </w:rPr>
      </w:pPr>
    </w:p>
    <w:p w14:paraId="0665AF7C" w14:textId="77777777" w:rsidR="001B6FA3" w:rsidRPr="008F20A8" w:rsidRDefault="00692050" w:rsidP="001B6FA3">
      <w:pPr>
        <w:pStyle w:val="2"/>
        <w:ind w:left="0" w:firstLine="0"/>
      </w:pPr>
      <w:hyperlink r:id="rId151" w:anchor="bookmark17" w:history="1">
        <w:bookmarkStart w:id="336" w:name="_Toc30081818"/>
        <w:bookmarkStart w:id="337" w:name="_Toc30085053"/>
        <w:bookmarkStart w:id="338" w:name="_Toc32845319"/>
        <w:bookmarkStart w:id="339" w:name="_Toc212887808"/>
        <w:r w:rsidR="001B6FA3" w:rsidRPr="008F20A8">
          <w:t>Часть 6. ПРОГНОЗЫ</w:t>
        </w:r>
        <w:r w:rsidR="008F20A8" w:rsidRPr="008F20A8">
          <w:t xml:space="preserve"> </w:t>
        </w:r>
        <w:r w:rsidR="001B6FA3" w:rsidRPr="008F20A8">
          <w:t>ПРИРОСТОВ ОБЪЕМОВ</w:t>
        </w:r>
        <w:r w:rsidR="008F20A8" w:rsidRPr="008F20A8">
          <w:t xml:space="preserve"> </w:t>
        </w:r>
        <w:r w:rsidR="001B6FA3" w:rsidRPr="008F20A8">
          <w:t>ПОТРЕБЛЕНИИ ТЕПЛОВОЙ</w:t>
        </w:r>
      </w:hyperlink>
      <w:r w:rsidR="001B6FA3" w:rsidRPr="008F20A8">
        <w:t xml:space="preserve"> </w:t>
      </w:r>
      <w:hyperlink r:id="rId152" w:anchor="bookmark17" w:history="1">
        <w:r w:rsidR="001B6FA3" w:rsidRPr="008F20A8">
          <w:t>ЭНЕРГИИ</w:t>
        </w:r>
        <w:bookmarkEnd w:id="336"/>
        <w:bookmarkEnd w:id="337"/>
        <w:bookmarkEnd w:id="338"/>
      </w:hyperlink>
      <w:r w:rsidR="001B6FA3" w:rsidRPr="008F20A8">
        <w:t xml:space="preserve"> </w:t>
      </w:r>
      <w:hyperlink r:id="rId153" w:anchor="bookmark13" w:history="1">
        <w:r w:rsidR="001B6FA3" w:rsidRPr="008F20A8">
          <w:t xml:space="preserve">(МОЩНОСТИ) И ТЕПЛОНОСИТЕЛЯ ОБЪЕКТАМИ, РАСПОЛОЖЕННЫМИ В ПРОИЗВОДСТВЕННЫХ ЗОНАХ, ПРИ </w:t>
        </w:r>
      </w:hyperlink>
      <w:r w:rsidR="001B6FA3" w:rsidRPr="008F20A8">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w:t>
      </w:r>
      <w:r w:rsidR="008F20A8" w:rsidRPr="008F20A8">
        <w:t xml:space="preserve"> </w:t>
      </w:r>
      <w:r w:rsidR="001B6FA3" w:rsidRPr="008F20A8">
        <w:t>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39"/>
    </w:p>
    <w:p w14:paraId="0609CB91" w14:textId="77777777" w:rsidR="001B6FA3" w:rsidRPr="008F20A8" w:rsidRDefault="001B6FA3" w:rsidP="001B6FA3">
      <w:pPr>
        <w:rPr>
          <w:rFonts w:cs="Times New Roman"/>
          <w:highlight w:val="yellow"/>
          <w:lang w:eastAsia="ru-RU"/>
        </w:rPr>
      </w:pPr>
    </w:p>
    <w:p w14:paraId="40D330E6" w14:textId="77777777" w:rsidR="001B6FA3" w:rsidRPr="008F20A8" w:rsidRDefault="001B6FA3" w:rsidP="001B6FA3">
      <w:pPr>
        <w:ind w:firstLine="709"/>
        <w:rPr>
          <w:rFonts w:cs="Times New Roman"/>
          <w:lang w:eastAsia="ru-RU"/>
        </w:rPr>
      </w:pPr>
      <w:r w:rsidRPr="008F20A8">
        <w:rPr>
          <w:rFonts w:cs="Times New Roman"/>
          <w:lang w:eastAsia="ru-RU"/>
        </w:rPr>
        <w:t>Прогноз приростов в промышленных зонах отсутствует</w:t>
      </w:r>
    </w:p>
    <w:p w14:paraId="0107BC61" w14:textId="77777777" w:rsidR="001B6FA3" w:rsidRPr="008F20A8" w:rsidRDefault="001B6FA3" w:rsidP="001B6FA3">
      <w:pPr>
        <w:pStyle w:val="a0"/>
        <w:rPr>
          <w:rFonts w:cs="Times New Roman"/>
          <w:lang w:eastAsia="ru-RU"/>
        </w:rPr>
      </w:pPr>
    </w:p>
    <w:p w14:paraId="20D27A08" w14:textId="77777777" w:rsidR="001B6FA3" w:rsidRPr="008F20A8" w:rsidRDefault="001B6FA3" w:rsidP="001B6FA3">
      <w:pPr>
        <w:pStyle w:val="2"/>
        <w:ind w:left="0" w:firstLine="0"/>
      </w:pPr>
      <w:bookmarkStart w:id="340" w:name="_Toc53927635"/>
      <w:bookmarkStart w:id="341" w:name="_Toc212887809"/>
      <w:r w:rsidRPr="008F20A8">
        <w:t xml:space="preserve">Часть 7. </w:t>
      </w:r>
      <w:bookmarkStart w:id="342" w:name="OLE_LINK27"/>
      <w:r w:rsidRPr="008F20A8">
        <w:t>ОПИСАНИЕ ИЗМЕНЕНИЙ ПОКАЗАТЕЛЕЙ СУЩЕСТВУЮЩЕГО И ПЕРСПЕКТИВНОГО ПОТРЕБЛЕНИЯ ТЕПЛОВОЙ ЭНЕРГИИ НА ЦЕЛИ ТЕПЛОСНАБЖЕНИЯ</w:t>
      </w:r>
      <w:bookmarkEnd w:id="340"/>
      <w:bookmarkEnd w:id="341"/>
      <w:bookmarkEnd w:id="342"/>
    </w:p>
    <w:p w14:paraId="45A03F80" w14:textId="77777777" w:rsidR="001B6FA3" w:rsidRPr="008F20A8" w:rsidRDefault="001B6FA3" w:rsidP="001B6FA3">
      <w:pPr>
        <w:rPr>
          <w:rFonts w:cs="Times New Roman"/>
          <w:lang w:eastAsia="ru-RU"/>
        </w:rPr>
      </w:pPr>
    </w:p>
    <w:p w14:paraId="2FB0F87E" w14:textId="77777777" w:rsidR="001B6FA3" w:rsidRPr="008F20A8" w:rsidRDefault="001B6FA3" w:rsidP="001B6FA3">
      <w:pPr>
        <w:pStyle w:val="a0"/>
        <w:ind w:firstLine="567"/>
        <w:jc w:val="both"/>
        <w:rPr>
          <w:rFonts w:cs="Times New Roman"/>
          <w:lang w:eastAsia="ru-RU"/>
        </w:rPr>
      </w:pPr>
      <w:r w:rsidRPr="008F20A8">
        <w:rPr>
          <w:rFonts w:cs="Times New Roman"/>
          <w:lang w:eastAsia="ru-RU"/>
        </w:rPr>
        <w:t>Описание изменений представлено в таблице ниже.</w:t>
      </w:r>
    </w:p>
    <w:p w14:paraId="3339B39F" w14:textId="77777777" w:rsidR="001B6FA3" w:rsidRPr="008F20A8" w:rsidRDefault="001B6FA3" w:rsidP="001B6FA3">
      <w:pPr>
        <w:spacing w:before="400" w:after="200"/>
        <w:rPr>
          <w:rFonts w:cs="Times New Roman"/>
        </w:rPr>
      </w:pPr>
      <w:r w:rsidRPr="008F20A8">
        <w:rPr>
          <w:rFonts w:cs="Times New Roman"/>
          <w:b/>
        </w:rPr>
        <w:t>Таблица 2.7.1 - Описание изменений тепловой энергии на цели теплоснабжения</w:t>
      </w:r>
    </w:p>
    <w:tbl>
      <w:tblPr>
        <w:tblStyle w:val="a8"/>
        <w:tblW w:w="4746" w:type="pct"/>
        <w:jc w:val="center"/>
        <w:tblLook w:val="04A0" w:firstRow="1" w:lastRow="0" w:firstColumn="1" w:lastColumn="0" w:noHBand="0" w:noVBand="1"/>
      </w:tblPr>
      <w:tblGrid>
        <w:gridCol w:w="873"/>
        <w:gridCol w:w="2838"/>
        <w:gridCol w:w="2595"/>
        <w:gridCol w:w="2564"/>
      </w:tblGrid>
      <w:tr w:rsidR="001B6FA3" w:rsidRPr="008F20A8" w14:paraId="22870251" w14:textId="77777777" w:rsidTr="005401FE">
        <w:trPr>
          <w:trHeight w:val="259"/>
          <w:jc w:val="center"/>
        </w:trPr>
        <w:tc>
          <w:tcPr>
            <w:tcW w:w="873" w:type="dxa"/>
            <w:vMerge w:val="restart"/>
            <w:shd w:val="clear" w:color="auto" w:fill="F2F2F2"/>
            <w:tcMar>
              <w:top w:w="120" w:type="dxa"/>
              <w:left w:w="200" w:type="dxa"/>
              <w:bottom w:w="120" w:type="dxa"/>
              <w:right w:w="200" w:type="dxa"/>
            </w:tcMar>
            <w:vAlign w:val="center"/>
          </w:tcPr>
          <w:p w14:paraId="47AC96EE" w14:textId="77777777" w:rsidR="001B6FA3" w:rsidRPr="008F20A8" w:rsidRDefault="001B6FA3" w:rsidP="005401FE">
            <w:pPr>
              <w:jc w:val="center"/>
              <w:rPr>
                <w:rFonts w:cs="Times New Roman"/>
              </w:rPr>
            </w:pPr>
            <w:r w:rsidRPr="008F20A8">
              <w:rPr>
                <w:rFonts w:eastAsia="Times New Roman" w:cs="Times New Roman"/>
                <w:sz w:val="22"/>
              </w:rPr>
              <w:t>№</w:t>
            </w:r>
          </w:p>
        </w:tc>
        <w:tc>
          <w:tcPr>
            <w:tcW w:w="2838" w:type="dxa"/>
            <w:vMerge w:val="restart"/>
            <w:shd w:val="clear" w:color="auto" w:fill="F2F2F2"/>
            <w:tcMar>
              <w:top w:w="120" w:type="dxa"/>
              <w:left w:w="200" w:type="dxa"/>
              <w:bottom w:w="120" w:type="dxa"/>
              <w:right w:w="200" w:type="dxa"/>
            </w:tcMar>
            <w:vAlign w:val="center"/>
          </w:tcPr>
          <w:p w14:paraId="4326FCD5" w14:textId="77777777" w:rsidR="001B6FA3" w:rsidRPr="008F20A8" w:rsidRDefault="001B6FA3" w:rsidP="005401FE">
            <w:pPr>
              <w:jc w:val="center"/>
              <w:rPr>
                <w:rFonts w:cs="Times New Roman"/>
              </w:rPr>
            </w:pPr>
            <w:r w:rsidRPr="008F20A8">
              <w:rPr>
                <w:rFonts w:eastAsia="Times New Roman" w:cs="Times New Roman"/>
                <w:sz w:val="22"/>
              </w:rPr>
              <w:t>Наименование источника</w:t>
            </w:r>
          </w:p>
        </w:tc>
        <w:tc>
          <w:tcPr>
            <w:tcW w:w="5159" w:type="dxa"/>
            <w:gridSpan w:val="2"/>
            <w:shd w:val="clear" w:color="auto" w:fill="F2F2F2"/>
            <w:tcMar>
              <w:top w:w="120" w:type="dxa"/>
              <w:left w:w="200" w:type="dxa"/>
              <w:bottom w:w="120" w:type="dxa"/>
              <w:right w:w="200" w:type="dxa"/>
            </w:tcMar>
            <w:vAlign w:val="center"/>
          </w:tcPr>
          <w:p w14:paraId="49BE3F16" w14:textId="77777777" w:rsidR="001B6FA3" w:rsidRPr="008F20A8" w:rsidRDefault="001B6FA3" w:rsidP="005401FE">
            <w:pPr>
              <w:jc w:val="center"/>
              <w:rPr>
                <w:rFonts w:cs="Times New Roman"/>
              </w:rPr>
            </w:pPr>
            <w:r w:rsidRPr="008F20A8">
              <w:rPr>
                <w:rFonts w:eastAsia="Times New Roman" w:cs="Times New Roman"/>
                <w:sz w:val="22"/>
              </w:rPr>
              <w:t>Потребление тепловой энергии, Гкал/год</w:t>
            </w:r>
          </w:p>
        </w:tc>
      </w:tr>
      <w:tr w:rsidR="001B6FA3" w:rsidRPr="008F20A8" w14:paraId="79E0D155" w14:textId="77777777" w:rsidTr="005401FE">
        <w:trPr>
          <w:trHeight w:val="165"/>
          <w:jc w:val="center"/>
        </w:trPr>
        <w:tc>
          <w:tcPr>
            <w:tcW w:w="873" w:type="dxa"/>
            <w:vMerge/>
          </w:tcPr>
          <w:p w14:paraId="3070904E" w14:textId="77777777" w:rsidR="001B6FA3" w:rsidRPr="008F20A8" w:rsidRDefault="001B6FA3" w:rsidP="005401FE">
            <w:pPr>
              <w:rPr>
                <w:rFonts w:cs="Times New Roman"/>
              </w:rPr>
            </w:pPr>
          </w:p>
        </w:tc>
        <w:tc>
          <w:tcPr>
            <w:tcW w:w="2838" w:type="dxa"/>
            <w:vMerge/>
          </w:tcPr>
          <w:p w14:paraId="695CC09F" w14:textId="77777777" w:rsidR="001B6FA3" w:rsidRPr="008F20A8" w:rsidRDefault="001B6FA3" w:rsidP="005401FE">
            <w:pPr>
              <w:rPr>
                <w:rFonts w:cs="Times New Roman"/>
              </w:rPr>
            </w:pPr>
          </w:p>
        </w:tc>
        <w:tc>
          <w:tcPr>
            <w:tcW w:w="2595" w:type="dxa"/>
            <w:shd w:val="clear" w:color="auto" w:fill="F2F2F2"/>
            <w:tcMar>
              <w:top w:w="120" w:type="dxa"/>
              <w:left w:w="200" w:type="dxa"/>
              <w:bottom w:w="120" w:type="dxa"/>
              <w:right w:w="200" w:type="dxa"/>
            </w:tcMar>
            <w:vAlign w:val="center"/>
          </w:tcPr>
          <w:p w14:paraId="26568E1F" w14:textId="77777777" w:rsidR="001B6FA3" w:rsidRPr="008F20A8" w:rsidRDefault="001B6FA3" w:rsidP="005401FE">
            <w:pPr>
              <w:jc w:val="center"/>
              <w:rPr>
                <w:rFonts w:cs="Times New Roman"/>
              </w:rPr>
            </w:pPr>
            <w:r w:rsidRPr="008F20A8">
              <w:rPr>
                <w:rFonts w:eastAsia="Times New Roman" w:cs="Times New Roman"/>
                <w:sz w:val="22"/>
              </w:rPr>
              <w:t>существующее</w:t>
            </w:r>
          </w:p>
        </w:tc>
        <w:tc>
          <w:tcPr>
            <w:tcW w:w="2563" w:type="dxa"/>
            <w:shd w:val="clear" w:color="auto" w:fill="F2F2F2"/>
            <w:tcMar>
              <w:top w:w="120" w:type="dxa"/>
              <w:left w:w="200" w:type="dxa"/>
              <w:bottom w:w="120" w:type="dxa"/>
              <w:right w:w="200" w:type="dxa"/>
            </w:tcMar>
            <w:vAlign w:val="center"/>
          </w:tcPr>
          <w:p w14:paraId="6197067D" w14:textId="77777777" w:rsidR="001B6FA3" w:rsidRPr="008F20A8" w:rsidRDefault="001B6FA3" w:rsidP="005401FE">
            <w:pPr>
              <w:jc w:val="center"/>
              <w:rPr>
                <w:rFonts w:cs="Times New Roman"/>
              </w:rPr>
            </w:pPr>
            <w:r w:rsidRPr="008F20A8">
              <w:rPr>
                <w:rFonts w:eastAsia="Times New Roman" w:cs="Times New Roman"/>
                <w:sz w:val="22"/>
              </w:rPr>
              <w:t>перспективное</w:t>
            </w:r>
          </w:p>
        </w:tc>
      </w:tr>
      <w:tr w:rsidR="001B6FA3" w:rsidRPr="008F20A8" w14:paraId="69057A12" w14:textId="77777777" w:rsidTr="005401FE">
        <w:trPr>
          <w:trHeight w:val="322"/>
          <w:jc w:val="center"/>
        </w:trPr>
        <w:tc>
          <w:tcPr>
            <w:tcW w:w="873" w:type="dxa"/>
            <w:shd w:val="clear" w:color="auto" w:fill="FFFFFF"/>
            <w:tcMar>
              <w:top w:w="40" w:type="dxa"/>
              <w:left w:w="20" w:type="dxa"/>
              <w:bottom w:w="40" w:type="dxa"/>
              <w:right w:w="20" w:type="dxa"/>
            </w:tcMar>
            <w:vAlign w:val="center"/>
          </w:tcPr>
          <w:p w14:paraId="40CBA79C" w14:textId="77777777" w:rsidR="001B6FA3" w:rsidRPr="008F20A8" w:rsidRDefault="001B6FA3" w:rsidP="005401FE">
            <w:pPr>
              <w:jc w:val="center"/>
              <w:rPr>
                <w:rFonts w:cs="Times New Roman"/>
              </w:rPr>
            </w:pPr>
            <w:r w:rsidRPr="008F20A8">
              <w:rPr>
                <w:rFonts w:eastAsia="Times New Roman" w:cs="Times New Roman"/>
                <w:sz w:val="22"/>
              </w:rPr>
              <w:t>1</w:t>
            </w:r>
          </w:p>
        </w:tc>
        <w:tc>
          <w:tcPr>
            <w:tcW w:w="2838" w:type="dxa"/>
            <w:shd w:val="clear" w:color="auto" w:fill="FFFFFF"/>
            <w:tcMar>
              <w:top w:w="40" w:type="dxa"/>
              <w:left w:w="200" w:type="dxa"/>
              <w:bottom w:w="40" w:type="dxa"/>
              <w:right w:w="200" w:type="dxa"/>
            </w:tcMar>
            <w:vAlign w:val="center"/>
          </w:tcPr>
          <w:p w14:paraId="5FE9DDB7" w14:textId="77777777" w:rsidR="001B6FA3" w:rsidRPr="008F20A8" w:rsidRDefault="001B6FA3" w:rsidP="005401FE">
            <w:pPr>
              <w:jc w:val="center"/>
              <w:rPr>
                <w:rFonts w:cs="Times New Roman"/>
              </w:rPr>
            </w:pPr>
            <w:r w:rsidRPr="008F20A8">
              <w:rPr>
                <w:rFonts w:eastAsia="Times New Roman" w:cs="Times New Roman"/>
                <w:sz w:val="22"/>
              </w:rPr>
              <w:t>Котельная «Улюнская СОШ»</w:t>
            </w:r>
          </w:p>
        </w:tc>
        <w:tc>
          <w:tcPr>
            <w:tcW w:w="2595" w:type="dxa"/>
            <w:shd w:val="clear" w:color="auto" w:fill="FFFFFF"/>
            <w:tcMar>
              <w:top w:w="40" w:type="dxa"/>
              <w:left w:w="200" w:type="dxa"/>
              <w:bottom w:w="40" w:type="dxa"/>
              <w:right w:w="200" w:type="dxa"/>
            </w:tcMar>
            <w:vAlign w:val="center"/>
          </w:tcPr>
          <w:p w14:paraId="29EBB1B7" w14:textId="77777777" w:rsidR="001B6FA3" w:rsidRPr="008F20A8" w:rsidRDefault="001B6FA3" w:rsidP="005401FE">
            <w:pPr>
              <w:jc w:val="center"/>
              <w:rPr>
                <w:rFonts w:cs="Times New Roman"/>
              </w:rPr>
            </w:pPr>
            <w:r w:rsidRPr="008F20A8">
              <w:rPr>
                <w:rFonts w:eastAsia="Times New Roman" w:cs="Times New Roman"/>
                <w:sz w:val="22"/>
              </w:rPr>
              <w:t>1676,3500</w:t>
            </w:r>
          </w:p>
        </w:tc>
        <w:tc>
          <w:tcPr>
            <w:tcW w:w="2563" w:type="dxa"/>
            <w:shd w:val="clear" w:color="auto" w:fill="FFFFFF"/>
            <w:tcMar>
              <w:top w:w="40" w:type="dxa"/>
              <w:left w:w="200" w:type="dxa"/>
              <w:bottom w:w="40" w:type="dxa"/>
              <w:right w:w="200" w:type="dxa"/>
            </w:tcMar>
            <w:vAlign w:val="center"/>
          </w:tcPr>
          <w:p w14:paraId="520D7319" w14:textId="77777777" w:rsidR="001B6FA3" w:rsidRPr="008F20A8" w:rsidRDefault="001B6FA3" w:rsidP="005401FE">
            <w:pPr>
              <w:jc w:val="center"/>
              <w:rPr>
                <w:rFonts w:cs="Times New Roman"/>
              </w:rPr>
            </w:pPr>
            <w:r w:rsidRPr="008F20A8">
              <w:rPr>
                <w:rFonts w:eastAsia="Times New Roman" w:cs="Times New Roman"/>
                <w:sz w:val="22"/>
              </w:rPr>
              <w:t>1676,3500</w:t>
            </w:r>
          </w:p>
        </w:tc>
      </w:tr>
      <w:tr w:rsidR="001B6FA3" w:rsidRPr="008F20A8" w14:paraId="5B9848D6" w14:textId="77777777" w:rsidTr="005401FE">
        <w:trPr>
          <w:trHeight w:val="314"/>
          <w:jc w:val="center"/>
        </w:trPr>
        <w:tc>
          <w:tcPr>
            <w:tcW w:w="873" w:type="dxa"/>
            <w:shd w:val="clear" w:color="auto" w:fill="FFFFFF"/>
            <w:tcMar>
              <w:top w:w="40" w:type="dxa"/>
              <w:left w:w="20" w:type="dxa"/>
              <w:bottom w:w="40" w:type="dxa"/>
              <w:right w:w="20" w:type="dxa"/>
            </w:tcMar>
            <w:vAlign w:val="center"/>
          </w:tcPr>
          <w:p w14:paraId="1228E546" w14:textId="77777777" w:rsidR="001B6FA3" w:rsidRPr="008F20A8" w:rsidRDefault="001B6FA3" w:rsidP="005401FE">
            <w:pPr>
              <w:jc w:val="center"/>
              <w:rPr>
                <w:rFonts w:cs="Times New Roman"/>
              </w:rPr>
            </w:pPr>
            <w:r w:rsidRPr="008F20A8">
              <w:rPr>
                <w:rFonts w:eastAsia="Times New Roman" w:cs="Times New Roman"/>
                <w:sz w:val="22"/>
              </w:rPr>
              <w:t>2</w:t>
            </w:r>
          </w:p>
        </w:tc>
        <w:tc>
          <w:tcPr>
            <w:tcW w:w="2838" w:type="dxa"/>
            <w:shd w:val="clear" w:color="auto" w:fill="FFFFFF"/>
            <w:tcMar>
              <w:top w:w="40" w:type="dxa"/>
              <w:left w:w="200" w:type="dxa"/>
              <w:bottom w:w="40" w:type="dxa"/>
              <w:right w:w="200" w:type="dxa"/>
            </w:tcMar>
            <w:vAlign w:val="center"/>
          </w:tcPr>
          <w:p w14:paraId="45F07503" w14:textId="77777777" w:rsidR="001B6FA3" w:rsidRPr="008F20A8" w:rsidRDefault="001B6FA3" w:rsidP="005401FE">
            <w:pPr>
              <w:jc w:val="center"/>
              <w:rPr>
                <w:rFonts w:cs="Times New Roman"/>
              </w:rPr>
            </w:pPr>
            <w:r w:rsidRPr="008F20A8">
              <w:rPr>
                <w:rFonts w:eastAsia="Times New Roman" w:cs="Times New Roman"/>
                <w:sz w:val="22"/>
              </w:rPr>
              <w:t>Котельная "Улюкчиканская СОШ"</w:t>
            </w:r>
          </w:p>
        </w:tc>
        <w:tc>
          <w:tcPr>
            <w:tcW w:w="2595" w:type="dxa"/>
            <w:shd w:val="clear" w:color="auto" w:fill="FFFFFF"/>
            <w:tcMar>
              <w:top w:w="40" w:type="dxa"/>
              <w:left w:w="200" w:type="dxa"/>
              <w:bottom w:w="40" w:type="dxa"/>
              <w:right w:w="200" w:type="dxa"/>
            </w:tcMar>
            <w:vAlign w:val="center"/>
          </w:tcPr>
          <w:p w14:paraId="34C5D1FA" w14:textId="77777777" w:rsidR="001B6FA3" w:rsidRPr="008F20A8" w:rsidRDefault="001B6FA3" w:rsidP="005401FE">
            <w:pPr>
              <w:jc w:val="center"/>
              <w:rPr>
                <w:rFonts w:cs="Times New Roman"/>
              </w:rPr>
            </w:pPr>
            <w:r w:rsidRPr="008F20A8">
              <w:rPr>
                <w:rFonts w:eastAsia="Times New Roman" w:cs="Times New Roman"/>
                <w:sz w:val="22"/>
              </w:rPr>
              <w:t>475,7000</w:t>
            </w:r>
          </w:p>
        </w:tc>
        <w:tc>
          <w:tcPr>
            <w:tcW w:w="2563" w:type="dxa"/>
            <w:shd w:val="clear" w:color="auto" w:fill="FFFFFF"/>
            <w:tcMar>
              <w:top w:w="40" w:type="dxa"/>
              <w:left w:w="200" w:type="dxa"/>
              <w:bottom w:w="40" w:type="dxa"/>
              <w:right w:w="200" w:type="dxa"/>
            </w:tcMar>
            <w:vAlign w:val="center"/>
          </w:tcPr>
          <w:p w14:paraId="24152E27" w14:textId="77777777" w:rsidR="001B6FA3" w:rsidRPr="008F20A8" w:rsidRDefault="001B6FA3" w:rsidP="005401FE">
            <w:pPr>
              <w:jc w:val="center"/>
              <w:rPr>
                <w:rFonts w:cs="Times New Roman"/>
              </w:rPr>
            </w:pPr>
            <w:r w:rsidRPr="008F20A8">
              <w:rPr>
                <w:rFonts w:eastAsia="Times New Roman" w:cs="Times New Roman"/>
                <w:sz w:val="22"/>
              </w:rPr>
              <w:t>475,7000</w:t>
            </w:r>
          </w:p>
        </w:tc>
      </w:tr>
      <w:tr w:rsidR="001B6FA3" w:rsidRPr="008F20A8" w14:paraId="257EECB3" w14:textId="77777777" w:rsidTr="005401FE">
        <w:trPr>
          <w:trHeight w:val="102"/>
          <w:jc w:val="center"/>
        </w:trPr>
        <w:tc>
          <w:tcPr>
            <w:tcW w:w="3711" w:type="dxa"/>
            <w:gridSpan w:val="2"/>
            <w:shd w:val="clear" w:color="auto" w:fill="F2F2F2"/>
            <w:tcMar>
              <w:top w:w="40" w:type="dxa"/>
              <w:left w:w="200" w:type="dxa"/>
              <w:bottom w:w="40" w:type="dxa"/>
              <w:right w:w="200" w:type="dxa"/>
            </w:tcMar>
            <w:vAlign w:val="center"/>
          </w:tcPr>
          <w:p w14:paraId="7C2F1C32" w14:textId="77777777" w:rsidR="001B6FA3" w:rsidRPr="008F20A8" w:rsidRDefault="001B6FA3" w:rsidP="005401FE">
            <w:pPr>
              <w:jc w:val="right"/>
              <w:rPr>
                <w:rFonts w:cs="Times New Roman"/>
              </w:rPr>
            </w:pPr>
            <w:r w:rsidRPr="008F20A8">
              <w:rPr>
                <w:rFonts w:eastAsia="Times New Roman" w:cs="Times New Roman"/>
                <w:sz w:val="22"/>
              </w:rPr>
              <w:t>Итого по МО:</w:t>
            </w:r>
          </w:p>
        </w:tc>
        <w:tc>
          <w:tcPr>
            <w:tcW w:w="2595" w:type="dxa"/>
            <w:shd w:val="clear" w:color="auto" w:fill="F2F2F2"/>
            <w:tcMar>
              <w:top w:w="40" w:type="dxa"/>
              <w:left w:w="200" w:type="dxa"/>
              <w:bottom w:w="40" w:type="dxa"/>
              <w:right w:w="200" w:type="dxa"/>
            </w:tcMar>
            <w:vAlign w:val="center"/>
          </w:tcPr>
          <w:p w14:paraId="36599DEE" w14:textId="77777777" w:rsidR="001B6FA3" w:rsidRPr="008F20A8" w:rsidRDefault="001B6FA3" w:rsidP="005401FE">
            <w:pPr>
              <w:jc w:val="center"/>
              <w:rPr>
                <w:rFonts w:cs="Times New Roman"/>
              </w:rPr>
            </w:pPr>
            <w:r w:rsidRPr="008F20A8">
              <w:rPr>
                <w:rFonts w:eastAsia="Times New Roman" w:cs="Times New Roman"/>
                <w:sz w:val="22"/>
              </w:rPr>
              <w:t>2152,0500</w:t>
            </w:r>
          </w:p>
        </w:tc>
        <w:tc>
          <w:tcPr>
            <w:tcW w:w="2563" w:type="dxa"/>
            <w:shd w:val="clear" w:color="auto" w:fill="F2F2F2"/>
            <w:tcMar>
              <w:top w:w="40" w:type="dxa"/>
              <w:left w:w="200" w:type="dxa"/>
              <w:bottom w:w="40" w:type="dxa"/>
              <w:right w:w="200" w:type="dxa"/>
            </w:tcMar>
            <w:vAlign w:val="center"/>
          </w:tcPr>
          <w:p w14:paraId="270C7F5D" w14:textId="77777777" w:rsidR="001B6FA3" w:rsidRPr="008F20A8" w:rsidRDefault="001B6FA3" w:rsidP="005401FE">
            <w:pPr>
              <w:jc w:val="center"/>
              <w:rPr>
                <w:rFonts w:cs="Times New Roman"/>
              </w:rPr>
            </w:pPr>
            <w:r w:rsidRPr="008F20A8">
              <w:rPr>
                <w:rFonts w:eastAsia="Times New Roman" w:cs="Times New Roman"/>
                <w:sz w:val="22"/>
              </w:rPr>
              <w:t>2152,0500</w:t>
            </w:r>
          </w:p>
        </w:tc>
      </w:tr>
    </w:tbl>
    <w:p w14:paraId="114B67AC" w14:textId="77777777" w:rsidR="001B6FA3" w:rsidRPr="008F20A8" w:rsidRDefault="001B6FA3" w:rsidP="001B6FA3">
      <w:pPr>
        <w:pStyle w:val="a0"/>
        <w:ind w:firstLine="567"/>
        <w:rPr>
          <w:rFonts w:cs="Times New Roman"/>
          <w:b/>
        </w:rPr>
      </w:pPr>
    </w:p>
    <w:p w14:paraId="14D4E064" w14:textId="77777777" w:rsidR="001B6FA3" w:rsidRPr="008F20A8" w:rsidRDefault="001B6FA3" w:rsidP="001B6FA3">
      <w:pPr>
        <w:pStyle w:val="2"/>
        <w:ind w:left="0" w:firstLine="0"/>
      </w:pPr>
      <w:bookmarkStart w:id="343" w:name="_Toc53927636"/>
      <w:bookmarkStart w:id="344" w:name="_Toc212887810"/>
      <w:r w:rsidRPr="008F20A8">
        <w:t>Часть 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43"/>
      <w:bookmarkEnd w:id="344"/>
    </w:p>
    <w:p w14:paraId="45B12AEE" w14:textId="77777777" w:rsidR="001B6FA3" w:rsidRPr="008F20A8" w:rsidRDefault="001B6FA3" w:rsidP="001B6FA3">
      <w:pPr>
        <w:rPr>
          <w:rFonts w:cs="Times New Roman"/>
          <w:lang w:eastAsia="ru-RU"/>
        </w:rPr>
      </w:pPr>
    </w:p>
    <w:p w14:paraId="38C8B4B1" w14:textId="77777777" w:rsidR="001B6FA3" w:rsidRPr="008F20A8" w:rsidRDefault="001B6FA3" w:rsidP="001B6FA3">
      <w:pPr>
        <w:pStyle w:val="a0"/>
        <w:ind w:firstLine="567"/>
        <w:jc w:val="both"/>
        <w:rPr>
          <w:rFonts w:cs="Times New Roman"/>
          <w:lang w:eastAsia="ru-RU"/>
        </w:rPr>
      </w:pPr>
      <w:r w:rsidRPr="008F20A8">
        <w:rPr>
          <w:rFonts w:cs="Times New Roman"/>
          <w:lang w:eastAsia="ru-RU"/>
        </w:rPr>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14:paraId="06C8C80A" w14:textId="77777777" w:rsidR="001B6FA3" w:rsidRPr="008F20A8" w:rsidRDefault="001B6FA3" w:rsidP="001B6FA3">
      <w:pPr>
        <w:pStyle w:val="a0"/>
        <w:rPr>
          <w:rFonts w:cs="Times New Roman"/>
          <w:lang w:eastAsia="ru-RU"/>
        </w:rPr>
      </w:pPr>
    </w:p>
    <w:p w14:paraId="5FAEE406" w14:textId="77777777" w:rsidR="001B6FA3" w:rsidRPr="008F20A8" w:rsidRDefault="001B6FA3" w:rsidP="001B6FA3">
      <w:pPr>
        <w:pStyle w:val="2"/>
        <w:ind w:left="0" w:firstLine="0"/>
      </w:pPr>
      <w:bookmarkStart w:id="345" w:name="_Toc53927637"/>
      <w:bookmarkStart w:id="346" w:name="_Toc212887811"/>
      <w:r w:rsidRPr="008F20A8">
        <w:t>Часть 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45"/>
      <w:bookmarkEnd w:id="346"/>
    </w:p>
    <w:p w14:paraId="536EA374" w14:textId="77777777" w:rsidR="001B6FA3" w:rsidRPr="008F20A8" w:rsidRDefault="001B6FA3" w:rsidP="001B6FA3">
      <w:pPr>
        <w:pStyle w:val="a0"/>
        <w:rPr>
          <w:rFonts w:eastAsia="Calibri" w:cs="Times New Roman"/>
        </w:rPr>
      </w:pPr>
    </w:p>
    <w:p w14:paraId="56817AD9" w14:textId="77777777" w:rsidR="001B6FA3" w:rsidRPr="008F20A8" w:rsidRDefault="001B6FA3" w:rsidP="001B6FA3">
      <w:pPr>
        <w:pStyle w:val="a0"/>
        <w:ind w:firstLine="567"/>
        <w:jc w:val="both"/>
        <w:rPr>
          <w:rFonts w:cs="Times New Roman"/>
          <w:szCs w:val="28"/>
        </w:rPr>
      </w:pPr>
      <w:r w:rsidRPr="008F20A8">
        <w:rPr>
          <w:rFonts w:cs="Times New Roman"/>
        </w:rPr>
        <w:t xml:space="preserve">Актуализированный прогноз перспективной застройки представлен в </w:t>
      </w:r>
      <w:r w:rsidRPr="008F20A8">
        <w:rPr>
          <w:rFonts w:cs="Times New Roman"/>
          <w:szCs w:val="28"/>
        </w:rPr>
        <w:t>части 4, текущей главы.</w:t>
      </w:r>
    </w:p>
    <w:p w14:paraId="4052AB47" w14:textId="77777777" w:rsidR="001B6FA3" w:rsidRPr="008F20A8" w:rsidRDefault="001B6FA3" w:rsidP="001B6FA3">
      <w:pPr>
        <w:pStyle w:val="a0"/>
        <w:rPr>
          <w:rFonts w:cs="Times New Roman"/>
          <w:lang w:eastAsia="ru-RU"/>
        </w:rPr>
      </w:pPr>
    </w:p>
    <w:p w14:paraId="3E819178" w14:textId="77777777" w:rsidR="001B6FA3" w:rsidRPr="008F20A8" w:rsidRDefault="001B6FA3" w:rsidP="001B6FA3">
      <w:pPr>
        <w:pStyle w:val="2"/>
        <w:ind w:left="0" w:firstLine="0"/>
      </w:pPr>
      <w:bookmarkStart w:id="347" w:name="_Toc53927638"/>
      <w:bookmarkStart w:id="348" w:name="_Toc212887812"/>
      <w:r w:rsidRPr="008F20A8">
        <w:t xml:space="preserve">Часть </w:t>
      </w:r>
      <w:bookmarkStart w:id="349" w:name="OLE_LINK49"/>
      <w:r w:rsidRPr="008F20A8">
        <w:t>10. РАСЧЕТНАЯ ТЕПЛОВАЯ НАГРУЗКА НА КОЛЛЕКТОРАХ ИСТОЧНИКОВ ТЕПЛОВОЙ ЭНЕРГИИ</w:t>
      </w:r>
      <w:bookmarkEnd w:id="347"/>
      <w:bookmarkEnd w:id="348"/>
      <w:bookmarkEnd w:id="349"/>
    </w:p>
    <w:p w14:paraId="0BB677CC" w14:textId="77777777" w:rsidR="001B6FA3" w:rsidRPr="008F20A8" w:rsidRDefault="001B6FA3" w:rsidP="001B6FA3">
      <w:pPr>
        <w:pStyle w:val="a0"/>
        <w:ind w:firstLine="567"/>
        <w:rPr>
          <w:rFonts w:cs="Times New Roman"/>
          <w:lang w:eastAsia="ru-RU"/>
        </w:rPr>
      </w:pPr>
    </w:p>
    <w:p w14:paraId="721E805C" w14:textId="77777777" w:rsidR="001B6FA3" w:rsidRPr="008F20A8" w:rsidRDefault="001B6FA3" w:rsidP="001B6FA3">
      <w:pPr>
        <w:pStyle w:val="a0"/>
        <w:ind w:firstLine="567"/>
        <w:jc w:val="both"/>
        <w:rPr>
          <w:rFonts w:cs="Times New Roman"/>
          <w:lang w:eastAsia="ru-RU"/>
        </w:rPr>
      </w:pPr>
      <w:r w:rsidRPr="008F20A8">
        <w:rPr>
          <w:rFonts w:cs="Times New Roman"/>
          <w:lang w:eastAsia="ru-RU"/>
        </w:rPr>
        <w:t>В связи с отсутствием увеличением/уменьшением тепловой нагрузки на источниках тепловой энергии, расчетные тепловые нагрузки на коллекторах не изменятся и останутся на уровне базового 2024 года (рассмотрено в Главе 1 п/п 1.5.2).</w:t>
      </w:r>
    </w:p>
    <w:p w14:paraId="172F2C8E" w14:textId="77777777" w:rsidR="001B6FA3" w:rsidRPr="008F20A8" w:rsidRDefault="001B6FA3" w:rsidP="001B6FA3">
      <w:pPr>
        <w:pStyle w:val="a0"/>
        <w:ind w:firstLine="567"/>
        <w:rPr>
          <w:rFonts w:cs="Times New Roman"/>
          <w:lang w:eastAsia="ru-RU"/>
        </w:rPr>
      </w:pPr>
    </w:p>
    <w:p w14:paraId="07CD030E" w14:textId="77777777" w:rsidR="001B6FA3" w:rsidRPr="008F20A8" w:rsidRDefault="001B6FA3" w:rsidP="001B6FA3">
      <w:pPr>
        <w:pStyle w:val="a0"/>
        <w:rPr>
          <w:rFonts w:cs="Times New Roman"/>
          <w:lang w:eastAsia="ru-RU"/>
        </w:rPr>
      </w:pPr>
    </w:p>
    <w:p w14:paraId="5EFADDCA" w14:textId="77777777" w:rsidR="001B6FA3" w:rsidRPr="008F20A8" w:rsidRDefault="00692050" w:rsidP="001B6FA3">
      <w:pPr>
        <w:pStyle w:val="2"/>
        <w:ind w:left="0" w:firstLine="0"/>
      </w:pPr>
      <w:hyperlink r:id="rId154" w:anchor="bookmark29" w:history="1">
        <w:bookmarkStart w:id="350" w:name="_Toc30081830"/>
        <w:bookmarkStart w:id="351" w:name="_Toc30085065"/>
        <w:bookmarkStart w:id="352" w:name="_Toc32845331"/>
        <w:bookmarkStart w:id="353" w:name="_Toc212887813"/>
        <w:r w:rsidR="001B6FA3" w:rsidRPr="008F20A8">
          <w:t>ГЛАВА 3.</w:t>
        </w:r>
        <w:r w:rsidR="008F20A8" w:rsidRPr="008F20A8">
          <w:t xml:space="preserve"> </w:t>
        </w:r>
        <w:r w:rsidR="001B6FA3" w:rsidRPr="008F20A8">
          <w:t>ЭЛЕКТРОННАЯ</w:t>
        </w:r>
        <w:r w:rsidR="008F20A8" w:rsidRPr="008F20A8">
          <w:t xml:space="preserve"> </w:t>
        </w:r>
        <w:r w:rsidR="001B6FA3" w:rsidRPr="008F20A8">
          <w:t>МОДЕЛЬ</w:t>
        </w:r>
        <w:r w:rsidR="008F20A8" w:rsidRPr="008F20A8">
          <w:t xml:space="preserve"> </w:t>
        </w:r>
        <w:r w:rsidR="001B6FA3" w:rsidRPr="008F20A8">
          <w:t>СИСТЕМЫ</w:t>
        </w:r>
        <w:r w:rsidR="008F20A8" w:rsidRPr="008F20A8">
          <w:t xml:space="preserve"> </w:t>
        </w:r>
        <w:r w:rsidR="001B6FA3" w:rsidRPr="008F20A8">
          <w:t>ТЕПЛОСНАБЖЕНИЯ</w:t>
        </w:r>
        <w:r w:rsidR="008F20A8" w:rsidRPr="008F20A8">
          <w:t xml:space="preserve"> </w:t>
        </w:r>
        <w:r w:rsidR="001B6FA3" w:rsidRPr="008F20A8">
          <w:t>ПОСЕЛЕНИЯ,</w:t>
        </w:r>
      </w:hyperlink>
      <w:r w:rsidR="001B6FA3" w:rsidRPr="008F20A8">
        <w:t xml:space="preserve"> </w:t>
      </w:r>
      <w:hyperlink r:id="rId155" w:anchor="bookmark29" w:history="1">
        <w:r w:rsidR="001B6FA3" w:rsidRPr="008F20A8">
          <w:t>ГОРОДСКОГО ОКРУГА</w:t>
        </w:r>
        <w:bookmarkEnd w:id="350"/>
        <w:bookmarkEnd w:id="351"/>
        <w:bookmarkEnd w:id="352"/>
        <w:bookmarkEnd w:id="353"/>
      </w:hyperlink>
    </w:p>
    <w:p w14:paraId="591B86F1" w14:textId="77777777" w:rsidR="001B6FA3" w:rsidRPr="008F20A8" w:rsidRDefault="001B6FA3" w:rsidP="001B6FA3">
      <w:pPr>
        <w:pStyle w:val="a0"/>
        <w:ind w:firstLine="567"/>
        <w:jc w:val="both"/>
        <w:rPr>
          <w:rFonts w:eastAsia="Arial" w:cs="Times New Roman"/>
          <w:szCs w:val="28"/>
          <w:lang w:eastAsia="zh-CN"/>
        </w:rPr>
      </w:pPr>
    </w:p>
    <w:p w14:paraId="1014AF5C" w14:textId="77777777" w:rsidR="001B6FA3" w:rsidRPr="008F20A8" w:rsidRDefault="001B6FA3" w:rsidP="001B6FA3">
      <w:pPr>
        <w:pStyle w:val="a0"/>
        <w:ind w:firstLine="567"/>
        <w:jc w:val="both"/>
        <w:rPr>
          <w:rFonts w:cs="Times New Roman"/>
          <w:sz w:val="28"/>
          <w:lang w:eastAsia="zh-CN"/>
        </w:rPr>
      </w:pPr>
      <w:r w:rsidRPr="008F20A8">
        <w:rPr>
          <w:rFonts w:eastAsia="Arial" w:cs="Times New Roman"/>
          <w:szCs w:val="28"/>
          <w:lang w:eastAsia="zh-CN"/>
        </w:rPr>
        <w:t>Согласно п. 2 Постановления Правительства РФ от 22.02.2012 №154 «О требованиях к схемам теплоснабжения, порядку их разработки и утверждения» разработка электронной модели не является обязательной при разработке схем теплоснабжения поселений, городских округов с численностью населения до 100 тыс. человек.</w:t>
      </w:r>
    </w:p>
    <w:p w14:paraId="04980DCE" w14:textId="77777777" w:rsidR="001B6FA3" w:rsidRPr="008F20A8" w:rsidRDefault="001B6FA3" w:rsidP="001B6FA3">
      <w:pPr>
        <w:pStyle w:val="a0"/>
        <w:rPr>
          <w:rFonts w:cs="Times New Roman"/>
        </w:rPr>
      </w:pPr>
    </w:p>
    <w:p w14:paraId="58563FD9" w14:textId="77777777" w:rsidR="001B6FA3" w:rsidRPr="008F20A8" w:rsidRDefault="001B6FA3" w:rsidP="001B6FA3">
      <w:pPr>
        <w:rPr>
          <w:rFonts w:cs="Times New Roman"/>
        </w:rPr>
        <w:sectPr w:rsidR="001B6FA3" w:rsidRPr="008F20A8">
          <w:pgSz w:w="11906" w:h="16838"/>
          <w:pgMar w:top="1134" w:right="850" w:bottom="1134" w:left="1701" w:header="708" w:footer="708" w:gutter="0"/>
          <w:cols w:space="708"/>
          <w:docGrid w:linePitch="360"/>
        </w:sectPr>
      </w:pPr>
    </w:p>
    <w:p w14:paraId="7FDC4185" w14:textId="77777777" w:rsidR="001B6FA3" w:rsidRPr="008F20A8" w:rsidRDefault="00692050" w:rsidP="001B6FA3">
      <w:pPr>
        <w:pStyle w:val="2"/>
        <w:ind w:left="0" w:firstLine="0"/>
      </w:pPr>
      <w:hyperlink r:id="rId156" w:anchor="bookmark46" w:history="1">
        <w:bookmarkStart w:id="354" w:name="_Toc30081847"/>
        <w:bookmarkStart w:id="355" w:name="_Toc30085082"/>
        <w:bookmarkStart w:id="356" w:name="_Toc32845348"/>
        <w:bookmarkStart w:id="357" w:name="_Toc212887814"/>
        <w:r w:rsidR="001B6FA3" w:rsidRPr="008F20A8">
          <w:t>ГЛАВА 4. СУЩЕСТВУЮЩИЕ И ПЕРСПЕКТИВНЫЕ БАЛАНСЫ ТЕПЛОВОЙ</w:t>
        </w:r>
      </w:hyperlink>
      <w:r w:rsidR="001B6FA3" w:rsidRPr="008F20A8">
        <w:t xml:space="preserve"> </w:t>
      </w:r>
      <w:hyperlink r:id="rId157" w:anchor="bookmark46" w:history="1">
        <w:r w:rsidR="001B6FA3" w:rsidRPr="008F20A8">
          <w:t>МОЩНОСТИ ИСТОЧНИКОВ ТЕПЛОВОЙ ЭНЕРГИИ И ТЕПЛОВОЙ НАГРУЗКИ</w:t>
        </w:r>
        <w:bookmarkEnd w:id="354"/>
        <w:bookmarkEnd w:id="355"/>
        <w:bookmarkEnd w:id="356"/>
        <w:bookmarkEnd w:id="357"/>
        <w:r w:rsidR="001B6FA3" w:rsidRPr="008F20A8">
          <w:t xml:space="preserve"> </w:t>
        </w:r>
      </w:hyperlink>
    </w:p>
    <w:p w14:paraId="3FCA756A" w14:textId="77777777" w:rsidR="001B6FA3" w:rsidRPr="008F20A8" w:rsidRDefault="001B6FA3" w:rsidP="001B6FA3">
      <w:pPr>
        <w:pStyle w:val="a0"/>
        <w:rPr>
          <w:rFonts w:cs="Times New Roman"/>
        </w:rPr>
      </w:pPr>
    </w:p>
    <w:p w14:paraId="55074523" w14:textId="77777777" w:rsidR="001B6FA3" w:rsidRPr="008F20A8" w:rsidRDefault="00692050" w:rsidP="001B6FA3">
      <w:pPr>
        <w:pStyle w:val="2"/>
        <w:ind w:left="0" w:firstLine="0"/>
      </w:pPr>
      <w:hyperlink r:id="rId158" w:anchor="bookmark47" w:history="1">
        <w:bookmarkStart w:id="358" w:name="_Toc30081848"/>
        <w:bookmarkStart w:id="359" w:name="_Toc30085083"/>
        <w:bookmarkStart w:id="360" w:name="_Toc32845349"/>
        <w:bookmarkStart w:id="361" w:name="_Toc212887815"/>
        <w:r w:rsidR="001B6FA3" w:rsidRPr="008F20A8">
          <w:t>Часть 1. БАЛАНСЫ СУЩЕСТВУЮЩЕЙ НА БАЗОВЫЙ ПЕРИОД СХЕМЫ</w:t>
        </w:r>
      </w:hyperlink>
      <w:r w:rsidR="001B6FA3" w:rsidRPr="008F20A8">
        <w:t xml:space="preserve"> </w:t>
      </w:r>
      <w:hyperlink r:id="rId159" w:anchor="bookmark47" w:history="1">
        <w:r w:rsidR="001B6FA3" w:rsidRPr="008F20A8">
          <w:t>ТЕПЛОСНАБЖЕНИЯ (АКТУАЛИЗАЦИИ СХЕМЫ ТЕПЛОСНАБЖЕНИЯ) ТЕПЛОВО</w:t>
        </w:r>
      </w:hyperlink>
      <w:r w:rsidR="001B6FA3" w:rsidRPr="008F20A8">
        <w:t xml:space="preserve">Й </w:t>
      </w:r>
      <w:hyperlink r:id="rId160" w:anchor="bookmark47" w:history="1">
        <w:r w:rsidR="001B6FA3" w:rsidRPr="008F20A8">
          <w:t>МОЩНОСТИ И ПЕРСПЕКТИВНОЙ ТЕПЛОВОЙ НАГРУЗКИ В КАЖДОМ ИЗ ЗОН</w:t>
        </w:r>
      </w:hyperlink>
      <w:r w:rsidR="001B6FA3" w:rsidRPr="008F20A8">
        <w:t xml:space="preserve"> </w:t>
      </w:r>
      <w:hyperlink r:id="rId161" w:anchor="bookmark47" w:history="1">
        <w:r w:rsidR="001B6FA3" w:rsidRPr="008F20A8">
          <w:t>ДЕЙСТВИЯ ИСТОЧНИКОВ ТЕПЛОВОЙ ЭНЕРГИИ С ОПРЕДЕЛЕНИЕМ РЕЗЕРВОВ</w:t>
        </w:r>
      </w:hyperlink>
      <w:r w:rsidR="001B6FA3" w:rsidRPr="008F20A8">
        <w:t xml:space="preserve"> </w:t>
      </w:r>
      <w:hyperlink r:id="rId162" w:anchor="bookmark47" w:history="1">
        <w:r w:rsidR="001B6FA3" w:rsidRPr="008F20A8">
          <w:t>(ДЕФИЦИТОВ) СУЩЕСТВУЮЩЕЙ РАСПОЛАГАЕМОЙ ТЕПЛОВОЙ МОЩНОСТИ</w:t>
        </w:r>
      </w:hyperlink>
      <w:r w:rsidR="001B6FA3" w:rsidRPr="008F20A8">
        <w:t xml:space="preserve"> </w:t>
      </w:r>
      <w:hyperlink r:id="rId163" w:anchor="bookmark47" w:history="1">
        <w:r w:rsidR="001B6FA3" w:rsidRPr="008F20A8">
          <w:t>ИСТОЧНИКОВ ТЕПЛОВОЙ ЭНЕРГИИ, УСТАНАВЛИВАЕМЫХ НА ОСНОВАНИИ</w:t>
        </w:r>
      </w:hyperlink>
      <w:r w:rsidR="001B6FA3" w:rsidRPr="008F20A8">
        <w:t xml:space="preserve"> </w:t>
      </w:r>
      <w:hyperlink r:id="rId164" w:anchor="bookmark47" w:history="1">
        <w:r w:rsidR="001B6FA3" w:rsidRPr="008F20A8">
          <w:t>ВЕЛИЧИН РАСЧЕТНОЙ ТЕПЛОВОЙ НАГРУЗКИ</w:t>
        </w:r>
        <w:bookmarkEnd w:id="358"/>
        <w:bookmarkEnd w:id="359"/>
        <w:bookmarkEnd w:id="360"/>
        <w:bookmarkEnd w:id="361"/>
      </w:hyperlink>
    </w:p>
    <w:p w14:paraId="12F4438F" w14:textId="77777777" w:rsidR="001B6FA3" w:rsidRPr="008F20A8" w:rsidRDefault="001B6FA3" w:rsidP="001B6FA3">
      <w:pPr>
        <w:rPr>
          <w:rFonts w:cs="Times New Roman"/>
          <w:lang w:eastAsia="ru-RU"/>
        </w:rPr>
      </w:pPr>
    </w:p>
    <w:p w14:paraId="3FD07162" w14:textId="77777777" w:rsidR="001B6FA3" w:rsidRPr="008F20A8" w:rsidRDefault="001B6FA3" w:rsidP="001B6FA3">
      <w:pPr>
        <w:pStyle w:val="a0"/>
        <w:ind w:firstLine="709"/>
        <w:jc w:val="both"/>
        <w:rPr>
          <w:rFonts w:cs="Times New Roman"/>
          <w:lang w:eastAsia="ru-RU"/>
        </w:rPr>
      </w:pPr>
      <w:r w:rsidRPr="008F20A8">
        <w:rPr>
          <w:rFonts w:cs="Times New Roman"/>
          <w:lang w:eastAsia="ru-RU"/>
        </w:rPr>
        <w:t>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2039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14:paraId="3A9A8B6D" w14:textId="77777777" w:rsidR="001B6FA3" w:rsidRPr="008F20A8" w:rsidRDefault="001B6FA3" w:rsidP="001B6FA3">
      <w:pPr>
        <w:spacing w:before="400" w:after="200"/>
        <w:rPr>
          <w:rFonts w:cs="Times New Roman"/>
        </w:rPr>
      </w:pPr>
      <w:r w:rsidRPr="008F20A8">
        <w:rPr>
          <w:rFonts w:cs="Times New Roman"/>
          <w:b/>
        </w:rPr>
        <w:t>Таблица 4.1.1 - Существующий и перспективный баланс тепловой мощности и подключенной нагрузки</w:t>
      </w:r>
    </w:p>
    <w:tbl>
      <w:tblPr>
        <w:tblStyle w:val="a8"/>
        <w:tblW w:w="5000" w:type="pct"/>
        <w:jc w:val="center"/>
        <w:tblLook w:val="04A0" w:firstRow="1" w:lastRow="0" w:firstColumn="1" w:lastColumn="0" w:noHBand="0" w:noVBand="1"/>
      </w:tblPr>
      <w:tblGrid>
        <w:gridCol w:w="2525"/>
        <w:gridCol w:w="2526"/>
        <w:gridCol w:w="1014"/>
        <w:gridCol w:w="1115"/>
        <w:gridCol w:w="1115"/>
        <w:gridCol w:w="1115"/>
        <w:gridCol w:w="1115"/>
        <w:gridCol w:w="1115"/>
        <w:gridCol w:w="1115"/>
        <w:gridCol w:w="1115"/>
        <w:gridCol w:w="1115"/>
      </w:tblGrid>
      <w:tr w:rsidR="001B6FA3" w:rsidRPr="008F20A8" w14:paraId="6F7AF385" w14:textId="77777777" w:rsidTr="005401FE">
        <w:trPr>
          <w:tblHeader/>
          <w:jc w:val="center"/>
        </w:trPr>
        <w:tc>
          <w:tcPr>
            <w:tcW w:w="843" w:type="pct"/>
            <w:shd w:val="clear" w:color="auto" w:fill="F2F2F2"/>
            <w:tcMar>
              <w:top w:w="120" w:type="dxa"/>
              <w:left w:w="200" w:type="dxa"/>
              <w:bottom w:w="120" w:type="dxa"/>
              <w:right w:w="200" w:type="dxa"/>
            </w:tcMar>
            <w:vAlign w:val="center"/>
          </w:tcPr>
          <w:p w14:paraId="55E3B1BC" w14:textId="77777777" w:rsidR="001B6FA3" w:rsidRPr="008F20A8" w:rsidRDefault="001B6FA3" w:rsidP="005401FE">
            <w:pPr>
              <w:jc w:val="center"/>
              <w:rPr>
                <w:rFonts w:cs="Times New Roman"/>
              </w:rPr>
            </w:pPr>
            <w:r w:rsidRPr="008F20A8">
              <w:rPr>
                <w:rFonts w:eastAsia="Times New Roman" w:cs="Times New Roman"/>
                <w:sz w:val="22"/>
              </w:rPr>
              <w:t>Источник тепловой энергии</w:t>
            </w:r>
          </w:p>
        </w:tc>
        <w:tc>
          <w:tcPr>
            <w:tcW w:w="843" w:type="pct"/>
            <w:shd w:val="clear" w:color="auto" w:fill="F2F2F2"/>
            <w:tcMar>
              <w:top w:w="120" w:type="dxa"/>
              <w:left w:w="200" w:type="dxa"/>
              <w:bottom w:w="120" w:type="dxa"/>
              <w:right w:w="200" w:type="dxa"/>
            </w:tcMar>
            <w:vAlign w:val="center"/>
          </w:tcPr>
          <w:p w14:paraId="1B264AAC" w14:textId="77777777" w:rsidR="001B6FA3" w:rsidRPr="008F20A8" w:rsidRDefault="001B6FA3" w:rsidP="005401FE">
            <w:pPr>
              <w:jc w:val="center"/>
              <w:rPr>
                <w:rFonts w:cs="Times New Roman"/>
              </w:rPr>
            </w:pPr>
            <w:r w:rsidRPr="008F20A8">
              <w:rPr>
                <w:rFonts w:eastAsia="Times New Roman" w:cs="Times New Roman"/>
                <w:sz w:val="22"/>
              </w:rPr>
              <w:t>Показатель</w:t>
            </w:r>
          </w:p>
        </w:tc>
        <w:tc>
          <w:tcPr>
            <w:tcW w:w="338" w:type="pct"/>
            <w:shd w:val="clear" w:color="auto" w:fill="F2F2F2"/>
            <w:tcMar>
              <w:top w:w="120" w:type="dxa"/>
              <w:left w:w="200" w:type="dxa"/>
              <w:bottom w:w="120" w:type="dxa"/>
              <w:right w:w="200" w:type="dxa"/>
            </w:tcMar>
            <w:vAlign w:val="center"/>
          </w:tcPr>
          <w:p w14:paraId="270B6601" w14:textId="77777777" w:rsidR="001B6FA3" w:rsidRPr="008F20A8" w:rsidRDefault="001B6FA3" w:rsidP="005401FE">
            <w:pPr>
              <w:jc w:val="center"/>
              <w:rPr>
                <w:rFonts w:cs="Times New Roman"/>
              </w:rPr>
            </w:pPr>
            <w:r w:rsidRPr="008F20A8">
              <w:rPr>
                <w:rFonts w:eastAsia="Times New Roman" w:cs="Times New Roman"/>
                <w:sz w:val="22"/>
              </w:rPr>
              <w:t>Ед. изм.</w:t>
            </w:r>
          </w:p>
        </w:tc>
        <w:tc>
          <w:tcPr>
            <w:tcW w:w="372" w:type="pct"/>
            <w:shd w:val="clear" w:color="auto" w:fill="F2F2F2"/>
            <w:tcMar>
              <w:top w:w="120" w:type="dxa"/>
              <w:left w:w="200" w:type="dxa"/>
              <w:bottom w:w="120" w:type="dxa"/>
              <w:right w:w="200" w:type="dxa"/>
            </w:tcMar>
            <w:vAlign w:val="center"/>
          </w:tcPr>
          <w:p w14:paraId="7B54ECB5" w14:textId="77777777" w:rsidR="001B6FA3" w:rsidRPr="008F20A8" w:rsidRDefault="001B6FA3" w:rsidP="005401FE">
            <w:pPr>
              <w:jc w:val="center"/>
              <w:rPr>
                <w:rFonts w:cs="Times New Roman"/>
              </w:rPr>
            </w:pPr>
            <w:r w:rsidRPr="008F20A8">
              <w:rPr>
                <w:rFonts w:eastAsia="Times New Roman" w:cs="Times New Roman"/>
                <w:sz w:val="22"/>
              </w:rPr>
              <w:t>2024</w:t>
            </w:r>
          </w:p>
        </w:tc>
        <w:tc>
          <w:tcPr>
            <w:tcW w:w="372" w:type="pct"/>
            <w:shd w:val="clear" w:color="auto" w:fill="F2F2F2"/>
            <w:tcMar>
              <w:top w:w="120" w:type="dxa"/>
              <w:left w:w="200" w:type="dxa"/>
              <w:bottom w:w="120" w:type="dxa"/>
              <w:right w:w="200" w:type="dxa"/>
            </w:tcMar>
            <w:vAlign w:val="center"/>
          </w:tcPr>
          <w:p w14:paraId="0409CC60" w14:textId="77777777" w:rsidR="001B6FA3" w:rsidRPr="008F20A8" w:rsidRDefault="001B6FA3" w:rsidP="005401FE">
            <w:pPr>
              <w:jc w:val="center"/>
              <w:rPr>
                <w:rFonts w:cs="Times New Roman"/>
              </w:rPr>
            </w:pPr>
            <w:r w:rsidRPr="008F20A8">
              <w:rPr>
                <w:rFonts w:eastAsia="Times New Roman" w:cs="Times New Roman"/>
                <w:sz w:val="22"/>
              </w:rPr>
              <w:t>2025</w:t>
            </w:r>
          </w:p>
        </w:tc>
        <w:tc>
          <w:tcPr>
            <w:tcW w:w="372" w:type="pct"/>
            <w:shd w:val="clear" w:color="auto" w:fill="F2F2F2"/>
            <w:tcMar>
              <w:top w:w="120" w:type="dxa"/>
              <w:left w:w="200" w:type="dxa"/>
              <w:bottom w:w="120" w:type="dxa"/>
              <w:right w:w="200" w:type="dxa"/>
            </w:tcMar>
            <w:vAlign w:val="center"/>
          </w:tcPr>
          <w:p w14:paraId="06F232A7" w14:textId="77777777" w:rsidR="001B6FA3" w:rsidRPr="008F20A8" w:rsidRDefault="001B6FA3" w:rsidP="005401FE">
            <w:pPr>
              <w:jc w:val="center"/>
              <w:rPr>
                <w:rFonts w:cs="Times New Roman"/>
              </w:rPr>
            </w:pPr>
            <w:r w:rsidRPr="008F20A8">
              <w:rPr>
                <w:rFonts w:eastAsia="Times New Roman" w:cs="Times New Roman"/>
                <w:sz w:val="22"/>
              </w:rPr>
              <w:t>2026</w:t>
            </w:r>
          </w:p>
        </w:tc>
        <w:tc>
          <w:tcPr>
            <w:tcW w:w="372" w:type="pct"/>
            <w:shd w:val="clear" w:color="auto" w:fill="F2F2F2"/>
            <w:tcMar>
              <w:top w:w="120" w:type="dxa"/>
              <w:left w:w="200" w:type="dxa"/>
              <w:bottom w:w="120" w:type="dxa"/>
              <w:right w:w="200" w:type="dxa"/>
            </w:tcMar>
            <w:vAlign w:val="center"/>
          </w:tcPr>
          <w:p w14:paraId="148DF7DA" w14:textId="77777777" w:rsidR="001B6FA3" w:rsidRPr="008F20A8" w:rsidRDefault="001B6FA3" w:rsidP="005401FE">
            <w:pPr>
              <w:jc w:val="center"/>
              <w:rPr>
                <w:rFonts w:cs="Times New Roman"/>
              </w:rPr>
            </w:pPr>
            <w:r w:rsidRPr="008F20A8">
              <w:rPr>
                <w:rFonts w:eastAsia="Times New Roman" w:cs="Times New Roman"/>
                <w:sz w:val="22"/>
              </w:rPr>
              <w:t>2027</w:t>
            </w:r>
          </w:p>
        </w:tc>
        <w:tc>
          <w:tcPr>
            <w:tcW w:w="372" w:type="pct"/>
            <w:shd w:val="clear" w:color="auto" w:fill="F2F2F2"/>
            <w:tcMar>
              <w:top w:w="120" w:type="dxa"/>
              <w:left w:w="200" w:type="dxa"/>
              <w:bottom w:w="120" w:type="dxa"/>
              <w:right w:w="200" w:type="dxa"/>
            </w:tcMar>
            <w:vAlign w:val="center"/>
          </w:tcPr>
          <w:p w14:paraId="256A2F1A" w14:textId="77777777" w:rsidR="001B6FA3" w:rsidRPr="008F20A8" w:rsidRDefault="001B6FA3" w:rsidP="005401FE">
            <w:pPr>
              <w:jc w:val="center"/>
              <w:rPr>
                <w:rFonts w:cs="Times New Roman"/>
              </w:rPr>
            </w:pPr>
            <w:r w:rsidRPr="008F20A8">
              <w:rPr>
                <w:rFonts w:eastAsia="Times New Roman" w:cs="Times New Roman"/>
                <w:sz w:val="22"/>
              </w:rPr>
              <w:t>2028</w:t>
            </w:r>
          </w:p>
        </w:tc>
        <w:tc>
          <w:tcPr>
            <w:tcW w:w="372" w:type="pct"/>
            <w:shd w:val="clear" w:color="auto" w:fill="F2F2F2"/>
            <w:tcMar>
              <w:top w:w="120" w:type="dxa"/>
              <w:left w:w="200" w:type="dxa"/>
              <w:bottom w:w="120" w:type="dxa"/>
              <w:right w:w="200" w:type="dxa"/>
            </w:tcMar>
            <w:vAlign w:val="center"/>
          </w:tcPr>
          <w:p w14:paraId="759DC82B" w14:textId="77777777" w:rsidR="001B6FA3" w:rsidRPr="008F20A8" w:rsidRDefault="001B6FA3" w:rsidP="005401FE">
            <w:pPr>
              <w:jc w:val="center"/>
              <w:rPr>
                <w:rFonts w:cs="Times New Roman"/>
              </w:rPr>
            </w:pPr>
            <w:r w:rsidRPr="008F20A8">
              <w:rPr>
                <w:rFonts w:eastAsia="Times New Roman" w:cs="Times New Roman"/>
                <w:sz w:val="22"/>
              </w:rPr>
              <w:t>2029</w:t>
            </w:r>
          </w:p>
        </w:tc>
        <w:tc>
          <w:tcPr>
            <w:tcW w:w="372" w:type="pct"/>
            <w:shd w:val="clear" w:color="auto" w:fill="F2F2F2"/>
            <w:tcMar>
              <w:top w:w="120" w:type="dxa"/>
              <w:left w:w="200" w:type="dxa"/>
              <w:bottom w:w="120" w:type="dxa"/>
              <w:right w:w="200" w:type="dxa"/>
            </w:tcMar>
            <w:vAlign w:val="center"/>
          </w:tcPr>
          <w:p w14:paraId="4114FDA7" w14:textId="77777777" w:rsidR="001B6FA3" w:rsidRPr="008F20A8" w:rsidRDefault="001B6FA3" w:rsidP="005401FE">
            <w:pPr>
              <w:jc w:val="center"/>
              <w:rPr>
                <w:rFonts w:cs="Times New Roman"/>
              </w:rPr>
            </w:pPr>
            <w:r w:rsidRPr="008F20A8">
              <w:rPr>
                <w:rFonts w:eastAsia="Times New Roman" w:cs="Times New Roman"/>
                <w:sz w:val="22"/>
              </w:rPr>
              <w:t>2030-2034</w:t>
            </w:r>
          </w:p>
        </w:tc>
        <w:tc>
          <w:tcPr>
            <w:tcW w:w="372" w:type="pct"/>
            <w:shd w:val="clear" w:color="auto" w:fill="F2F2F2"/>
            <w:tcMar>
              <w:top w:w="120" w:type="dxa"/>
              <w:left w:w="200" w:type="dxa"/>
              <w:bottom w:w="120" w:type="dxa"/>
              <w:right w:w="200" w:type="dxa"/>
            </w:tcMar>
            <w:vAlign w:val="center"/>
          </w:tcPr>
          <w:p w14:paraId="5D53B606" w14:textId="77777777" w:rsidR="001B6FA3" w:rsidRPr="008F20A8" w:rsidRDefault="001B6FA3" w:rsidP="005401FE">
            <w:pPr>
              <w:jc w:val="center"/>
              <w:rPr>
                <w:rFonts w:cs="Times New Roman"/>
              </w:rPr>
            </w:pPr>
            <w:r w:rsidRPr="008F20A8">
              <w:rPr>
                <w:rFonts w:eastAsia="Times New Roman" w:cs="Times New Roman"/>
                <w:sz w:val="22"/>
              </w:rPr>
              <w:t>2035-2039</w:t>
            </w:r>
          </w:p>
        </w:tc>
      </w:tr>
      <w:tr w:rsidR="001B6FA3" w:rsidRPr="008F20A8" w14:paraId="23774D41" w14:textId="77777777" w:rsidTr="005401FE">
        <w:trPr>
          <w:jc w:val="center"/>
        </w:trPr>
        <w:tc>
          <w:tcPr>
            <w:tcW w:w="843" w:type="pct"/>
            <w:vMerge w:val="restart"/>
            <w:shd w:val="clear" w:color="auto" w:fill="FFFFFF"/>
            <w:tcMar>
              <w:top w:w="40" w:type="dxa"/>
              <w:left w:w="200" w:type="dxa"/>
              <w:bottom w:w="40" w:type="dxa"/>
              <w:right w:w="200" w:type="dxa"/>
            </w:tcMar>
            <w:vAlign w:val="center"/>
          </w:tcPr>
          <w:p w14:paraId="5ADD325F" w14:textId="77777777" w:rsidR="001B6FA3" w:rsidRPr="008F20A8" w:rsidRDefault="001B6FA3" w:rsidP="005401FE">
            <w:pPr>
              <w:rPr>
                <w:rFonts w:cs="Times New Roman"/>
              </w:rPr>
            </w:pPr>
            <w:r w:rsidRPr="008F20A8">
              <w:rPr>
                <w:rFonts w:eastAsia="Times New Roman" w:cs="Times New Roman"/>
                <w:sz w:val="22"/>
              </w:rPr>
              <w:t>Котельная «Улюнская СОШ»</w:t>
            </w:r>
          </w:p>
        </w:tc>
        <w:tc>
          <w:tcPr>
            <w:tcW w:w="843" w:type="pct"/>
            <w:shd w:val="clear" w:color="auto" w:fill="FFFFFF"/>
            <w:tcMar>
              <w:top w:w="40" w:type="dxa"/>
              <w:left w:w="200" w:type="dxa"/>
              <w:bottom w:w="40" w:type="dxa"/>
              <w:right w:w="200" w:type="dxa"/>
            </w:tcMar>
            <w:vAlign w:val="center"/>
          </w:tcPr>
          <w:p w14:paraId="72E2467E" w14:textId="77777777" w:rsidR="001B6FA3" w:rsidRPr="008F20A8" w:rsidRDefault="001B6FA3" w:rsidP="005401FE">
            <w:pPr>
              <w:rPr>
                <w:rFonts w:cs="Times New Roman"/>
              </w:rPr>
            </w:pPr>
            <w:r w:rsidRPr="008F20A8">
              <w:rPr>
                <w:rFonts w:eastAsia="Times New Roman" w:cs="Times New Roman"/>
                <w:sz w:val="22"/>
              </w:rPr>
              <w:t>Установленная тепловая мощность</w:t>
            </w:r>
          </w:p>
        </w:tc>
        <w:tc>
          <w:tcPr>
            <w:tcW w:w="338" w:type="pct"/>
            <w:shd w:val="clear" w:color="auto" w:fill="FFFFFF"/>
            <w:tcMar>
              <w:top w:w="40" w:type="dxa"/>
              <w:left w:w="200" w:type="dxa"/>
              <w:bottom w:w="40" w:type="dxa"/>
              <w:right w:w="200" w:type="dxa"/>
            </w:tcMar>
            <w:vAlign w:val="center"/>
          </w:tcPr>
          <w:p w14:paraId="6DB743C3"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2AAF7093"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277E7E10"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3AB6EA4E"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1647788C"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4EE84DE7"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410175DA"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70130B5A"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25A76FC3" w14:textId="77777777" w:rsidR="001B6FA3" w:rsidRPr="008F20A8" w:rsidRDefault="001B6FA3" w:rsidP="005401FE">
            <w:pPr>
              <w:jc w:val="center"/>
              <w:rPr>
                <w:rFonts w:cs="Times New Roman"/>
              </w:rPr>
            </w:pPr>
            <w:r w:rsidRPr="008F20A8">
              <w:rPr>
                <w:rFonts w:eastAsia="Times New Roman" w:cs="Times New Roman"/>
                <w:sz w:val="22"/>
              </w:rPr>
              <w:t>2,0000</w:t>
            </w:r>
          </w:p>
        </w:tc>
      </w:tr>
      <w:tr w:rsidR="001B6FA3" w:rsidRPr="008F20A8" w14:paraId="6B6B028A" w14:textId="77777777" w:rsidTr="005401FE">
        <w:trPr>
          <w:jc w:val="center"/>
        </w:trPr>
        <w:tc>
          <w:tcPr>
            <w:tcW w:w="843" w:type="pct"/>
            <w:vMerge/>
          </w:tcPr>
          <w:p w14:paraId="32DB800B"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29CC0023" w14:textId="77777777" w:rsidR="001B6FA3" w:rsidRPr="008F20A8" w:rsidRDefault="001B6FA3" w:rsidP="005401FE">
            <w:pPr>
              <w:rPr>
                <w:rFonts w:cs="Times New Roman"/>
              </w:rPr>
            </w:pPr>
            <w:r w:rsidRPr="008F20A8">
              <w:rPr>
                <w:rFonts w:eastAsia="Times New Roman" w:cs="Times New Roman"/>
                <w:sz w:val="22"/>
              </w:rPr>
              <w:t>Располагаемая тепловая мощность</w:t>
            </w:r>
          </w:p>
        </w:tc>
        <w:tc>
          <w:tcPr>
            <w:tcW w:w="338" w:type="pct"/>
            <w:shd w:val="clear" w:color="auto" w:fill="FFFFFF"/>
            <w:tcMar>
              <w:top w:w="40" w:type="dxa"/>
              <w:left w:w="200" w:type="dxa"/>
              <w:bottom w:w="40" w:type="dxa"/>
              <w:right w:w="200" w:type="dxa"/>
            </w:tcMar>
            <w:vAlign w:val="center"/>
          </w:tcPr>
          <w:p w14:paraId="122E05E6"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0AA51177"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799BAB96"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6412A3E2"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3A2601D3"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5F20C4A2"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0724518C"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17592168" w14:textId="77777777" w:rsidR="001B6FA3" w:rsidRPr="008F20A8" w:rsidRDefault="001B6FA3" w:rsidP="005401FE">
            <w:pPr>
              <w:jc w:val="center"/>
              <w:rPr>
                <w:rFonts w:cs="Times New Roman"/>
              </w:rPr>
            </w:pPr>
            <w:r w:rsidRPr="008F20A8">
              <w:rPr>
                <w:rFonts w:eastAsia="Times New Roman" w:cs="Times New Roman"/>
                <w:sz w:val="22"/>
              </w:rPr>
              <w:t>2,0000</w:t>
            </w:r>
          </w:p>
        </w:tc>
        <w:tc>
          <w:tcPr>
            <w:tcW w:w="372" w:type="pct"/>
            <w:shd w:val="clear" w:color="auto" w:fill="FFFFFF"/>
            <w:tcMar>
              <w:top w:w="40" w:type="dxa"/>
              <w:left w:w="200" w:type="dxa"/>
              <w:bottom w:w="40" w:type="dxa"/>
              <w:right w:w="200" w:type="dxa"/>
            </w:tcMar>
            <w:vAlign w:val="center"/>
          </w:tcPr>
          <w:p w14:paraId="51635970" w14:textId="77777777" w:rsidR="001B6FA3" w:rsidRPr="008F20A8" w:rsidRDefault="001B6FA3" w:rsidP="005401FE">
            <w:pPr>
              <w:jc w:val="center"/>
              <w:rPr>
                <w:rFonts w:cs="Times New Roman"/>
              </w:rPr>
            </w:pPr>
            <w:r w:rsidRPr="008F20A8">
              <w:rPr>
                <w:rFonts w:eastAsia="Times New Roman" w:cs="Times New Roman"/>
                <w:sz w:val="22"/>
              </w:rPr>
              <w:t>2,0000</w:t>
            </w:r>
          </w:p>
        </w:tc>
      </w:tr>
      <w:tr w:rsidR="001B6FA3" w:rsidRPr="008F20A8" w14:paraId="37498A8C" w14:textId="77777777" w:rsidTr="005401FE">
        <w:trPr>
          <w:jc w:val="center"/>
        </w:trPr>
        <w:tc>
          <w:tcPr>
            <w:tcW w:w="843" w:type="pct"/>
            <w:vMerge/>
          </w:tcPr>
          <w:p w14:paraId="034D54B5"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48B75EDF" w14:textId="77777777" w:rsidR="001B6FA3" w:rsidRPr="008F20A8" w:rsidRDefault="001B6FA3" w:rsidP="005401FE">
            <w:pPr>
              <w:rPr>
                <w:rFonts w:cs="Times New Roman"/>
              </w:rPr>
            </w:pPr>
            <w:r w:rsidRPr="008F20A8">
              <w:rPr>
                <w:rFonts w:eastAsia="Times New Roman" w:cs="Times New Roman"/>
                <w:sz w:val="22"/>
              </w:rPr>
              <w:t>Расход тепла на собственные нужды</w:t>
            </w:r>
          </w:p>
        </w:tc>
        <w:tc>
          <w:tcPr>
            <w:tcW w:w="338" w:type="pct"/>
            <w:shd w:val="clear" w:color="auto" w:fill="FFFFFF"/>
            <w:tcMar>
              <w:top w:w="40" w:type="dxa"/>
              <w:left w:w="200" w:type="dxa"/>
              <w:bottom w:w="40" w:type="dxa"/>
              <w:right w:w="200" w:type="dxa"/>
            </w:tcMar>
            <w:vAlign w:val="center"/>
          </w:tcPr>
          <w:p w14:paraId="3DBF76EB"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7541E10C" w14:textId="77777777" w:rsidR="001B6FA3" w:rsidRPr="008F20A8" w:rsidRDefault="001B6FA3" w:rsidP="005401FE">
            <w:pPr>
              <w:jc w:val="center"/>
              <w:rPr>
                <w:rFonts w:cs="Times New Roman"/>
              </w:rPr>
            </w:pPr>
            <w:r w:rsidRPr="008F20A8">
              <w:rPr>
                <w:rFonts w:eastAsia="Times New Roman" w:cs="Times New Roman"/>
                <w:sz w:val="22"/>
              </w:rPr>
              <w:t>0,0210</w:t>
            </w:r>
          </w:p>
        </w:tc>
        <w:tc>
          <w:tcPr>
            <w:tcW w:w="372" w:type="pct"/>
            <w:shd w:val="clear" w:color="auto" w:fill="FFFFFF"/>
            <w:tcMar>
              <w:top w:w="40" w:type="dxa"/>
              <w:left w:w="200" w:type="dxa"/>
              <w:bottom w:w="40" w:type="dxa"/>
              <w:right w:w="200" w:type="dxa"/>
            </w:tcMar>
            <w:vAlign w:val="center"/>
          </w:tcPr>
          <w:p w14:paraId="7B6374BA" w14:textId="77777777" w:rsidR="001B6FA3" w:rsidRPr="008F20A8" w:rsidRDefault="001B6FA3" w:rsidP="005401FE">
            <w:pPr>
              <w:jc w:val="center"/>
              <w:rPr>
                <w:rFonts w:cs="Times New Roman"/>
              </w:rPr>
            </w:pPr>
            <w:r w:rsidRPr="008F20A8">
              <w:rPr>
                <w:rFonts w:eastAsia="Times New Roman" w:cs="Times New Roman"/>
                <w:sz w:val="22"/>
              </w:rPr>
              <w:t>0,0210</w:t>
            </w:r>
          </w:p>
        </w:tc>
        <w:tc>
          <w:tcPr>
            <w:tcW w:w="372" w:type="pct"/>
            <w:shd w:val="clear" w:color="auto" w:fill="FFFFFF"/>
            <w:tcMar>
              <w:top w:w="40" w:type="dxa"/>
              <w:left w:w="200" w:type="dxa"/>
              <w:bottom w:w="40" w:type="dxa"/>
              <w:right w:w="200" w:type="dxa"/>
            </w:tcMar>
            <w:vAlign w:val="center"/>
          </w:tcPr>
          <w:p w14:paraId="31820F03" w14:textId="77777777" w:rsidR="001B6FA3" w:rsidRPr="008F20A8" w:rsidRDefault="001B6FA3" w:rsidP="005401FE">
            <w:pPr>
              <w:jc w:val="center"/>
              <w:rPr>
                <w:rFonts w:cs="Times New Roman"/>
              </w:rPr>
            </w:pPr>
            <w:r w:rsidRPr="008F20A8">
              <w:rPr>
                <w:rFonts w:eastAsia="Times New Roman" w:cs="Times New Roman"/>
                <w:sz w:val="22"/>
              </w:rPr>
              <w:t>0,0210</w:t>
            </w:r>
          </w:p>
        </w:tc>
        <w:tc>
          <w:tcPr>
            <w:tcW w:w="372" w:type="pct"/>
            <w:shd w:val="clear" w:color="auto" w:fill="FFFFFF"/>
            <w:tcMar>
              <w:top w:w="40" w:type="dxa"/>
              <w:left w:w="200" w:type="dxa"/>
              <w:bottom w:w="40" w:type="dxa"/>
              <w:right w:w="200" w:type="dxa"/>
            </w:tcMar>
            <w:vAlign w:val="center"/>
          </w:tcPr>
          <w:p w14:paraId="6586C147" w14:textId="77777777" w:rsidR="001B6FA3" w:rsidRPr="008F20A8" w:rsidRDefault="001B6FA3" w:rsidP="005401FE">
            <w:pPr>
              <w:jc w:val="center"/>
              <w:rPr>
                <w:rFonts w:cs="Times New Roman"/>
              </w:rPr>
            </w:pPr>
            <w:r w:rsidRPr="008F20A8">
              <w:rPr>
                <w:rFonts w:eastAsia="Times New Roman" w:cs="Times New Roman"/>
                <w:sz w:val="22"/>
              </w:rPr>
              <w:t>0,0210</w:t>
            </w:r>
          </w:p>
        </w:tc>
        <w:tc>
          <w:tcPr>
            <w:tcW w:w="372" w:type="pct"/>
            <w:shd w:val="clear" w:color="auto" w:fill="FFFFFF"/>
            <w:tcMar>
              <w:top w:w="40" w:type="dxa"/>
              <w:left w:w="200" w:type="dxa"/>
              <w:bottom w:w="40" w:type="dxa"/>
              <w:right w:w="200" w:type="dxa"/>
            </w:tcMar>
            <w:vAlign w:val="center"/>
          </w:tcPr>
          <w:p w14:paraId="7DB19CCD" w14:textId="77777777" w:rsidR="001B6FA3" w:rsidRPr="008F20A8" w:rsidRDefault="001B6FA3" w:rsidP="005401FE">
            <w:pPr>
              <w:jc w:val="center"/>
              <w:rPr>
                <w:rFonts w:cs="Times New Roman"/>
              </w:rPr>
            </w:pPr>
            <w:r w:rsidRPr="008F20A8">
              <w:rPr>
                <w:rFonts w:eastAsia="Times New Roman" w:cs="Times New Roman"/>
                <w:sz w:val="22"/>
              </w:rPr>
              <w:t>0,0210</w:t>
            </w:r>
          </w:p>
        </w:tc>
        <w:tc>
          <w:tcPr>
            <w:tcW w:w="372" w:type="pct"/>
            <w:shd w:val="clear" w:color="auto" w:fill="FFFFFF"/>
            <w:tcMar>
              <w:top w:w="40" w:type="dxa"/>
              <w:left w:w="200" w:type="dxa"/>
              <w:bottom w:w="40" w:type="dxa"/>
              <w:right w:w="200" w:type="dxa"/>
            </w:tcMar>
            <w:vAlign w:val="center"/>
          </w:tcPr>
          <w:p w14:paraId="21D966C6" w14:textId="77777777" w:rsidR="001B6FA3" w:rsidRPr="008F20A8" w:rsidRDefault="001B6FA3" w:rsidP="005401FE">
            <w:pPr>
              <w:jc w:val="center"/>
              <w:rPr>
                <w:rFonts w:cs="Times New Roman"/>
              </w:rPr>
            </w:pPr>
            <w:r w:rsidRPr="008F20A8">
              <w:rPr>
                <w:rFonts w:eastAsia="Times New Roman" w:cs="Times New Roman"/>
                <w:sz w:val="22"/>
              </w:rPr>
              <w:t>0,0210</w:t>
            </w:r>
          </w:p>
        </w:tc>
        <w:tc>
          <w:tcPr>
            <w:tcW w:w="372" w:type="pct"/>
            <w:shd w:val="clear" w:color="auto" w:fill="FFFFFF"/>
            <w:tcMar>
              <w:top w:w="40" w:type="dxa"/>
              <w:left w:w="200" w:type="dxa"/>
              <w:bottom w:w="40" w:type="dxa"/>
              <w:right w:w="200" w:type="dxa"/>
            </w:tcMar>
            <w:vAlign w:val="center"/>
          </w:tcPr>
          <w:p w14:paraId="2C488EFA" w14:textId="77777777" w:rsidR="001B6FA3" w:rsidRPr="008F20A8" w:rsidRDefault="001B6FA3" w:rsidP="005401FE">
            <w:pPr>
              <w:jc w:val="center"/>
              <w:rPr>
                <w:rFonts w:cs="Times New Roman"/>
              </w:rPr>
            </w:pPr>
            <w:r w:rsidRPr="008F20A8">
              <w:rPr>
                <w:rFonts w:eastAsia="Times New Roman" w:cs="Times New Roman"/>
                <w:sz w:val="22"/>
              </w:rPr>
              <w:t>0,0210</w:t>
            </w:r>
          </w:p>
        </w:tc>
        <w:tc>
          <w:tcPr>
            <w:tcW w:w="372" w:type="pct"/>
            <w:shd w:val="clear" w:color="auto" w:fill="FFFFFF"/>
            <w:tcMar>
              <w:top w:w="40" w:type="dxa"/>
              <w:left w:w="200" w:type="dxa"/>
              <w:bottom w:w="40" w:type="dxa"/>
              <w:right w:w="200" w:type="dxa"/>
            </w:tcMar>
            <w:vAlign w:val="center"/>
          </w:tcPr>
          <w:p w14:paraId="76A1C683" w14:textId="77777777" w:rsidR="001B6FA3" w:rsidRPr="008F20A8" w:rsidRDefault="001B6FA3" w:rsidP="005401FE">
            <w:pPr>
              <w:jc w:val="center"/>
              <w:rPr>
                <w:rFonts w:cs="Times New Roman"/>
              </w:rPr>
            </w:pPr>
            <w:r w:rsidRPr="008F20A8">
              <w:rPr>
                <w:rFonts w:eastAsia="Times New Roman" w:cs="Times New Roman"/>
                <w:sz w:val="22"/>
              </w:rPr>
              <w:t>0,0210</w:t>
            </w:r>
          </w:p>
        </w:tc>
      </w:tr>
      <w:tr w:rsidR="001B6FA3" w:rsidRPr="008F20A8" w14:paraId="1005A2AC" w14:textId="77777777" w:rsidTr="005401FE">
        <w:trPr>
          <w:jc w:val="center"/>
        </w:trPr>
        <w:tc>
          <w:tcPr>
            <w:tcW w:w="843" w:type="pct"/>
            <w:vMerge/>
          </w:tcPr>
          <w:p w14:paraId="1B54F98C"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25F63DC9" w14:textId="77777777" w:rsidR="001B6FA3" w:rsidRPr="008F20A8" w:rsidRDefault="001B6FA3" w:rsidP="005401FE">
            <w:pPr>
              <w:rPr>
                <w:rFonts w:cs="Times New Roman"/>
              </w:rPr>
            </w:pPr>
            <w:r w:rsidRPr="008F20A8">
              <w:rPr>
                <w:rFonts w:eastAsia="Times New Roman" w:cs="Times New Roman"/>
                <w:sz w:val="22"/>
              </w:rPr>
              <w:t>Тепловая мощность нетто</w:t>
            </w:r>
          </w:p>
        </w:tc>
        <w:tc>
          <w:tcPr>
            <w:tcW w:w="338" w:type="pct"/>
            <w:shd w:val="clear" w:color="auto" w:fill="FFFFFF"/>
            <w:tcMar>
              <w:top w:w="40" w:type="dxa"/>
              <w:left w:w="200" w:type="dxa"/>
              <w:bottom w:w="40" w:type="dxa"/>
              <w:right w:w="200" w:type="dxa"/>
            </w:tcMar>
            <w:vAlign w:val="center"/>
          </w:tcPr>
          <w:p w14:paraId="72AD1E42"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766ECCCC" w14:textId="77777777" w:rsidR="001B6FA3" w:rsidRPr="008F20A8" w:rsidRDefault="001B6FA3" w:rsidP="005401FE">
            <w:pPr>
              <w:jc w:val="center"/>
              <w:rPr>
                <w:rFonts w:cs="Times New Roman"/>
              </w:rPr>
            </w:pPr>
            <w:r w:rsidRPr="008F20A8">
              <w:rPr>
                <w:rFonts w:eastAsia="Times New Roman" w:cs="Times New Roman"/>
                <w:sz w:val="22"/>
              </w:rPr>
              <w:t>1,9790</w:t>
            </w:r>
          </w:p>
        </w:tc>
        <w:tc>
          <w:tcPr>
            <w:tcW w:w="372" w:type="pct"/>
            <w:shd w:val="clear" w:color="auto" w:fill="FFFFFF"/>
            <w:tcMar>
              <w:top w:w="40" w:type="dxa"/>
              <w:left w:w="200" w:type="dxa"/>
              <w:bottom w:w="40" w:type="dxa"/>
              <w:right w:w="200" w:type="dxa"/>
            </w:tcMar>
            <w:vAlign w:val="center"/>
          </w:tcPr>
          <w:p w14:paraId="13B3B402" w14:textId="77777777" w:rsidR="001B6FA3" w:rsidRPr="008F20A8" w:rsidRDefault="001B6FA3" w:rsidP="005401FE">
            <w:pPr>
              <w:jc w:val="center"/>
              <w:rPr>
                <w:rFonts w:cs="Times New Roman"/>
              </w:rPr>
            </w:pPr>
            <w:r w:rsidRPr="008F20A8">
              <w:rPr>
                <w:rFonts w:eastAsia="Times New Roman" w:cs="Times New Roman"/>
                <w:sz w:val="22"/>
              </w:rPr>
              <w:t>1,9790</w:t>
            </w:r>
          </w:p>
        </w:tc>
        <w:tc>
          <w:tcPr>
            <w:tcW w:w="372" w:type="pct"/>
            <w:shd w:val="clear" w:color="auto" w:fill="FFFFFF"/>
            <w:tcMar>
              <w:top w:w="40" w:type="dxa"/>
              <w:left w:w="200" w:type="dxa"/>
              <w:bottom w:w="40" w:type="dxa"/>
              <w:right w:w="200" w:type="dxa"/>
            </w:tcMar>
            <w:vAlign w:val="center"/>
          </w:tcPr>
          <w:p w14:paraId="700D7AFA" w14:textId="77777777" w:rsidR="001B6FA3" w:rsidRPr="008F20A8" w:rsidRDefault="001B6FA3" w:rsidP="005401FE">
            <w:pPr>
              <w:jc w:val="center"/>
              <w:rPr>
                <w:rFonts w:cs="Times New Roman"/>
              </w:rPr>
            </w:pPr>
            <w:r w:rsidRPr="008F20A8">
              <w:rPr>
                <w:rFonts w:eastAsia="Times New Roman" w:cs="Times New Roman"/>
                <w:sz w:val="22"/>
              </w:rPr>
              <w:t>1,9790</w:t>
            </w:r>
          </w:p>
        </w:tc>
        <w:tc>
          <w:tcPr>
            <w:tcW w:w="372" w:type="pct"/>
            <w:shd w:val="clear" w:color="auto" w:fill="FFFFFF"/>
            <w:tcMar>
              <w:top w:w="40" w:type="dxa"/>
              <w:left w:w="200" w:type="dxa"/>
              <w:bottom w:w="40" w:type="dxa"/>
              <w:right w:w="200" w:type="dxa"/>
            </w:tcMar>
            <w:vAlign w:val="center"/>
          </w:tcPr>
          <w:p w14:paraId="5033C93F" w14:textId="77777777" w:rsidR="001B6FA3" w:rsidRPr="008F20A8" w:rsidRDefault="001B6FA3" w:rsidP="005401FE">
            <w:pPr>
              <w:jc w:val="center"/>
              <w:rPr>
                <w:rFonts w:cs="Times New Roman"/>
              </w:rPr>
            </w:pPr>
            <w:r w:rsidRPr="008F20A8">
              <w:rPr>
                <w:rFonts w:eastAsia="Times New Roman" w:cs="Times New Roman"/>
                <w:sz w:val="22"/>
              </w:rPr>
              <w:t>1,9790</w:t>
            </w:r>
          </w:p>
        </w:tc>
        <w:tc>
          <w:tcPr>
            <w:tcW w:w="372" w:type="pct"/>
            <w:shd w:val="clear" w:color="auto" w:fill="FFFFFF"/>
            <w:tcMar>
              <w:top w:w="40" w:type="dxa"/>
              <w:left w:w="200" w:type="dxa"/>
              <w:bottom w:w="40" w:type="dxa"/>
              <w:right w:w="200" w:type="dxa"/>
            </w:tcMar>
            <w:vAlign w:val="center"/>
          </w:tcPr>
          <w:p w14:paraId="6DBC5C9C" w14:textId="77777777" w:rsidR="001B6FA3" w:rsidRPr="008F20A8" w:rsidRDefault="001B6FA3" w:rsidP="005401FE">
            <w:pPr>
              <w:jc w:val="center"/>
              <w:rPr>
                <w:rFonts w:cs="Times New Roman"/>
              </w:rPr>
            </w:pPr>
            <w:r w:rsidRPr="008F20A8">
              <w:rPr>
                <w:rFonts w:eastAsia="Times New Roman" w:cs="Times New Roman"/>
                <w:sz w:val="22"/>
              </w:rPr>
              <w:t>1,9790</w:t>
            </w:r>
          </w:p>
        </w:tc>
        <w:tc>
          <w:tcPr>
            <w:tcW w:w="372" w:type="pct"/>
            <w:shd w:val="clear" w:color="auto" w:fill="FFFFFF"/>
            <w:tcMar>
              <w:top w:w="40" w:type="dxa"/>
              <w:left w:w="200" w:type="dxa"/>
              <w:bottom w:w="40" w:type="dxa"/>
              <w:right w:w="200" w:type="dxa"/>
            </w:tcMar>
            <w:vAlign w:val="center"/>
          </w:tcPr>
          <w:p w14:paraId="6E39CDFF" w14:textId="77777777" w:rsidR="001B6FA3" w:rsidRPr="008F20A8" w:rsidRDefault="001B6FA3" w:rsidP="005401FE">
            <w:pPr>
              <w:jc w:val="center"/>
              <w:rPr>
                <w:rFonts w:cs="Times New Roman"/>
              </w:rPr>
            </w:pPr>
            <w:r w:rsidRPr="008F20A8">
              <w:rPr>
                <w:rFonts w:eastAsia="Times New Roman" w:cs="Times New Roman"/>
                <w:sz w:val="22"/>
              </w:rPr>
              <w:t>1,9790</w:t>
            </w:r>
          </w:p>
        </w:tc>
        <w:tc>
          <w:tcPr>
            <w:tcW w:w="372" w:type="pct"/>
            <w:shd w:val="clear" w:color="auto" w:fill="FFFFFF"/>
            <w:tcMar>
              <w:top w:w="40" w:type="dxa"/>
              <w:left w:w="200" w:type="dxa"/>
              <w:bottom w:w="40" w:type="dxa"/>
              <w:right w:w="200" w:type="dxa"/>
            </w:tcMar>
            <w:vAlign w:val="center"/>
          </w:tcPr>
          <w:p w14:paraId="3AA09D42" w14:textId="77777777" w:rsidR="001B6FA3" w:rsidRPr="008F20A8" w:rsidRDefault="001B6FA3" w:rsidP="005401FE">
            <w:pPr>
              <w:jc w:val="center"/>
              <w:rPr>
                <w:rFonts w:cs="Times New Roman"/>
              </w:rPr>
            </w:pPr>
            <w:r w:rsidRPr="008F20A8">
              <w:rPr>
                <w:rFonts w:eastAsia="Times New Roman" w:cs="Times New Roman"/>
                <w:sz w:val="22"/>
              </w:rPr>
              <w:t>1,9790</w:t>
            </w:r>
          </w:p>
        </w:tc>
        <w:tc>
          <w:tcPr>
            <w:tcW w:w="372" w:type="pct"/>
            <w:shd w:val="clear" w:color="auto" w:fill="FFFFFF"/>
            <w:tcMar>
              <w:top w:w="40" w:type="dxa"/>
              <w:left w:w="200" w:type="dxa"/>
              <w:bottom w:w="40" w:type="dxa"/>
              <w:right w:w="200" w:type="dxa"/>
            </w:tcMar>
            <w:vAlign w:val="center"/>
          </w:tcPr>
          <w:p w14:paraId="3EBDBCED" w14:textId="77777777" w:rsidR="001B6FA3" w:rsidRPr="008F20A8" w:rsidRDefault="001B6FA3" w:rsidP="005401FE">
            <w:pPr>
              <w:jc w:val="center"/>
              <w:rPr>
                <w:rFonts w:cs="Times New Roman"/>
              </w:rPr>
            </w:pPr>
            <w:r w:rsidRPr="008F20A8">
              <w:rPr>
                <w:rFonts w:eastAsia="Times New Roman" w:cs="Times New Roman"/>
                <w:sz w:val="22"/>
              </w:rPr>
              <w:t>1,9790</w:t>
            </w:r>
          </w:p>
        </w:tc>
      </w:tr>
      <w:tr w:rsidR="001B6FA3" w:rsidRPr="008F20A8" w14:paraId="09F3A945" w14:textId="77777777" w:rsidTr="005401FE">
        <w:trPr>
          <w:jc w:val="center"/>
        </w:trPr>
        <w:tc>
          <w:tcPr>
            <w:tcW w:w="843" w:type="pct"/>
            <w:vMerge/>
          </w:tcPr>
          <w:p w14:paraId="433E5A67"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4A1F0AEB" w14:textId="77777777" w:rsidR="001B6FA3" w:rsidRPr="008F20A8" w:rsidRDefault="001B6FA3" w:rsidP="005401FE">
            <w:pPr>
              <w:rPr>
                <w:rFonts w:cs="Times New Roman"/>
              </w:rPr>
            </w:pPr>
            <w:r w:rsidRPr="008F20A8">
              <w:rPr>
                <w:rFonts w:eastAsia="Times New Roman" w:cs="Times New Roman"/>
                <w:sz w:val="22"/>
              </w:rPr>
              <w:t>Тепловая нагрузка потребителей</w:t>
            </w:r>
          </w:p>
        </w:tc>
        <w:tc>
          <w:tcPr>
            <w:tcW w:w="338" w:type="pct"/>
            <w:shd w:val="clear" w:color="auto" w:fill="FFFFFF"/>
            <w:tcMar>
              <w:top w:w="40" w:type="dxa"/>
              <w:left w:w="200" w:type="dxa"/>
              <w:bottom w:w="40" w:type="dxa"/>
              <w:right w:w="200" w:type="dxa"/>
            </w:tcMar>
            <w:vAlign w:val="center"/>
          </w:tcPr>
          <w:p w14:paraId="23F2A99F"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2F6200D8" w14:textId="77777777" w:rsidR="001B6FA3" w:rsidRPr="008F20A8" w:rsidRDefault="001B6FA3" w:rsidP="005401FE">
            <w:pPr>
              <w:jc w:val="center"/>
              <w:rPr>
                <w:rFonts w:cs="Times New Roman"/>
              </w:rPr>
            </w:pPr>
            <w:r w:rsidRPr="008F20A8">
              <w:rPr>
                <w:rFonts w:eastAsia="Times New Roman" w:cs="Times New Roman"/>
                <w:sz w:val="22"/>
              </w:rPr>
              <w:t>0,2850</w:t>
            </w:r>
          </w:p>
        </w:tc>
        <w:tc>
          <w:tcPr>
            <w:tcW w:w="372" w:type="pct"/>
            <w:shd w:val="clear" w:color="auto" w:fill="FFFFFF"/>
            <w:tcMar>
              <w:top w:w="40" w:type="dxa"/>
              <w:left w:w="200" w:type="dxa"/>
              <w:bottom w:w="40" w:type="dxa"/>
              <w:right w:w="200" w:type="dxa"/>
            </w:tcMar>
            <w:vAlign w:val="center"/>
          </w:tcPr>
          <w:p w14:paraId="5DC72E44" w14:textId="77777777" w:rsidR="001B6FA3" w:rsidRPr="008F20A8" w:rsidRDefault="001B6FA3" w:rsidP="005401FE">
            <w:pPr>
              <w:jc w:val="center"/>
              <w:rPr>
                <w:rFonts w:cs="Times New Roman"/>
              </w:rPr>
            </w:pPr>
            <w:r w:rsidRPr="008F20A8">
              <w:rPr>
                <w:rFonts w:eastAsia="Times New Roman" w:cs="Times New Roman"/>
                <w:sz w:val="22"/>
              </w:rPr>
              <w:t>0,2850</w:t>
            </w:r>
          </w:p>
        </w:tc>
        <w:tc>
          <w:tcPr>
            <w:tcW w:w="372" w:type="pct"/>
            <w:shd w:val="clear" w:color="auto" w:fill="FFFFFF"/>
            <w:tcMar>
              <w:top w:w="40" w:type="dxa"/>
              <w:left w:w="200" w:type="dxa"/>
              <w:bottom w:w="40" w:type="dxa"/>
              <w:right w:w="200" w:type="dxa"/>
            </w:tcMar>
            <w:vAlign w:val="center"/>
          </w:tcPr>
          <w:p w14:paraId="3D46D1B4" w14:textId="77777777" w:rsidR="001B6FA3" w:rsidRPr="008F20A8" w:rsidRDefault="001B6FA3" w:rsidP="005401FE">
            <w:pPr>
              <w:jc w:val="center"/>
              <w:rPr>
                <w:rFonts w:cs="Times New Roman"/>
              </w:rPr>
            </w:pPr>
            <w:r w:rsidRPr="008F20A8">
              <w:rPr>
                <w:rFonts w:eastAsia="Times New Roman" w:cs="Times New Roman"/>
                <w:sz w:val="22"/>
              </w:rPr>
              <w:t>0,2850</w:t>
            </w:r>
          </w:p>
        </w:tc>
        <w:tc>
          <w:tcPr>
            <w:tcW w:w="372" w:type="pct"/>
            <w:shd w:val="clear" w:color="auto" w:fill="FFFFFF"/>
            <w:tcMar>
              <w:top w:w="40" w:type="dxa"/>
              <w:left w:w="200" w:type="dxa"/>
              <w:bottom w:w="40" w:type="dxa"/>
              <w:right w:w="200" w:type="dxa"/>
            </w:tcMar>
            <w:vAlign w:val="center"/>
          </w:tcPr>
          <w:p w14:paraId="60E7A88D" w14:textId="77777777" w:rsidR="001B6FA3" w:rsidRPr="008F20A8" w:rsidRDefault="001B6FA3" w:rsidP="005401FE">
            <w:pPr>
              <w:jc w:val="center"/>
              <w:rPr>
                <w:rFonts w:cs="Times New Roman"/>
              </w:rPr>
            </w:pPr>
            <w:r w:rsidRPr="008F20A8">
              <w:rPr>
                <w:rFonts w:eastAsia="Times New Roman" w:cs="Times New Roman"/>
                <w:sz w:val="22"/>
              </w:rPr>
              <w:t>0,2850</w:t>
            </w:r>
          </w:p>
        </w:tc>
        <w:tc>
          <w:tcPr>
            <w:tcW w:w="372" w:type="pct"/>
            <w:shd w:val="clear" w:color="auto" w:fill="FFFFFF"/>
            <w:tcMar>
              <w:top w:w="40" w:type="dxa"/>
              <w:left w:w="200" w:type="dxa"/>
              <w:bottom w:w="40" w:type="dxa"/>
              <w:right w:w="200" w:type="dxa"/>
            </w:tcMar>
            <w:vAlign w:val="center"/>
          </w:tcPr>
          <w:p w14:paraId="323A11F9" w14:textId="77777777" w:rsidR="001B6FA3" w:rsidRPr="008F20A8" w:rsidRDefault="001B6FA3" w:rsidP="005401FE">
            <w:pPr>
              <w:jc w:val="center"/>
              <w:rPr>
                <w:rFonts w:cs="Times New Roman"/>
              </w:rPr>
            </w:pPr>
            <w:r w:rsidRPr="008F20A8">
              <w:rPr>
                <w:rFonts w:eastAsia="Times New Roman" w:cs="Times New Roman"/>
                <w:sz w:val="22"/>
              </w:rPr>
              <w:t>0,2850</w:t>
            </w:r>
          </w:p>
        </w:tc>
        <w:tc>
          <w:tcPr>
            <w:tcW w:w="372" w:type="pct"/>
            <w:shd w:val="clear" w:color="auto" w:fill="FFFFFF"/>
            <w:tcMar>
              <w:top w:w="40" w:type="dxa"/>
              <w:left w:w="200" w:type="dxa"/>
              <w:bottom w:w="40" w:type="dxa"/>
              <w:right w:w="200" w:type="dxa"/>
            </w:tcMar>
            <w:vAlign w:val="center"/>
          </w:tcPr>
          <w:p w14:paraId="78D054BF" w14:textId="77777777" w:rsidR="001B6FA3" w:rsidRPr="008F20A8" w:rsidRDefault="001B6FA3" w:rsidP="005401FE">
            <w:pPr>
              <w:jc w:val="center"/>
              <w:rPr>
                <w:rFonts w:cs="Times New Roman"/>
              </w:rPr>
            </w:pPr>
            <w:r w:rsidRPr="008F20A8">
              <w:rPr>
                <w:rFonts w:eastAsia="Times New Roman" w:cs="Times New Roman"/>
                <w:sz w:val="22"/>
              </w:rPr>
              <w:t>0,2850</w:t>
            </w:r>
          </w:p>
        </w:tc>
        <w:tc>
          <w:tcPr>
            <w:tcW w:w="372" w:type="pct"/>
            <w:shd w:val="clear" w:color="auto" w:fill="FFFFFF"/>
            <w:tcMar>
              <w:top w:w="40" w:type="dxa"/>
              <w:left w:w="200" w:type="dxa"/>
              <w:bottom w:w="40" w:type="dxa"/>
              <w:right w:w="200" w:type="dxa"/>
            </w:tcMar>
            <w:vAlign w:val="center"/>
          </w:tcPr>
          <w:p w14:paraId="6B5014AD" w14:textId="77777777" w:rsidR="001B6FA3" w:rsidRPr="008F20A8" w:rsidRDefault="001B6FA3" w:rsidP="005401FE">
            <w:pPr>
              <w:jc w:val="center"/>
              <w:rPr>
                <w:rFonts w:cs="Times New Roman"/>
              </w:rPr>
            </w:pPr>
            <w:r w:rsidRPr="008F20A8">
              <w:rPr>
                <w:rFonts w:eastAsia="Times New Roman" w:cs="Times New Roman"/>
                <w:sz w:val="22"/>
              </w:rPr>
              <w:t>0,2850</w:t>
            </w:r>
          </w:p>
        </w:tc>
        <w:tc>
          <w:tcPr>
            <w:tcW w:w="372" w:type="pct"/>
            <w:shd w:val="clear" w:color="auto" w:fill="FFFFFF"/>
            <w:tcMar>
              <w:top w:w="40" w:type="dxa"/>
              <w:left w:w="200" w:type="dxa"/>
              <w:bottom w:w="40" w:type="dxa"/>
              <w:right w:w="200" w:type="dxa"/>
            </w:tcMar>
            <w:vAlign w:val="center"/>
          </w:tcPr>
          <w:p w14:paraId="7A362343" w14:textId="77777777" w:rsidR="001B6FA3" w:rsidRPr="008F20A8" w:rsidRDefault="001B6FA3" w:rsidP="005401FE">
            <w:pPr>
              <w:jc w:val="center"/>
              <w:rPr>
                <w:rFonts w:cs="Times New Roman"/>
              </w:rPr>
            </w:pPr>
            <w:r w:rsidRPr="008F20A8">
              <w:rPr>
                <w:rFonts w:eastAsia="Times New Roman" w:cs="Times New Roman"/>
                <w:sz w:val="22"/>
              </w:rPr>
              <w:t>0,2850</w:t>
            </w:r>
          </w:p>
        </w:tc>
      </w:tr>
      <w:tr w:rsidR="001B6FA3" w:rsidRPr="008F20A8" w14:paraId="4C772971" w14:textId="77777777" w:rsidTr="005401FE">
        <w:trPr>
          <w:jc w:val="center"/>
        </w:trPr>
        <w:tc>
          <w:tcPr>
            <w:tcW w:w="843" w:type="pct"/>
            <w:vMerge/>
          </w:tcPr>
          <w:p w14:paraId="63B16D25"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28B4FD4F" w14:textId="77777777" w:rsidR="001B6FA3" w:rsidRPr="008F20A8" w:rsidRDefault="001B6FA3" w:rsidP="005401FE">
            <w:pPr>
              <w:rPr>
                <w:rFonts w:cs="Times New Roman"/>
              </w:rPr>
            </w:pPr>
            <w:r w:rsidRPr="008F20A8">
              <w:rPr>
                <w:rFonts w:eastAsia="Times New Roman" w:cs="Times New Roman"/>
                <w:sz w:val="22"/>
              </w:rPr>
              <w:t>Потери в тепловых сетях</w:t>
            </w:r>
          </w:p>
        </w:tc>
        <w:tc>
          <w:tcPr>
            <w:tcW w:w="338" w:type="pct"/>
            <w:shd w:val="clear" w:color="auto" w:fill="FFFFFF"/>
            <w:tcMar>
              <w:top w:w="40" w:type="dxa"/>
              <w:left w:w="200" w:type="dxa"/>
              <w:bottom w:w="40" w:type="dxa"/>
              <w:right w:w="200" w:type="dxa"/>
            </w:tcMar>
            <w:vAlign w:val="center"/>
          </w:tcPr>
          <w:p w14:paraId="42668382"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71CFFAD3" w14:textId="77777777" w:rsidR="001B6FA3" w:rsidRPr="008F20A8" w:rsidRDefault="001B6FA3" w:rsidP="005401FE">
            <w:pPr>
              <w:jc w:val="center"/>
              <w:rPr>
                <w:rFonts w:cs="Times New Roman"/>
              </w:rPr>
            </w:pPr>
            <w:r w:rsidRPr="008F20A8">
              <w:rPr>
                <w:rFonts w:eastAsia="Times New Roman" w:cs="Times New Roman"/>
                <w:sz w:val="22"/>
              </w:rPr>
              <w:t>0,0680</w:t>
            </w:r>
          </w:p>
        </w:tc>
        <w:tc>
          <w:tcPr>
            <w:tcW w:w="372" w:type="pct"/>
            <w:shd w:val="clear" w:color="auto" w:fill="FFFFFF"/>
            <w:tcMar>
              <w:top w:w="40" w:type="dxa"/>
              <w:left w:w="200" w:type="dxa"/>
              <w:bottom w:w="40" w:type="dxa"/>
              <w:right w:w="200" w:type="dxa"/>
            </w:tcMar>
            <w:vAlign w:val="center"/>
          </w:tcPr>
          <w:p w14:paraId="52D6605F" w14:textId="77777777" w:rsidR="001B6FA3" w:rsidRPr="008F20A8" w:rsidRDefault="001B6FA3" w:rsidP="005401FE">
            <w:pPr>
              <w:jc w:val="center"/>
              <w:rPr>
                <w:rFonts w:cs="Times New Roman"/>
              </w:rPr>
            </w:pPr>
            <w:r w:rsidRPr="008F20A8">
              <w:rPr>
                <w:rFonts w:eastAsia="Times New Roman" w:cs="Times New Roman"/>
                <w:sz w:val="22"/>
              </w:rPr>
              <w:t>0,0680</w:t>
            </w:r>
          </w:p>
        </w:tc>
        <w:tc>
          <w:tcPr>
            <w:tcW w:w="372" w:type="pct"/>
            <w:shd w:val="clear" w:color="auto" w:fill="FFFFFF"/>
            <w:tcMar>
              <w:top w:w="40" w:type="dxa"/>
              <w:left w:w="200" w:type="dxa"/>
              <w:bottom w:w="40" w:type="dxa"/>
              <w:right w:w="200" w:type="dxa"/>
            </w:tcMar>
            <w:vAlign w:val="center"/>
          </w:tcPr>
          <w:p w14:paraId="053BEFC3" w14:textId="77777777" w:rsidR="001B6FA3" w:rsidRPr="008F20A8" w:rsidRDefault="001B6FA3" w:rsidP="005401FE">
            <w:pPr>
              <w:jc w:val="center"/>
              <w:rPr>
                <w:rFonts w:cs="Times New Roman"/>
              </w:rPr>
            </w:pPr>
            <w:r w:rsidRPr="008F20A8">
              <w:rPr>
                <w:rFonts w:eastAsia="Times New Roman" w:cs="Times New Roman"/>
                <w:sz w:val="22"/>
              </w:rPr>
              <w:t>0,0680</w:t>
            </w:r>
          </w:p>
        </w:tc>
        <w:tc>
          <w:tcPr>
            <w:tcW w:w="372" w:type="pct"/>
            <w:shd w:val="clear" w:color="auto" w:fill="FFFFFF"/>
            <w:tcMar>
              <w:top w:w="40" w:type="dxa"/>
              <w:left w:w="200" w:type="dxa"/>
              <w:bottom w:w="40" w:type="dxa"/>
              <w:right w:w="200" w:type="dxa"/>
            </w:tcMar>
            <w:vAlign w:val="center"/>
          </w:tcPr>
          <w:p w14:paraId="6769B7BF" w14:textId="77777777" w:rsidR="001B6FA3" w:rsidRPr="008F20A8" w:rsidRDefault="001B6FA3" w:rsidP="005401FE">
            <w:pPr>
              <w:jc w:val="center"/>
              <w:rPr>
                <w:rFonts w:cs="Times New Roman"/>
              </w:rPr>
            </w:pPr>
            <w:r w:rsidRPr="008F20A8">
              <w:rPr>
                <w:rFonts w:eastAsia="Times New Roman" w:cs="Times New Roman"/>
                <w:sz w:val="22"/>
              </w:rPr>
              <w:t>0,0680</w:t>
            </w:r>
          </w:p>
        </w:tc>
        <w:tc>
          <w:tcPr>
            <w:tcW w:w="372" w:type="pct"/>
            <w:shd w:val="clear" w:color="auto" w:fill="FFFFFF"/>
            <w:tcMar>
              <w:top w:w="40" w:type="dxa"/>
              <w:left w:w="200" w:type="dxa"/>
              <w:bottom w:w="40" w:type="dxa"/>
              <w:right w:w="200" w:type="dxa"/>
            </w:tcMar>
            <w:vAlign w:val="center"/>
          </w:tcPr>
          <w:p w14:paraId="5DBB0528" w14:textId="77777777" w:rsidR="001B6FA3" w:rsidRPr="008F20A8" w:rsidRDefault="001B6FA3" w:rsidP="005401FE">
            <w:pPr>
              <w:jc w:val="center"/>
              <w:rPr>
                <w:rFonts w:cs="Times New Roman"/>
              </w:rPr>
            </w:pPr>
            <w:r w:rsidRPr="008F20A8">
              <w:rPr>
                <w:rFonts w:eastAsia="Times New Roman" w:cs="Times New Roman"/>
                <w:sz w:val="22"/>
              </w:rPr>
              <w:t>0,0680</w:t>
            </w:r>
          </w:p>
        </w:tc>
        <w:tc>
          <w:tcPr>
            <w:tcW w:w="372" w:type="pct"/>
            <w:shd w:val="clear" w:color="auto" w:fill="FFFFFF"/>
            <w:tcMar>
              <w:top w:w="40" w:type="dxa"/>
              <w:left w:w="200" w:type="dxa"/>
              <w:bottom w:w="40" w:type="dxa"/>
              <w:right w:w="200" w:type="dxa"/>
            </w:tcMar>
            <w:vAlign w:val="center"/>
          </w:tcPr>
          <w:p w14:paraId="6AC1C983" w14:textId="77777777" w:rsidR="001B6FA3" w:rsidRPr="008F20A8" w:rsidRDefault="001B6FA3" w:rsidP="005401FE">
            <w:pPr>
              <w:jc w:val="center"/>
              <w:rPr>
                <w:rFonts w:cs="Times New Roman"/>
              </w:rPr>
            </w:pPr>
            <w:r w:rsidRPr="008F20A8">
              <w:rPr>
                <w:rFonts w:eastAsia="Times New Roman" w:cs="Times New Roman"/>
                <w:sz w:val="22"/>
              </w:rPr>
              <w:t>0,0680</w:t>
            </w:r>
          </w:p>
        </w:tc>
        <w:tc>
          <w:tcPr>
            <w:tcW w:w="372" w:type="pct"/>
            <w:shd w:val="clear" w:color="auto" w:fill="FFFFFF"/>
            <w:tcMar>
              <w:top w:w="40" w:type="dxa"/>
              <w:left w:w="200" w:type="dxa"/>
              <w:bottom w:w="40" w:type="dxa"/>
              <w:right w:w="200" w:type="dxa"/>
            </w:tcMar>
            <w:vAlign w:val="center"/>
          </w:tcPr>
          <w:p w14:paraId="275C9BB4" w14:textId="77777777" w:rsidR="001B6FA3" w:rsidRPr="008F20A8" w:rsidRDefault="001B6FA3" w:rsidP="005401FE">
            <w:pPr>
              <w:jc w:val="center"/>
              <w:rPr>
                <w:rFonts w:cs="Times New Roman"/>
              </w:rPr>
            </w:pPr>
            <w:r w:rsidRPr="008F20A8">
              <w:rPr>
                <w:rFonts w:eastAsia="Times New Roman" w:cs="Times New Roman"/>
                <w:sz w:val="22"/>
              </w:rPr>
              <w:t>0,0680</w:t>
            </w:r>
          </w:p>
        </w:tc>
        <w:tc>
          <w:tcPr>
            <w:tcW w:w="372" w:type="pct"/>
            <w:shd w:val="clear" w:color="auto" w:fill="FFFFFF"/>
            <w:tcMar>
              <w:top w:w="40" w:type="dxa"/>
              <w:left w:w="200" w:type="dxa"/>
              <w:bottom w:w="40" w:type="dxa"/>
              <w:right w:w="200" w:type="dxa"/>
            </w:tcMar>
            <w:vAlign w:val="center"/>
          </w:tcPr>
          <w:p w14:paraId="26CE1E8F" w14:textId="77777777" w:rsidR="001B6FA3" w:rsidRPr="008F20A8" w:rsidRDefault="001B6FA3" w:rsidP="005401FE">
            <w:pPr>
              <w:jc w:val="center"/>
              <w:rPr>
                <w:rFonts w:cs="Times New Roman"/>
              </w:rPr>
            </w:pPr>
            <w:r w:rsidRPr="008F20A8">
              <w:rPr>
                <w:rFonts w:eastAsia="Times New Roman" w:cs="Times New Roman"/>
                <w:sz w:val="22"/>
              </w:rPr>
              <w:t>0,0680</w:t>
            </w:r>
          </w:p>
        </w:tc>
      </w:tr>
      <w:tr w:rsidR="001B6FA3" w:rsidRPr="008F20A8" w14:paraId="3E23919A" w14:textId="77777777" w:rsidTr="005401FE">
        <w:trPr>
          <w:jc w:val="center"/>
        </w:trPr>
        <w:tc>
          <w:tcPr>
            <w:tcW w:w="843" w:type="pct"/>
            <w:vMerge/>
          </w:tcPr>
          <w:p w14:paraId="127DB78F" w14:textId="77777777" w:rsidR="001B6FA3" w:rsidRPr="008F20A8" w:rsidRDefault="001B6FA3" w:rsidP="005401FE">
            <w:pPr>
              <w:rPr>
                <w:rFonts w:cs="Times New Roman"/>
              </w:rPr>
            </w:pPr>
          </w:p>
        </w:tc>
        <w:tc>
          <w:tcPr>
            <w:tcW w:w="843" w:type="pct"/>
            <w:vMerge w:val="restart"/>
            <w:shd w:val="clear" w:color="auto" w:fill="FFFFFF"/>
            <w:tcMar>
              <w:top w:w="40" w:type="dxa"/>
              <w:left w:w="200" w:type="dxa"/>
              <w:bottom w:w="40" w:type="dxa"/>
              <w:right w:w="200" w:type="dxa"/>
            </w:tcMar>
            <w:vAlign w:val="center"/>
          </w:tcPr>
          <w:p w14:paraId="7BF7A4D0" w14:textId="77777777" w:rsidR="001B6FA3" w:rsidRPr="008F20A8" w:rsidRDefault="001B6FA3" w:rsidP="005401FE">
            <w:pPr>
              <w:rPr>
                <w:rFonts w:cs="Times New Roman"/>
              </w:rPr>
            </w:pPr>
            <w:r w:rsidRPr="008F20A8">
              <w:rPr>
                <w:rFonts w:eastAsia="Times New Roman" w:cs="Times New Roman"/>
                <w:sz w:val="22"/>
              </w:rPr>
              <w:t>Резерв(+)/Дефицит(-) источника</w:t>
            </w:r>
          </w:p>
        </w:tc>
        <w:tc>
          <w:tcPr>
            <w:tcW w:w="338" w:type="pct"/>
            <w:shd w:val="clear" w:color="auto" w:fill="FFFFFF"/>
            <w:tcMar>
              <w:top w:w="40" w:type="dxa"/>
              <w:left w:w="200" w:type="dxa"/>
              <w:bottom w:w="40" w:type="dxa"/>
              <w:right w:w="200" w:type="dxa"/>
            </w:tcMar>
            <w:vAlign w:val="center"/>
          </w:tcPr>
          <w:p w14:paraId="667AC4C8"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0EDC2B5D" w14:textId="77777777" w:rsidR="001B6FA3" w:rsidRPr="008F20A8" w:rsidRDefault="001B6FA3" w:rsidP="005401FE">
            <w:pPr>
              <w:jc w:val="center"/>
              <w:rPr>
                <w:rFonts w:cs="Times New Roman"/>
              </w:rPr>
            </w:pPr>
            <w:r w:rsidRPr="008F20A8">
              <w:rPr>
                <w:rFonts w:eastAsia="Times New Roman" w:cs="Times New Roman"/>
                <w:sz w:val="22"/>
              </w:rPr>
              <w:t>1,6260</w:t>
            </w:r>
          </w:p>
        </w:tc>
        <w:tc>
          <w:tcPr>
            <w:tcW w:w="372" w:type="pct"/>
            <w:shd w:val="clear" w:color="auto" w:fill="FFFFFF"/>
            <w:tcMar>
              <w:top w:w="40" w:type="dxa"/>
              <w:left w:w="200" w:type="dxa"/>
              <w:bottom w:w="40" w:type="dxa"/>
              <w:right w:w="200" w:type="dxa"/>
            </w:tcMar>
            <w:vAlign w:val="center"/>
          </w:tcPr>
          <w:p w14:paraId="2F78482E" w14:textId="77777777" w:rsidR="001B6FA3" w:rsidRPr="008F20A8" w:rsidRDefault="001B6FA3" w:rsidP="005401FE">
            <w:pPr>
              <w:jc w:val="center"/>
              <w:rPr>
                <w:rFonts w:cs="Times New Roman"/>
              </w:rPr>
            </w:pPr>
            <w:r w:rsidRPr="008F20A8">
              <w:rPr>
                <w:rFonts w:eastAsia="Times New Roman" w:cs="Times New Roman"/>
                <w:sz w:val="22"/>
              </w:rPr>
              <w:t>1,6260</w:t>
            </w:r>
          </w:p>
        </w:tc>
        <w:tc>
          <w:tcPr>
            <w:tcW w:w="372" w:type="pct"/>
            <w:shd w:val="clear" w:color="auto" w:fill="FFFFFF"/>
            <w:tcMar>
              <w:top w:w="40" w:type="dxa"/>
              <w:left w:w="200" w:type="dxa"/>
              <w:bottom w:w="40" w:type="dxa"/>
              <w:right w:w="200" w:type="dxa"/>
            </w:tcMar>
            <w:vAlign w:val="center"/>
          </w:tcPr>
          <w:p w14:paraId="3475EBCC" w14:textId="77777777" w:rsidR="001B6FA3" w:rsidRPr="008F20A8" w:rsidRDefault="001B6FA3" w:rsidP="005401FE">
            <w:pPr>
              <w:jc w:val="center"/>
              <w:rPr>
                <w:rFonts w:cs="Times New Roman"/>
              </w:rPr>
            </w:pPr>
            <w:r w:rsidRPr="008F20A8">
              <w:rPr>
                <w:rFonts w:eastAsia="Times New Roman" w:cs="Times New Roman"/>
                <w:sz w:val="22"/>
              </w:rPr>
              <w:t>1,6260</w:t>
            </w:r>
          </w:p>
        </w:tc>
        <w:tc>
          <w:tcPr>
            <w:tcW w:w="372" w:type="pct"/>
            <w:shd w:val="clear" w:color="auto" w:fill="FFFFFF"/>
            <w:tcMar>
              <w:top w:w="40" w:type="dxa"/>
              <w:left w:w="200" w:type="dxa"/>
              <w:bottom w:w="40" w:type="dxa"/>
              <w:right w:w="200" w:type="dxa"/>
            </w:tcMar>
            <w:vAlign w:val="center"/>
          </w:tcPr>
          <w:p w14:paraId="2AE3B7D8" w14:textId="77777777" w:rsidR="001B6FA3" w:rsidRPr="008F20A8" w:rsidRDefault="001B6FA3" w:rsidP="005401FE">
            <w:pPr>
              <w:jc w:val="center"/>
              <w:rPr>
                <w:rFonts w:cs="Times New Roman"/>
              </w:rPr>
            </w:pPr>
            <w:r w:rsidRPr="008F20A8">
              <w:rPr>
                <w:rFonts w:eastAsia="Times New Roman" w:cs="Times New Roman"/>
                <w:sz w:val="22"/>
              </w:rPr>
              <w:t>1,6260</w:t>
            </w:r>
          </w:p>
        </w:tc>
        <w:tc>
          <w:tcPr>
            <w:tcW w:w="372" w:type="pct"/>
            <w:shd w:val="clear" w:color="auto" w:fill="FFFFFF"/>
            <w:tcMar>
              <w:top w:w="40" w:type="dxa"/>
              <w:left w:w="200" w:type="dxa"/>
              <w:bottom w:w="40" w:type="dxa"/>
              <w:right w:w="200" w:type="dxa"/>
            </w:tcMar>
            <w:vAlign w:val="center"/>
          </w:tcPr>
          <w:p w14:paraId="7D109EED" w14:textId="77777777" w:rsidR="001B6FA3" w:rsidRPr="008F20A8" w:rsidRDefault="001B6FA3" w:rsidP="005401FE">
            <w:pPr>
              <w:jc w:val="center"/>
              <w:rPr>
                <w:rFonts w:cs="Times New Roman"/>
              </w:rPr>
            </w:pPr>
            <w:r w:rsidRPr="008F20A8">
              <w:rPr>
                <w:rFonts w:eastAsia="Times New Roman" w:cs="Times New Roman"/>
                <w:sz w:val="22"/>
              </w:rPr>
              <w:t>1,6260</w:t>
            </w:r>
          </w:p>
        </w:tc>
        <w:tc>
          <w:tcPr>
            <w:tcW w:w="372" w:type="pct"/>
            <w:shd w:val="clear" w:color="auto" w:fill="FFFFFF"/>
            <w:tcMar>
              <w:top w:w="40" w:type="dxa"/>
              <w:left w:w="200" w:type="dxa"/>
              <w:bottom w:w="40" w:type="dxa"/>
              <w:right w:w="200" w:type="dxa"/>
            </w:tcMar>
            <w:vAlign w:val="center"/>
          </w:tcPr>
          <w:p w14:paraId="01ADD28D" w14:textId="77777777" w:rsidR="001B6FA3" w:rsidRPr="008F20A8" w:rsidRDefault="001B6FA3" w:rsidP="005401FE">
            <w:pPr>
              <w:jc w:val="center"/>
              <w:rPr>
                <w:rFonts w:cs="Times New Roman"/>
              </w:rPr>
            </w:pPr>
            <w:r w:rsidRPr="008F20A8">
              <w:rPr>
                <w:rFonts w:eastAsia="Times New Roman" w:cs="Times New Roman"/>
                <w:sz w:val="22"/>
              </w:rPr>
              <w:t>1,6260</w:t>
            </w:r>
          </w:p>
        </w:tc>
        <w:tc>
          <w:tcPr>
            <w:tcW w:w="372" w:type="pct"/>
            <w:shd w:val="clear" w:color="auto" w:fill="FFFFFF"/>
            <w:tcMar>
              <w:top w:w="40" w:type="dxa"/>
              <w:left w:w="200" w:type="dxa"/>
              <w:bottom w:w="40" w:type="dxa"/>
              <w:right w:w="200" w:type="dxa"/>
            </w:tcMar>
            <w:vAlign w:val="center"/>
          </w:tcPr>
          <w:p w14:paraId="047326CB" w14:textId="77777777" w:rsidR="001B6FA3" w:rsidRPr="008F20A8" w:rsidRDefault="001B6FA3" w:rsidP="005401FE">
            <w:pPr>
              <w:jc w:val="center"/>
              <w:rPr>
                <w:rFonts w:cs="Times New Roman"/>
              </w:rPr>
            </w:pPr>
            <w:r w:rsidRPr="008F20A8">
              <w:rPr>
                <w:rFonts w:eastAsia="Times New Roman" w:cs="Times New Roman"/>
                <w:sz w:val="22"/>
              </w:rPr>
              <w:t>1,6260</w:t>
            </w:r>
          </w:p>
        </w:tc>
        <w:tc>
          <w:tcPr>
            <w:tcW w:w="372" w:type="pct"/>
            <w:shd w:val="clear" w:color="auto" w:fill="FFFFFF"/>
            <w:tcMar>
              <w:top w:w="40" w:type="dxa"/>
              <w:left w:w="200" w:type="dxa"/>
              <w:bottom w:w="40" w:type="dxa"/>
              <w:right w:w="200" w:type="dxa"/>
            </w:tcMar>
            <w:vAlign w:val="center"/>
          </w:tcPr>
          <w:p w14:paraId="50A3FCBC" w14:textId="77777777" w:rsidR="001B6FA3" w:rsidRPr="008F20A8" w:rsidRDefault="001B6FA3" w:rsidP="005401FE">
            <w:pPr>
              <w:jc w:val="center"/>
              <w:rPr>
                <w:rFonts w:cs="Times New Roman"/>
              </w:rPr>
            </w:pPr>
            <w:r w:rsidRPr="008F20A8">
              <w:rPr>
                <w:rFonts w:eastAsia="Times New Roman" w:cs="Times New Roman"/>
                <w:sz w:val="22"/>
              </w:rPr>
              <w:t>1,6260</w:t>
            </w:r>
          </w:p>
        </w:tc>
      </w:tr>
      <w:tr w:rsidR="001B6FA3" w:rsidRPr="008F20A8" w14:paraId="00523565" w14:textId="77777777" w:rsidTr="005401FE">
        <w:trPr>
          <w:jc w:val="center"/>
        </w:trPr>
        <w:tc>
          <w:tcPr>
            <w:tcW w:w="843" w:type="pct"/>
            <w:vMerge/>
          </w:tcPr>
          <w:p w14:paraId="75959F47" w14:textId="77777777" w:rsidR="001B6FA3" w:rsidRPr="008F20A8" w:rsidRDefault="001B6FA3" w:rsidP="005401FE">
            <w:pPr>
              <w:rPr>
                <w:rFonts w:cs="Times New Roman"/>
              </w:rPr>
            </w:pPr>
          </w:p>
        </w:tc>
        <w:tc>
          <w:tcPr>
            <w:tcW w:w="843" w:type="pct"/>
            <w:vMerge/>
          </w:tcPr>
          <w:p w14:paraId="080C5AF0" w14:textId="77777777" w:rsidR="001B6FA3" w:rsidRPr="008F20A8" w:rsidRDefault="001B6FA3" w:rsidP="005401FE">
            <w:pPr>
              <w:rPr>
                <w:rFonts w:cs="Times New Roman"/>
              </w:rPr>
            </w:pPr>
          </w:p>
        </w:tc>
        <w:tc>
          <w:tcPr>
            <w:tcW w:w="338" w:type="pct"/>
            <w:shd w:val="clear" w:color="auto" w:fill="FFFFFF"/>
            <w:tcMar>
              <w:top w:w="40" w:type="dxa"/>
              <w:left w:w="200" w:type="dxa"/>
              <w:bottom w:w="40" w:type="dxa"/>
              <w:right w:w="200" w:type="dxa"/>
            </w:tcMar>
            <w:vAlign w:val="center"/>
          </w:tcPr>
          <w:p w14:paraId="5D094B47" w14:textId="77777777" w:rsidR="001B6FA3" w:rsidRPr="008F20A8" w:rsidRDefault="001B6FA3" w:rsidP="005401FE">
            <w:pPr>
              <w:jc w:val="center"/>
              <w:rPr>
                <w:rFonts w:cs="Times New Roman"/>
              </w:rPr>
            </w:pPr>
            <w:r w:rsidRPr="008F20A8">
              <w:rPr>
                <w:rFonts w:eastAsia="Times New Roman" w:cs="Times New Roman"/>
                <w:sz w:val="22"/>
              </w:rPr>
              <w:t>%</w:t>
            </w:r>
          </w:p>
        </w:tc>
        <w:tc>
          <w:tcPr>
            <w:tcW w:w="372" w:type="pct"/>
            <w:shd w:val="clear" w:color="auto" w:fill="FFFFFF"/>
            <w:tcMar>
              <w:top w:w="40" w:type="dxa"/>
              <w:left w:w="200" w:type="dxa"/>
              <w:bottom w:w="40" w:type="dxa"/>
              <w:right w:w="200" w:type="dxa"/>
            </w:tcMar>
            <w:vAlign w:val="center"/>
          </w:tcPr>
          <w:p w14:paraId="4899D56F" w14:textId="77777777" w:rsidR="001B6FA3" w:rsidRPr="008F20A8" w:rsidRDefault="001B6FA3" w:rsidP="005401FE">
            <w:pPr>
              <w:jc w:val="center"/>
              <w:rPr>
                <w:rFonts w:cs="Times New Roman"/>
              </w:rPr>
            </w:pPr>
            <w:r w:rsidRPr="008F20A8">
              <w:rPr>
                <w:rFonts w:eastAsia="Times New Roman" w:cs="Times New Roman"/>
                <w:sz w:val="22"/>
              </w:rPr>
              <w:t>81,3000</w:t>
            </w:r>
          </w:p>
        </w:tc>
        <w:tc>
          <w:tcPr>
            <w:tcW w:w="372" w:type="pct"/>
            <w:shd w:val="clear" w:color="auto" w:fill="FFFFFF"/>
            <w:tcMar>
              <w:top w:w="40" w:type="dxa"/>
              <w:left w:w="200" w:type="dxa"/>
              <w:bottom w:w="40" w:type="dxa"/>
              <w:right w:w="200" w:type="dxa"/>
            </w:tcMar>
            <w:vAlign w:val="center"/>
          </w:tcPr>
          <w:p w14:paraId="509DD9B7" w14:textId="77777777" w:rsidR="001B6FA3" w:rsidRPr="008F20A8" w:rsidRDefault="001B6FA3" w:rsidP="005401FE">
            <w:pPr>
              <w:jc w:val="center"/>
              <w:rPr>
                <w:rFonts w:cs="Times New Roman"/>
              </w:rPr>
            </w:pPr>
            <w:r w:rsidRPr="008F20A8">
              <w:rPr>
                <w:rFonts w:eastAsia="Times New Roman" w:cs="Times New Roman"/>
                <w:sz w:val="22"/>
              </w:rPr>
              <w:t>81,3000</w:t>
            </w:r>
          </w:p>
        </w:tc>
        <w:tc>
          <w:tcPr>
            <w:tcW w:w="372" w:type="pct"/>
            <w:shd w:val="clear" w:color="auto" w:fill="FFFFFF"/>
            <w:tcMar>
              <w:top w:w="40" w:type="dxa"/>
              <w:left w:w="200" w:type="dxa"/>
              <w:bottom w:w="40" w:type="dxa"/>
              <w:right w:w="200" w:type="dxa"/>
            </w:tcMar>
            <w:vAlign w:val="center"/>
          </w:tcPr>
          <w:p w14:paraId="52B62BE1" w14:textId="77777777" w:rsidR="001B6FA3" w:rsidRPr="008F20A8" w:rsidRDefault="001B6FA3" w:rsidP="005401FE">
            <w:pPr>
              <w:jc w:val="center"/>
              <w:rPr>
                <w:rFonts w:cs="Times New Roman"/>
              </w:rPr>
            </w:pPr>
            <w:r w:rsidRPr="008F20A8">
              <w:rPr>
                <w:rFonts w:eastAsia="Times New Roman" w:cs="Times New Roman"/>
                <w:sz w:val="22"/>
              </w:rPr>
              <w:t>81,3000</w:t>
            </w:r>
          </w:p>
        </w:tc>
        <w:tc>
          <w:tcPr>
            <w:tcW w:w="372" w:type="pct"/>
            <w:shd w:val="clear" w:color="auto" w:fill="FFFFFF"/>
            <w:tcMar>
              <w:top w:w="40" w:type="dxa"/>
              <w:left w:w="200" w:type="dxa"/>
              <w:bottom w:w="40" w:type="dxa"/>
              <w:right w:w="200" w:type="dxa"/>
            </w:tcMar>
            <w:vAlign w:val="center"/>
          </w:tcPr>
          <w:p w14:paraId="31BE2DE2" w14:textId="77777777" w:rsidR="001B6FA3" w:rsidRPr="008F20A8" w:rsidRDefault="001B6FA3" w:rsidP="005401FE">
            <w:pPr>
              <w:jc w:val="center"/>
              <w:rPr>
                <w:rFonts w:cs="Times New Roman"/>
              </w:rPr>
            </w:pPr>
            <w:r w:rsidRPr="008F20A8">
              <w:rPr>
                <w:rFonts w:eastAsia="Times New Roman" w:cs="Times New Roman"/>
                <w:sz w:val="22"/>
              </w:rPr>
              <w:t>81,3000</w:t>
            </w:r>
          </w:p>
        </w:tc>
        <w:tc>
          <w:tcPr>
            <w:tcW w:w="372" w:type="pct"/>
            <w:shd w:val="clear" w:color="auto" w:fill="FFFFFF"/>
            <w:tcMar>
              <w:top w:w="40" w:type="dxa"/>
              <w:left w:w="200" w:type="dxa"/>
              <w:bottom w:w="40" w:type="dxa"/>
              <w:right w:w="200" w:type="dxa"/>
            </w:tcMar>
            <w:vAlign w:val="center"/>
          </w:tcPr>
          <w:p w14:paraId="67F2F417" w14:textId="77777777" w:rsidR="001B6FA3" w:rsidRPr="008F20A8" w:rsidRDefault="001B6FA3" w:rsidP="005401FE">
            <w:pPr>
              <w:jc w:val="center"/>
              <w:rPr>
                <w:rFonts w:cs="Times New Roman"/>
              </w:rPr>
            </w:pPr>
            <w:r w:rsidRPr="008F20A8">
              <w:rPr>
                <w:rFonts w:eastAsia="Times New Roman" w:cs="Times New Roman"/>
                <w:sz w:val="22"/>
              </w:rPr>
              <w:t>81,3000</w:t>
            </w:r>
          </w:p>
        </w:tc>
        <w:tc>
          <w:tcPr>
            <w:tcW w:w="372" w:type="pct"/>
            <w:shd w:val="clear" w:color="auto" w:fill="FFFFFF"/>
            <w:tcMar>
              <w:top w:w="40" w:type="dxa"/>
              <w:left w:w="200" w:type="dxa"/>
              <w:bottom w:w="40" w:type="dxa"/>
              <w:right w:w="200" w:type="dxa"/>
            </w:tcMar>
            <w:vAlign w:val="center"/>
          </w:tcPr>
          <w:p w14:paraId="6E8B1103" w14:textId="77777777" w:rsidR="001B6FA3" w:rsidRPr="008F20A8" w:rsidRDefault="001B6FA3" w:rsidP="005401FE">
            <w:pPr>
              <w:jc w:val="center"/>
              <w:rPr>
                <w:rFonts w:cs="Times New Roman"/>
              </w:rPr>
            </w:pPr>
            <w:r w:rsidRPr="008F20A8">
              <w:rPr>
                <w:rFonts w:eastAsia="Times New Roman" w:cs="Times New Roman"/>
                <w:sz w:val="22"/>
              </w:rPr>
              <w:t>81,3000</w:t>
            </w:r>
          </w:p>
        </w:tc>
        <w:tc>
          <w:tcPr>
            <w:tcW w:w="372" w:type="pct"/>
            <w:shd w:val="clear" w:color="auto" w:fill="FFFFFF"/>
            <w:tcMar>
              <w:top w:w="40" w:type="dxa"/>
              <w:left w:w="200" w:type="dxa"/>
              <w:bottom w:w="40" w:type="dxa"/>
              <w:right w:w="200" w:type="dxa"/>
            </w:tcMar>
            <w:vAlign w:val="center"/>
          </w:tcPr>
          <w:p w14:paraId="68188730" w14:textId="77777777" w:rsidR="001B6FA3" w:rsidRPr="008F20A8" w:rsidRDefault="001B6FA3" w:rsidP="005401FE">
            <w:pPr>
              <w:jc w:val="center"/>
              <w:rPr>
                <w:rFonts w:cs="Times New Roman"/>
              </w:rPr>
            </w:pPr>
            <w:r w:rsidRPr="008F20A8">
              <w:rPr>
                <w:rFonts w:eastAsia="Times New Roman" w:cs="Times New Roman"/>
                <w:sz w:val="22"/>
              </w:rPr>
              <w:t>81,3000</w:t>
            </w:r>
          </w:p>
        </w:tc>
        <w:tc>
          <w:tcPr>
            <w:tcW w:w="372" w:type="pct"/>
            <w:shd w:val="clear" w:color="auto" w:fill="FFFFFF"/>
            <w:tcMar>
              <w:top w:w="40" w:type="dxa"/>
              <w:left w:w="200" w:type="dxa"/>
              <w:bottom w:w="40" w:type="dxa"/>
              <w:right w:w="200" w:type="dxa"/>
            </w:tcMar>
            <w:vAlign w:val="center"/>
          </w:tcPr>
          <w:p w14:paraId="10073A3F" w14:textId="77777777" w:rsidR="001B6FA3" w:rsidRPr="008F20A8" w:rsidRDefault="001B6FA3" w:rsidP="005401FE">
            <w:pPr>
              <w:jc w:val="center"/>
              <w:rPr>
                <w:rFonts w:cs="Times New Roman"/>
              </w:rPr>
            </w:pPr>
            <w:r w:rsidRPr="008F20A8">
              <w:rPr>
                <w:rFonts w:eastAsia="Times New Roman" w:cs="Times New Roman"/>
                <w:sz w:val="22"/>
              </w:rPr>
              <w:t>81,3000</w:t>
            </w:r>
          </w:p>
        </w:tc>
      </w:tr>
      <w:tr w:rsidR="001B6FA3" w:rsidRPr="008F20A8" w14:paraId="42BF85B7" w14:textId="77777777" w:rsidTr="005401FE">
        <w:trPr>
          <w:jc w:val="center"/>
        </w:trPr>
        <w:tc>
          <w:tcPr>
            <w:tcW w:w="843" w:type="pct"/>
            <w:vMerge w:val="restart"/>
            <w:shd w:val="clear" w:color="auto" w:fill="FFFFFF"/>
            <w:tcMar>
              <w:top w:w="40" w:type="dxa"/>
              <w:left w:w="200" w:type="dxa"/>
              <w:bottom w:w="40" w:type="dxa"/>
              <w:right w:w="200" w:type="dxa"/>
            </w:tcMar>
            <w:vAlign w:val="center"/>
          </w:tcPr>
          <w:p w14:paraId="6CD70123" w14:textId="77777777" w:rsidR="001B6FA3" w:rsidRPr="008F20A8" w:rsidRDefault="001B6FA3" w:rsidP="005401FE">
            <w:pPr>
              <w:rPr>
                <w:rFonts w:cs="Times New Roman"/>
              </w:rPr>
            </w:pPr>
            <w:r w:rsidRPr="008F20A8">
              <w:rPr>
                <w:rFonts w:eastAsia="Times New Roman" w:cs="Times New Roman"/>
                <w:sz w:val="22"/>
              </w:rPr>
              <w:t>Котельная "Улюкчиканская СОШ"</w:t>
            </w:r>
          </w:p>
        </w:tc>
        <w:tc>
          <w:tcPr>
            <w:tcW w:w="843" w:type="pct"/>
            <w:shd w:val="clear" w:color="auto" w:fill="FFFFFF"/>
            <w:tcMar>
              <w:top w:w="40" w:type="dxa"/>
              <w:left w:w="200" w:type="dxa"/>
              <w:bottom w:w="40" w:type="dxa"/>
              <w:right w:w="200" w:type="dxa"/>
            </w:tcMar>
            <w:vAlign w:val="center"/>
          </w:tcPr>
          <w:p w14:paraId="0F538452" w14:textId="77777777" w:rsidR="001B6FA3" w:rsidRPr="008F20A8" w:rsidRDefault="001B6FA3" w:rsidP="005401FE">
            <w:pPr>
              <w:rPr>
                <w:rFonts w:cs="Times New Roman"/>
              </w:rPr>
            </w:pPr>
            <w:r w:rsidRPr="008F20A8">
              <w:rPr>
                <w:rFonts w:eastAsia="Times New Roman" w:cs="Times New Roman"/>
                <w:sz w:val="22"/>
              </w:rPr>
              <w:t>Установленная тепловая мощность</w:t>
            </w:r>
          </w:p>
        </w:tc>
        <w:tc>
          <w:tcPr>
            <w:tcW w:w="338" w:type="pct"/>
            <w:shd w:val="clear" w:color="auto" w:fill="FFFFFF"/>
            <w:tcMar>
              <w:top w:w="40" w:type="dxa"/>
              <w:left w:w="200" w:type="dxa"/>
              <w:bottom w:w="40" w:type="dxa"/>
              <w:right w:w="200" w:type="dxa"/>
            </w:tcMar>
            <w:vAlign w:val="center"/>
          </w:tcPr>
          <w:p w14:paraId="1207EF2C"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556F12FF"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21389A54"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13854C41"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7BCB14E1"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38ECEF94"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74AFD3B5"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1859C9E2"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47A291C8" w14:textId="77777777" w:rsidR="001B6FA3" w:rsidRPr="008F20A8" w:rsidRDefault="001B6FA3" w:rsidP="005401FE">
            <w:pPr>
              <w:jc w:val="center"/>
              <w:rPr>
                <w:rFonts w:cs="Times New Roman"/>
              </w:rPr>
            </w:pPr>
            <w:r w:rsidRPr="008F20A8">
              <w:rPr>
                <w:rFonts w:eastAsia="Times New Roman" w:cs="Times New Roman"/>
                <w:sz w:val="22"/>
              </w:rPr>
              <w:t>1,0320</w:t>
            </w:r>
          </w:p>
        </w:tc>
      </w:tr>
      <w:tr w:rsidR="001B6FA3" w:rsidRPr="008F20A8" w14:paraId="7C9ED1CA" w14:textId="77777777" w:rsidTr="005401FE">
        <w:trPr>
          <w:jc w:val="center"/>
        </w:trPr>
        <w:tc>
          <w:tcPr>
            <w:tcW w:w="843" w:type="pct"/>
            <w:vMerge/>
          </w:tcPr>
          <w:p w14:paraId="48799213"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7AE5BF83" w14:textId="77777777" w:rsidR="001B6FA3" w:rsidRPr="008F20A8" w:rsidRDefault="001B6FA3" w:rsidP="005401FE">
            <w:pPr>
              <w:rPr>
                <w:rFonts w:cs="Times New Roman"/>
              </w:rPr>
            </w:pPr>
            <w:r w:rsidRPr="008F20A8">
              <w:rPr>
                <w:rFonts w:eastAsia="Times New Roman" w:cs="Times New Roman"/>
                <w:sz w:val="22"/>
              </w:rPr>
              <w:t>Располагаемая тепловая мощность</w:t>
            </w:r>
          </w:p>
        </w:tc>
        <w:tc>
          <w:tcPr>
            <w:tcW w:w="338" w:type="pct"/>
            <w:shd w:val="clear" w:color="auto" w:fill="FFFFFF"/>
            <w:tcMar>
              <w:top w:w="40" w:type="dxa"/>
              <w:left w:w="200" w:type="dxa"/>
              <w:bottom w:w="40" w:type="dxa"/>
              <w:right w:w="200" w:type="dxa"/>
            </w:tcMar>
            <w:vAlign w:val="center"/>
          </w:tcPr>
          <w:p w14:paraId="5AF0F1E9"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687D5215"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2AC2D2B0"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0F19625D"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5BDF34A5"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1CF373E3"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42B18C0E"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3056BE98" w14:textId="77777777" w:rsidR="001B6FA3" w:rsidRPr="008F20A8" w:rsidRDefault="001B6FA3" w:rsidP="005401FE">
            <w:pPr>
              <w:jc w:val="center"/>
              <w:rPr>
                <w:rFonts w:cs="Times New Roman"/>
              </w:rPr>
            </w:pPr>
            <w:r w:rsidRPr="008F20A8">
              <w:rPr>
                <w:rFonts w:eastAsia="Times New Roman" w:cs="Times New Roman"/>
                <w:sz w:val="22"/>
              </w:rPr>
              <w:t>1,0320</w:t>
            </w:r>
          </w:p>
        </w:tc>
        <w:tc>
          <w:tcPr>
            <w:tcW w:w="372" w:type="pct"/>
            <w:shd w:val="clear" w:color="auto" w:fill="FFFFFF"/>
            <w:tcMar>
              <w:top w:w="40" w:type="dxa"/>
              <w:left w:w="200" w:type="dxa"/>
              <w:bottom w:w="40" w:type="dxa"/>
              <w:right w:w="200" w:type="dxa"/>
            </w:tcMar>
            <w:vAlign w:val="center"/>
          </w:tcPr>
          <w:p w14:paraId="0ADA87F7" w14:textId="77777777" w:rsidR="001B6FA3" w:rsidRPr="008F20A8" w:rsidRDefault="001B6FA3" w:rsidP="005401FE">
            <w:pPr>
              <w:jc w:val="center"/>
              <w:rPr>
                <w:rFonts w:cs="Times New Roman"/>
              </w:rPr>
            </w:pPr>
            <w:r w:rsidRPr="008F20A8">
              <w:rPr>
                <w:rFonts w:eastAsia="Times New Roman" w:cs="Times New Roman"/>
                <w:sz w:val="22"/>
              </w:rPr>
              <w:t>1,0320</w:t>
            </w:r>
          </w:p>
        </w:tc>
      </w:tr>
      <w:tr w:rsidR="001B6FA3" w:rsidRPr="008F20A8" w14:paraId="388DD633" w14:textId="77777777" w:rsidTr="005401FE">
        <w:trPr>
          <w:jc w:val="center"/>
        </w:trPr>
        <w:tc>
          <w:tcPr>
            <w:tcW w:w="843" w:type="pct"/>
            <w:vMerge/>
          </w:tcPr>
          <w:p w14:paraId="73E32206"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6B9D32E4" w14:textId="77777777" w:rsidR="001B6FA3" w:rsidRPr="008F20A8" w:rsidRDefault="001B6FA3" w:rsidP="005401FE">
            <w:pPr>
              <w:rPr>
                <w:rFonts w:cs="Times New Roman"/>
              </w:rPr>
            </w:pPr>
            <w:r w:rsidRPr="008F20A8">
              <w:rPr>
                <w:rFonts w:eastAsia="Times New Roman" w:cs="Times New Roman"/>
                <w:sz w:val="22"/>
              </w:rPr>
              <w:t>Расход тепла на собственные нужды</w:t>
            </w:r>
          </w:p>
        </w:tc>
        <w:tc>
          <w:tcPr>
            <w:tcW w:w="338" w:type="pct"/>
            <w:shd w:val="clear" w:color="auto" w:fill="FFFFFF"/>
            <w:tcMar>
              <w:top w:w="40" w:type="dxa"/>
              <w:left w:w="200" w:type="dxa"/>
              <w:bottom w:w="40" w:type="dxa"/>
              <w:right w:w="200" w:type="dxa"/>
            </w:tcMar>
            <w:vAlign w:val="center"/>
          </w:tcPr>
          <w:p w14:paraId="08B658A1"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5672DF72" w14:textId="77777777" w:rsidR="001B6FA3" w:rsidRPr="008F20A8" w:rsidRDefault="001B6FA3" w:rsidP="005401FE">
            <w:pPr>
              <w:jc w:val="center"/>
              <w:rPr>
                <w:rFonts w:cs="Times New Roman"/>
              </w:rPr>
            </w:pPr>
            <w:r w:rsidRPr="008F20A8">
              <w:rPr>
                <w:rFonts w:eastAsia="Times New Roman" w:cs="Times New Roman"/>
                <w:sz w:val="22"/>
              </w:rPr>
              <w:t>0,0090</w:t>
            </w:r>
          </w:p>
        </w:tc>
        <w:tc>
          <w:tcPr>
            <w:tcW w:w="372" w:type="pct"/>
            <w:shd w:val="clear" w:color="auto" w:fill="FFFFFF"/>
            <w:tcMar>
              <w:top w:w="40" w:type="dxa"/>
              <w:left w:w="200" w:type="dxa"/>
              <w:bottom w:w="40" w:type="dxa"/>
              <w:right w:w="200" w:type="dxa"/>
            </w:tcMar>
            <w:vAlign w:val="center"/>
          </w:tcPr>
          <w:p w14:paraId="0FF2F2C8" w14:textId="77777777" w:rsidR="001B6FA3" w:rsidRPr="008F20A8" w:rsidRDefault="001B6FA3" w:rsidP="005401FE">
            <w:pPr>
              <w:jc w:val="center"/>
              <w:rPr>
                <w:rFonts w:cs="Times New Roman"/>
              </w:rPr>
            </w:pPr>
            <w:r w:rsidRPr="008F20A8">
              <w:rPr>
                <w:rFonts w:eastAsia="Times New Roman" w:cs="Times New Roman"/>
                <w:sz w:val="22"/>
              </w:rPr>
              <w:t>0,0090</w:t>
            </w:r>
          </w:p>
        </w:tc>
        <w:tc>
          <w:tcPr>
            <w:tcW w:w="372" w:type="pct"/>
            <w:shd w:val="clear" w:color="auto" w:fill="FFFFFF"/>
            <w:tcMar>
              <w:top w:w="40" w:type="dxa"/>
              <w:left w:w="200" w:type="dxa"/>
              <w:bottom w:w="40" w:type="dxa"/>
              <w:right w:w="200" w:type="dxa"/>
            </w:tcMar>
            <w:vAlign w:val="center"/>
          </w:tcPr>
          <w:p w14:paraId="76589860" w14:textId="77777777" w:rsidR="001B6FA3" w:rsidRPr="008F20A8" w:rsidRDefault="001B6FA3" w:rsidP="005401FE">
            <w:pPr>
              <w:jc w:val="center"/>
              <w:rPr>
                <w:rFonts w:cs="Times New Roman"/>
              </w:rPr>
            </w:pPr>
            <w:r w:rsidRPr="008F20A8">
              <w:rPr>
                <w:rFonts w:eastAsia="Times New Roman" w:cs="Times New Roman"/>
                <w:sz w:val="22"/>
              </w:rPr>
              <w:t>0,0090</w:t>
            </w:r>
          </w:p>
        </w:tc>
        <w:tc>
          <w:tcPr>
            <w:tcW w:w="372" w:type="pct"/>
            <w:shd w:val="clear" w:color="auto" w:fill="FFFFFF"/>
            <w:tcMar>
              <w:top w:w="40" w:type="dxa"/>
              <w:left w:w="200" w:type="dxa"/>
              <w:bottom w:w="40" w:type="dxa"/>
              <w:right w:w="200" w:type="dxa"/>
            </w:tcMar>
            <w:vAlign w:val="center"/>
          </w:tcPr>
          <w:p w14:paraId="3FDAA425" w14:textId="77777777" w:rsidR="001B6FA3" w:rsidRPr="008F20A8" w:rsidRDefault="001B6FA3" w:rsidP="005401FE">
            <w:pPr>
              <w:jc w:val="center"/>
              <w:rPr>
                <w:rFonts w:cs="Times New Roman"/>
              </w:rPr>
            </w:pPr>
            <w:r w:rsidRPr="008F20A8">
              <w:rPr>
                <w:rFonts w:eastAsia="Times New Roman" w:cs="Times New Roman"/>
                <w:sz w:val="22"/>
              </w:rPr>
              <w:t>0,0090</w:t>
            </w:r>
          </w:p>
        </w:tc>
        <w:tc>
          <w:tcPr>
            <w:tcW w:w="372" w:type="pct"/>
            <w:shd w:val="clear" w:color="auto" w:fill="FFFFFF"/>
            <w:tcMar>
              <w:top w:w="40" w:type="dxa"/>
              <w:left w:w="200" w:type="dxa"/>
              <w:bottom w:w="40" w:type="dxa"/>
              <w:right w:w="200" w:type="dxa"/>
            </w:tcMar>
            <w:vAlign w:val="center"/>
          </w:tcPr>
          <w:p w14:paraId="41D7F04A" w14:textId="77777777" w:rsidR="001B6FA3" w:rsidRPr="008F20A8" w:rsidRDefault="001B6FA3" w:rsidP="005401FE">
            <w:pPr>
              <w:jc w:val="center"/>
              <w:rPr>
                <w:rFonts w:cs="Times New Roman"/>
              </w:rPr>
            </w:pPr>
            <w:r w:rsidRPr="008F20A8">
              <w:rPr>
                <w:rFonts w:eastAsia="Times New Roman" w:cs="Times New Roman"/>
                <w:sz w:val="22"/>
              </w:rPr>
              <w:t>0,0090</w:t>
            </w:r>
          </w:p>
        </w:tc>
        <w:tc>
          <w:tcPr>
            <w:tcW w:w="372" w:type="pct"/>
            <w:shd w:val="clear" w:color="auto" w:fill="FFFFFF"/>
            <w:tcMar>
              <w:top w:w="40" w:type="dxa"/>
              <w:left w:w="200" w:type="dxa"/>
              <w:bottom w:w="40" w:type="dxa"/>
              <w:right w:w="200" w:type="dxa"/>
            </w:tcMar>
            <w:vAlign w:val="center"/>
          </w:tcPr>
          <w:p w14:paraId="142A205A" w14:textId="77777777" w:rsidR="001B6FA3" w:rsidRPr="008F20A8" w:rsidRDefault="001B6FA3" w:rsidP="005401FE">
            <w:pPr>
              <w:jc w:val="center"/>
              <w:rPr>
                <w:rFonts w:cs="Times New Roman"/>
              </w:rPr>
            </w:pPr>
            <w:r w:rsidRPr="008F20A8">
              <w:rPr>
                <w:rFonts w:eastAsia="Times New Roman" w:cs="Times New Roman"/>
                <w:sz w:val="22"/>
              </w:rPr>
              <w:t>0,0090</w:t>
            </w:r>
          </w:p>
        </w:tc>
        <w:tc>
          <w:tcPr>
            <w:tcW w:w="372" w:type="pct"/>
            <w:shd w:val="clear" w:color="auto" w:fill="FFFFFF"/>
            <w:tcMar>
              <w:top w:w="40" w:type="dxa"/>
              <w:left w:w="200" w:type="dxa"/>
              <w:bottom w:w="40" w:type="dxa"/>
              <w:right w:w="200" w:type="dxa"/>
            </w:tcMar>
            <w:vAlign w:val="center"/>
          </w:tcPr>
          <w:p w14:paraId="2F27CB87" w14:textId="77777777" w:rsidR="001B6FA3" w:rsidRPr="008F20A8" w:rsidRDefault="001B6FA3" w:rsidP="005401FE">
            <w:pPr>
              <w:jc w:val="center"/>
              <w:rPr>
                <w:rFonts w:cs="Times New Roman"/>
              </w:rPr>
            </w:pPr>
            <w:r w:rsidRPr="008F20A8">
              <w:rPr>
                <w:rFonts w:eastAsia="Times New Roman" w:cs="Times New Roman"/>
                <w:sz w:val="22"/>
              </w:rPr>
              <w:t>0,0090</w:t>
            </w:r>
          </w:p>
        </w:tc>
        <w:tc>
          <w:tcPr>
            <w:tcW w:w="372" w:type="pct"/>
            <w:shd w:val="clear" w:color="auto" w:fill="FFFFFF"/>
            <w:tcMar>
              <w:top w:w="40" w:type="dxa"/>
              <w:left w:w="200" w:type="dxa"/>
              <w:bottom w:w="40" w:type="dxa"/>
              <w:right w:w="200" w:type="dxa"/>
            </w:tcMar>
            <w:vAlign w:val="center"/>
          </w:tcPr>
          <w:p w14:paraId="24B7C1AD" w14:textId="77777777" w:rsidR="001B6FA3" w:rsidRPr="008F20A8" w:rsidRDefault="001B6FA3" w:rsidP="005401FE">
            <w:pPr>
              <w:jc w:val="center"/>
              <w:rPr>
                <w:rFonts w:cs="Times New Roman"/>
              </w:rPr>
            </w:pPr>
            <w:r w:rsidRPr="008F20A8">
              <w:rPr>
                <w:rFonts w:eastAsia="Times New Roman" w:cs="Times New Roman"/>
                <w:sz w:val="22"/>
              </w:rPr>
              <w:t>0,0090</w:t>
            </w:r>
          </w:p>
        </w:tc>
      </w:tr>
      <w:tr w:rsidR="001B6FA3" w:rsidRPr="008F20A8" w14:paraId="78074EFE" w14:textId="77777777" w:rsidTr="005401FE">
        <w:trPr>
          <w:jc w:val="center"/>
        </w:trPr>
        <w:tc>
          <w:tcPr>
            <w:tcW w:w="843" w:type="pct"/>
            <w:vMerge/>
          </w:tcPr>
          <w:p w14:paraId="345F3FE4"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4522CDBE" w14:textId="77777777" w:rsidR="001B6FA3" w:rsidRPr="008F20A8" w:rsidRDefault="001B6FA3" w:rsidP="005401FE">
            <w:pPr>
              <w:rPr>
                <w:rFonts w:cs="Times New Roman"/>
              </w:rPr>
            </w:pPr>
            <w:r w:rsidRPr="008F20A8">
              <w:rPr>
                <w:rFonts w:eastAsia="Times New Roman" w:cs="Times New Roman"/>
                <w:sz w:val="22"/>
              </w:rPr>
              <w:t>Тепловая мощность нетто</w:t>
            </w:r>
          </w:p>
        </w:tc>
        <w:tc>
          <w:tcPr>
            <w:tcW w:w="338" w:type="pct"/>
            <w:shd w:val="clear" w:color="auto" w:fill="FFFFFF"/>
            <w:tcMar>
              <w:top w:w="40" w:type="dxa"/>
              <w:left w:w="200" w:type="dxa"/>
              <w:bottom w:w="40" w:type="dxa"/>
              <w:right w:w="200" w:type="dxa"/>
            </w:tcMar>
            <w:vAlign w:val="center"/>
          </w:tcPr>
          <w:p w14:paraId="633BC98A"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07AF92F8" w14:textId="77777777" w:rsidR="001B6FA3" w:rsidRPr="008F20A8" w:rsidRDefault="001B6FA3" w:rsidP="005401FE">
            <w:pPr>
              <w:jc w:val="center"/>
              <w:rPr>
                <w:rFonts w:cs="Times New Roman"/>
              </w:rPr>
            </w:pPr>
            <w:r w:rsidRPr="008F20A8">
              <w:rPr>
                <w:rFonts w:eastAsia="Times New Roman" w:cs="Times New Roman"/>
                <w:sz w:val="22"/>
              </w:rPr>
              <w:t>1,0230</w:t>
            </w:r>
          </w:p>
        </w:tc>
        <w:tc>
          <w:tcPr>
            <w:tcW w:w="372" w:type="pct"/>
            <w:shd w:val="clear" w:color="auto" w:fill="FFFFFF"/>
            <w:tcMar>
              <w:top w:w="40" w:type="dxa"/>
              <w:left w:w="200" w:type="dxa"/>
              <w:bottom w:w="40" w:type="dxa"/>
              <w:right w:w="200" w:type="dxa"/>
            </w:tcMar>
            <w:vAlign w:val="center"/>
          </w:tcPr>
          <w:p w14:paraId="75A5F3C8" w14:textId="77777777" w:rsidR="001B6FA3" w:rsidRPr="008F20A8" w:rsidRDefault="001B6FA3" w:rsidP="005401FE">
            <w:pPr>
              <w:jc w:val="center"/>
              <w:rPr>
                <w:rFonts w:cs="Times New Roman"/>
              </w:rPr>
            </w:pPr>
            <w:r w:rsidRPr="008F20A8">
              <w:rPr>
                <w:rFonts w:eastAsia="Times New Roman" w:cs="Times New Roman"/>
                <w:sz w:val="22"/>
              </w:rPr>
              <w:t>1,0230</w:t>
            </w:r>
          </w:p>
        </w:tc>
        <w:tc>
          <w:tcPr>
            <w:tcW w:w="372" w:type="pct"/>
            <w:shd w:val="clear" w:color="auto" w:fill="FFFFFF"/>
            <w:tcMar>
              <w:top w:w="40" w:type="dxa"/>
              <w:left w:w="200" w:type="dxa"/>
              <w:bottom w:w="40" w:type="dxa"/>
              <w:right w:w="200" w:type="dxa"/>
            </w:tcMar>
            <w:vAlign w:val="center"/>
          </w:tcPr>
          <w:p w14:paraId="7A8628A1" w14:textId="77777777" w:rsidR="001B6FA3" w:rsidRPr="008F20A8" w:rsidRDefault="001B6FA3" w:rsidP="005401FE">
            <w:pPr>
              <w:jc w:val="center"/>
              <w:rPr>
                <w:rFonts w:cs="Times New Roman"/>
              </w:rPr>
            </w:pPr>
            <w:r w:rsidRPr="008F20A8">
              <w:rPr>
                <w:rFonts w:eastAsia="Times New Roman" w:cs="Times New Roman"/>
                <w:sz w:val="22"/>
              </w:rPr>
              <w:t>1,0230</w:t>
            </w:r>
          </w:p>
        </w:tc>
        <w:tc>
          <w:tcPr>
            <w:tcW w:w="372" w:type="pct"/>
            <w:shd w:val="clear" w:color="auto" w:fill="FFFFFF"/>
            <w:tcMar>
              <w:top w:w="40" w:type="dxa"/>
              <w:left w:w="200" w:type="dxa"/>
              <w:bottom w:w="40" w:type="dxa"/>
              <w:right w:w="200" w:type="dxa"/>
            </w:tcMar>
            <w:vAlign w:val="center"/>
          </w:tcPr>
          <w:p w14:paraId="07D194C3" w14:textId="77777777" w:rsidR="001B6FA3" w:rsidRPr="008F20A8" w:rsidRDefault="001B6FA3" w:rsidP="005401FE">
            <w:pPr>
              <w:jc w:val="center"/>
              <w:rPr>
                <w:rFonts w:cs="Times New Roman"/>
              </w:rPr>
            </w:pPr>
            <w:r w:rsidRPr="008F20A8">
              <w:rPr>
                <w:rFonts w:eastAsia="Times New Roman" w:cs="Times New Roman"/>
                <w:sz w:val="22"/>
              </w:rPr>
              <w:t>1,0230</w:t>
            </w:r>
          </w:p>
        </w:tc>
        <w:tc>
          <w:tcPr>
            <w:tcW w:w="372" w:type="pct"/>
            <w:shd w:val="clear" w:color="auto" w:fill="FFFFFF"/>
            <w:tcMar>
              <w:top w:w="40" w:type="dxa"/>
              <w:left w:w="200" w:type="dxa"/>
              <w:bottom w:w="40" w:type="dxa"/>
              <w:right w:w="200" w:type="dxa"/>
            </w:tcMar>
            <w:vAlign w:val="center"/>
          </w:tcPr>
          <w:p w14:paraId="0E44C274" w14:textId="77777777" w:rsidR="001B6FA3" w:rsidRPr="008F20A8" w:rsidRDefault="001B6FA3" w:rsidP="005401FE">
            <w:pPr>
              <w:jc w:val="center"/>
              <w:rPr>
                <w:rFonts w:cs="Times New Roman"/>
              </w:rPr>
            </w:pPr>
            <w:r w:rsidRPr="008F20A8">
              <w:rPr>
                <w:rFonts w:eastAsia="Times New Roman" w:cs="Times New Roman"/>
                <w:sz w:val="22"/>
              </w:rPr>
              <w:t>1,0230</w:t>
            </w:r>
          </w:p>
        </w:tc>
        <w:tc>
          <w:tcPr>
            <w:tcW w:w="372" w:type="pct"/>
            <w:shd w:val="clear" w:color="auto" w:fill="FFFFFF"/>
            <w:tcMar>
              <w:top w:w="40" w:type="dxa"/>
              <w:left w:w="200" w:type="dxa"/>
              <w:bottom w:w="40" w:type="dxa"/>
              <w:right w:w="200" w:type="dxa"/>
            </w:tcMar>
            <w:vAlign w:val="center"/>
          </w:tcPr>
          <w:p w14:paraId="7EE485CC" w14:textId="77777777" w:rsidR="001B6FA3" w:rsidRPr="008F20A8" w:rsidRDefault="001B6FA3" w:rsidP="005401FE">
            <w:pPr>
              <w:jc w:val="center"/>
              <w:rPr>
                <w:rFonts w:cs="Times New Roman"/>
              </w:rPr>
            </w:pPr>
            <w:r w:rsidRPr="008F20A8">
              <w:rPr>
                <w:rFonts w:eastAsia="Times New Roman" w:cs="Times New Roman"/>
                <w:sz w:val="22"/>
              </w:rPr>
              <w:t>1,0230</w:t>
            </w:r>
          </w:p>
        </w:tc>
        <w:tc>
          <w:tcPr>
            <w:tcW w:w="372" w:type="pct"/>
            <w:shd w:val="clear" w:color="auto" w:fill="FFFFFF"/>
            <w:tcMar>
              <w:top w:w="40" w:type="dxa"/>
              <w:left w:w="200" w:type="dxa"/>
              <w:bottom w:w="40" w:type="dxa"/>
              <w:right w:w="200" w:type="dxa"/>
            </w:tcMar>
            <w:vAlign w:val="center"/>
          </w:tcPr>
          <w:p w14:paraId="1FEDE304" w14:textId="77777777" w:rsidR="001B6FA3" w:rsidRPr="008F20A8" w:rsidRDefault="001B6FA3" w:rsidP="005401FE">
            <w:pPr>
              <w:jc w:val="center"/>
              <w:rPr>
                <w:rFonts w:cs="Times New Roman"/>
              </w:rPr>
            </w:pPr>
            <w:r w:rsidRPr="008F20A8">
              <w:rPr>
                <w:rFonts w:eastAsia="Times New Roman" w:cs="Times New Roman"/>
                <w:sz w:val="22"/>
              </w:rPr>
              <w:t>1,0230</w:t>
            </w:r>
          </w:p>
        </w:tc>
        <w:tc>
          <w:tcPr>
            <w:tcW w:w="372" w:type="pct"/>
            <w:shd w:val="clear" w:color="auto" w:fill="FFFFFF"/>
            <w:tcMar>
              <w:top w:w="40" w:type="dxa"/>
              <w:left w:w="200" w:type="dxa"/>
              <w:bottom w:w="40" w:type="dxa"/>
              <w:right w:w="200" w:type="dxa"/>
            </w:tcMar>
            <w:vAlign w:val="center"/>
          </w:tcPr>
          <w:p w14:paraId="042AC655" w14:textId="77777777" w:rsidR="001B6FA3" w:rsidRPr="008F20A8" w:rsidRDefault="001B6FA3" w:rsidP="005401FE">
            <w:pPr>
              <w:jc w:val="center"/>
              <w:rPr>
                <w:rFonts w:cs="Times New Roman"/>
              </w:rPr>
            </w:pPr>
            <w:r w:rsidRPr="008F20A8">
              <w:rPr>
                <w:rFonts w:eastAsia="Times New Roman" w:cs="Times New Roman"/>
                <w:sz w:val="22"/>
              </w:rPr>
              <w:t>1,0230</w:t>
            </w:r>
          </w:p>
        </w:tc>
      </w:tr>
      <w:tr w:rsidR="001B6FA3" w:rsidRPr="008F20A8" w14:paraId="2326AECD" w14:textId="77777777" w:rsidTr="005401FE">
        <w:trPr>
          <w:jc w:val="center"/>
        </w:trPr>
        <w:tc>
          <w:tcPr>
            <w:tcW w:w="843" w:type="pct"/>
            <w:vMerge/>
          </w:tcPr>
          <w:p w14:paraId="4B6E553E"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62C905CF" w14:textId="77777777" w:rsidR="001B6FA3" w:rsidRPr="008F20A8" w:rsidRDefault="001B6FA3" w:rsidP="005401FE">
            <w:pPr>
              <w:rPr>
                <w:rFonts w:cs="Times New Roman"/>
              </w:rPr>
            </w:pPr>
            <w:r w:rsidRPr="008F20A8">
              <w:rPr>
                <w:rFonts w:eastAsia="Times New Roman" w:cs="Times New Roman"/>
                <w:sz w:val="22"/>
              </w:rPr>
              <w:t>Тепловая нагрузка потребителей</w:t>
            </w:r>
          </w:p>
        </w:tc>
        <w:tc>
          <w:tcPr>
            <w:tcW w:w="338" w:type="pct"/>
            <w:shd w:val="clear" w:color="auto" w:fill="FFFFFF"/>
            <w:tcMar>
              <w:top w:w="40" w:type="dxa"/>
              <w:left w:w="200" w:type="dxa"/>
              <w:bottom w:w="40" w:type="dxa"/>
              <w:right w:w="200" w:type="dxa"/>
            </w:tcMar>
            <w:vAlign w:val="center"/>
          </w:tcPr>
          <w:p w14:paraId="54F0D1AE"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35A8E73D" w14:textId="77777777" w:rsidR="001B6FA3" w:rsidRPr="008F20A8" w:rsidRDefault="001B6FA3" w:rsidP="005401FE">
            <w:pPr>
              <w:jc w:val="center"/>
              <w:rPr>
                <w:rFonts w:cs="Times New Roman"/>
              </w:rPr>
            </w:pPr>
            <w:r w:rsidRPr="008F20A8">
              <w:rPr>
                <w:rFonts w:eastAsia="Times New Roman" w:cs="Times New Roman"/>
                <w:sz w:val="22"/>
              </w:rPr>
              <w:t>0,0800</w:t>
            </w:r>
          </w:p>
        </w:tc>
        <w:tc>
          <w:tcPr>
            <w:tcW w:w="372" w:type="pct"/>
            <w:shd w:val="clear" w:color="auto" w:fill="FFFFFF"/>
            <w:tcMar>
              <w:top w:w="40" w:type="dxa"/>
              <w:left w:w="200" w:type="dxa"/>
              <w:bottom w:w="40" w:type="dxa"/>
              <w:right w:w="200" w:type="dxa"/>
            </w:tcMar>
            <w:vAlign w:val="center"/>
          </w:tcPr>
          <w:p w14:paraId="2BBBDFA2" w14:textId="77777777" w:rsidR="001B6FA3" w:rsidRPr="008F20A8" w:rsidRDefault="001B6FA3" w:rsidP="005401FE">
            <w:pPr>
              <w:jc w:val="center"/>
              <w:rPr>
                <w:rFonts w:cs="Times New Roman"/>
              </w:rPr>
            </w:pPr>
            <w:r w:rsidRPr="008F20A8">
              <w:rPr>
                <w:rFonts w:eastAsia="Times New Roman" w:cs="Times New Roman"/>
                <w:sz w:val="22"/>
              </w:rPr>
              <w:t>0,0800</w:t>
            </w:r>
          </w:p>
        </w:tc>
        <w:tc>
          <w:tcPr>
            <w:tcW w:w="372" w:type="pct"/>
            <w:shd w:val="clear" w:color="auto" w:fill="FFFFFF"/>
            <w:tcMar>
              <w:top w:w="40" w:type="dxa"/>
              <w:left w:w="200" w:type="dxa"/>
              <w:bottom w:w="40" w:type="dxa"/>
              <w:right w:w="200" w:type="dxa"/>
            </w:tcMar>
            <w:vAlign w:val="center"/>
          </w:tcPr>
          <w:p w14:paraId="617F26D6" w14:textId="77777777" w:rsidR="001B6FA3" w:rsidRPr="008F20A8" w:rsidRDefault="001B6FA3" w:rsidP="005401FE">
            <w:pPr>
              <w:jc w:val="center"/>
              <w:rPr>
                <w:rFonts w:cs="Times New Roman"/>
              </w:rPr>
            </w:pPr>
            <w:r w:rsidRPr="008F20A8">
              <w:rPr>
                <w:rFonts w:eastAsia="Times New Roman" w:cs="Times New Roman"/>
                <w:sz w:val="22"/>
              </w:rPr>
              <w:t>0,0800</w:t>
            </w:r>
          </w:p>
        </w:tc>
        <w:tc>
          <w:tcPr>
            <w:tcW w:w="372" w:type="pct"/>
            <w:shd w:val="clear" w:color="auto" w:fill="FFFFFF"/>
            <w:tcMar>
              <w:top w:w="40" w:type="dxa"/>
              <w:left w:w="200" w:type="dxa"/>
              <w:bottom w:w="40" w:type="dxa"/>
              <w:right w:w="200" w:type="dxa"/>
            </w:tcMar>
            <w:vAlign w:val="center"/>
          </w:tcPr>
          <w:p w14:paraId="6601C98A" w14:textId="77777777" w:rsidR="001B6FA3" w:rsidRPr="008F20A8" w:rsidRDefault="001B6FA3" w:rsidP="005401FE">
            <w:pPr>
              <w:jc w:val="center"/>
              <w:rPr>
                <w:rFonts w:cs="Times New Roman"/>
              </w:rPr>
            </w:pPr>
            <w:r w:rsidRPr="008F20A8">
              <w:rPr>
                <w:rFonts w:eastAsia="Times New Roman" w:cs="Times New Roman"/>
                <w:sz w:val="22"/>
              </w:rPr>
              <w:t>0,0800</w:t>
            </w:r>
          </w:p>
        </w:tc>
        <w:tc>
          <w:tcPr>
            <w:tcW w:w="372" w:type="pct"/>
            <w:shd w:val="clear" w:color="auto" w:fill="FFFFFF"/>
            <w:tcMar>
              <w:top w:w="40" w:type="dxa"/>
              <w:left w:w="200" w:type="dxa"/>
              <w:bottom w:w="40" w:type="dxa"/>
              <w:right w:w="200" w:type="dxa"/>
            </w:tcMar>
            <w:vAlign w:val="center"/>
          </w:tcPr>
          <w:p w14:paraId="6D9D9F40" w14:textId="77777777" w:rsidR="001B6FA3" w:rsidRPr="008F20A8" w:rsidRDefault="001B6FA3" w:rsidP="005401FE">
            <w:pPr>
              <w:jc w:val="center"/>
              <w:rPr>
                <w:rFonts w:cs="Times New Roman"/>
              </w:rPr>
            </w:pPr>
            <w:r w:rsidRPr="008F20A8">
              <w:rPr>
                <w:rFonts w:eastAsia="Times New Roman" w:cs="Times New Roman"/>
                <w:sz w:val="22"/>
              </w:rPr>
              <w:t>0,0800</w:t>
            </w:r>
          </w:p>
        </w:tc>
        <w:tc>
          <w:tcPr>
            <w:tcW w:w="372" w:type="pct"/>
            <w:shd w:val="clear" w:color="auto" w:fill="FFFFFF"/>
            <w:tcMar>
              <w:top w:w="40" w:type="dxa"/>
              <w:left w:w="200" w:type="dxa"/>
              <w:bottom w:w="40" w:type="dxa"/>
              <w:right w:w="200" w:type="dxa"/>
            </w:tcMar>
            <w:vAlign w:val="center"/>
          </w:tcPr>
          <w:p w14:paraId="52F35E93" w14:textId="77777777" w:rsidR="001B6FA3" w:rsidRPr="008F20A8" w:rsidRDefault="001B6FA3" w:rsidP="005401FE">
            <w:pPr>
              <w:jc w:val="center"/>
              <w:rPr>
                <w:rFonts w:cs="Times New Roman"/>
              </w:rPr>
            </w:pPr>
            <w:r w:rsidRPr="008F20A8">
              <w:rPr>
                <w:rFonts w:eastAsia="Times New Roman" w:cs="Times New Roman"/>
                <w:sz w:val="22"/>
              </w:rPr>
              <w:t>0,0800</w:t>
            </w:r>
          </w:p>
        </w:tc>
        <w:tc>
          <w:tcPr>
            <w:tcW w:w="372" w:type="pct"/>
            <w:shd w:val="clear" w:color="auto" w:fill="FFFFFF"/>
            <w:tcMar>
              <w:top w:w="40" w:type="dxa"/>
              <w:left w:w="200" w:type="dxa"/>
              <w:bottom w:w="40" w:type="dxa"/>
              <w:right w:w="200" w:type="dxa"/>
            </w:tcMar>
            <w:vAlign w:val="center"/>
          </w:tcPr>
          <w:p w14:paraId="5D7FFED9" w14:textId="77777777" w:rsidR="001B6FA3" w:rsidRPr="008F20A8" w:rsidRDefault="001B6FA3" w:rsidP="005401FE">
            <w:pPr>
              <w:jc w:val="center"/>
              <w:rPr>
                <w:rFonts w:cs="Times New Roman"/>
              </w:rPr>
            </w:pPr>
            <w:r w:rsidRPr="008F20A8">
              <w:rPr>
                <w:rFonts w:eastAsia="Times New Roman" w:cs="Times New Roman"/>
                <w:sz w:val="22"/>
              </w:rPr>
              <w:t>0,0800</w:t>
            </w:r>
          </w:p>
        </w:tc>
        <w:tc>
          <w:tcPr>
            <w:tcW w:w="372" w:type="pct"/>
            <w:shd w:val="clear" w:color="auto" w:fill="FFFFFF"/>
            <w:tcMar>
              <w:top w:w="40" w:type="dxa"/>
              <w:left w:w="200" w:type="dxa"/>
              <w:bottom w:w="40" w:type="dxa"/>
              <w:right w:w="200" w:type="dxa"/>
            </w:tcMar>
            <w:vAlign w:val="center"/>
          </w:tcPr>
          <w:p w14:paraId="1260B5AF" w14:textId="77777777" w:rsidR="001B6FA3" w:rsidRPr="008F20A8" w:rsidRDefault="001B6FA3" w:rsidP="005401FE">
            <w:pPr>
              <w:jc w:val="center"/>
              <w:rPr>
                <w:rFonts w:cs="Times New Roman"/>
              </w:rPr>
            </w:pPr>
            <w:r w:rsidRPr="008F20A8">
              <w:rPr>
                <w:rFonts w:eastAsia="Times New Roman" w:cs="Times New Roman"/>
                <w:sz w:val="22"/>
              </w:rPr>
              <w:t>0,0800</w:t>
            </w:r>
          </w:p>
        </w:tc>
      </w:tr>
      <w:tr w:rsidR="001B6FA3" w:rsidRPr="008F20A8" w14:paraId="4CAA2881" w14:textId="77777777" w:rsidTr="005401FE">
        <w:trPr>
          <w:jc w:val="center"/>
        </w:trPr>
        <w:tc>
          <w:tcPr>
            <w:tcW w:w="843" w:type="pct"/>
            <w:vMerge/>
          </w:tcPr>
          <w:p w14:paraId="1E0CB91B" w14:textId="77777777" w:rsidR="001B6FA3" w:rsidRPr="008F20A8" w:rsidRDefault="001B6FA3" w:rsidP="005401FE">
            <w:pPr>
              <w:rPr>
                <w:rFonts w:cs="Times New Roman"/>
              </w:rPr>
            </w:pPr>
          </w:p>
        </w:tc>
        <w:tc>
          <w:tcPr>
            <w:tcW w:w="843" w:type="pct"/>
            <w:shd w:val="clear" w:color="auto" w:fill="FFFFFF"/>
            <w:tcMar>
              <w:top w:w="40" w:type="dxa"/>
              <w:left w:w="200" w:type="dxa"/>
              <w:bottom w:w="40" w:type="dxa"/>
              <w:right w:w="200" w:type="dxa"/>
            </w:tcMar>
            <w:vAlign w:val="center"/>
          </w:tcPr>
          <w:p w14:paraId="6925F0FC" w14:textId="77777777" w:rsidR="001B6FA3" w:rsidRPr="008F20A8" w:rsidRDefault="001B6FA3" w:rsidP="005401FE">
            <w:pPr>
              <w:rPr>
                <w:rFonts w:cs="Times New Roman"/>
              </w:rPr>
            </w:pPr>
            <w:r w:rsidRPr="008F20A8">
              <w:rPr>
                <w:rFonts w:eastAsia="Times New Roman" w:cs="Times New Roman"/>
                <w:sz w:val="22"/>
              </w:rPr>
              <w:t>Потери в тепловых сетях</w:t>
            </w:r>
          </w:p>
        </w:tc>
        <w:tc>
          <w:tcPr>
            <w:tcW w:w="338" w:type="pct"/>
            <w:shd w:val="clear" w:color="auto" w:fill="FFFFFF"/>
            <w:tcMar>
              <w:top w:w="40" w:type="dxa"/>
              <w:left w:w="200" w:type="dxa"/>
              <w:bottom w:w="40" w:type="dxa"/>
              <w:right w:w="200" w:type="dxa"/>
            </w:tcMar>
            <w:vAlign w:val="center"/>
          </w:tcPr>
          <w:p w14:paraId="6F9AEBE1"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25580C01" w14:textId="77777777" w:rsidR="001B6FA3" w:rsidRPr="008F20A8" w:rsidRDefault="001B6FA3" w:rsidP="005401FE">
            <w:pPr>
              <w:jc w:val="center"/>
              <w:rPr>
                <w:rFonts w:cs="Times New Roman"/>
              </w:rPr>
            </w:pPr>
            <w:r w:rsidRPr="008F20A8">
              <w:rPr>
                <w:rFonts w:eastAsia="Times New Roman" w:cs="Times New Roman"/>
                <w:sz w:val="22"/>
              </w:rPr>
              <w:t>0,0190</w:t>
            </w:r>
          </w:p>
        </w:tc>
        <w:tc>
          <w:tcPr>
            <w:tcW w:w="372" w:type="pct"/>
            <w:shd w:val="clear" w:color="auto" w:fill="FFFFFF"/>
            <w:tcMar>
              <w:top w:w="40" w:type="dxa"/>
              <w:left w:w="200" w:type="dxa"/>
              <w:bottom w:w="40" w:type="dxa"/>
              <w:right w:w="200" w:type="dxa"/>
            </w:tcMar>
            <w:vAlign w:val="center"/>
          </w:tcPr>
          <w:p w14:paraId="3DD1402E" w14:textId="77777777" w:rsidR="001B6FA3" w:rsidRPr="008F20A8" w:rsidRDefault="001B6FA3" w:rsidP="005401FE">
            <w:pPr>
              <w:jc w:val="center"/>
              <w:rPr>
                <w:rFonts w:cs="Times New Roman"/>
              </w:rPr>
            </w:pPr>
            <w:r w:rsidRPr="008F20A8">
              <w:rPr>
                <w:rFonts w:eastAsia="Times New Roman" w:cs="Times New Roman"/>
                <w:sz w:val="22"/>
              </w:rPr>
              <w:t>0,0190</w:t>
            </w:r>
          </w:p>
        </w:tc>
        <w:tc>
          <w:tcPr>
            <w:tcW w:w="372" w:type="pct"/>
            <w:shd w:val="clear" w:color="auto" w:fill="FFFFFF"/>
            <w:tcMar>
              <w:top w:w="40" w:type="dxa"/>
              <w:left w:w="200" w:type="dxa"/>
              <w:bottom w:w="40" w:type="dxa"/>
              <w:right w:w="200" w:type="dxa"/>
            </w:tcMar>
            <w:vAlign w:val="center"/>
          </w:tcPr>
          <w:p w14:paraId="1F97F8EF" w14:textId="77777777" w:rsidR="001B6FA3" w:rsidRPr="008F20A8" w:rsidRDefault="001B6FA3" w:rsidP="005401FE">
            <w:pPr>
              <w:jc w:val="center"/>
              <w:rPr>
                <w:rFonts w:cs="Times New Roman"/>
              </w:rPr>
            </w:pPr>
            <w:r w:rsidRPr="008F20A8">
              <w:rPr>
                <w:rFonts w:eastAsia="Times New Roman" w:cs="Times New Roman"/>
                <w:sz w:val="22"/>
              </w:rPr>
              <w:t>0,0190</w:t>
            </w:r>
          </w:p>
        </w:tc>
        <w:tc>
          <w:tcPr>
            <w:tcW w:w="372" w:type="pct"/>
            <w:shd w:val="clear" w:color="auto" w:fill="FFFFFF"/>
            <w:tcMar>
              <w:top w:w="40" w:type="dxa"/>
              <w:left w:w="200" w:type="dxa"/>
              <w:bottom w:w="40" w:type="dxa"/>
              <w:right w:w="200" w:type="dxa"/>
            </w:tcMar>
            <w:vAlign w:val="center"/>
          </w:tcPr>
          <w:p w14:paraId="2435A299" w14:textId="77777777" w:rsidR="001B6FA3" w:rsidRPr="008F20A8" w:rsidRDefault="001B6FA3" w:rsidP="005401FE">
            <w:pPr>
              <w:jc w:val="center"/>
              <w:rPr>
                <w:rFonts w:cs="Times New Roman"/>
              </w:rPr>
            </w:pPr>
            <w:r w:rsidRPr="008F20A8">
              <w:rPr>
                <w:rFonts w:eastAsia="Times New Roman" w:cs="Times New Roman"/>
                <w:sz w:val="22"/>
              </w:rPr>
              <w:t>0,0190</w:t>
            </w:r>
          </w:p>
        </w:tc>
        <w:tc>
          <w:tcPr>
            <w:tcW w:w="372" w:type="pct"/>
            <w:shd w:val="clear" w:color="auto" w:fill="FFFFFF"/>
            <w:tcMar>
              <w:top w:w="40" w:type="dxa"/>
              <w:left w:w="200" w:type="dxa"/>
              <w:bottom w:w="40" w:type="dxa"/>
              <w:right w:w="200" w:type="dxa"/>
            </w:tcMar>
            <w:vAlign w:val="center"/>
          </w:tcPr>
          <w:p w14:paraId="38AB7CC8" w14:textId="77777777" w:rsidR="001B6FA3" w:rsidRPr="008F20A8" w:rsidRDefault="001B6FA3" w:rsidP="005401FE">
            <w:pPr>
              <w:jc w:val="center"/>
              <w:rPr>
                <w:rFonts w:cs="Times New Roman"/>
              </w:rPr>
            </w:pPr>
            <w:r w:rsidRPr="008F20A8">
              <w:rPr>
                <w:rFonts w:eastAsia="Times New Roman" w:cs="Times New Roman"/>
                <w:sz w:val="22"/>
              </w:rPr>
              <w:t>0,0190</w:t>
            </w:r>
          </w:p>
        </w:tc>
        <w:tc>
          <w:tcPr>
            <w:tcW w:w="372" w:type="pct"/>
            <w:shd w:val="clear" w:color="auto" w:fill="FFFFFF"/>
            <w:tcMar>
              <w:top w:w="40" w:type="dxa"/>
              <w:left w:w="200" w:type="dxa"/>
              <w:bottom w:w="40" w:type="dxa"/>
              <w:right w:w="200" w:type="dxa"/>
            </w:tcMar>
            <w:vAlign w:val="center"/>
          </w:tcPr>
          <w:p w14:paraId="25DEDD26" w14:textId="77777777" w:rsidR="001B6FA3" w:rsidRPr="008F20A8" w:rsidRDefault="001B6FA3" w:rsidP="005401FE">
            <w:pPr>
              <w:jc w:val="center"/>
              <w:rPr>
                <w:rFonts w:cs="Times New Roman"/>
              </w:rPr>
            </w:pPr>
            <w:r w:rsidRPr="008F20A8">
              <w:rPr>
                <w:rFonts w:eastAsia="Times New Roman" w:cs="Times New Roman"/>
                <w:sz w:val="22"/>
              </w:rPr>
              <w:t>0,0190</w:t>
            </w:r>
          </w:p>
        </w:tc>
        <w:tc>
          <w:tcPr>
            <w:tcW w:w="372" w:type="pct"/>
            <w:shd w:val="clear" w:color="auto" w:fill="FFFFFF"/>
            <w:tcMar>
              <w:top w:w="40" w:type="dxa"/>
              <w:left w:w="200" w:type="dxa"/>
              <w:bottom w:w="40" w:type="dxa"/>
              <w:right w:w="200" w:type="dxa"/>
            </w:tcMar>
            <w:vAlign w:val="center"/>
          </w:tcPr>
          <w:p w14:paraId="71D6C222" w14:textId="77777777" w:rsidR="001B6FA3" w:rsidRPr="008F20A8" w:rsidRDefault="001B6FA3" w:rsidP="005401FE">
            <w:pPr>
              <w:jc w:val="center"/>
              <w:rPr>
                <w:rFonts w:cs="Times New Roman"/>
              </w:rPr>
            </w:pPr>
            <w:r w:rsidRPr="008F20A8">
              <w:rPr>
                <w:rFonts w:eastAsia="Times New Roman" w:cs="Times New Roman"/>
                <w:sz w:val="22"/>
              </w:rPr>
              <w:t>0,0190</w:t>
            </w:r>
          </w:p>
        </w:tc>
        <w:tc>
          <w:tcPr>
            <w:tcW w:w="372" w:type="pct"/>
            <w:shd w:val="clear" w:color="auto" w:fill="FFFFFF"/>
            <w:tcMar>
              <w:top w:w="40" w:type="dxa"/>
              <w:left w:w="200" w:type="dxa"/>
              <w:bottom w:w="40" w:type="dxa"/>
              <w:right w:w="200" w:type="dxa"/>
            </w:tcMar>
            <w:vAlign w:val="center"/>
          </w:tcPr>
          <w:p w14:paraId="56E28F8E" w14:textId="77777777" w:rsidR="001B6FA3" w:rsidRPr="008F20A8" w:rsidRDefault="001B6FA3" w:rsidP="005401FE">
            <w:pPr>
              <w:jc w:val="center"/>
              <w:rPr>
                <w:rFonts w:cs="Times New Roman"/>
              </w:rPr>
            </w:pPr>
            <w:r w:rsidRPr="008F20A8">
              <w:rPr>
                <w:rFonts w:eastAsia="Times New Roman" w:cs="Times New Roman"/>
                <w:sz w:val="22"/>
              </w:rPr>
              <w:t>0,0190</w:t>
            </w:r>
          </w:p>
        </w:tc>
      </w:tr>
      <w:tr w:rsidR="001B6FA3" w:rsidRPr="008F20A8" w14:paraId="60A8D5F9" w14:textId="77777777" w:rsidTr="005401FE">
        <w:trPr>
          <w:jc w:val="center"/>
        </w:trPr>
        <w:tc>
          <w:tcPr>
            <w:tcW w:w="843" w:type="pct"/>
            <w:vMerge/>
          </w:tcPr>
          <w:p w14:paraId="36E0C89C" w14:textId="77777777" w:rsidR="001B6FA3" w:rsidRPr="008F20A8" w:rsidRDefault="001B6FA3" w:rsidP="005401FE">
            <w:pPr>
              <w:rPr>
                <w:rFonts w:cs="Times New Roman"/>
              </w:rPr>
            </w:pPr>
          </w:p>
        </w:tc>
        <w:tc>
          <w:tcPr>
            <w:tcW w:w="843" w:type="pct"/>
            <w:vMerge w:val="restart"/>
            <w:shd w:val="clear" w:color="auto" w:fill="FFFFFF"/>
            <w:tcMar>
              <w:top w:w="40" w:type="dxa"/>
              <w:left w:w="200" w:type="dxa"/>
              <w:bottom w:w="40" w:type="dxa"/>
              <w:right w:w="200" w:type="dxa"/>
            </w:tcMar>
            <w:vAlign w:val="center"/>
          </w:tcPr>
          <w:p w14:paraId="687CEA27" w14:textId="77777777" w:rsidR="001B6FA3" w:rsidRPr="008F20A8" w:rsidRDefault="001B6FA3" w:rsidP="005401FE">
            <w:pPr>
              <w:rPr>
                <w:rFonts w:cs="Times New Roman"/>
              </w:rPr>
            </w:pPr>
            <w:r w:rsidRPr="008F20A8">
              <w:rPr>
                <w:rFonts w:eastAsia="Times New Roman" w:cs="Times New Roman"/>
                <w:sz w:val="22"/>
              </w:rPr>
              <w:t>Резерв(+)/Дефицит(-) источника</w:t>
            </w:r>
          </w:p>
        </w:tc>
        <w:tc>
          <w:tcPr>
            <w:tcW w:w="338" w:type="pct"/>
            <w:shd w:val="clear" w:color="auto" w:fill="FFFFFF"/>
            <w:tcMar>
              <w:top w:w="40" w:type="dxa"/>
              <w:left w:w="200" w:type="dxa"/>
              <w:bottom w:w="40" w:type="dxa"/>
              <w:right w:w="200" w:type="dxa"/>
            </w:tcMar>
            <w:vAlign w:val="center"/>
          </w:tcPr>
          <w:p w14:paraId="1B2FC013" w14:textId="77777777" w:rsidR="001B6FA3" w:rsidRPr="008F20A8" w:rsidRDefault="001B6FA3" w:rsidP="005401FE">
            <w:pPr>
              <w:jc w:val="center"/>
              <w:rPr>
                <w:rFonts w:cs="Times New Roman"/>
              </w:rPr>
            </w:pPr>
            <w:r w:rsidRPr="008F20A8">
              <w:rPr>
                <w:rFonts w:eastAsia="Times New Roman" w:cs="Times New Roman"/>
                <w:sz w:val="22"/>
              </w:rPr>
              <w:t>Гкал/ч</w:t>
            </w:r>
          </w:p>
        </w:tc>
        <w:tc>
          <w:tcPr>
            <w:tcW w:w="372" w:type="pct"/>
            <w:shd w:val="clear" w:color="auto" w:fill="FFFFFF"/>
            <w:tcMar>
              <w:top w:w="40" w:type="dxa"/>
              <w:left w:w="200" w:type="dxa"/>
              <w:bottom w:w="40" w:type="dxa"/>
              <w:right w:w="200" w:type="dxa"/>
            </w:tcMar>
            <w:vAlign w:val="center"/>
          </w:tcPr>
          <w:p w14:paraId="11E84D94" w14:textId="77777777" w:rsidR="001B6FA3" w:rsidRPr="008F20A8" w:rsidRDefault="001B6FA3" w:rsidP="005401FE">
            <w:pPr>
              <w:jc w:val="center"/>
              <w:rPr>
                <w:rFonts w:cs="Times New Roman"/>
              </w:rPr>
            </w:pPr>
            <w:r w:rsidRPr="008F20A8">
              <w:rPr>
                <w:rFonts w:eastAsia="Times New Roman" w:cs="Times New Roman"/>
                <w:sz w:val="22"/>
              </w:rPr>
              <w:t>0,9240</w:t>
            </w:r>
          </w:p>
        </w:tc>
        <w:tc>
          <w:tcPr>
            <w:tcW w:w="372" w:type="pct"/>
            <w:shd w:val="clear" w:color="auto" w:fill="FFFFFF"/>
            <w:tcMar>
              <w:top w:w="40" w:type="dxa"/>
              <w:left w:w="200" w:type="dxa"/>
              <w:bottom w:w="40" w:type="dxa"/>
              <w:right w:w="200" w:type="dxa"/>
            </w:tcMar>
            <w:vAlign w:val="center"/>
          </w:tcPr>
          <w:p w14:paraId="17F4F4D8" w14:textId="77777777" w:rsidR="001B6FA3" w:rsidRPr="008F20A8" w:rsidRDefault="001B6FA3" w:rsidP="005401FE">
            <w:pPr>
              <w:jc w:val="center"/>
              <w:rPr>
                <w:rFonts w:cs="Times New Roman"/>
              </w:rPr>
            </w:pPr>
            <w:r w:rsidRPr="008F20A8">
              <w:rPr>
                <w:rFonts w:eastAsia="Times New Roman" w:cs="Times New Roman"/>
                <w:sz w:val="22"/>
              </w:rPr>
              <w:t>0,9240</w:t>
            </w:r>
          </w:p>
        </w:tc>
        <w:tc>
          <w:tcPr>
            <w:tcW w:w="372" w:type="pct"/>
            <w:shd w:val="clear" w:color="auto" w:fill="FFFFFF"/>
            <w:tcMar>
              <w:top w:w="40" w:type="dxa"/>
              <w:left w:w="200" w:type="dxa"/>
              <w:bottom w:w="40" w:type="dxa"/>
              <w:right w:w="200" w:type="dxa"/>
            </w:tcMar>
            <w:vAlign w:val="center"/>
          </w:tcPr>
          <w:p w14:paraId="2B61C049" w14:textId="77777777" w:rsidR="001B6FA3" w:rsidRPr="008F20A8" w:rsidRDefault="001B6FA3" w:rsidP="005401FE">
            <w:pPr>
              <w:jc w:val="center"/>
              <w:rPr>
                <w:rFonts w:cs="Times New Roman"/>
              </w:rPr>
            </w:pPr>
            <w:r w:rsidRPr="008F20A8">
              <w:rPr>
                <w:rFonts w:eastAsia="Times New Roman" w:cs="Times New Roman"/>
                <w:sz w:val="22"/>
              </w:rPr>
              <w:t>0,9240</w:t>
            </w:r>
          </w:p>
        </w:tc>
        <w:tc>
          <w:tcPr>
            <w:tcW w:w="372" w:type="pct"/>
            <w:shd w:val="clear" w:color="auto" w:fill="FFFFFF"/>
            <w:tcMar>
              <w:top w:w="40" w:type="dxa"/>
              <w:left w:w="200" w:type="dxa"/>
              <w:bottom w:w="40" w:type="dxa"/>
              <w:right w:w="200" w:type="dxa"/>
            </w:tcMar>
            <w:vAlign w:val="center"/>
          </w:tcPr>
          <w:p w14:paraId="601A84BD" w14:textId="77777777" w:rsidR="001B6FA3" w:rsidRPr="008F20A8" w:rsidRDefault="001B6FA3" w:rsidP="005401FE">
            <w:pPr>
              <w:jc w:val="center"/>
              <w:rPr>
                <w:rFonts w:cs="Times New Roman"/>
              </w:rPr>
            </w:pPr>
            <w:r w:rsidRPr="008F20A8">
              <w:rPr>
                <w:rFonts w:eastAsia="Times New Roman" w:cs="Times New Roman"/>
                <w:sz w:val="22"/>
              </w:rPr>
              <w:t>0,9240</w:t>
            </w:r>
          </w:p>
        </w:tc>
        <w:tc>
          <w:tcPr>
            <w:tcW w:w="372" w:type="pct"/>
            <w:shd w:val="clear" w:color="auto" w:fill="FFFFFF"/>
            <w:tcMar>
              <w:top w:w="40" w:type="dxa"/>
              <w:left w:w="200" w:type="dxa"/>
              <w:bottom w:w="40" w:type="dxa"/>
              <w:right w:w="200" w:type="dxa"/>
            </w:tcMar>
            <w:vAlign w:val="center"/>
          </w:tcPr>
          <w:p w14:paraId="746326CA" w14:textId="77777777" w:rsidR="001B6FA3" w:rsidRPr="008F20A8" w:rsidRDefault="001B6FA3" w:rsidP="005401FE">
            <w:pPr>
              <w:jc w:val="center"/>
              <w:rPr>
                <w:rFonts w:cs="Times New Roman"/>
              </w:rPr>
            </w:pPr>
            <w:r w:rsidRPr="008F20A8">
              <w:rPr>
                <w:rFonts w:eastAsia="Times New Roman" w:cs="Times New Roman"/>
                <w:sz w:val="22"/>
              </w:rPr>
              <w:t>0,9240</w:t>
            </w:r>
          </w:p>
        </w:tc>
        <w:tc>
          <w:tcPr>
            <w:tcW w:w="372" w:type="pct"/>
            <w:shd w:val="clear" w:color="auto" w:fill="FFFFFF"/>
            <w:tcMar>
              <w:top w:w="40" w:type="dxa"/>
              <w:left w:w="200" w:type="dxa"/>
              <w:bottom w:w="40" w:type="dxa"/>
              <w:right w:w="200" w:type="dxa"/>
            </w:tcMar>
            <w:vAlign w:val="center"/>
          </w:tcPr>
          <w:p w14:paraId="1AD41550" w14:textId="77777777" w:rsidR="001B6FA3" w:rsidRPr="008F20A8" w:rsidRDefault="001B6FA3" w:rsidP="005401FE">
            <w:pPr>
              <w:jc w:val="center"/>
              <w:rPr>
                <w:rFonts w:cs="Times New Roman"/>
              </w:rPr>
            </w:pPr>
            <w:r w:rsidRPr="008F20A8">
              <w:rPr>
                <w:rFonts w:eastAsia="Times New Roman" w:cs="Times New Roman"/>
                <w:sz w:val="22"/>
              </w:rPr>
              <w:t>0,9240</w:t>
            </w:r>
          </w:p>
        </w:tc>
        <w:tc>
          <w:tcPr>
            <w:tcW w:w="372" w:type="pct"/>
            <w:shd w:val="clear" w:color="auto" w:fill="FFFFFF"/>
            <w:tcMar>
              <w:top w:w="40" w:type="dxa"/>
              <w:left w:w="200" w:type="dxa"/>
              <w:bottom w:w="40" w:type="dxa"/>
              <w:right w:w="200" w:type="dxa"/>
            </w:tcMar>
            <w:vAlign w:val="center"/>
          </w:tcPr>
          <w:p w14:paraId="55425057" w14:textId="77777777" w:rsidR="001B6FA3" w:rsidRPr="008F20A8" w:rsidRDefault="001B6FA3" w:rsidP="005401FE">
            <w:pPr>
              <w:jc w:val="center"/>
              <w:rPr>
                <w:rFonts w:cs="Times New Roman"/>
              </w:rPr>
            </w:pPr>
            <w:r w:rsidRPr="008F20A8">
              <w:rPr>
                <w:rFonts w:eastAsia="Times New Roman" w:cs="Times New Roman"/>
                <w:sz w:val="22"/>
              </w:rPr>
              <w:t>0,9240</w:t>
            </w:r>
          </w:p>
        </w:tc>
        <w:tc>
          <w:tcPr>
            <w:tcW w:w="372" w:type="pct"/>
            <w:shd w:val="clear" w:color="auto" w:fill="FFFFFF"/>
            <w:tcMar>
              <w:top w:w="40" w:type="dxa"/>
              <w:left w:w="200" w:type="dxa"/>
              <w:bottom w:w="40" w:type="dxa"/>
              <w:right w:w="200" w:type="dxa"/>
            </w:tcMar>
            <w:vAlign w:val="center"/>
          </w:tcPr>
          <w:p w14:paraId="6C10EEDF" w14:textId="77777777" w:rsidR="001B6FA3" w:rsidRPr="008F20A8" w:rsidRDefault="001B6FA3" w:rsidP="005401FE">
            <w:pPr>
              <w:jc w:val="center"/>
              <w:rPr>
                <w:rFonts w:cs="Times New Roman"/>
              </w:rPr>
            </w:pPr>
            <w:r w:rsidRPr="008F20A8">
              <w:rPr>
                <w:rFonts w:eastAsia="Times New Roman" w:cs="Times New Roman"/>
                <w:sz w:val="22"/>
              </w:rPr>
              <w:t>0,9240</w:t>
            </w:r>
          </w:p>
        </w:tc>
      </w:tr>
      <w:tr w:rsidR="001B6FA3" w:rsidRPr="008F20A8" w14:paraId="58FDA789" w14:textId="77777777" w:rsidTr="005401FE">
        <w:trPr>
          <w:jc w:val="center"/>
        </w:trPr>
        <w:tc>
          <w:tcPr>
            <w:tcW w:w="843" w:type="pct"/>
            <w:vMerge/>
          </w:tcPr>
          <w:p w14:paraId="4825A020" w14:textId="77777777" w:rsidR="001B6FA3" w:rsidRPr="008F20A8" w:rsidRDefault="001B6FA3" w:rsidP="005401FE">
            <w:pPr>
              <w:rPr>
                <w:rFonts w:cs="Times New Roman"/>
              </w:rPr>
            </w:pPr>
          </w:p>
        </w:tc>
        <w:tc>
          <w:tcPr>
            <w:tcW w:w="843" w:type="pct"/>
            <w:vMerge/>
          </w:tcPr>
          <w:p w14:paraId="667CD054" w14:textId="77777777" w:rsidR="001B6FA3" w:rsidRPr="008F20A8" w:rsidRDefault="001B6FA3" w:rsidP="005401FE">
            <w:pPr>
              <w:rPr>
                <w:rFonts w:cs="Times New Roman"/>
              </w:rPr>
            </w:pPr>
          </w:p>
        </w:tc>
        <w:tc>
          <w:tcPr>
            <w:tcW w:w="338" w:type="pct"/>
            <w:shd w:val="clear" w:color="auto" w:fill="FFFFFF"/>
            <w:tcMar>
              <w:top w:w="40" w:type="dxa"/>
              <w:left w:w="200" w:type="dxa"/>
              <w:bottom w:w="40" w:type="dxa"/>
              <w:right w:w="200" w:type="dxa"/>
            </w:tcMar>
            <w:vAlign w:val="center"/>
          </w:tcPr>
          <w:p w14:paraId="5D510526" w14:textId="77777777" w:rsidR="001B6FA3" w:rsidRPr="008F20A8" w:rsidRDefault="001B6FA3" w:rsidP="005401FE">
            <w:pPr>
              <w:jc w:val="center"/>
              <w:rPr>
                <w:rFonts w:cs="Times New Roman"/>
              </w:rPr>
            </w:pPr>
            <w:r w:rsidRPr="008F20A8">
              <w:rPr>
                <w:rFonts w:eastAsia="Times New Roman" w:cs="Times New Roman"/>
                <w:sz w:val="22"/>
              </w:rPr>
              <w:t>%</w:t>
            </w:r>
          </w:p>
        </w:tc>
        <w:tc>
          <w:tcPr>
            <w:tcW w:w="372" w:type="pct"/>
            <w:shd w:val="clear" w:color="auto" w:fill="FFFFFF"/>
            <w:tcMar>
              <w:top w:w="40" w:type="dxa"/>
              <w:left w:w="200" w:type="dxa"/>
              <w:bottom w:w="40" w:type="dxa"/>
              <w:right w:w="200" w:type="dxa"/>
            </w:tcMar>
            <w:vAlign w:val="center"/>
          </w:tcPr>
          <w:p w14:paraId="083F6C75" w14:textId="77777777" w:rsidR="001B6FA3" w:rsidRPr="008F20A8" w:rsidRDefault="001B6FA3" w:rsidP="005401FE">
            <w:pPr>
              <w:jc w:val="center"/>
              <w:rPr>
                <w:rFonts w:cs="Times New Roman"/>
              </w:rPr>
            </w:pPr>
            <w:r w:rsidRPr="008F20A8">
              <w:rPr>
                <w:rFonts w:eastAsia="Times New Roman" w:cs="Times New Roman"/>
                <w:sz w:val="22"/>
              </w:rPr>
              <w:t>89,5349</w:t>
            </w:r>
          </w:p>
        </w:tc>
        <w:tc>
          <w:tcPr>
            <w:tcW w:w="372" w:type="pct"/>
            <w:shd w:val="clear" w:color="auto" w:fill="FFFFFF"/>
            <w:tcMar>
              <w:top w:w="40" w:type="dxa"/>
              <w:left w:w="200" w:type="dxa"/>
              <w:bottom w:w="40" w:type="dxa"/>
              <w:right w:w="200" w:type="dxa"/>
            </w:tcMar>
            <w:vAlign w:val="center"/>
          </w:tcPr>
          <w:p w14:paraId="04307C54" w14:textId="77777777" w:rsidR="001B6FA3" w:rsidRPr="008F20A8" w:rsidRDefault="001B6FA3" w:rsidP="005401FE">
            <w:pPr>
              <w:jc w:val="center"/>
              <w:rPr>
                <w:rFonts w:cs="Times New Roman"/>
              </w:rPr>
            </w:pPr>
            <w:r w:rsidRPr="008F20A8">
              <w:rPr>
                <w:rFonts w:eastAsia="Times New Roman" w:cs="Times New Roman"/>
                <w:sz w:val="22"/>
              </w:rPr>
              <w:t>89,5349</w:t>
            </w:r>
          </w:p>
        </w:tc>
        <w:tc>
          <w:tcPr>
            <w:tcW w:w="372" w:type="pct"/>
            <w:shd w:val="clear" w:color="auto" w:fill="FFFFFF"/>
            <w:tcMar>
              <w:top w:w="40" w:type="dxa"/>
              <w:left w:w="200" w:type="dxa"/>
              <w:bottom w:w="40" w:type="dxa"/>
              <w:right w:w="200" w:type="dxa"/>
            </w:tcMar>
            <w:vAlign w:val="center"/>
          </w:tcPr>
          <w:p w14:paraId="531E625B" w14:textId="77777777" w:rsidR="001B6FA3" w:rsidRPr="008F20A8" w:rsidRDefault="001B6FA3" w:rsidP="005401FE">
            <w:pPr>
              <w:jc w:val="center"/>
              <w:rPr>
                <w:rFonts w:cs="Times New Roman"/>
              </w:rPr>
            </w:pPr>
            <w:r w:rsidRPr="008F20A8">
              <w:rPr>
                <w:rFonts w:eastAsia="Times New Roman" w:cs="Times New Roman"/>
                <w:sz w:val="22"/>
              </w:rPr>
              <w:t>89,5349</w:t>
            </w:r>
          </w:p>
        </w:tc>
        <w:tc>
          <w:tcPr>
            <w:tcW w:w="372" w:type="pct"/>
            <w:shd w:val="clear" w:color="auto" w:fill="FFFFFF"/>
            <w:tcMar>
              <w:top w:w="40" w:type="dxa"/>
              <w:left w:w="200" w:type="dxa"/>
              <w:bottom w:w="40" w:type="dxa"/>
              <w:right w:w="200" w:type="dxa"/>
            </w:tcMar>
            <w:vAlign w:val="center"/>
          </w:tcPr>
          <w:p w14:paraId="4FB00D9B" w14:textId="77777777" w:rsidR="001B6FA3" w:rsidRPr="008F20A8" w:rsidRDefault="001B6FA3" w:rsidP="005401FE">
            <w:pPr>
              <w:jc w:val="center"/>
              <w:rPr>
                <w:rFonts w:cs="Times New Roman"/>
              </w:rPr>
            </w:pPr>
            <w:r w:rsidRPr="008F20A8">
              <w:rPr>
                <w:rFonts w:eastAsia="Times New Roman" w:cs="Times New Roman"/>
                <w:sz w:val="22"/>
              </w:rPr>
              <w:t>89,5349</w:t>
            </w:r>
          </w:p>
        </w:tc>
        <w:tc>
          <w:tcPr>
            <w:tcW w:w="372" w:type="pct"/>
            <w:shd w:val="clear" w:color="auto" w:fill="FFFFFF"/>
            <w:tcMar>
              <w:top w:w="40" w:type="dxa"/>
              <w:left w:w="200" w:type="dxa"/>
              <w:bottom w:w="40" w:type="dxa"/>
              <w:right w:w="200" w:type="dxa"/>
            </w:tcMar>
            <w:vAlign w:val="center"/>
          </w:tcPr>
          <w:p w14:paraId="3006D744" w14:textId="77777777" w:rsidR="001B6FA3" w:rsidRPr="008F20A8" w:rsidRDefault="001B6FA3" w:rsidP="005401FE">
            <w:pPr>
              <w:jc w:val="center"/>
              <w:rPr>
                <w:rFonts w:cs="Times New Roman"/>
              </w:rPr>
            </w:pPr>
            <w:r w:rsidRPr="008F20A8">
              <w:rPr>
                <w:rFonts w:eastAsia="Times New Roman" w:cs="Times New Roman"/>
                <w:sz w:val="22"/>
              </w:rPr>
              <w:t>89,5349</w:t>
            </w:r>
          </w:p>
        </w:tc>
        <w:tc>
          <w:tcPr>
            <w:tcW w:w="372" w:type="pct"/>
            <w:shd w:val="clear" w:color="auto" w:fill="FFFFFF"/>
            <w:tcMar>
              <w:top w:w="40" w:type="dxa"/>
              <w:left w:w="200" w:type="dxa"/>
              <w:bottom w:w="40" w:type="dxa"/>
              <w:right w:w="200" w:type="dxa"/>
            </w:tcMar>
            <w:vAlign w:val="center"/>
          </w:tcPr>
          <w:p w14:paraId="117D0B05" w14:textId="77777777" w:rsidR="001B6FA3" w:rsidRPr="008F20A8" w:rsidRDefault="001B6FA3" w:rsidP="005401FE">
            <w:pPr>
              <w:jc w:val="center"/>
              <w:rPr>
                <w:rFonts w:cs="Times New Roman"/>
              </w:rPr>
            </w:pPr>
            <w:r w:rsidRPr="008F20A8">
              <w:rPr>
                <w:rFonts w:eastAsia="Times New Roman" w:cs="Times New Roman"/>
                <w:sz w:val="22"/>
              </w:rPr>
              <w:t>89,5349</w:t>
            </w:r>
          </w:p>
        </w:tc>
        <w:tc>
          <w:tcPr>
            <w:tcW w:w="372" w:type="pct"/>
            <w:shd w:val="clear" w:color="auto" w:fill="FFFFFF"/>
            <w:tcMar>
              <w:top w:w="40" w:type="dxa"/>
              <w:left w:w="200" w:type="dxa"/>
              <w:bottom w:w="40" w:type="dxa"/>
              <w:right w:w="200" w:type="dxa"/>
            </w:tcMar>
            <w:vAlign w:val="center"/>
          </w:tcPr>
          <w:p w14:paraId="051C84F4" w14:textId="77777777" w:rsidR="001B6FA3" w:rsidRPr="008F20A8" w:rsidRDefault="001B6FA3" w:rsidP="005401FE">
            <w:pPr>
              <w:jc w:val="center"/>
              <w:rPr>
                <w:rFonts w:cs="Times New Roman"/>
              </w:rPr>
            </w:pPr>
            <w:r w:rsidRPr="008F20A8">
              <w:rPr>
                <w:rFonts w:eastAsia="Times New Roman" w:cs="Times New Roman"/>
                <w:sz w:val="22"/>
              </w:rPr>
              <w:t>89,5349</w:t>
            </w:r>
          </w:p>
        </w:tc>
        <w:tc>
          <w:tcPr>
            <w:tcW w:w="372" w:type="pct"/>
            <w:shd w:val="clear" w:color="auto" w:fill="FFFFFF"/>
            <w:tcMar>
              <w:top w:w="40" w:type="dxa"/>
              <w:left w:w="200" w:type="dxa"/>
              <w:bottom w:w="40" w:type="dxa"/>
              <w:right w:w="200" w:type="dxa"/>
            </w:tcMar>
            <w:vAlign w:val="center"/>
          </w:tcPr>
          <w:p w14:paraId="322538B8" w14:textId="77777777" w:rsidR="001B6FA3" w:rsidRPr="008F20A8" w:rsidRDefault="001B6FA3" w:rsidP="005401FE">
            <w:pPr>
              <w:jc w:val="center"/>
              <w:rPr>
                <w:rFonts w:cs="Times New Roman"/>
              </w:rPr>
            </w:pPr>
            <w:r w:rsidRPr="008F20A8">
              <w:rPr>
                <w:rFonts w:eastAsia="Times New Roman" w:cs="Times New Roman"/>
                <w:sz w:val="22"/>
              </w:rPr>
              <w:t>89,5349</w:t>
            </w:r>
          </w:p>
        </w:tc>
      </w:tr>
    </w:tbl>
    <w:p w14:paraId="1611118F" w14:textId="77777777" w:rsidR="001B6FA3" w:rsidRPr="008F20A8" w:rsidRDefault="001B6FA3" w:rsidP="001B6FA3">
      <w:pPr>
        <w:spacing w:before="400" w:after="200"/>
        <w:rPr>
          <w:rFonts w:cs="Times New Roman"/>
        </w:rPr>
      </w:pPr>
    </w:p>
    <w:p w14:paraId="27DB45CF" w14:textId="77777777" w:rsidR="001B6FA3" w:rsidRPr="008F20A8" w:rsidRDefault="001B6FA3" w:rsidP="001B6FA3">
      <w:pPr>
        <w:rPr>
          <w:rFonts w:cs="Times New Roman"/>
        </w:rPr>
        <w:sectPr w:rsidR="001B6FA3" w:rsidRPr="008F20A8" w:rsidSect="005401FE">
          <w:pgSz w:w="16838" w:h="11906" w:orient="landscape"/>
          <w:pgMar w:top="1134" w:right="850" w:bottom="1134" w:left="993" w:header="708" w:footer="708" w:gutter="0"/>
          <w:cols w:space="708"/>
          <w:docGrid w:linePitch="360"/>
        </w:sectPr>
      </w:pPr>
    </w:p>
    <w:p w14:paraId="2211EC25" w14:textId="77777777" w:rsidR="001B6FA3" w:rsidRPr="008F20A8" w:rsidRDefault="00692050" w:rsidP="001B6FA3">
      <w:pPr>
        <w:pStyle w:val="2"/>
        <w:ind w:left="0" w:firstLine="0"/>
      </w:pPr>
      <w:hyperlink r:id="rId165" w:anchor="bookmark51" w:history="1">
        <w:bookmarkStart w:id="362" w:name="_Toc45625216"/>
        <w:bookmarkStart w:id="363" w:name="_Toc212887816"/>
        <w:r w:rsidR="001B6FA3" w:rsidRPr="008F20A8">
          <w:t>Часть 2. ГИДРАВЛИЧЕСКИЙ РАСЧЕТ ПЕРЕДАЧИ ТЕПЛОНОСИТЕЛЯ ДЛЯ КАЖДОГО</w:t>
        </w:r>
      </w:hyperlink>
      <w:r w:rsidR="001B6FA3" w:rsidRPr="008F20A8">
        <w:t xml:space="preserve"> </w:t>
      </w:r>
      <w:hyperlink r:id="rId166" w:anchor="bookmark51" w:history="1">
        <w:r w:rsidR="001B6FA3" w:rsidRPr="008F20A8">
          <w:t>МАГИСТРАЛЬНОГО ВЫВОДА</w:t>
        </w:r>
        <w:bookmarkEnd w:id="362"/>
      </w:hyperlink>
      <w:r w:rsidR="001B6FA3" w:rsidRPr="008F20A8">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63"/>
    </w:p>
    <w:p w14:paraId="249D0808" w14:textId="77777777" w:rsidR="001B6FA3" w:rsidRPr="008F20A8" w:rsidRDefault="001B6FA3" w:rsidP="001B6FA3">
      <w:pPr>
        <w:pStyle w:val="a0"/>
        <w:rPr>
          <w:rFonts w:cs="Times New Roman"/>
          <w:lang w:eastAsia="ru-RU"/>
        </w:rPr>
      </w:pPr>
    </w:p>
    <w:p w14:paraId="3749E469" w14:textId="77777777" w:rsidR="001B6FA3" w:rsidRPr="008F20A8" w:rsidRDefault="001B6FA3" w:rsidP="001B6FA3">
      <w:pPr>
        <w:ind w:firstLine="709"/>
        <w:jc w:val="both"/>
        <w:rPr>
          <w:rFonts w:cs="Times New Roman"/>
          <w:lang w:eastAsia="ru-RU"/>
        </w:rPr>
      </w:pPr>
      <w:r w:rsidRPr="008F20A8">
        <w:rPr>
          <w:rFonts w:cs="Times New Roman"/>
          <w:lang w:eastAsia="ru-RU"/>
        </w:rPr>
        <w:t>Основанием для разработки гидравлического расчета тепловых сетей является:</w:t>
      </w:r>
    </w:p>
    <w:p w14:paraId="28CC7141" w14:textId="77777777" w:rsidR="001B6FA3" w:rsidRPr="008F20A8" w:rsidRDefault="001B6FA3" w:rsidP="001B6FA3">
      <w:pPr>
        <w:ind w:firstLine="709"/>
        <w:jc w:val="both"/>
        <w:rPr>
          <w:rFonts w:cs="Times New Roman"/>
          <w:lang w:eastAsia="ru-RU"/>
        </w:rPr>
      </w:pPr>
      <w:r w:rsidRPr="008F20A8">
        <w:rPr>
          <w:rFonts w:cs="Times New Roman"/>
          <w:lang w:eastAsia="ru-RU"/>
        </w:rPr>
        <w:t>– СНиП 41 -02-2003 «Тепловые сети»;</w:t>
      </w:r>
    </w:p>
    <w:p w14:paraId="46218DAD" w14:textId="77777777" w:rsidR="001B6FA3" w:rsidRPr="008F20A8" w:rsidRDefault="001B6FA3" w:rsidP="001B6FA3">
      <w:pPr>
        <w:ind w:firstLine="709"/>
        <w:jc w:val="both"/>
        <w:rPr>
          <w:rFonts w:cs="Times New Roman"/>
          <w:lang w:eastAsia="ru-RU"/>
        </w:rPr>
      </w:pPr>
      <w:r w:rsidRPr="008F20A8">
        <w:rPr>
          <w:rFonts w:cs="Times New Roman"/>
          <w:lang w:eastAsia="ru-RU"/>
        </w:rPr>
        <w:t>– СНиП 41-03-2003 «Тепловая изоляция оборудования и трубопроводов»;</w:t>
      </w:r>
    </w:p>
    <w:p w14:paraId="1044EF21" w14:textId="77777777" w:rsidR="001B6FA3" w:rsidRPr="008F20A8" w:rsidRDefault="001B6FA3" w:rsidP="001B6FA3">
      <w:pPr>
        <w:ind w:firstLine="709"/>
        <w:jc w:val="both"/>
        <w:rPr>
          <w:rFonts w:cs="Times New Roman"/>
          <w:lang w:eastAsia="ru-RU"/>
        </w:rPr>
      </w:pPr>
      <w:r w:rsidRPr="008F20A8">
        <w:rPr>
          <w:rFonts w:cs="Times New Roman"/>
          <w:lang w:eastAsia="ru-RU"/>
        </w:rPr>
        <w:t>– СНиП 41-01-2003 «Отопление, вентиляция, кондиционирование»;</w:t>
      </w:r>
    </w:p>
    <w:p w14:paraId="3F969131" w14:textId="77777777" w:rsidR="001B6FA3" w:rsidRPr="008F20A8" w:rsidRDefault="001B6FA3" w:rsidP="001B6FA3">
      <w:pPr>
        <w:ind w:firstLine="709"/>
        <w:jc w:val="both"/>
        <w:rPr>
          <w:rFonts w:cs="Times New Roman"/>
          <w:lang w:eastAsia="ru-RU"/>
        </w:rPr>
      </w:pPr>
      <w:r w:rsidRPr="008F20A8">
        <w:rPr>
          <w:rFonts w:cs="Times New Roman"/>
          <w:lang w:eastAsia="ru-RU"/>
        </w:rPr>
        <w:t>– ГОСТ 21.605-82-СПД «Сети тепловые (тепломеханическая часть). Рабочие чертежи»;</w:t>
      </w:r>
    </w:p>
    <w:p w14:paraId="0E4CD43A" w14:textId="77777777" w:rsidR="001B6FA3" w:rsidRPr="008F20A8" w:rsidRDefault="001B6FA3" w:rsidP="001B6FA3">
      <w:pPr>
        <w:ind w:firstLine="709"/>
        <w:jc w:val="both"/>
        <w:rPr>
          <w:rFonts w:cs="Times New Roman"/>
          <w:lang w:eastAsia="ru-RU"/>
        </w:rPr>
      </w:pPr>
      <w:r w:rsidRPr="008F20A8">
        <w:rPr>
          <w:rFonts w:cs="Times New Roman"/>
          <w:lang w:eastAsia="ru-RU"/>
        </w:rPr>
        <w:t>– ГОСТ 21.206-93 «Условные обозначения трубопроводов».</w:t>
      </w:r>
    </w:p>
    <w:p w14:paraId="34767D3A" w14:textId="77777777" w:rsidR="001B6FA3" w:rsidRPr="008F20A8" w:rsidRDefault="001B6FA3" w:rsidP="001B6FA3">
      <w:pPr>
        <w:ind w:firstLine="709"/>
        <w:jc w:val="both"/>
        <w:rPr>
          <w:rFonts w:cs="Times New Roman"/>
          <w:lang w:eastAsia="ru-RU"/>
        </w:rPr>
      </w:pPr>
      <w:r w:rsidRPr="008F20A8">
        <w:rPr>
          <w:rFonts w:cs="Times New Roman"/>
          <w:lang w:eastAsia="ru-RU"/>
        </w:rPr>
        <w:t>Справочная литература:</w:t>
      </w:r>
    </w:p>
    <w:p w14:paraId="40AEF0D6" w14:textId="77777777" w:rsidR="001B6FA3" w:rsidRPr="008F20A8" w:rsidRDefault="001B6FA3" w:rsidP="001B6FA3">
      <w:pPr>
        <w:ind w:firstLine="709"/>
        <w:jc w:val="both"/>
        <w:rPr>
          <w:rFonts w:cs="Times New Roman"/>
          <w:lang w:eastAsia="ru-RU"/>
        </w:rPr>
      </w:pPr>
      <w:r w:rsidRPr="008F20A8">
        <w:rPr>
          <w:rFonts w:cs="Times New Roman"/>
          <w:lang w:eastAsia="ru-RU"/>
        </w:rPr>
        <w:t>– Справочник проектировщика «Проектирование тепловых сетей». Автор А.А. Николаев;</w:t>
      </w:r>
    </w:p>
    <w:p w14:paraId="125A289F" w14:textId="77777777" w:rsidR="001B6FA3" w:rsidRPr="008F20A8" w:rsidRDefault="001B6FA3" w:rsidP="001B6FA3">
      <w:pPr>
        <w:ind w:firstLine="709"/>
        <w:jc w:val="both"/>
        <w:rPr>
          <w:rFonts w:cs="Times New Roman"/>
          <w:lang w:eastAsia="ru-RU"/>
        </w:rPr>
      </w:pPr>
      <w:r w:rsidRPr="008F20A8">
        <w:rPr>
          <w:rFonts w:cs="Times New Roman"/>
          <w:lang w:eastAsia="ru-RU"/>
        </w:rPr>
        <w:t>– Справочник «Наладка и эксплуатация водяных тепловых сетей», 3-е издание, переработанное и дополненное. Автор В.И. Манюк;</w:t>
      </w:r>
    </w:p>
    <w:p w14:paraId="27D51E4D" w14:textId="77777777" w:rsidR="001B6FA3" w:rsidRPr="008F20A8" w:rsidRDefault="001B6FA3" w:rsidP="001B6FA3">
      <w:pPr>
        <w:ind w:firstLine="709"/>
        <w:jc w:val="both"/>
        <w:rPr>
          <w:rFonts w:cs="Times New Roman"/>
          <w:lang w:eastAsia="ru-RU"/>
        </w:rPr>
      </w:pPr>
      <w:r w:rsidRPr="008F20A8">
        <w:rPr>
          <w:rFonts w:cs="Times New Roman"/>
          <w:lang w:eastAsia="ru-RU"/>
        </w:rPr>
        <w:t>– Правила технической эксплуатации тепловых энергоустановок.</w:t>
      </w:r>
    </w:p>
    <w:p w14:paraId="35F82ED7" w14:textId="77777777" w:rsidR="001B6FA3" w:rsidRPr="008F20A8" w:rsidRDefault="001B6FA3" w:rsidP="001B6FA3">
      <w:pPr>
        <w:ind w:firstLine="709"/>
        <w:jc w:val="both"/>
        <w:rPr>
          <w:rFonts w:cs="Times New Roman"/>
          <w:lang w:eastAsia="ru-RU"/>
        </w:rPr>
      </w:pPr>
      <w:r w:rsidRPr="008F20A8">
        <w:rPr>
          <w:rFonts w:cs="Times New Roman"/>
          <w:lang w:eastAsia="ru-RU"/>
        </w:rPr>
        <w:t>Условия проведения гидравлического расчета:</w:t>
      </w:r>
    </w:p>
    <w:p w14:paraId="0D29B0CC" w14:textId="77777777" w:rsidR="001B6FA3" w:rsidRPr="008F20A8" w:rsidRDefault="001B6FA3" w:rsidP="001B6FA3">
      <w:pPr>
        <w:ind w:firstLine="709"/>
        <w:jc w:val="both"/>
        <w:rPr>
          <w:rFonts w:cs="Times New Roman"/>
          <w:lang w:eastAsia="ru-RU"/>
        </w:rPr>
      </w:pPr>
      <w:r w:rsidRPr="008F20A8">
        <w:rPr>
          <w:rFonts w:cs="Times New Roman"/>
          <w:lang w:eastAsia="ru-RU"/>
        </w:rPr>
        <w:t>Схема тепловой сети – двухтрубная, тупиковая.</w:t>
      </w:r>
    </w:p>
    <w:p w14:paraId="1370288D" w14:textId="77777777" w:rsidR="001B6FA3" w:rsidRPr="008F20A8" w:rsidRDefault="001B6FA3" w:rsidP="001B6FA3">
      <w:pPr>
        <w:ind w:firstLine="709"/>
        <w:jc w:val="both"/>
        <w:rPr>
          <w:rFonts w:cs="Times New Roman"/>
          <w:lang w:eastAsia="ru-RU"/>
        </w:rPr>
      </w:pPr>
      <w:r w:rsidRPr="008F20A8">
        <w:rPr>
          <w:rFonts w:cs="Times New Roman"/>
          <w:lang w:eastAsia="ru-RU"/>
        </w:rPr>
        <w:t>Схема подключения систем теплопотребления к тепловой сети –зависимая.</w:t>
      </w:r>
    </w:p>
    <w:p w14:paraId="50D063AB" w14:textId="77777777" w:rsidR="001B6FA3" w:rsidRPr="008F20A8" w:rsidRDefault="001B6FA3" w:rsidP="001B6FA3">
      <w:pPr>
        <w:ind w:firstLine="709"/>
        <w:jc w:val="both"/>
        <w:rPr>
          <w:rFonts w:cs="Times New Roman"/>
          <w:lang w:eastAsia="ru-RU"/>
        </w:rPr>
      </w:pPr>
      <w:r w:rsidRPr="008F20A8">
        <w:rPr>
          <w:rFonts w:cs="Times New Roman"/>
          <w:lang w:eastAsia="ru-RU"/>
        </w:rPr>
        <w:t>Параметры теплоносителя – 95/70 0С.</w:t>
      </w:r>
    </w:p>
    <w:p w14:paraId="658C64AB" w14:textId="77777777" w:rsidR="001B6FA3" w:rsidRPr="008F20A8" w:rsidRDefault="001B6FA3" w:rsidP="001B6FA3">
      <w:pPr>
        <w:ind w:firstLine="709"/>
        <w:jc w:val="both"/>
        <w:rPr>
          <w:rFonts w:cs="Times New Roman"/>
          <w:lang w:eastAsia="ru-RU"/>
        </w:rPr>
      </w:pPr>
      <w:r w:rsidRPr="008F20A8">
        <w:rPr>
          <w:rFonts w:cs="Times New Roman"/>
          <w:lang w:eastAsia="ru-RU"/>
        </w:rPr>
        <w:t>Расчетная температура наружного воздуха: -33 0С.</w:t>
      </w:r>
    </w:p>
    <w:p w14:paraId="55FEF43F" w14:textId="77777777" w:rsidR="001B6FA3" w:rsidRPr="008F20A8" w:rsidRDefault="001B6FA3" w:rsidP="001B6FA3">
      <w:pPr>
        <w:ind w:firstLine="709"/>
        <w:jc w:val="both"/>
        <w:rPr>
          <w:rFonts w:cs="Times New Roman"/>
          <w:lang w:eastAsia="ru-RU"/>
        </w:rPr>
      </w:pPr>
      <w:r w:rsidRPr="008F20A8">
        <w:rPr>
          <w:rFonts w:cs="Times New Roman"/>
          <w:lang w:eastAsia="ru-RU"/>
        </w:rPr>
        <w:t>Коэффициент эквивалентной шероховатости (поправочный коэффициент к величине удельных потерь давления) Кэ = 3,0.</w:t>
      </w:r>
    </w:p>
    <w:p w14:paraId="30ED05F4" w14:textId="77777777" w:rsidR="001B6FA3" w:rsidRPr="008F20A8" w:rsidRDefault="001B6FA3" w:rsidP="001B6FA3">
      <w:pPr>
        <w:ind w:firstLine="709"/>
        <w:jc w:val="both"/>
        <w:rPr>
          <w:rFonts w:cs="Times New Roman"/>
          <w:lang w:eastAsia="ru-RU"/>
        </w:rPr>
      </w:pPr>
      <w:r w:rsidRPr="008F20A8">
        <w:rPr>
          <w:rFonts w:cs="Times New Roman"/>
          <w:lang w:eastAsia="ru-RU"/>
        </w:rPr>
        <w:t>Из-за отсутствия точных данных о количестве местных сопротивлений – сумма коэффициентов местных сопротивлений принята как 10 % от линейных потерь давления.</w:t>
      </w:r>
    </w:p>
    <w:p w14:paraId="100A3F28" w14:textId="77777777" w:rsidR="001B6FA3" w:rsidRPr="008F20A8" w:rsidRDefault="001B6FA3" w:rsidP="001B6FA3">
      <w:pPr>
        <w:ind w:firstLine="709"/>
        <w:jc w:val="both"/>
        <w:rPr>
          <w:rFonts w:cs="Times New Roman"/>
          <w:lang w:eastAsia="ru-RU"/>
        </w:rPr>
      </w:pPr>
      <w:r w:rsidRPr="008F20A8">
        <w:rPr>
          <w:rFonts w:cs="Times New Roman"/>
          <w:lang w:eastAsia="ru-RU"/>
        </w:rPr>
        <w:t>1. Определение тепловых нагрузок потребителей, расчетных расходов теплоносителя.</w:t>
      </w:r>
    </w:p>
    <w:p w14:paraId="74258904" w14:textId="77777777" w:rsidR="001B6FA3" w:rsidRPr="008F20A8" w:rsidRDefault="001B6FA3" w:rsidP="001B6FA3">
      <w:pPr>
        <w:ind w:firstLine="709"/>
        <w:jc w:val="both"/>
        <w:rPr>
          <w:rFonts w:cs="Times New Roman"/>
          <w:lang w:eastAsia="ru-RU"/>
        </w:rPr>
      </w:pPr>
      <w:r w:rsidRPr="008F20A8">
        <w:rPr>
          <w:rFonts w:cs="Times New Roman"/>
          <w:lang w:eastAsia="ru-RU"/>
        </w:rPr>
        <w:t>Расчетные расходы воды определяются по формуле:</w:t>
      </w:r>
    </w:p>
    <w:p w14:paraId="5F065417" w14:textId="77777777" w:rsidR="001B6FA3" w:rsidRPr="008F20A8" w:rsidRDefault="001B6FA3" w:rsidP="001B6FA3">
      <w:pPr>
        <w:ind w:firstLine="709"/>
        <w:jc w:val="both"/>
        <w:rPr>
          <w:rFonts w:cs="Times New Roman"/>
          <w:lang w:eastAsia="ru-RU"/>
        </w:rPr>
      </w:pPr>
      <w:r w:rsidRPr="008F20A8">
        <w:rPr>
          <w:rFonts w:cs="Times New Roman"/>
          <w:lang w:eastAsia="ru-RU"/>
        </w:rPr>
        <w:object w:dxaOrig="2240" w:dyaOrig="859" w14:anchorId="3C44F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44.15pt" o:ole="">
            <v:imagedata r:id="rId167" o:title=""/>
          </v:shape>
          <o:OLEObject Type="Embed" ProgID="Equation.DSMT4" ShapeID="_x0000_i1025" DrawAspect="Content" ObjectID="_1826893398" r:id="rId168"/>
        </w:object>
      </w:r>
      <w:r w:rsidRPr="008F20A8">
        <w:rPr>
          <w:rFonts w:cs="Times New Roman"/>
          <w:lang w:eastAsia="ru-RU"/>
        </w:rPr>
        <w:t xml:space="preserve"> </w:t>
      </w:r>
    </w:p>
    <w:p w14:paraId="10D4D717" w14:textId="77777777" w:rsidR="001B6FA3" w:rsidRPr="008F20A8" w:rsidRDefault="001B6FA3" w:rsidP="001B6FA3">
      <w:pPr>
        <w:ind w:firstLine="709"/>
        <w:jc w:val="both"/>
        <w:rPr>
          <w:rFonts w:cs="Times New Roman"/>
          <w:lang w:eastAsia="ru-RU"/>
        </w:rPr>
      </w:pPr>
      <w:r w:rsidRPr="008F20A8">
        <w:rPr>
          <w:rFonts w:cs="Times New Roman"/>
          <w:lang w:eastAsia="ru-RU"/>
        </w:rPr>
        <w:t>где:</w:t>
      </w:r>
    </w:p>
    <w:p w14:paraId="504C53F0" w14:textId="77777777" w:rsidR="001B6FA3" w:rsidRPr="008F20A8" w:rsidRDefault="001B6FA3" w:rsidP="001B6FA3">
      <w:pPr>
        <w:ind w:firstLine="709"/>
        <w:jc w:val="both"/>
        <w:rPr>
          <w:rFonts w:cs="Times New Roman"/>
          <w:lang w:eastAsia="ru-RU"/>
        </w:rPr>
      </w:pPr>
      <w:r w:rsidRPr="008F20A8">
        <w:rPr>
          <w:rFonts w:cs="Times New Roman"/>
          <w:lang w:eastAsia="ru-RU"/>
        </w:rPr>
        <w:t>– Q(P)oт - расчетная тепловая нагрузка;</w:t>
      </w:r>
    </w:p>
    <w:p w14:paraId="1B3CFC13" w14:textId="77777777" w:rsidR="001B6FA3" w:rsidRPr="008F20A8" w:rsidRDefault="001B6FA3" w:rsidP="001B6FA3">
      <w:pPr>
        <w:ind w:firstLine="709"/>
        <w:jc w:val="both"/>
        <w:rPr>
          <w:rFonts w:cs="Times New Roman"/>
          <w:lang w:eastAsia="ru-RU"/>
        </w:rPr>
      </w:pPr>
      <w:r w:rsidRPr="008F20A8">
        <w:rPr>
          <w:rFonts w:cs="Times New Roman"/>
          <w:lang w:eastAsia="ru-RU"/>
        </w:rPr>
        <w:t>– t1p – расчетная температура воды в подающем трубопроводе тепловой сети;</w:t>
      </w:r>
    </w:p>
    <w:p w14:paraId="0D9F2F3C" w14:textId="77777777" w:rsidR="001B6FA3" w:rsidRPr="008F20A8" w:rsidRDefault="001B6FA3" w:rsidP="001B6FA3">
      <w:pPr>
        <w:ind w:firstLine="709"/>
        <w:jc w:val="both"/>
        <w:rPr>
          <w:rFonts w:cs="Times New Roman"/>
          <w:lang w:eastAsia="ru-RU"/>
        </w:rPr>
      </w:pPr>
      <w:r w:rsidRPr="008F20A8">
        <w:rPr>
          <w:rFonts w:cs="Times New Roman"/>
          <w:lang w:eastAsia="ru-RU"/>
        </w:rPr>
        <w:t>– t2P – расчетная температура воды в обратном трубопроводе тепловой сети.</w:t>
      </w:r>
    </w:p>
    <w:p w14:paraId="2EE3CB78" w14:textId="77777777" w:rsidR="001B6FA3" w:rsidRPr="008F20A8" w:rsidRDefault="001B6FA3" w:rsidP="001B6FA3">
      <w:pPr>
        <w:ind w:firstLine="709"/>
        <w:jc w:val="both"/>
        <w:rPr>
          <w:rFonts w:cs="Times New Roman"/>
          <w:lang w:eastAsia="ru-RU"/>
        </w:rPr>
      </w:pPr>
      <w:r w:rsidRPr="008F20A8">
        <w:rPr>
          <w:rFonts w:cs="Times New Roman"/>
          <w:lang w:eastAsia="ru-RU"/>
        </w:rPr>
        <w:t>2. Проведение гидравлического расчета.</w:t>
      </w:r>
    </w:p>
    <w:p w14:paraId="740176AF" w14:textId="77777777" w:rsidR="001B6FA3" w:rsidRPr="008F20A8" w:rsidRDefault="001B6FA3" w:rsidP="001B6FA3">
      <w:pPr>
        <w:ind w:firstLine="709"/>
        <w:jc w:val="both"/>
        <w:rPr>
          <w:rFonts w:cs="Times New Roman"/>
          <w:lang w:eastAsia="ru-RU"/>
        </w:rPr>
      </w:pPr>
      <w:r w:rsidRPr="008F20A8">
        <w:rPr>
          <w:rFonts w:cs="Times New Roman"/>
          <w:lang w:eastAsia="ru-RU"/>
        </w:rPr>
        <w:t>Потери давления на участке трубопровода складываются из линейных потерь (на трение) и потерь на местных сопротивлениях:</w:t>
      </w:r>
    </w:p>
    <w:p w14:paraId="77330B56" w14:textId="77777777" w:rsidR="001B6FA3" w:rsidRPr="008F20A8" w:rsidRDefault="001B6FA3" w:rsidP="001B6FA3">
      <w:pPr>
        <w:ind w:firstLine="709"/>
        <w:jc w:val="both"/>
        <w:rPr>
          <w:rFonts w:cs="Times New Roman"/>
          <w:lang w:eastAsia="ru-RU"/>
        </w:rPr>
      </w:pPr>
      <w:r w:rsidRPr="008F20A8">
        <w:rPr>
          <w:rFonts w:cs="Times New Roman"/>
          <w:lang w:eastAsia="ru-RU"/>
        </w:rPr>
        <w:t>∆р = ∆ртр + ∆рм;</w:t>
      </w:r>
    </w:p>
    <w:p w14:paraId="7C46D481" w14:textId="77777777" w:rsidR="001B6FA3" w:rsidRPr="008F20A8" w:rsidRDefault="001B6FA3" w:rsidP="001B6FA3">
      <w:pPr>
        <w:ind w:firstLine="709"/>
        <w:jc w:val="both"/>
        <w:rPr>
          <w:rFonts w:cs="Times New Roman"/>
          <w:lang w:eastAsia="ru-RU"/>
        </w:rPr>
      </w:pPr>
      <w:r w:rsidRPr="008F20A8">
        <w:rPr>
          <w:rFonts w:cs="Times New Roman"/>
          <w:lang w:eastAsia="ru-RU"/>
        </w:rPr>
        <w:t>Линейные потери давления пропорциональны длине труб и равны:</w:t>
      </w:r>
    </w:p>
    <w:p w14:paraId="44535937" w14:textId="77777777" w:rsidR="001B6FA3" w:rsidRPr="008F20A8" w:rsidRDefault="001B6FA3" w:rsidP="001B6FA3">
      <w:pPr>
        <w:ind w:firstLine="709"/>
        <w:jc w:val="both"/>
        <w:rPr>
          <w:rFonts w:cs="Times New Roman"/>
          <w:lang w:eastAsia="ru-RU"/>
        </w:rPr>
      </w:pPr>
      <w:r w:rsidRPr="008F20A8">
        <w:rPr>
          <w:rFonts w:cs="Times New Roman"/>
          <w:lang w:eastAsia="ru-RU"/>
        </w:rPr>
        <w:t>∆pтр = R·L;</w:t>
      </w:r>
    </w:p>
    <w:p w14:paraId="4C9272AA" w14:textId="77777777" w:rsidR="001B6FA3" w:rsidRPr="008F20A8" w:rsidRDefault="001B6FA3" w:rsidP="001B6FA3">
      <w:pPr>
        <w:ind w:firstLine="709"/>
        <w:jc w:val="both"/>
        <w:rPr>
          <w:rFonts w:cs="Times New Roman"/>
          <w:lang w:eastAsia="ru-RU"/>
        </w:rPr>
      </w:pPr>
      <w:r w:rsidRPr="008F20A8">
        <w:rPr>
          <w:rFonts w:cs="Times New Roman"/>
          <w:lang w:eastAsia="ru-RU"/>
        </w:rPr>
        <w:t>где L – длина трубопровода, м;</w:t>
      </w:r>
    </w:p>
    <w:p w14:paraId="2945BBE0" w14:textId="77777777" w:rsidR="001B6FA3" w:rsidRPr="008F20A8" w:rsidRDefault="001B6FA3" w:rsidP="001B6FA3">
      <w:pPr>
        <w:ind w:firstLine="709"/>
        <w:jc w:val="both"/>
        <w:rPr>
          <w:rFonts w:cs="Times New Roman"/>
          <w:lang w:eastAsia="ru-RU"/>
        </w:rPr>
      </w:pPr>
      <w:r w:rsidRPr="008F20A8">
        <w:rPr>
          <w:rFonts w:cs="Times New Roman"/>
          <w:lang w:eastAsia="ru-RU"/>
        </w:rPr>
        <w:t>R – удельные потери давления на трение, кгс/м2.</w:t>
      </w:r>
    </w:p>
    <w:p w14:paraId="73454B3A" w14:textId="77777777" w:rsidR="001B6FA3" w:rsidRPr="008F20A8" w:rsidRDefault="001B6FA3" w:rsidP="001B6FA3">
      <w:pPr>
        <w:ind w:firstLine="709"/>
        <w:jc w:val="both"/>
        <w:rPr>
          <w:rFonts w:cs="Times New Roman"/>
          <w:lang w:eastAsia="ru-RU"/>
        </w:rPr>
      </w:pPr>
      <w:r w:rsidRPr="008F20A8">
        <w:rPr>
          <w:rFonts w:cs="Times New Roman"/>
          <w:lang w:eastAsia="ru-RU"/>
        </w:rPr>
        <w:object w:dxaOrig="1820" w:dyaOrig="820" w14:anchorId="3D18F95C">
          <v:shape id="_x0000_i1026" type="#_x0000_t75" style="width:93.75pt;height:44.15pt" o:ole="">
            <v:imagedata r:id="rId169" o:title=""/>
          </v:shape>
          <o:OLEObject Type="Embed" ProgID="Equation.DSMT4" ShapeID="_x0000_i1026" DrawAspect="Content" ObjectID="_1826893399" r:id="rId170"/>
        </w:object>
      </w:r>
    </w:p>
    <w:p w14:paraId="4463DB84" w14:textId="77777777" w:rsidR="001B6FA3" w:rsidRPr="008F20A8" w:rsidRDefault="001B6FA3" w:rsidP="001B6FA3">
      <w:pPr>
        <w:ind w:firstLine="709"/>
        <w:jc w:val="both"/>
        <w:rPr>
          <w:rFonts w:cs="Times New Roman"/>
          <w:lang w:eastAsia="ru-RU"/>
        </w:rPr>
      </w:pPr>
      <w:r w:rsidRPr="008F20A8">
        <w:rPr>
          <w:rFonts w:cs="Times New Roman"/>
          <w:lang w:eastAsia="ru-RU"/>
        </w:rPr>
        <w:t>где λ – коэффициент гидравлического трения;</w:t>
      </w:r>
    </w:p>
    <w:p w14:paraId="45E94313" w14:textId="77777777" w:rsidR="001B6FA3" w:rsidRPr="008F20A8" w:rsidRDefault="001B6FA3" w:rsidP="001B6FA3">
      <w:pPr>
        <w:ind w:firstLine="709"/>
        <w:jc w:val="both"/>
        <w:rPr>
          <w:rFonts w:cs="Times New Roman"/>
          <w:lang w:eastAsia="ru-RU"/>
        </w:rPr>
      </w:pPr>
      <w:r w:rsidRPr="008F20A8">
        <w:rPr>
          <w:rFonts w:cs="Times New Roman"/>
          <w:lang w:eastAsia="ru-RU"/>
        </w:rPr>
        <w:t>v – скорость теплоносителя, м/с;</w:t>
      </w:r>
    </w:p>
    <w:p w14:paraId="20BF0DDD" w14:textId="77777777" w:rsidR="001B6FA3" w:rsidRPr="008F20A8" w:rsidRDefault="001B6FA3" w:rsidP="001B6FA3">
      <w:pPr>
        <w:ind w:firstLine="709"/>
        <w:jc w:val="both"/>
        <w:rPr>
          <w:rFonts w:cs="Times New Roman"/>
          <w:lang w:eastAsia="ru-RU"/>
        </w:rPr>
      </w:pPr>
      <w:r w:rsidRPr="008F20A8">
        <w:rPr>
          <w:rFonts w:cs="Times New Roman"/>
          <w:lang w:eastAsia="ru-RU"/>
        </w:rPr>
        <w:t>ρ – плотность теплоносителя, кгс/м3;</w:t>
      </w:r>
    </w:p>
    <w:p w14:paraId="5C83A895" w14:textId="77777777" w:rsidR="001B6FA3" w:rsidRPr="008F20A8" w:rsidRDefault="001B6FA3" w:rsidP="001B6FA3">
      <w:pPr>
        <w:ind w:firstLine="709"/>
        <w:jc w:val="both"/>
        <w:rPr>
          <w:rFonts w:cs="Times New Roman"/>
          <w:lang w:eastAsia="ru-RU"/>
        </w:rPr>
      </w:pPr>
      <w:r w:rsidRPr="008F20A8">
        <w:rPr>
          <w:rFonts w:cs="Times New Roman"/>
          <w:lang w:eastAsia="ru-RU"/>
        </w:rPr>
        <w:t>g – ускорение свободного падения, м/с2;</w:t>
      </w:r>
    </w:p>
    <w:p w14:paraId="41E7390A" w14:textId="77777777" w:rsidR="001B6FA3" w:rsidRPr="008F20A8" w:rsidRDefault="001B6FA3" w:rsidP="001B6FA3">
      <w:pPr>
        <w:ind w:firstLine="709"/>
        <w:jc w:val="both"/>
        <w:rPr>
          <w:rFonts w:cs="Times New Roman"/>
          <w:lang w:eastAsia="ru-RU"/>
        </w:rPr>
      </w:pPr>
      <w:r w:rsidRPr="008F20A8">
        <w:rPr>
          <w:rFonts w:cs="Times New Roman"/>
          <w:lang w:eastAsia="ru-RU"/>
        </w:rPr>
        <w:t>dBН – внутренний диаметр трубы, м;</w:t>
      </w:r>
    </w:p>
    <w:p w14:paraId="5E841776" w14:textId="77777777" w:rsidR="001B6FA3" w:rsidRPr="008F20A8" w:rsidRDefault="001B6FA3" w:rsidP="001B6FA3">
      <w:pPr>
        <w:ind w:firstLine="709"/>
        <w:jc w:val="both"/>
        <w:rPr>
          <w:rFonts w:cs="Times New Roman"/>
          <w:lang w:eastAsia="ru-RU"/>
        </w:rPr>
      </w:pPr>
      <w:r w:rsidRPr="008F20A8">
        <w:rPr>
          <w:rFonts w:cs="Times New Roman"/>
          <w:lang w:eastAsia="ru-RU"/>
        </w:rPr>
        <w:t>G – расчетный расход теплоносителя на рассчитываемом участке, т/ч.</w:t>
      </w:r>
    </w:p>
    <w:p w14:paraId="0C84FA1D" w14:textId="77777777" w:rsidR="001B6FA3" w:rsidRPr="008F20A8" w:rsidRDefault="001B6FA3" w:rsidP="001B6FA3">
      <w:pPr>
        <w:ind w:firstLine="709"/>
        <w:jc w:val="both"/>
        <w:rPr>
          <w:rFonts w:cs="Times New Roman"/>
          <w:lang w:eastAsia="ru-RU"/>
        </w:rPr>
      </w:pPr>
      <w:r w:rsidRPr="008F20A8">
        <w:rPr>
          <w:rFonts w:cs="Times New Roman"/>
          <w:lang w:eastAsia="ru-RU"/>
        </w:rPr>
        <w:t>Потери давления в местных сопротивлениях находят по формуле:</w:t>
      </w:r>
    </w:p>
    <w:p w14:paraId="647BE1C1" w14:textId="77777777" w:rsidR="001B6FA3" w:rsidRPr="008F20A8" w:rsidRDefault="001B6FA3" w:rsidP="001B6FA3">
      <w:pPr>
        <w:ind w:firstLine="709"/>
        <w:jc w:val="both"/>
        <w:rPr>
          <w:rFonts w:cs="Times New Roman"/>
          <w:lang w:eastAsia="ru-RU"/>
        </w:rPr>
      </w:pPr>
      <w:r w:rsidRPr="008F20A8">
        <w:rPr>
          <w:rFonts w:cs="Times New Roman"/>
          <w:lang w:eastAsia="ru-RU"/>
        </w:rPr>
        <w:object w:dxaOrig="2180" w:dyaOrig="800" w14:anchorId="0223247A">
          <v:shape id="_x0000_i1027" type="#_x0000_t75" style="width:108.7pt;height:44.15pt" o:ole="">
            <v:imagedata r:id="rId171" o:title=""/>
          </v:shape>
          <o:OLEObject Type="Embed" ProgID="Equation.DSMT4" ShapeID="_x0000_i1027" DrawAspect="Content" ObjectID="_1826893400" r:id="rId172"/>
        </w:object>
      </w:r>
    </w:p>
    <w:p w14:paraId="7F90A44B" w14:textId="77777777" w:rsidR="001B6FA3" w:rsidRPr="008F20A8" w:rsidRDefault="001B6FA3" w:rsidP="001B6FA3">
      <w:pPr>
        <w:ind w:firstLine="709"/>
        <w:jc w:val="both"/>
        <w:rPr>
          <w:rFonts w:cs="Times New Roman"/>
          <w:lang w:eastAsia="ru-RU"/>
        </w:rPr>
      </w:pPr>
      <w:r w:rsidRPr="008F20A8">
        <w:rPr>
          <w:rFonts w:cs="Times New Roman"/>
          <w:lang w:eastAsia="ru-RU"/>
        </w:rPr>
        <w:t>где Σζ – сумма коэффициентов местных сопротивлений.</w:t>
      </w:r>
    </w:p>
    <w:p w14:paraId="6AFBC2C3" w14:textId="77777777" w:rsidR="001B6FA3" w:rsidRPr="008F20A8" w:rsidRDefault="001B6FA3" w:rsidP="001B6FA3">
      <w:pPr>
        <w:ind w:firstLine="709"/>
        <w:jc w:val="both"/>
        <w:rPr>
          <w:rFonts w:cs="Times New Roman"/>
          <w:lang w:eastAsia="ru-RU"/>
        </w:rPr>
      </w:pPr>
      <w:r w:rsidRPr="008F20A8">
        <w:rPr>
          <w:rFonts w:cs="Times New Roman"/>
          <w:lang w:eastAsia="ru-RU"/>
        </w:rPr>
        <w:t>Тепловые сети работают при турбулентном режиме движения теплоносителя в квадратичной области, поэтому коэффициент гидравлического трения определяется формулой Прандтля-Никурадзе:</w:t>
      </w:r>
    </w:p>
    <w:p w14:paraId="576B93DF" w14:textId="77777777" w:rsidR="001B6FA3" w:rsidRPr="008F20A8" w:rsidRDefault="001B6FA3" w:rsidP="001B6FA3">
      <w:pPr>
        <w:ind w:firstLine="709"/>
        <w:jc w:val="both"/>
        <w:rPr>
          <w:rFonts w:cs="Times New Roman"/>
          <w:lang w:eastAsia="ru-RU"/>
        </w:rPr>
      </w:pPr>
      <w:r w:rsidRPr="008F20A8">
        <w:rPr>
          <w:rFonts w:cs="Times New Roman"/>
          <w:lang w:eastAsia="ru-RU"/>
        </w:rPr>
        <w:t>λ = 1/(1,14 + 2∙lg(Dв/ Kэ))2</w:t>
      </w:r>
    </w:p>
    <w:p w14:paraId="5514B48B" w14:textId="77777777" w:rsidR="001B6FA3" w:rsidRPr="008F20A8" w:rsidRDefault="001B6FA3" w:rsidP="001B6FA3">
      <w:pPr>
        <w:ind w:firstLine="709"/>
        <w:jc w:val="both"/>
        <w:rPr>
          <w:rFonts w:cs="Times New Roman"/>
          <w:lang w:eastAsia="ru-RU"/>
        </w:rPr>
      </w:pPr>
      <w:r w:rsidRPr="008F20A8">
        <w:rPr>
          <w:rFonts w:cs="Times New Roman"/>
          <w:lang w:eastAsia="ru-RU"/>
        </w:rPr>
        <w:t xml:space="preserve">где Kэ – эквивалентная шероховатость трубы, принимаемая для вновь прокладываемых труб водяных тепловых сетей Kэ = </w:t>
      </w:r>
      <w:smartTag w:uri="urn:schemas-microsoft-com:office:smarttags" w:element="metricconverter">
        <w:smartTagPr>
          <w:attr w:name="ProductID" w:val="0,5 мм"/>
        </w:smartTagPr>
        <w:r w:rsidRPr="008F20A8">
          <w:rPr>
            <w:rFonts w:cs="Times New Roman"/>
            <w:lang w:eastAsia="ru-RU"/>
          </w:rPr>
          <w:t>0,5 мм</w:t>
        </w:r>
      </w:smartTag>
      <w:r w:rsidRPr="008F20A8">
        <w:rPr>
          <w:rFonts w:cs="Times New Roman"/>
          <w:lang w:eastAsia="ru-RU"/>
        </w:rPr>
        <w:t>.</w:t>
      </w:r>
    </w:p>
    <w:p w14:paraId="165F0CDE" w14:textId="77777777" w:rsidR="001B6FA3" w:rsidRPr="008F20A8" w:rsidRDefault="001B6FA3" w:rsidP="001B6FA3">
      <w:pPr>
        <w:ind w:firstLine="709"/>
        <w:jc w:val="both"/>
        <w:rPr>
          <w:rFonts w:cs="Times New Roman"/>
          <w:lang w:eastAsia="ru-RU"/>
        </w:rPr>
      </w:pPr>
      <w:r w:rsidRPr="008F20A8">
        <w:rPr>
          <w:rFonts w:cs="Times New Roman"/>
          <w:lang w:eastAsia="ru-RU"/>
        </w:rPr>
        <w:t xml:space="preserve">При значениях эквивалентной шероховатости трубопроводов, отличных от Kэ = </w:t>
      </w:r>
      <w:smartTag w:uri="urn:schemas-microsoft-com:office:smarttags" w:element="metricconverter">
        <w:smartTagPr>
          <w:attr w:name="ProductID" w:val="0,5 мм"/>
        </w:smartTagPr>
        <w:r w:rsidRPr="008F20A8">
          <w:rPr>
            <w:rFonts w:cs="Times New Roman"/>
            <w:lang w:eastAsia="ru-RU"/>
          </w:rPr>
          <w:t>0,5 мм</w:t>
        </w:r>
      </w:smartTag>
      <w:r w:rsidRPr="008F20A8">
        <w:rPr>
          <w:rFonts w:cs="Times New Roman"/>
          <w:lang w:eastAsia="ru-RU"/>
        </w:rPr>
        <w:t>, на величину удельных потерь давления вводится поправочный коэффициент β. В этом случае:</w:t>
      </w:r>
    </w:p>
    <w:p w14:paraId="577D685B" w14:textId="77777777" w:rsidR="001B6FA3" w:rsidRPr="008F20A8" w:rsidRDefault="001B6FA3" w:rsidP="001B6FA3">
      <w:pPr>
        <w:ind w:firstLine="709"/>
        <w:jc w:val="both"/>
        <w:rPr>
          <w:rFonts w:cs="Times New Roman"/>
          <w:lang w:eastAsia="ru-RU"/>
        </w:rPr>
      </w:pPr>
      <w:r w:rsidRPr="008F20A8">
        <w:rPr>
          <w:rFonts w:cs="Times New Roman"/>
          <w:lang w:eastAsia="ru-RU"/>
        </w:rPr>
        <w:t>∆р = β·R·L + ∆pм.</w:t>
      </w:r>
    </w:p>
    <w:p w14:paraId="01193E62" w14:textId="77777777" w:rsidR="001B6FA3" w:rsidRPr="008F20A8" w:rsidRDefault="001B6FA3" w:rsidP="001B6FA3">
      <w:pPr>
        <w:pStyle w:val="a0"/>
        <w:rPr>
          <w:rFonts w:cs="Times New Roman"/>
          <w:lang w:eastAsia="ru-RU"/>
        </w:rPr>
      </w:pPr>
    </w:p>
    <w:p w14:paraId="407AE87A" w14:textId="77777777" w:rsidR="001B6FA3" w:rsidRPr="008F20A8" w:rsidRDefault="00692050" w:rsidP="001B6FA3">
      <w:pPr>
        <w:pStyle w:val="2"/>
        <w:ind w:left="0" w:firstLine="0"/>
      </w:pPr>
      <w:hyperlink r:id="rId173" w:anchor="bookmark55" w:history="1">
        <w:bookmarkStart w:id="364" w:name="_Toc30081856"/>
        <w:bookmarkStart w:id="365" w:name="_Toc30085091"/>
        <w:bookmarkStart w:id="366" w:name="_Toc32845357"/>
        <w:bookmarkStart w:id="367" w:name="_Toc212887817"/>
        <w:r w:rsidR="001B6FA3" w:rsidRPr="008F20A8">
          <w:t>Часть 3. ВЫВОДЫ О РЕЗЕРВАХ (ДЕФИЦИТАХ) СУЩЕСТВУЮЩЕЙ СИСТЕМЫ</w:t>
        </w:r>
      </w:hyperlink>
      <w:r w:rsidR="001B6FA3" w:rsidRPr="008F20A8">
        <w:t xml:space="preserve"> </w:t>
      </w:r>
      <w:hyperlink r:id="rId174" w:anchor="bookmark55" w:history="1">
        <w:r w:rsidR="001B6FA3" w:rsidRPr="008F20A8">
          <w:t>ТЕПЛОСНАБЖЕНИЯ ПРИ ОБЕСПЕЧЕНИИ ПЕРСПЕКТИВНОЙ ТЕПЛОВОЙ НАГРУЗКИ</w:t>
        </w:r>
      </w:hyperlink>
      <w:r w:rsidR="001B6FA3" w:rsidRPr="008F20A8">
        <w:t xml:space="preserve"> </w:t>
      </w:r>
      <w:hyperlink r:id="rId175" w:anchor="bookmark55" w:history="1">
        <w:r w:rsidR="001B6FA3" w:rsidRPr="008F20A8">
          <w:t>ПОТРЕБИТЕЛЕЙ</w:t>
        </w:r>
        <w:bookmarkEnd w:id="364"/>
        <w:bookmarkEnd w:id="365"/>
        <w:bookmarkEnd w:id="366"/>
        <w:bookmarkEnd w:id="367"/>
      </w:hyperlink>
    </w:p>
    <w:p w14:paraId="463576F9" w14:textId="77777777" w:rsidR="001B6FA3" w:rsidRPr="008F20A8" w:rsidRDefault="001B6FA3" w:rsidP="001B6FA3">
      <w:pPr>
        <w:jc w:val="both"/>
        <w:rPr>
          <w:rFonts w:cs="Times New Roman"/>
          <w:szCs w:val="24"/>
        </w:rPr>
      </w:pPr>
    </w:p>
    <w:p w14:paraId="0C220DEB" w14:textId="77777777" w:rsidR="001B6FA3" w:rsidRPr="008F20A8" w:rsidRDefault="001B6FA3" w:rsidP="001B6FA3">
      <w:pPr>
        <w:pStyle w:val="a0"/>
        <w:ind w:firstLine="709"/>
        <w:jc w:val="both"/>
        <w:rPr>
          <w:rFonts w:cs="Times New Roman"/>
          <w:lang w:eastAsia="ru-RU"/>
        </w:rPr>
      </w:pPr>
      <w:r w:rsidRPr="008F20A8">
        <w:rPr>
          <w:rFonts w:cs="Times New Roman"/>
          <w:lang w:eastAsia="ru-RU"/>
        </w:rPr>
        <w:t>Резервы (дефициты) существующей системы теплоснабжения при обеспечении перспективной тепловой нагрузки потребителей представлены в таблице ниже.</w:t>
      </w:r>
    </w:p>
    <w:p w14:paraId="117CB396" w14:textId="77777777" w:rsidR="001B6FA3" w:rsidRPr="008F20A8" w:rsidRDefault="001B6FA3" w:rsidP="001B6FA3">
      <w:pPr>
        <w:spacing w:before="400" w:after="200"/>
        <w:rPr>
          <w:rFonts w:cs="Times New Roman"/>
        </w:rPr>
      </w:pPr>
      <w:r w:rsidRPr="008F20A8">
        <w:rPr>
          <w:rFonts w:cs="Times New Roman"/>
          <w:b/>
        </w:rPr>
        <w:t>Таблица 4.3.1 - Резервы (дефициты) существующей системы теплоснабжения</w:t>
      </w:r>
    </w:p>
    <w:tbl>
      <w:tblPr>
        <w:tblStyle w:val="a8"/>
        <w:tblW w:w="5000" w:type="pct"/>
        <w:jc w:val="center"/>
        <w:tblLook w:val="04A0" w:firstRow="1" w:lastRow="0" w:firstColumn="1" w:lastColumn="0" w:noHBand="0" w:noVBand="1"/>
      </w:tblPr>
      <w:tblGrid>
        <w:gridCol w:w="618"/>
        <w:gridCol w:w="4895"/>
        <w:gridCol w:w="3832"/>
      </w:tblGrid>
      <w:tr w:rsidR="001B6FA3" w:rsidRPr="008F20A8" w14:paraId="3C95ED38" w14:textId="77777777" w:rsidTr="005401FE">
        <w:trPr>
          <w:jc w:val="center"/>
        </w:trPr>
        <w:tc>
          <w:tcPr>
            <w:tcW w:w="618" w:type="dxa"/>
            <w:shd w:val="clear" w:color="auto" w:fill="F2F2F2"/>
            <w:tcMar>
              <w:top w:w="120" w:type="dxa"/>
              <w:left w:w="20" w:type="dxa"/>
              <w:bottom w:w="120" w:type="dxa"/>
              <w:right w:w="20" w:type="dxa"/>
            </w:tcMar>
            <w:vAlign w:val="center"/>
          </w:tcPr>
          <w:p w14:paraId="78023258" w14:textId="77777777" w:rsidR="001B6FA3" w:rsidRPr="008F20A8" w:rsidRDefault="001B6FA3" w:rsidP="005401FE">
            <w:pPr>
              <w:jc w:val="center"/>
              <w:rPr>
                <w:rFonts w:cs="Times New Roman"/>
              </w:rPr>
            </w:pPr>
            <w:r w:rsidRPr="008F20A8">
              <w:rPr>
                <w:rFonts w:eastAsia="Times New Roman" w:cs="Times New Roman"/>
                <w:sz w:val="22"/>
              </w:rPr>
              <w:t>№</w:t>
            </w:r>
          </w:p>
        </w:tc>
        <w:tc>
          <w:tcPr>
            <w:tcW w:w="4895" w:type="dxa"/>
            <w:shd w:val="clear" w:color="auto" w:fill="F2F2F2"/>
            <w:tcMar>
              <w:top w:w="120" w:type="dxa"/>
              <w:left w:w="200" w:type="dxa"/>
              <w:bottom w:w="120" w:type="dxa"/>
              <w:right w:w="200" w:type="dxa"/>
            </w:tcMar>
            <w:vAlign w:val="center"/>
          </w:tcPr>
          <w:p w14:paraId="0752444C" w14:textId="77777777" w:rsidR="001B6FA3" w:rsidRPr="008F20A8" w:rsidRDefault="001B6FA3" w:rsidP="005401FE">
            <w:pPr>
              <w:jc w:val="center"/>
              <w:rPr>
                <w:rFonts w:cs="Times New Roman"/>
              </w:rPr>
            </w:pPr>
            <w:r w:rsidRPr="008F20A8">
              <w:rPr>
                <w:rFonts w:eastAsia="Times New Roman" w:cs="Times New Roman"/>
                <w:sz w:val="22"/>
              </w:rPr>
              <w:t>Источник тепловой энергии</w:t>
            </w:r>
          </w:p>
        </w:tc>
        <w:tc>
          <w:tcPr>
            <w:tcW w:w="3832" w:type="dxa"/>
            <w:shd w:val="clear" w:color="auto" w:fill="F2F2F2"/>
            <w:tcMar>
              <w:top w:w="120" w:type="dxa"/>
              <w:left w:w="200" w:type="dxa"/>
              <w:bottom w:w="120" w:type="dxa"/>
              <w:right w:w="200" w:type="dxa"/>
            </w:tcMar>
            <w:vAlign w:val="center"/>
          </w:tcPr>
          <w:p w14:paraId="7A12C17E" w14:textId="77777777" w:rsidR="001B6FA3" w:rsidRPr="008F20A8" w:rsidRDefault="001B6FA3" w:rsidP="005401FE">
            <w:pPr>
              <w:jc w:val="center"/>
              <w:rPr>
                <w:rFonts w:cs="Times New Roman"/>
              </w:rPr>
            </w:pPr>
            <w:r w:rsidRPr="008F20A8">
              <w:rPr>
                <w:rFonts w:eastAsia="Times New Roman" w:cs="Times New Roman"/>
                <w:sz w:val="22"/>
              </w:rPr>
              <w:t>Резервы (дефициты), Гкал/ч</w:t>
            </w:r>
          </w:p>
        </w:tc>
      </w:tr>
      <w:tr w:rsidR="001B6FA3" w:rsidRPr="008F20A8" w14:paraId="20514CC1" w14:textId="77777777" w:rsidTr="005401FE">
        <w:trPr>
          <w:jc w:val="center"/>
        </w:trPr>
        <w:tc>
          <w:tcPr>
            <w:tcW w:w="618" w:type="dxa"/>
            <w:shd w:val="clear" w:color="auto" w:fill="FFFFFF"/>
            <w:tcMar>
              <w:top w:w="40" w:type="dxa"/>
              <w:left w:w="20" w:type="dxa"/>
              <w:bottom w:w="40" w:type="dxa"/>
              <w:right w:w="20" w:type="dxa"/>
            </w:tcMar>
            <w:vAlign w:val="center"/>
          </w:tcPr>
          <w:p w14:paraId="5EBA4D4A" w14:textId="77777777" w:rsidR="001B6FA3" w:rsidRPr="008F20A8" w:rsidRDefault="001B6FA3" w:rsidP="005401FE">
            <w:pPr>
              <w:jc w:val="center"/>
              <w:rPr>
                <w:rFonts w:cs="Times New Roman"/>
              </w:rPr>
            </w:pPr>
            <w:r w:rsidRPr="008F20A8">
              <w:rPr>
                <w:rFonts w:eastAsia="Times New Roman" w:cs="Times New Roman"/>
                <w:sz w:val="22"/>
              </w:rPr>
              <w:t>1</w:t>
            </w:r>
          </w:p>
        </w:tc>
        <w:tc>
          <w:tcPr>
            <w:tcW w:w="4895" w:type="dxa"/>
            <w:shd w:val="clear" w:color="auto" w:fill="FFFFFF"/>
            <w:tcMar>
              <w:top w:w="40" w:type="dxa"/>
              <w:left w:w="200" w:type="dxa"/>
              <w:bottom w:w="40" w:type="dxa"/>
              <w:right w:w="200" w:type="dxa"/>
            </w:tcMar>
            <w:vAlign w:val="center"/>
          </w:tcPr>
          <w:p w14:paraId="2C3408D2" w14:textId="77777777" w:rsidR="001B6FA3" w:rsidRPr="008F20A8" w:rsidRDefault="001B6FA3" w:rsidP="005401FE">
            <w:pPr>
              <w:jc w:val="center"/>
              <w:rPr>
                <w:rFonts w:cs="Times New Roman"/>
              </w:rPr>
            </w:pPr>
            <w:r w:rsidRPr="008F20A8">
              <w:rPr>
                <w:rFonts w:eastAsia="Times New Roman" w:cs="Times New Roman"/>
                <w:sz w:val="22"/>
              </w:rPr>
              <w:t>Котельная «Улюнская СОШ»</w:t>
            </w:r>
          </w:p>
        </w:tc>
        <w:tc>
          <w:tcPr>
            <w:tcW w:w="3832" w:type="dxa"/>
            <w:shd w:val="clear" w:color="auto" w:fill="FFFFFF"/>
            <w:tcMar>
              <w:top w:w="40" w:type="dxa"/>
              <w:left w:w="200" w:type="dxa"/>
              <w:bottom w:w="40" w:type="dxa"/>
              <w:right w:w="200" w:type="dxa"/>
            </w:tcMar>
            <w:vAlign w:val="center"/>
          </w:tcPr>
          <w:p w14:paraId="63431A35" w14:textId="77777777" w:rsidR="001B6FA3" w:rsidRPr="008F20A8" w:rsidRDefault="001B6FA3" w:rsidP="005401FE">
            <w:pPr>
              <w:jc w:val="center"/>
              <w:rPr>
                <w:rFonts w:cs="Times New Roman"/>
              </w:rPr>
            </w:pPr>
            <w:r w:rsidRPr="008F20A8">
              <w:rPr>
                <w:rFonts w:eastAsia="Times New Roman" w:cs="Times New Roman"/>
                <w:sz w:val="22"/>
              </w:rPr>
              <w:t>1,6260</w:t>
            </w:r>
          </w:p>
        </w:tc>
      </w:tr>
      <w:tr w:rsidR="001B6FA3" w:rsidRPr="008F20A8" w14:paraId="0A8BAB6A" w14:textId="77777777" w:rsidTr="005401FE">
        <w:trPr>
          <w:jc w:val="center"/>
        </w:trPr>
        <w:tc>
          <w:tcPr>
            <w:tcW w:w="618" w:type="dxa"/>
            <w:shd w:val="clear" w:color="auto" w:fill="FFFFFF"/>
            <w:tcMar>
              <w:top w:w="40" w:type="dxa"/>
              <w:left w:w="20" w:type="dxa"/>
              <w:bottom w:w="40" w:type="dxa"/>
              <w:right w:w="20" w:type="dxa"/>
            </w:tcMar>
            <w:vAlign w:val="center"/>
          </w:tcPr>
          <w:p w14:paraId="69FA585C" w14:textId="77777777" w:rsidR="001B6FA3" w:rsidRPr="008F20A8" w:rsidRDefault="001B6FA3" w:rsidP="005401FE">
            <w:pPr>
              <w:jc w:val="center"/>
              <w:rPr>
                <w:rFonts w:cs="Times New Roman"/>
              </w:rPr>
            </w:pPr>
            <w:r w:rsidRPr="008F20A8">
              <w:rPr>
                <w:rFonts w:eastAsia="Times New Roman" w:cs="Times New Roman"/>
                <w:sz w:val="22"/>
              </w:rPr>
              <w:t>2</w:t>
            </w:r>
          </w:p>
        </w:tc>
        <w:tc>
          <w:tcPr>
            <w:tcW w:w="4895" w:type="dxa"/>
            <w:shd w:val="clear" w:color="auto" w:fill="FFFFFF"/>
            <w:tcMar>
              <w:top w:w="40" w:type="dxa"/>
              <w:left w:w="200" w:type="dxa"/>
              <w:bottom w:w="40" w:type="dxa"/>
              <w:right w:w="200" w:type="dxa"/>
            </w:tcMar>
            <w:vAlign w:val="center"/>
          </w:tcPr>
          <w:p w14:paraId="441CAFDE" w14:textId="77777777" w:rsidR="001B6FA3" w:rsidRPr="008F20A8" w:rsidRDefault="001B6FA3" w:rsidP="005401FE">
            <w:pPr>
              <w:jc w:val="center"/>
              <w:rPr>
                <w:rFonts w:cs="Times New Roman"/>
              </w:rPr>
            </w:pPr>
            <w:r w:rsidRPr="008F20A8">
              <w:rPr>
                <w:rFonts w:eastAsia="Times New Roman" w:cs="Times New Roman"/>
                <w:sz w:val="22"/>
              </w:rPr>
              <w:t>Котельная "Улюкчиканская СОШ"</w:t>
            </w:r>
          </w:p>
        </w:tc>
        <w:tc>
          <w:tcPr>
            <w:tcW w:w="3832" w:type="dxa"/>
            <w:shd w:val="clear" w:color="auto" w:fill="FFFFFF"/>
            <w:tcMar>
              <w:top w:w="40" w:type="dxa"/>
              <w:left w:w="200" w:type="dxa"/>
              <w:bottom w:w="40" w:type="dxa"/>
              <w:right w:w="200" w:type="dxa"/>
            </w:tcMar>
            <w:vAlign w:val="center"/>
          </w:tcPr>
          <w:p w14:paraId="1B93A773" w14:textId="77777777" w:rsidR="001B6FA3" w:rsidRPr="008F20A8" w:rsidRDefault="001B6FA3" w:rsidP="005401FE">
            <w:pPr>
              <w:jc w:val="center"/>
              <w:rPr>
                <w:rFonts w:cs="Times New Roman"/>
              </w:rPr>
            </w:pPr>
            <w:r w:rsidRPr="008F20A8">
              <w:rPr>
                <w:rFonts w:eastAsia="Times New Roman" w:cs="Times New Roman"/>
                <w:sz w:val="22"/>
              </w:rPr>
              <w:t>0,9240</w:t>
            </w:r>
          </w:p>
        </w:tc>
      </w:tr>
    </w:tbl>
    <w:p w14:paraId="2B3BC3AC" w14:textId="77777777" w:rsidR="001B6FA3" w:rsidRPr="008F20A8" w:rsidRDefault="001B6FA3" w:rsidP="001B6FA3">
      <w:pPr>
        <w:pStyle w:val="a0"/>
        <w:rPr>
          <w:rFonts w:eastAsia="Times New Roman" w:cs="Times New Roman"/>
          <w:b/>
          <w:bCs/>
          <w:szCs w:val="24"/>
          <w:lang w:eastAsia="ru-RU"/>
        </w:rPr>
      </w:pPr>
    </w:p>
    <w:p w14:paraId="2ECE5FDF" w14:textId="77777777" w:rsidR="001B6FA3" w:rsidRPr="008F20A8" w:rsidRDefault="001B6FA3" w:rsidP="001B6FA3">
      <w:pPr>
        <w:pStyle w:val="2"/>
        <w:ind w:left="0" w:firstLine="0"/>
      </w:pPr>
      <w:bookmarkStart w:id="368" w:name="_Toc212887818"/>
      <w:r w:rsidRPr="008F20A8">
        <w:t xml:space="preserve">Часть 4. </w:t>
      </w:r>
      <w:bookmarkStart w:id="369" w:name="OLE_LINK203"/>
      <w:bookmarkStart w:id="370" w:name="OLE_LINK204"/>
      <w:bookmarkStart w:id="371" w:name="OLE_LINK205"/>
      <w:r w:rsidRPr="008F20A8">
        <w:t xml:space="preserve">ОПИСАНИЕ ИЗМЕНЕНИЙ СУЩЕСТВУЮЩИХ И ПЕРСПЕКТИВНЫХ БАЛАНСОВ </w:t>
      </w:r>
      <w:bookmarkEnd w:id="369"/>
      <w:bookmarkEnd w:id="370"/>
      <w:bookmarkEnd w:id="371"/>
      <w:r w:rsidRPr="008F20A8">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68"/>
    </w:p>
    <w:p w14:paraId="3E40C54E" w14:textId="77777777" w:rsidR="001B6FA3" w:rsidRPr="008F20A8" w:rsidRDefault="001B6FA3" w:rsidP="001B6FA3">
      <w:pPr>
        <w:spacing w:before="400" w:after="200"/>
        <w:rPr>
          <w:rFonts w:cs="Times New Roman"/>
        </w:rPr>
      </w:pPr>
      <w:r w:rsidRPr="008F20A8">
        <w:rPr>
          <w:rFonts w:cs="Times New Roman"/>
          <w:b/>
        </w:rPr>
        <w:t>Таблица 4.4.1 - Изменения в балансах тепловой мощности и тепловой нагрузке</w:t>
      </w:r>
    </w:p>
    <w:tbl>
      <w:tblPr>
        <w:tblStyle w:val="a8"/>
        <w:tblW w:w="5000" w:type="pct"/>
        <w:jc w:val="center"/>
        <w:tblLook w:val="04A0" w:firstRow="1" w:lastRow="0" w:firstColumn="1" w:lastColumn="0" w:noHBand="0" w:noVBand="1"/>
      </w:tblPr>
      <w:tblGrid>
        <w:gridCol w:w="2161"/>
        <w:gridCol w:w="2102"/>
        <w:gridCol w:w="1558"/>
        <w:gridCol w:w="1966"/>
        <w:gridCol w:w="1558"/>
      </w:tblGrid>
      <w:tr w:rsidR="001B6FA3" w:rsidRPr="008F20A8" w14:paraId="7A839320" w14:textId="77777777" w:rsidTr="005401FE">
        <w:trPr>
          <w:tblHeader/>
          <w:jc w:val="center"/>
        </w:trPr>
        <w:tc>
          <w:tcPr>
            <w:tcW w:w="1156" w:type="pct"/>
            <w:vMerge w:val="restart"/>
            <w:shd w:val="clear" w:color="auto" w:fill="F2F2F2"/>
            <w:tcMar>
              <w:top w:w="120" w:type="dxa"/>
              <w:left w:w="200" w:type="dxa"/>
              <w:bottom w:w="120" w:type="dxa"/>
              <w:right w:w="200" w:type="dxa"/>
            </w:tcMar>
            <w:vAlign w:val="center"/>
          </w:tcPr>
          <w:p w14:paraId="55DE0C43" w14:textId="77777777" w:rsidR="001B6FA3" w:rsidRPr="008F20A8" w:rsidRDefault="001B6FA3" w:rsidP="005401FE">
            <w:pPr>
              <w:jc w:val="center"/>
              <w:rPr>
                <w:rFonts w:cs="Times New Roman"/>
                <w:sz w:val="20"/>
              </w:rPr>
            </w:pPr>
            <w:r w:rsidRPr="008F20A8">
              <w:rPr>
                <w:rFonts w:eastAsia="Times New Roman" w:cs="Times New Roman"/>
                <w:sz w:val="20"/>
              </w:rPr>
              <w:t>Показатель</w:t>
            </w:r>
          </w:p>
        </w:tc>
        <w:tc>
          <w:tcPr>
            <w:tcW w:w="1958" w:type="pct"/>
            <w:gridSpan w:val="2"/>
            <w:shd w:val="clear" w:color="auto" w:fill="F2F2F2"/>
            <w:tcMar>
              <w:top w:w="120" w:type="dxa"/>
              <w:left w:w="200" w:type="dxa"/>
              <w:bottom w:w="120" w:type="dxa"/>
              <w:right w:w="200" w:type="dxa"/>
            </w:tcMar>
            <w:vAlign w:val="center"/>
          </w:tcPr>
          <w:p w14:paraId="428958C1" w14:textId="77777777" w:rsidR="001B6FA3" w:rsidRPr="008F20A8" w:rsidRDefault="001B6FA3" w:rsidP="005401FE">
            <w:pPr>
              <w:jc w:val="center"/>
              <w:rPr>
                <w:rFonts w:cs="Times New Roman"/>
                <w:sz w:val="20"/>
              </w:rPr>
            </w:pPr>
            <w:r w:rsidRPr="008F20A8">
              <w:rPr>
                <w:rFonts w:eastAsia="Times New Roman" w:cs="Times New Roman"/>
                <w:sz w:val="20"/>
              </w:rPr>
              <w:t>Существующий баланс, Гкал/ч</w:t>
            </w:r>
          </w:p>
        </w:tc>
        <w:tc>
          <w:tcPr>
            <w:tcW w:w="1886" w:type="pct"/>
            <w:gridSpan w:val="2"/>
            <w:shd w:val="clear" w:color="auto" w:fill="F2F2F2"/>
            <w:tcMar>
              <w:top w:w="120" w:type="dxa"/>
              <w:left w:w="200" w:type="dxa"/>
              <w:bottom w:w="120" w:type="dxa"/>
              <w:right w:w="200" w:type="dxa"/>
            </w:tcMar>
            <w:vAlign w:val="center"/>
          </w:tcPr>
          <w:p w14:paraId="2A1ECBF7" w14:textId="77777777" w:rsidR="001B6FA3" w:rsidRPr="008F20A8" w:rsidRDefault="001B6FA3" w:rsidP="005401FE">
            <w:pPr>
              <w:jc w:val="center"/>
              <w:rPr>
                <w:rFonts w:cs="Times New Roman"/>
                <w:sz w:val="20"/>
              </w:rPr>
            </w:pPr>
            <w:r w:rsidRPr="008F20A8">
              <w:rPr>
                <w:rFonts w:eastAsia="Times New Roman" w:cs="Times New Roman"/>
                <w:sz w:val="20"/>
              </w:rPr>
              <w:t>Перспективный баланс, Гкал/ч</w:t>
            </w:r>
          </w:p>
        </w:tc>
      </w:tr>
      <w:tr w:rsidR="001B6FA3" w:rsidRPr="008F20A8" w14:paraId="2D875F0B" w14:textId="77777777" w:rsidTr="005401FE">
        <w:trPr>
          <w:tblHeader/>
          <w:jc w:val="center"/>
        </w:trPr>
        <w:tc>
          <w:tcPr>
            <w:tcW w:w="1156" w:type="pct"/>
            <w:vMerge/>
          </w:tcPr>
          <w:p w14:paraId="24B02F02" w14:textId="77777777" w:rsidR="001B6FA3" w:rsidRPr="008F20A8" w:rsidRDefault="001B6FA3" w:rsidP="005401FE">
            <w:pPr>
              <w:rPr>
                <w:rFonts w:cs="Times New Roman"/>
                <w:sz w:val="20"/>
              </w:rPr>
            </w:pPr>
          </w:p>
        </w:tc>
        <w:tc>
          <w:tcPr>
            <w:tcW w:w="1125" w:type="pct"/>
            <w:shd w:val="clear" w:color="auto" w:fill="F2F2F2"/>
            <w:tcMar>
              <w:top w:w="120" w:type="dxa"/>
              <w:left w:w="200" w:type="dxa"/>
              <w:bottom w:w="120" w:type="dxa"/>
              <w:right w:w="200" w:type="dxa"/>
            </w:tcMar>
            <w:vAlign w:val="center"/>
          </w:tcPr>
          <w:p w14:paraId="16082749" w14:textId="77777777" w:rsidR="001B6FA3" w:rsidRPr="008F20A8" w:rsidRDefault="001B6FA3" w:rsidP="005401FE">
            <w:pPr>
              <w:jc w:val="center"/>
              <w:rPr>
                <w:rFonts w:cs="Times New Roman"/>
                <w:sz w:val="20"/>
              </w:rPr>
            </w:pPr>
            <w:r w:rsidRPr="008F20A8">
              <w:rPr>
                <w:rFonts w:eastAsia="Times New Roman" w:cs="Times New Roman"/>
                <w:sz w:val="20"/>
              </w:rPr>
              <w:t>Предшествующий актуализации схемы теплоснабжения</w:t>
            </w:r>
          </w:p>
        </w:tc>
        <w:tc>
          <w:tcPr>
            <w:tcW w:w="834" w:type="pct"/>
            <w:shd w:val="clear" w:color="auto" w:fill="F2F2F2"/>
            <w:tcMar>
              <w:top w:w="120" w:type="dxa"/>
              <w:left w:w="200" w:type="dxa"/>
              <w:bottom w:w="120" w:type="dxa"/>
              <w:right w:w="200" w:type="dxa"/>
            </w:tcMar>
            <w:vAlign w:val="center"/>
          </w:tcPr>
          <w:p w14:paraId="51D7E0E7" w14:textId="77777777" w:rsidR="001B6FA3" w:rsidRPr="008F20A8" w:rsidRDefault="001B6FA3" w:rsidP="005401FE">
            <w:pPr>
              <w:jc w:val="center"/>
              <w:rPr>
                <w:rFonts w:cs="Times New Roman"/>
                <w:sz w:val="20"/>
              </w:rPr>
            </w:pPr>
            <w:r w:rsidRPr="008F20A8">
              <w:rPr>
                <w:rFonts w:eastAsia="Times New Roman" w:cs="Times New Roman"/>
                <w:sz w:val="20"/>
              </w:rPr>
              <w:t>На момент актуализации</w:t>
            </w:r>
          </w:p>
        </w:tc>
        <w:tc>
          <w:tcPr>
            <w:tcW w:w="1052" w:type="pct"/>
            <w:shd w:val="clear" w:color="auto" w:fill="F2F2F2"/>
            <w:tcMar>
              <w:top w:w="120" w:type="dxa"/>
              <w:left w:w="200" w:type="dxa"/>
              <w:bottom w:w="120" w:type="dxa"/>
              <w:right w:w="200" w:type="dxa"/>
            </w:tcMar>
            <w:vAlign w:val="center"/>
          </w:tcPr>
          <w:p w14:paraId="61DBDF66" w14:textId="77777777" w:rsidR="001B6FA3" w:rsidRPr="008F20A8" w:rsidRDefault="001B6FA3" w:rsidP="005401FE">
            <w:pPr>
              <w:jc w:val="center"/>
              <w:rPr>
                <w:rFonts w:cs="Times New Roman"/>
                <w:sz w:val="20"/>
              </w:rPr>
            </w:pPr>
            <w:r w:rsidRPr="008F20A8">
              <w:rPr>
                <w:rFonts w:eastAsia="Times New Roman" w:cs="Times New Roman"/>
                <w:sz w:val="20"/>
              </w:rPr>
              <w:t>Предшествующий актуализации схемы теплоснабжения</w:t>
            </w:r>
          </w:p>
        </w:tc>
        <w:tc>
          <w:tcPr>
            <w:tcW w:w="834" w:type="pct"/>
            <w:shd w:val="clear" w:color="auto" w:fill="F2F2F2"/>
            <w:tcMar>
              <w:top w:w="120" w:type="dxa"/>
              <w:left w:w="200" w:type="dxa"/>
              <w:bottom w:w="120" w:type="dxa"/>
              <w:right w:w="200" w:type="dxa"/>
            </w:tcMar>
            <w:vAlign w:val="center"/>
          </w:tcPr>
          <w:p w14:paraId="4B1631F5" w14:textId="77777777" w:rsidR="001B6FA3" w:rsidRPr="008F20A8" w:rsidRDefault="001B6FA3" w:rsidP="005401FE">
            <w:pPr>
              <w:jc w:val="center"/>
              <w:rPr>
                <w:rFonts w:cs="Times New Roman"/>
                <w:sz w:val="20"/>
              </w:rPr>
            </w:pPr>
            <w:r w:rsidRPr="008F20A8">
              <w:rPr>
                <w:rFonts w:eastAsia="Times New Roman" w:cs="Times New Roman"/>
                <w:sz w:val="20"/>
              </w:rPr>
              <w:t>На момент актуализации</w:t>
            </w:r>
          </w:p>
        </w:tc>
      </w:tr>
      <w:tr w:rsidR="001B6FA3" w:rsidRPr="008F20A8" w14:paraId="25F451B8" w14:textId="77777777" w:rsidTr="005401FE">
        <w:trPr>
          <w:jc w:val="center"/>
        </w:trPr>
        <w:tc>
          <w:tcPr>
            <w:tcW w:w="5000" w:type="pct"/>
            <w:gridSpan w:val="5"/>
            <w:shd w:val="clear" w:color="auto" w:fill="FFFFFF"/>
            <w:tcMar>
              <w:top w:w="40" w:type="dxa"/>
              <w:left w:w="200" w:type="dxa"/>
              <w:bottom w:w="40" w:type="dxa"/>
              <w:right w:w="200" w:type="dxa"/>
            </w:tcMar>
            <w:vAlign w:val="center"/>
          </w:tcPr>
          <w:p w14:paraId="3D55F712"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«Улюнская СОШ»</w:t>
            </w:r>
          </w:p>
        </w:tc>
      </w:tr>
      <w:tr w:rsidR="001B6FA3" w:rsidRPr="008F20A8" w14:paraId="15416609" w14:textId="77777777" w:rsidTr="005401FE">
        <w:trPr>
          <w:jc w:val="center"/>
        </w:trPr>
        <w:tc>
          <w:tcPr>
            <w:tcW w:w="1156" w:type="pct"/>
            <w:shd w:val="clear" w:color="auto" w:fill="FFFFFF"/>
            <w:tcMar>
              <w:top w:w="40" w:type="dxa"/>
              <w:left w:w="200" w:type="dxa"/>
              <w:bottom w:w="40" w:type="dxa"/>
              <w:right w:w="200" w:type="dxa"/>
            </w:tcMar>
            <w:vAlign w:val="center"/>
          </w:tcPr>
          <w:p w14:paraId="28EFD411" w14:textId="77777777" w:rsidR="001B6FA3" w:rsidRPr="008F20A8" w:rsidRDefault="001B6FA3" w:rsidP="005401FE">
            <w:pPr>
              <w:rPr>
                <w:rFonts w:cs="Times New Roman"/>
                <w:sz w:val="20"/>
              </w:rPr>
            </w:pPr>
            <w:r w:rsidRPr="008F20A8">
              <w:rPr>
                <w:rFonts w:eastAsia="Times New Roman" w:cs="Times New Roman"/>
                <w:sz w:val="20"/>
              </w:rPr>
              <w:t>Мощность нетто</w:t>
            </w:r>
          </w:p>
        </w:tc>
        <w:tc>
          <w:tcPr>
            <w:tcW w:w="1125" w:type="pct"/>
            <w:shd w:val="clear" w:color="auto" w:fill="FFFFFF"/>
            <w:tcMar>
              <w:top w:w="40" w:type="dxa"/>
              <w:left w:w="200" w:type="dxa"/>
              <w:bottom w:w="40" w:type="dxa"/>
              <w:right w:w="200" w:type="dxa"/>
            </w:tcMar>
            <w:vAlign w:val="center"/>
          </w:tcPr>
          <w:p w14:paraId="13A749F3" w14:textId="77777777" w:rsidR="001B6FA3" w:rsidRPr="008F20A8" w:rsidRDefault="001B6FA3" w:rsidP="005401FE">
            <w:pPr>
              <w:jc w:val="center"/>
              <w:rPr>
                <w:rFonts w:cs="Times New Roman"/>
                <w:sz w:val="20"/>
              </w:rPr>
            </w:pPr>
          </w:p>
        </w:tc>
        <w:tc>
          <w:tcPr>
            <w:tcW w:w="834" w:type="pct"/>
            <w:shd w:val="clear" w:color="auto" w:fill="FFFFFF"/>
            <w:tcMar>
              <w:top w:w="40" w:type="dxa"/>
              <w:left w:w="200" w:type="dxa"/>
              <w:bottom w:w="40" w:type="dxa"/>
              <w:right w:w="200" w:type="dxa"/>
            </w:tcMar>
            <w:vAlign w:val="center"/>
          </w:tcPr>
          <w:p w14:paraId="13CCA47B" w14:textId="77777777" w:rsidR="001B6FA3" w:rsidRPr="008F20A8" w:rsidRDefault="001B6FA3" w:rsidP="005401FE">
            <w:pPr>
              <w:jc w:val="center"/>
              <w:rPr>
                <w:rFonts w:cs="Times New Roman"/>
                <w:sz w:val="20"/>
              </w:rPr>
            </w:pPr>
            <w:r w:rsidRPr="008F20A8">
              <w:rPr>
                <w:rFonts w:eastAsia="Times New Roman" w:cs="Times New Roman"/>
                <w:sz w:val="20"/>
              </w:rPr>
              <w:t>1,9790</w:t>
            </w:r>
          </w:p>
        </w:tc>
        <w:tc>
          <w:tcPr>
            <w:tcW w:w="1052" w:type="pct"/>
            <w:shd w:val="clear" w:color="auto" w:fill="FFFFFF"/>
            <w:tcMar>
              <w:top w:w="40" w:type="dxa"/>
              <w:left w:w="200" w:type="dxa"/>
              <w:bottom w:w="40" w:type="dxa"/>
              <w:right w:w="200" w:type="dxa"/>
            </w:tcMar>
            <w:vAlign w:val="center"/>
          </w:tcPr>
          <w:p w14:paraId="2CCEB4D0" w14:textId="77777777" w:rsidR="001B6FA3" w:rsidRPr="008F20A8" w:rsidRDefault="001B6FA3" w:rsidP="005401FE">
            <w:pPr>
              <w:jc w:val="center"/>
              <w:rPr>
                <w:rFonts w:cs="Times New Roman"/>
                <w:sz w:val="20"/>
              </w:rPr>
            </w:pPr>
          </w:p>
        </w:tc>
        <w:tc>
          <w:tcPr>
            <w:tcW w:w="834" w:type="pct"/>
            <w:shd w:val="clear" w:color="auto" w:fill="FFFFFF"/>
            <w:tcMar>
              <w:top w:w="40" w:type="dxa"/>
              <w:left w:w="200" w:type="dxa"/>
              <w:bottom w:w="40" w:type="dxa"/>
              <w:right w:w="200" w:type="dxa"/>
            </w:tcMar>
            <w:vAlign w:val="center"/>
          </w:tcPr>
          <w:p w14:paraId="10FB56E6" w14:textId="77777777" w:rsidR="001B6FA3" w:rsidRPr="008F20A8" w:rsidRDefault="001B6FA3" w:rsidP="005401FE">
            <w:pPr>
              <w:jc w:val="center"/>
              <w:rPr>
                <w:rFonts w:cs="Times New Roman"/>
                <w:sz w:val="20"/>
              </w:rPr>
            </w:pPr>
            <w:r w:rsidRPr="008F20A8">
              <w:rPr>
                <w:rFonts w:eastAsia="Times New Roman" w:cs="Times New Roman"/>
                <w:sz w:val="20"/>
              </w:rPr>
              <w:t>1,9790</w:t>
            </w:r>
          </w:p>
        </w:tc>
      </w:tr>
      <w:tr w:rsidR="001B6FA3" w:rsidRPr="008F20A8" w14:paraId="1A76C3DA" w14:textId="77777777" w:rsidTr="005401FE">
        <w:trPr>
          <w:jc w:val="center"/>
        </w:trPr>
        <w:tc>
          <w:tcPr>
            <w:tcW w:w="1156" w:type="pct"/>
            <w:shd w:val="clear" w:color="auto" w:fill="FFFFFF"/>
            <w:tcMar>
              <w:top w:w="40" w:type="dxa"/>
              <w:left w:w="200" w:type="dxa"/>
              <w:bottom w:w="40" w:type="dxa"/>
              <w:right w:w="200" w:type="dxa"/>
            </w:tcMar>
            <w:vAlign w:val="center"/>
          </w:tcPr>
          <w:p w14:paraId="08F42EC1" w14:textId="77777777" w:rsidR="001B6FA3" w:rsidRPr="008F20A8" w:rsidRDefault="001B6FA3" w:rsidP="005401FE">
            <w:pPr>
              <w:rPr>
                <w:rFonts w:cs="Times New Roman"/>
                <w:sz w:val="20"/>
              </w:rPr>
            </w:pPr>
            <w:r w:rsidRPr="008F20A8">
              <w:rPr>
                <w:rFonts w:eastAsia="Times New Roman" w:cs="Times New Roman"/>
                <w:sz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14:paraId="1AB26088" w14:textId="77777777" w:rsidR="001B6FA3" w:rsidRPr="008F20A8" w:rsidRDefault="001B6FA3" w:rsidP="005401FE">
            <w:pPr>
              <w:jc w:val="center"/>
              <w:rPr>
                <w:rFonts w:cs="Times New Roman"/>
                <w:sz w:val="20"/>
              </w:rPr>
            </w:pPr>
            <w:r w:rsidRPr="008F20A8">
              <w:rPr>
                <w:rFonts w:eastAsia="Times New Roman" w:cs="Times New Roman"/>
                <w:sz w:val="20"/>
              </w:rPr>
              <w:t>0,0210</w:t>
            </w:r>
          </w:p>
        </w:tc>
        <w:tc>
          <w:tcPr>
            <w:tcW w:w="834" w:type="pct"/>
            <w:shd w:val="clear" w:color="auto" w:fill="FFFFFF"/>
            <w:tcMar>
              <w:top w:w="40" w:type="dxa"/>
              <w:left w:w="200" w:type="dxa"/>
              <w:bottom w:w="40" w:type="dxa"/>
              <w:right w:w="200" w:type="dxa"/>
            </w:tcMar>
            <w:vAlign w:val="center"/>
          </w:tcPr>
          <w:p w14:paraId="482E00A5" w14:textId="77777777" w:rsidR="001B6FA3" w:rsidRPr="008F20A8" w:rsidRDefault="001B6FA3" w:rsidP="005401FE">
            <w:pPr>
              <w:jc w:val="center"/>
              <w:rPr>
                <w:rFonts w:cs="Times New Roman"/>
                <w:sz w:val="20"/>
              </w:rPr>
            </w:pPr>
            <w:r w:rsidRPr="008F20A8">
              <w:rPr>
                <w:rFonts w:eastAsia="Times New Roman" w:cs="Times New Roman"/>
                <w:sz w:val="20"/>
              </w:rPr>
              <w:t>0,0210</w:t>
            </w:r>
          </w:p>
        </w:tc>
        <w:tc>
          <w:tcPr>
            <w:tcW w:w="1052" w:type="pct"/>
            <w:shd w:val="clear" w:color="auto" w:fill="FFFFFF"/>
            <w:tcMar>
              <w:top w:w="40" w:type="dxa"/>
              <w:left w:w="200" w:type="dxa"/>
              <w:bottom w:w="40" w:type="dxa"/>
              <w:right w:w="200" w:type="dxa"/>
            </w:tcMar>
            <w:vAlign w:val="center"/>
          </w:tcPr>
          <w:p w14:paraId="27DB9F79" w14:textId="77777777" w:rsidR="001B6FA3" w:rsidRPr="008F20A8" w:rsidRDefault="001B6FA3" w:rsidP="005401FE">
            <w:pPr>
              <w:jc w:val="center"/>
              <w:rPr>
                <w:rFonts w:cs="Times New Roman"/>
                <w:sz w:val="20"/>
              </w:rPr>
            </w:pPr>
            <w:r w:rsidRPr="008F20A8">
              <w:rPr>
                <w:rFonts w:eastAsia="Times New Roman" w:cs="Times New Roman"/>
                <w:sz w:val="20"/>
              </w:rPr>
              <w:t>0,0210</w:t>
            </w:r>
          </w:p>
        </w:tc>
        <w:tc>
          <w:tcPr>
            <w:tcW w:w="834" w:type="pct"/>
            <w:shd w:val="clear" w:color="auto" w:fill="FFFFFF"/>
            <w:tcMar>
              <w:top w:w="40" w:type="dxa"/>
              <w:left w:w="200" w:type="dxa"/>
              <w:bottom w:w="40" w:type="dxa"/>
              <w:right w:w="200" w:type="dxa"/>
            </w:tcMar>
            <w:vAlign w:val="center"/>
          </w:tcPr>
          <w:p w14:paraId="2F819D28" w14:textId="77777777" w:rsidR="001B6FA3" w:rsidRPr="008F20A8" w:rsidRDefault="001B6FA3" w:rsidP="005401FE">
            <w:pPr>
              <w:jc w:val="center"/>
              <w:rPr>
                <w:rFonts w:cs="Times New Roman"/>
                <w:sz w:val="20"/>
              </w:rPr>
            </w:pPr>
            <w:r w:rsidRPr="008F20A8">
              <w:rPr>
                <w:rFonts w:eastAsia="Times New Roman" w:cs="Times New Roman"/>
                <w:sz w:val="20"/>
              </w:rPr>
              <w:t>0,0210</w:t>
            </w:r>
          </w:p>
        </w:tc>
      </w:tr>
      <w:tr w:rsidR="001B6FA3" w:rsidRPr="008F20A8" w14:paraId="34F77DAB" w14:textId="77777777" w:rsidTr="005401FE">
        <w:trPr>
          <w:jc w:val="center"/>
        </w:trPr>
        <w:tc>
          <w:tcPr>
            <w:tcW w:w="1156" w:type="pct"/>
            <w:shd w:val="clear" w:color="auto" w:fill="FFFFFF"/>
            <w:tcMar>
              <w:top w:w="40" w:type="dxa"/>
              <w:left w:w="200" w:type="dxa"/>
              <w:bottom w:w="40" w:type="dxa"/>
              <w:right w:w="200" w:type="dxa"/>
            </w:tcMar>
            <w:vAlign w:val="center"/>
          </w:tcPr>
          <w:p w14:paraId="59443E23" w14:textId="77777777" w:rsidR="001B6FA3" w:rsidRPr="008F20A8" w:rsidRDefault="001B6FA3" w:rsidP="005401FE">
            <w:pPr>
              <w:rPr>
                <w:rFonts w:cs="Times New Roman"/>
                <w:sz w:val="20"/>
              </w:rPr>
            </w:pPr>
            <w:r w:rsidRPr="008F20A8">
              <w:rPr>
                <w:rFonts w:eastAsia="Times New Roman" w:cs="Times New Roman"/>
                <w:sz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14:paraId="2A10AA8B" w14:textId="77777777" w:rsidR="001B6FA3" w:rsidRPr="008F20A8" w:rsidRDefault="001B6FA3" w:rsidP="005401FE">
            <w:pPr>
              <w:jc w:val="center"/>
              <w:rPr>
                <w:rFonts w:cs="Times New Roman"/>
                <w:sz w:val="20"/>
              </w:rPr>
            </w:pPr>
            <w:r w:rsidRPr="008F20A8">
              <w:rPr>
                <w:rFonts w:eastAsia="Times New Roman" w:cs="Times New Roman"/>
                <w:sz w:val="20"/>
              </w:rPr>
              <w:t>0,2850</w:t>
            </w:r>
          </w:p>
        </w:tc>
        <w:tc>
          <w:tcPr>
            <w:tcW w:w="834" w:type="pct"/>
            <w:shd w:val="clear" w:color="auto" w:fill="FFFFFF"/>
            <w:tcMar>
              <w:top w:w="40" w:type="dxa"/>
              <w:left w:w="200" w:type="dxa"/>
              <w:bottom w:w="40" w:type="dxa"/>
              <w:right w:w="200" w:type="dxa"/>
            </w:tcMar>
            <w:vAlign w:val="center"/>
          </w:tcPr>
          <w:p w14:paraId="5C6B6A90" w14:textId="77777777" w:rsidR="001B6FA3" w:rsidRPr="008F20A8" w:rsidRDefault="001B6FA3" w:rsidP="005401FE">
            <w:pPr>
              <w:jc w:val="center"/>
              <w:rPr>
                <w:rFonts w:cs="Times New Roman"/>
                <w:sz w:val="20"/>
              </w:rPr>
            </w:pPr>
            <w:r w:rsidRPr="008F20A8">
              <w:rPr>
                <w:rFonts w:eastAsia="Times New Roman" w:cs="Times New Roman"/>
                <w:sz w:val="20"/>
              </w:rPr>
              <w:t>0,2850</w:t>
            </w:r>
          </w:p>
        </w:tc>
        <w:tc>
          <w:tcPr>
            <w:tcW w:w="1052" w:type="pct"/>
            <w:shd w:val="clear" w:color="auto" w:fill="FFFFFF"/>
            <w:tcMar>
              <w:top w:w="40" w:type="dxa"/>
              <w:left w:w="200" w:type="dxa"/>
              <w:bottom w:w="40" w:type="dxa"/>
              <w:right w:w="200" w:type="dxa"/>
            </w:tcMar>
            <w:vAlign w:val="center"/>
          </w:tcPr>
          <w:p w14:paraId="1FE40EE0" w14:textId="77777777" w:rsidR="001B6FA3" w:rsidRPr="008F20A8" w:rsidRDefault="001B6FA3" w:rsidP="005401FE">
            <w:pPr>
              <w:jc w:val="center"/>
              <w:rPr>
                <w:rFonts w:cs="Times New Roman"/>
                <w:sz w:val="20"/>
              </w:rPr>
            </w:pPr>
            <w:r w:rsidRPr="008F20A8">
              <w:rPr>
                <w:rFonts w:eastAsia="Times New Roman" w:cs="Times New Roman"/>
                <w:sz w:val="20"/>
              </w:rPr>
              <w:t>0,2850</w:t>
            </w:r>
          </w:p>
        </w:tc>
        <w:tc>
          <w:tcPr>
            <w:tcW w:w="834" w:type="pct"/>
            <w:shd w:val="clear" w:color="auto" w:fill="FFFFFF"/>
            <w:tcMar>
              <w:top w:w="40" w:type="dxa"/>
              <w:left w:w="200" w:type="dxa"/>
              <w:bottom w:w="40" w:type="dxa"/>
              <w:right w:w="200" w:type="dxa"/>
            </w:tcMar>
            <w:vAlign w:val="center"/>
          </w:tcPr>
          <w:p w14:paraId="0B1B64D2" w14:textId="77777777" w:rsidR="001B6FA3" w:rsidRPr="008F20A8" w:rsidRDefault="001B6FA3" w:rsidP="005401FE">
            <w:pPr>
              <w:jc w:val="center"/>
              <w:rPr>
                <w:rFonts w:cs="Times New Roman"/>
                <w:sz w:val="20"/>
              </w:rPr>
            </w:pPr>
            <w:r w:rsidRPr="008F20A8">
              <w:rPr>
                <w:rFonts w:eastAsia="Times New Roman" w:cs="Times New Roman"/>
                <w:sz w:val="20"/>
              </w:rPr>
              <w:t>0,2850</w:t>
            </w:r>
          </w:p>
        </w:tc>
      </w:tr>
      <w:tr w:rsidR="001B6FA3" w:rsidRPr="008F20A8" w14:paraId="0A5CBE37" w14:textId="77777777" w:rsidTr="005401FE">
        <w:trPr>
          <w:jc w:val="center"/>
        </w:trPr>
        <w:tc>
          <w:tcPr>
            <w:tcW w:w="1156" w:type="pct"/>
            <w:shd w:val="clear" w:color="auto" w:fill="FFFFFF"/>
            <w:tcMar>
              <w:top w:w="40" w:type="dxa"/>
              <w:left w:w="200" w:type="dxa"/>
              <w:bottom w:w="40" w:type="dxa"/>
              <w:right w:w="200" w:type="dxa"/>
            </w:tcMar>
            <w:vAlign w:val="center"/>
          </w:tcPr>
          <w:p w14:paraId="159CD780" w14:textId="77777777" w:rsidR="001B6FA3" w:rsidRPr="008F20A8" w:rsidRDefault="001B6FA3" w:rsidP="005401FE">
            <w:pPr>
              <w:rPr>
                <w:rFonts w:cs="Times New Roman"/>
                <w:sz w:val="20"/>
              </w:rPr>
            </w:pPr>
            <w:r w:rsidRPr="008F20A8">
              <w:rPr>
                <w:rFonts w:eastAsia="Times New Roman" w:cs="Times New Roman"/>
                <w:sz w:val="20"/>
              </w:rPr>
              <w:t>Потери в тепловых сетях</w:t>
            </w:r>
          </w:p>
        </w:tc>
        <w:tc>
          <w:tcPr>
            <w:tcW w:w="1125" w:type="pct"/>
            <w:shd w:val="clear" w:color="auto" w:fill="FFFFFF"/>
            <w:tcMar>
              <w:top w:w="40" w:type="dxa"/>
              <w:left w:w="200" w:type="dxa"/>
              <w:bottom w:w="40" w:type="dxa"/>
              <w:right w:w="200" w:type="dxa"/>
            </w:tcMar>
            <w:vAlign w:val="center"/>
          </w:tcPr>
          <w:p w14:paraId="3D03FCD4" w14:textId="77777777" w:rsidR="001B6FA3" w:rsidRPr="008F20A8" w:rsidRDefault="001B6FA3" w:rsidP="005401FE">
            <w:pPr>
              <w:jc w:val="center"/>
              <w:rPr>
                <w:rFonts w:cs="Times New Roman"/>
                <w:sz w:val="20"/>
              </w:rPr>
            </w:pPr>
            <w:r w:rsidRPr="008F20A8">
              <w:rPr>
                <w:rFonts w:eastAsia="Times New Roman" w:cs="Times New Roman"/>
                <w:sz w:val="20"/>
              </w:rPr>
              <w:t>0,0680</w:t>
            </w:r>
          </w:p>
        </w:tc>
        <w:tc>
          <w:tcPr>
            <w:tcW w:w="834" w:type="pct"/>
            <w:shd w:val="clear" w:color="auto" w:fill="FFFFFF"/>
            <w:tcMar>
              <w:top w:w="40" w:type="dxa"/>
              <w:left w:w="200" w:type="dxa"/>
              <w:bottom w:w="40" w:type="dxa"/>
              <w:right w:w="200" w:type="dxa"/>
            </w:tcMar>
            <w:vAlign w:val="center"/>
          </w:tcPr>
          <w:p w14:paraId="5D0714C0" w14:textId="77777777" w:rsidR="001B6FA3" w:rsidRPr="008F20A8" w:rsidRDefault="001B6FA3" w:rsidP="005401FE">
            <w:pPr>
              <w:jc w:val="center"/>
              <w:rPr>
                <w:rFonts w:cs="Times New Roman"/>
                <w:sz w:val="20"/>
              </w:rPr>
            </w:pPr>
            <w:r w:rsidRPr="008F20A8">
              <w:rPr>
                <w:rFonts w:eastAsia="Times New Roman" w:cs="Times New Roman"/>
                <w:sz w:val="20"/>
              </w:rPr>
              <w:t>0,0680</w:t>
            </w:r>
          </w:p>
        </w:tc>
        <w:tc>
          <w:tcPr>
            <w:tcW w:w="1052" w:type="pct"/>
            <w:shd w:val="clear" w:color="auto" w:fill="FFFFFF"/>
            <w:tcMar>
              <w:top w:w="40" w:type="dxa"/>
              <w:left w:w="200" w:type="dxa"/>
              <w:bottom w:w="40" w:type="dxa"/>
              <w:right w:w="200" w:type="dxa"/>
            </w:tcMar>
            <w:vAlign w:val="center"/>
          </w:tcPr>
          <w:p w14:paraId="73B3EB61" w14:textId="77777777" w:rsidR="001B6FA3" w:rsidRPr="008F20A8" w:rsidRDefault="001B6FA3" w:rsidP="005401FE">
            <w:pPr>
              <w:jc w:val="center"/>
              <w:rPr>
                <w:rFonts w:cs="Times New Roman"/>
                <w:sz w:val="20"/>
              </w:rPr>
            </w:pPr>
            <w:r w:rsidRPr="008F20A8">
              <w:rPr>
                <w:rFonts w:eastAsia="Times New Roman" w:cs="Times New Roman"/>
                <w:sz w:val="20"/>
              </w:rPr>
              <w:t>0,0680</w:t>
            </w:r>
          </w:p>
        </w:tc>
        <w:tc>
          <w:tcPr>
            <w:tcW w:w="834" w:type="pct"/>
            <w:shd w:val="clear" w:color="auto" w:fill="FFFFFF"/>
            <w:tcMar>
              <w:top w:w="40" w:type="dxa"/>
              <w:left w:w="200" w:type="dxa"/>
              <w:bottom w:w="40" w:type="dxa"/>
              <w:right w:w="200" w:type="dxa"/>
            </w:tcMar>
            <w:vAlign w:val="center"/>
          </w:tcPr>
          <w:p w14:paraId="5859DC14" w14:textId="77777777" w:rsidR="001B6FA3" w:rsidRPr="008F20A8" w:rsidRDefault="001B6FA3" w:rsidP="005401FE">
            <w:pPr>
              <w:jc w:val="center"/>
              <w:rPr>
                <w:rFonts w:cs="Times New Roman"/>
                <w:sz w:val="20"/>
              </w:rPr>
            </w:pPr>
            <w:r w:rsidRPr="008F20A8">
              <w:rPr>
                <w:rFonts w:eastAsia="Times New Roman" w:cs="Times New Roman"/>
                <w:sz w:val="20"/>
              </w:rPr>
              <w:t>0,0680</w:t>
            </w:r>
          </w:p>
        </w:tc>
      </w:tr>
      <w:tr w:rsidR="001B6FA3" w:rsidRPr="008F20A8" w14:paraId="3E9A29AC" w14:textId="77777777" w:rsidTr="005401FE">
        <w:trPr>
          <w:jc w:val="center"/>
        </w:trPr>
        <w:tc>
          <w:tcPr>
            <w:tcW w:w="1156" w:type="pct"/>
            <w:shd w:val="clear" w:color="auto" w:fill="FFFFFF"/>
            <w:tcMar>
              <w:top w:w="40" w:type="dxa"/>
              <w:left w:w="200" w:type="dxa"/>
              <w:bottom w:w="40" w:type="dxa"/>
              <w:right w:w="200" w:type="dxa"/>
            </w:tcMar>
            <w:vAlign w:val="center"/>
          </w:tcPr>
          <w:p w14:paraId="22F9FA61" w14:textId="77777777" w:rsidR="001B6FA3" w:rsidRPr="008F20A8" w:rsidRDefault="001B6FA3" w:rsidP="005401FE">
            <w:pPr>
              <w:rPr>
                <w:rFonts w:cs="Times New Roman"/>
                <w:sz w:val="20"/>
              </w:rPr>
            </w:pPr>
            <w:r w:rsidRPr="008F20A8">
              <w:rPr>
                <w:rFonts w:eastAsia="Times New Roman" w:cs="Times New Roman"/>
                <w:sz w:val="20"/>
              </w:rPr>
              <w:t>Резерв(+)/Дефицит(-) источника</w:t>
            </w:r>
          </w:p>
        </w:tc>
        <w:tc>
          <w:tcPr>
            <w:tcW w:w="1125" w:type="pct"/>
            <w:shd w:val="clear" w:color="auto" w:fill="FFFFFF"/>
            <w:tcMar>
              <w:top w:w="40" w:type="dxa"/>
              <w:left w:w="200" w:type="dxa"/>
              <w:bottom w:w="40" w:type="dxa"/>
              <w:right w:w="200" w:type="dxa"/>
            </w:tcMar>
            <w:vAlign w:val="center"/>
          </w:tcPr>
          <w:p w14:paraId="6B073021" w14:textId="77777777" w:rsidR="001B6FA3" w:rsidRPr="008F20A8" w:rsidRDefault="001B6FA3" w:rsidP="005401FE">
            <w:pPr>
              <w:jc w:val="center"/>
              <w:rPr>
                <w:rFonts w:cs="Times New Roman"/>
                <w:sz w:val="20"/>
              </w:rPr>
            </w:pPr>
            <w:r w:rsidRPr="008F20A8">
              <w:rPr>
                <w:rFonts w:eastAsia="Times New Roman" w:cs="Times New Roman"/>
                <w:sz w:val="20"/>
              </w:rPr>
              <w:t>1,6260</w:t>
            </w:r>
          </w:p>
        </w:tc>
        <w:tc>
          <w:tcPr>
            <w:tcW w:w="834" w:type="pct"/>
            <w:shd w:val="clear" w:color="auto" w:fill="FFFFFF"/>
            <w:tcMar>
              <w:top w:w="40" w:type="dxa"/>
              <w:left w:w="200" w:type="dxa"/>
              <w:bottom w:w="40" w:type="dxa"/>
              <w:right w:w="200" w:type="dxa"/>
            </w:tcMar>
            <w:vAlign w:val="center"/>
          </w:tcPr>
          <w:p w14:paraId="0DCE5A7A" w14:textId="77777777" w:rsidR="001B6FA3" w:rsidRPr="008F20A8" w:rsidRDefault="001B6FA3" w:rsidP="005401FE">
            <w:pPr>
              <w:jc w:val="center"/>
              <w:rPr>
                <w:rFonts w:cs="Times New Roman"/>
                <w:sz w:val="20"/>
              </w:rPr>
            </w:pPr>
            <w:r w:rsidRPr="008F20A8">
              <w:rPr>
                <w:rFonts w:eastAsia="Times New Roman" w:cs="Times New Roman"/>
                <w:sz w:val="20"/>
              </w:rPr>
              <w:t>1,6260</w:t>
            </w:r>
          </w:p>
        </w:tc>
        <w:tc>
          <w:tcPr>
            <w:tcW w:w="1052" w:type="pct"/>
            <w:shd w:val="clear" w:color="auto" w:fill="FFFFFF"/>
            <w:tcMar>
              <w:top w:w="40" w:type="dxa"/>
              <w:left w:w="200" w:type="dxa"/>
              <w:bottom w:w="40" w:type="dxa"/>
              <w:right w:w="200" w:type="dxa"/>
            </w:tcMar>
            <w:vAlign w:val="center"/>
          </w:tcPr>
          <w:p w14:paraId="4071B0CB" w14:textId="77777777" w:rsidR="001B6FA3" w:rsidRPr="008F20A8" w:rsidRDefault="001B6FA3" w:rsidP="005401FE">
            <w:pPr>
              <w:jc w:val="center"/>
              <w:rPr>
                <w:rFonts w:cs="Times New Roman"/>
                <w:sz w:val="20"/>
              </w:rPr>
            </w:pPr>
            <w:r w:rsidRPr="008F20A8">
              <w:rPr>
                <w:rFonts w:eastAsia="Times New Roman" w:cs="Times New Roman"/>
                <w:sz w:val="20"/>
              </w:rPr>
              <w:t>1,6260</w:t>
            </w:r>
          </w:p>
        </w:tc>
        <w:tc>
          <w:tcPr>
            <w:tcW w:w="834" w:type="pct"/>
            <w:shd w:val="clear" w:color="auto" w:fill="FFFFFF"/>
            <w:tcMar>
              <w:top w:w="40" w:type="dxa"/>
              <w:left w:w="200" w:type="dxa"/>
              <w:bottom w:w="40" w:type="dxa"/>
              <w:right w:w="200" w:type="dxa"/>
            </w:tcMar>
            <w:vAlign w:val="center"/>
          </w:tcPr>
          <w:p w14:paraId="6498379B" w14:textId="77777777" w:rsidR="001B6FA3" w:rsidRPr="008F20A8" w:rsidRDefault="001B6FA3" w:rsidP="005401FE">
            <w:pPr>
              <w:jc w:val="center"/>
              <w:rPr>
                <w:rFonts w:cs="Times New Roman"/>
                <w:sz w:val="20"/>
              </w:rPr>
            </w:pPr>
            <w:r w:rsidRPr="008F20A8">
              <w:rPr>
                <w:rFonts w:eastAsia="Times New Roman" w:cs="Times New Roman"/>
                <w:sz w:val="20"/>
              </w:rPr>
              <w:t>1,6260</w:t>
            </w:r>
          </w:p>
        </w:tc>
      </w:tr>
      <w:tr w:rsidR="001B6FA3" w:rsidRPr="008F20A8" w14:paraId="42B1ED01" w14:textId="77777777" w:rsidTr="005401FE">
        <w:trPr>
          <w:jc w:val="center"/>
        </w:trPr>
        <w:tc>
          <w:tcPr>
            <w:tcW w:w="5000" w:type="pct"/>
            <w:gridSpan w:val="5"/>
            <w:shd w:val="clear" w:color="auto" w:fill="FFFFFF"/>
            <w:tcMar>
              <w:top w:w="40" w:type="dxa"/>
              <w:left w:w="200" w:type="dxa"/>
              <w:bottom w:w="40" w:type="dxa"/>
              <w:right w:w="200" w:type="dxa"/>
            </w:tcMar>
            <w:vAlign w:val="center"/>
          </w:tcPr>
          <w:p w14:paraId="3B3D88B2"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"Улюкчиканская СОШ"</w:t>
            </w:r>
          </w:p>
        </w:tc>
      </w:tr>
      <w:tr w:rsidR="001B6FA3" w:rsidRPr="008F20A8" w14:paraId="58621FC1" w14:textId="77777777" w:rsidTr="005401FE">
        <w:trPr>
          <w:jc w:val="center"/>
        </w:trPr>
        <w:tc>
          <w:tcPr>
            <w:tcW w:w="1156" w:type="pct"/>
            <w:shd w:val="clear" w:color="auto" w:fill="FFFFFF"/>
            <w:tcMar>
              <w:top w:w="40" w:type="dxa"/>
              <w:left w:w="200" w:type="dxa"/>
              <w:bottom w:w="40" w:type="dxa"/>
              <w:right w:w="200" w:type="dxa"/>
            </w:tcMar>
            <w:vAlign w:val="center"/>
          </w:tcPr>
          <w:p w14:paraId="3EDE1F1F" w14:textId="77777777" w:rsidR="001B6FA3" w:rsidRPr="008F20A8" w:rsidRDefault="001B6FA3" w:rsidP="005401FE">
            <w:pPr>
              <w:rPr>
                <w:rFonts w:cs="Times New Roman"/>
                <w:sz w:val="20"/>
              </w:rPr>
            </w:pPr>
            <w:r w:rsidRPr="008F20A8">
              <w:rPr>
                <w:rFonts w:eastAsia="Times New Roman" w:cs="Times New Roman"/>
                <w:sz w:val="20"/>
              </w:rPr>
              <w:t>Мощность нетто</w:t>
            </w:r>
          </w:p>
        </w:tc>
        <w:tc>
          <w:tcPr>
            <w:tcW w:w="1125" w:type="pct"/>
            <w:shd w:val="clear" w:color="auto" w:fill="FFFFFF"/>
            <w:tcMar>
              <w:top w:w="40" w:type="dxa"/>
              <w:left w:w="200" w:type="dxa"/>
              <w:bottom w:w="40" w:type="dxa"/>
              <w:right w:w="200" w:type="dxa"/>
            </w:tcMar>
            <w:vAlign w:val="center"/>
          </w:tcPr>
          <w:p w14:paraId="6A5CC758" w14:textId="77777777" w:rsidR="001B6FA3" w:rsidRPr="008F20A8" w:rsidRDefault="001B6FA3" w:rsidP="005401FE">
            <w:pPr>
              <w:jc w:val="center"/>
              <w:rPr>
                <w:rFonts w:cs="Times New Roman"/>
                <w:sz w:val="20"/>
              </w:rPr>
            </w:pPr>
            <w:r w:rsidRPr="008F20A8">
              <w:rPr>
                <w:rFonts w:eastAsia="Times New Roman" w:cs="Times New Roman"/>
                <w:sz w:val="20"/>
              </w:rPr>
              <w:t>1,0230</w:t>
            </w:r>
          </w:p>
        </w:tc>
        <w:tc>
          <w:tcPr>
            <w:tcW w:w="834" w:type="pct"/>
            <w:shd w:val="clear" w:color="auto" w:fill="FFFFFF"/>
            <w:tcMar>
              <w:top w:w="40" w:type="dxa"/>
              <w:left w:w="200" w:type="dxa"/>
              <w:bottom w:w="40" w:type="dxa"/>
              <w:right w:w="200" w:type="dxa"/>
            </w:tcMar>
            <w:vAlign w:val="center"/>
          </w:tcPr>
          <w:p w14:paraId="04586811" w14:textId="77777777" w:rsidR="001B6FA3" w:rsidRPr="008F20A8" w:rsidRDefault="001B6FA3" w:rsidP="005401FE">
            <w:pPr>
              <w:jc w:val="center"/>
              <w:rPr>
                <w:rFonts w:cs="Times New Roman"/>
                <w:sz w:val="20"/>
              </w:rPr>
            </w:pPr>
            <w:r w:rsidRPr="008F20A8">
              <w:rPr>
                <w:rFonts w:eastAsia="Times New Roman" w:cs="Times New Roman"/>
                <w:sz w:val="20"/>
              </w:rPr>
              <w:t>1,0230</w:t>
            </w:r>
          </w:p>
        </w:tc>
        <w:tc>
          <w:tcPr>
            <w:tcW w:w="1052" w:type="pct"/>
            <w:shd w:val="clear" w:color="auto" w:fill="FFFFFF"/>
            <w:tcMar>
              <w:top w:w="40" w:type="dxa"/>
              <w:left w:w="200" w:type="dxa"/>
              <w:bottom w:w="40" w:type="dxa"/>
              <w:right w:w="200" w:type="dxa"/>
            </w:tcMar>
            <w:vAlign w:val="center"/>
          </w:tcPr>
          <w:p w14:paraId="4E9D19A2" w14:textId="77777777" w:rsidR="001B6FA3" w:rsidRPr="008F20A8" w:rsidRDefault="001B6FA3" w:rsidP="005401FE">
            <w:pPr>
              <w:jc w:val="center"/>
              <w:rPr>
                <w:rFonts w:cs="Times New Roman"/>
                <w:sz w:val="20"/>
              </w:rPr>
            </w:pPr>
            <w:r w:rsidRPr="008F20A8">
              <w:rPr>
                <w:rFonts w:eastAsia="Times New Roman" w:cs="Times New Roman"/>
                <w:sz w:val="20"/>
              </w:rPr>
              <w:t>1,0230</w:t>
            </w:r>
          </w:p>
        </w:tc>
        <w:tc>
          <w:tcPr>
            <w:tcW w:w="834" w:type="pct"/>
            <w:shd w:val="clear" w:color="auto" w:fill="FFFFFF"/>
            <w:tcMar>
              <w:top w:w="40" w:type="dxa"/>
              <w:left w:w="200" w:type="dxa"/>
              <w:bottom w:w="40" w:type="dxa"/>
              <w:right w:w="200" w:type="dxa"/>
            </w:tcMar>
            <w:vAlign w:val="center"/>
          </w:tcPr>
          <w:p w14:paraId="7BED444C" w14:textId="77777777" w:rsidR="001B6FA3" w:rsidRPr="008F20A8" w:rsidRDefault="001B6FA3" w:rsidP="005401FE">
            <w:pPr>
              <w:jc w:val="center"/>
              <w:rPr>
                <w:rFonts w:cs="Times New Roman"/>
                <w:sz w:val="20"/>
              </w:rPr>
            </w:pPr>
            <w:r w:rsidRPr="008F20A8">
              <w:rPr>
                <w:rFonts w:eastAsia="Times New Roman" w:cs="Times New Roman"/>
                <w:sz w:val="20"/>
              </w:rPr>
              <w:t>1,0230</w:t>
            </w:r>
          </w:p>
        </w:tc>
      </w:tr>
      <w:tr w:rsidR="001B6FA3" w:rsidRPr="008F20A8" w14:paraId="5ECE2ED6" w14:textId="77777777" w:rsidTr="005401FE">
        <w:trPr>
          <w:jc w:val="center"/>
        </w:trPr>
        <w:tc>
          <w:tcPr>
            <w:tcW w:w="1156" w:type="pct"/>
            <w:shd w:val="clear" w:color="auto" w:fill="FFFFFF"/>
            <w:tcMar>
              <w:top w:w="40" w:type="dxa"/>
              <w:left w:w="200" w:type="dxa"/>
              <w:bottom w:w="40" w:type="dxa"/>
              <w:right w:w="200" w:type="dxa"/>
            </w:tcMar>
            <w:vAlign w:val="center"/>
          </w:tcPr>
          <w:p w14:paraId="47690A9A" w14:textId="77777777" w:rsidR="001B6FA3" w:rsidRPr="008F20A8" w:rsidRDefault="001B6FA3" w:rsidP="005401FE">
            <w:pPr>
              <w:rPr>
                <w:rFonts w:cs="Times New Roman"/>
                <w:sz w:val="20"/>
              </w:rPr>
            </w:pPr>
            <w:r w:rsidRPr="008F20A8">
              <w:rPr>
                <w:rFonts w:eastAsia="Times New Roman" w:cs="Times New Roman"/>
                <w:sz w:val="20"/>
              </w:rPr>
              <w:t>Расход тепла на собственные нужды</w:t>
            </w:r>
          </w:p>
        </w:tc>
        <w:tc>
          <w:tcPr>
            <w:tcW w:w="1125" w:type="pct"/>
            <w:shd w:val="clear" w:color="auto" w:fill="FFFFFF"/>
            <w:tcMar>
              <w:top w:w="40" w:type="dxa"/>
              <w:left w:w="200" w:type="dxa"/>
              <w:bottom w:w="40" w:type="dxa"/>
              <w:right w:w="200" w:type="dxa"/>
            </w:tcMar>
            <w:vAlign w:val="center"/>
          </w:tcPr>
          <w:p w14:paraId="23C88778" w14:textId="77777777" w:rsidR="001B6FA3" w:rsidRPr="008F20A8" w:rsidRDefault="001B6FA3" w:rsidP="005401FE">
            <w:pPr>
              <w:jc w:val="center"/>
              <w:rPr>
                <w:rFonts w:cs="Times New Roman"/>
                <w:sz w:val="20"/>
              </w:rPr>
            </w:pPr>
            <w:r w:rsidRPr="008F20A8">
              <w:rPr>
                <w:rFonts w:eastAsia="Times New Roman" w:cs="Times New Roman"/>
                <w:sz w:val="20"/>
              </w:rPr>
              <w:t>0,0090</w:t>
            </w:r>
          </w:p>
        </w:tc>
        <w:tc>
          <w:tcPr>
            <w:tcW w:w="834" w:type="pct"/>
            <w:shd w:val="clear" w:color="auto" w:fill="FFFFFF"/>
            <w:tcMar>
              <w:top w:w="40" w:type="dxa"/>
              <w:left w:w="200" w:type="dxa"/>
              <w:bottom w:w="40" w:type="dxa"/>
              <w:right w:w="200" w:type="dxa"/>
            </w:tcMar>
            <w:vAlign w:val="center"/>
          </w:tcPr>
          <w:p w14:paraId="5F01D20C" w14:textId="77777777" w:rsidR="001B6FA3" w:rsidRPr="008F20A8" w:rsidRDefault="001B6FA3" w:rsidP="005401FE">
            <w:pPr>
              <w:jc w:val="center"/>
              <w:rPr>
                <w:rFonts w:cs="Times New Roman"/>
                <w:sz w:val="20"/>
              </w:rPr>
            </w:pPr>
            <w:r w:rsidRPr="008F20A8">
              <w:rPr>
                <w:rFonts w:eastAsia="Times New Roman" w:cs="Times New Roman"/>
                <w:sz w:val="20"/>
              </w:rPr>
              <w:t>0,0090</w:t>
            </w:r>
          </w:p>
        </w:tc>
        <w:tc>
          <w:tcPr>
            <w:tcW w:w="1052" w:type="pct"/>
            <w:shd w:val="clear" w:color="auto" w:fill="FFFFFF"/>
            <w:tcMar>
              <w:top w:w="40" w:type="dxa"/>
              <w:left w:w="200" w:type="dxa"/>
              <w:bottom w:w="40" w:type="dxa"/>
              <w:right w:w="200" w:type="dxa"/>
            </w:tcMar>
            <w:vAlign w:val="center"/>
          </w:tcPr>
          <w:p w14:paraId="63E3ECD3" w14:textId="77777777" w:rsidR="001B6FA3" w:rsidRPr="008F20A8" w:rsidRDefault="001B6FA3" w:rsidP="005401FE">
            <w:pPr>
              <w:jc w:val="center"/>
              <w:rPr>
                <w:rFonts w:cs="Times New Roman"/>
                <w:sz w:val="20"/>
              </w:rPr>
            </w:pPr>
            <w:r w:rsidRPr="008F20A8">
              <w:rPr>
                <w:rFonts w:eastAsia="Times New Roman" w:cs="Times New Roman"/>
                <w:sz w:val="20"/>
              </w:rPr>
              <w:t>0,0090</w:t>
            </w:r>
          </w:p>
        </w:tc>
        <w:tc>
          <w:tcPr>
            <w:tcW w:w="834" w:type="pct"/>
            <w:shd w:val="clear" w:color="auto" w:fill="FFFFFF"/>
            <w:tcMar>
              <w:top w:w="40" w:type="dxa"/>
              <w:left w:w="200" w:type="dxa"/>
              <w:bottom w:w="40" w:type="dxa"/>
              <w:right w:w="200" w:type="dxa"/>
            </w:tcMar>
            <w:vAlign w:val="center"/>
          </w:tcPr>
          <w:p w14:paraId="3A014C05" w14:textId="77777777" w:rsidR="001B6FA3" w:rsidRPr="008F20A8" w:rsidRDefault="001B6FA3" w:rsidP="005401FE">
            <w:pPr>
              <w:jc w:val="center"/>
              <w:rPr>
                <w:rFonts w:cs="Times New Roman"/>
                <w:sz w:val="20"/>
              </w:rPr>
            </w:pPr>
            <w:r w:rsidRPr="008F20A8">
              <w:rPr>
                <w:rFonts w:eastAsia="Times New Roman" w:cs="Times New Roman"/>
                <w:sz w:val="20"/>
              </w:rPr>
              <w:t>0,0090</w:t>
            </w:r>
          </w:p>
        </w:tc>
      </w:tr>
      <w:tr w:rsidR="001B6FA3" w:rsidRPr="008F20A8" w14:paraId="797677AB" w14:textId="77777777" w:rsidTr="005401FE">
        <w:trPr>
          <w:jc w:val="center"/>
        </w:trPr>
        <w:tc>
          <w:tcPr>
            <w:tcW w:w="1156" w:type="pct"/>
            <w:shd w:val="clear" w:color="auto" w:fill="FFFFFF"/>
            <w:tcMar>
              <w:top w:w="40" w:type="dxa"/>
              <w:left w:w="200" w:type="dxa"/>
              <w:bottom w:w="40" w:type="dxa"/>
              <w:right w:w="200" w:type="dxa"/>
            </w:tcMar>
            <w:vAlign w:val="center"/>
          </w:tcPr>
          <w:p w14:paraId="26E7AB79" w14:textId="77777777" w:rsidR="001B6FA3" w:rsidRPr="008F20A8" w:rsidRDefault="001B6FA3" w:rsidP="005401FE">
            <w:pPr>
              <w:rPr>
                <w:rFonts w:cs="Times New Roman"/>
                <w:sz w:val="20"/>
              </w:rPr>
            </w:pPr>
            <w:r w:rsidRPr="008F20A8">
              <w:rPr>
                <w:rFonts w:eastAsia="Times New Roman" w:cs="Times New Roman"/>
                <w:sz w:val="20"/>
              </w:rPr>
              <w:t>Тепловая нагрузка потребителей</w:t>
            </w:r>
          </w:p>
        </w:tc>
        <w:tc>
          <w:tcPr>
            <w:tcW w:w="1125" w:type="pct"/>
            <w:shd w:val="clear" w:color="auto" w:fill="FFFFFF"/>
            <w:tcMar>
              <w:top w:w="40" w:type="dxa"/>
              <w:left w:w="200" w:type="dxa"/>
              <w:bottom w:w="40" w:type="dxa"/>
              <w:right w:w="200" w:type="dxa"/>
            </w:tcMar>
            <w:vAlign w:val="center"/>
          </w:tcPr>
          <w:p w14:paraId="20AA11BB" w14:textId="77777777" w:rsidR="001B6FA3" w:rsidRPr="008F20A8" w:rsidRDefault="001B6FA3" w:rsidP="005401FE">
            <w:pPr>
              <w:jc w:val="center"/>
              <w:rPr>
                <w:rFonts w:cs="Times New Roman"/>
                <w:sz w:val="20"/>
              </w:rPr>
            </w:pPr>
            <w:r w:rsidRPr="008F20A8">
              <w:rPr>
                <w:rFonts w:eastAsia="Times New Roman" w:cs="Times New Roman"/>
                <w:sz w:val="20"/>
              </w:rPr>
              <w:t>0,0800</w:t>
            </w:r>
          </w:p>
        </w:tc>
        <w:tc>
          <w:tcPr>
            <w:tcW w:w="834" w:type="pct"/>
            <w:shd w:val="clear" w:color="auto" w:fill="FFFFFF"/>
            <w:tcMar>
              <w:top w:w="40" w:type="dxa"/>
              <w:left w:w="200" w:type="dxa"/>
              <w:bottom w:w="40" w:type="dxa"/>
              <w:right w:w="200" w:type="dxa"/>
            </w:tcMar>
            <w:vAlign w:val="center"/>
          </w:tcPr>
          <w:p w14:paraId="3777056E" w14:textId="77777777" w:rsidR="001B6FA3" w:rsidRPr="008F20A8" w:rsidRDefault="001B6FA3" w:rsidP="005401FE">
            <w:pPr>
              <w:jc w:val="center"/>
              <w:rPr>
                <w:rFonts w:cs="Times New Roman"/>
                <w:sz w:val="20"/>
              </w:rPr>
            </w:pPr>
            <w:r w:rsidRPr="008F20A8">
              <w:rPr>
                <w:rFonts w:eastAsia="Times New Roman" w:cs="Times New Roman"/>
                <w:sz w:val="20"/>
              </w:rPr>
              <w:t>0,0800</w:t>
            </w:r>
          </w:p>
        </w:tc>
        <w:tc>
          <w:tcPr>
            <w:tcW w:w="1052" w:type="pct"/>
            <w:shd w:val="clear" w:color="auto" w:fill="FFFFFF"/>
            <w:tcMar>
              <w:top w:w="40" w:type="dxa"/>
              <w:left w:w="200" w:type="dxa"/>
              <w:bottom w:w="40" w:type="dxa"/>
              <w:right w:w="200" w:type="dxa"/>
            </w:tcMar>
            <w:vAlign w:val="center"/>
          </w:tcPr>
          <w:p w14:paraId="6C182646" w14:textId="77777777" w:rsidR="001B6FA3" w:rsidRPr="008F20A8" w:rsidRDefault="001B6FA3" w:rsidP="005401FE">
            <w:pPr>
              <w:jc w:val="center"/>
              <w:rPr>
                <w:rFonts w:cs="Times New Roman"/>
                <w:sz w:val="20"/>
              </w:rPr>
            </w:pPr>
            <w:r w:rsidRPr="008F20A8">
              <w:rPr>
                <w:rFonts w:eastAsia="Times New Roman" w:cs="Times New Roman"/>
                <w:sz w:val="20"/>
              </w:rPr>
              <w:t>0,0800</w:t>
            </w:r>
          </w:p>
        </w:tc>
        <w:tc>
          <w:tcPr>
            <w:tcW w:w="834" w:type="pct"/>
            <w:shd w:val="clear" w:color="auto" w:fill="FFFFFF"/>
            <w:tcMar>
              <w:top w:w="40" w:type="dxa"/>
              <w:left w:w="200" w:type="dxa"/>
              <w:bottom w:w="40" w:type="dxa"/>
              <w:right w:w="200" w:type="dxa"/>
            </w:tcMar>
            <w:vAlign w:val="center"/>
          </w:tcPr>
          <w:p w14:paraId="7581390C" w14:textId="77777777" w:rsidR="001B6FA3" w:rsidRPr="008F20A8" w:rsidRDefault="001B6FA3" w:rsidP="005401FE">
            <w:pPr>
              <w:jc w:val="center"/>
              <w:rPr>
                <w:rFonts w:cs="Times New Roman"/>
                <w:sz w:val="20"/>
              </w:rPr>
            </w:pPr>
            <w:r w:rsidRPr="008F20A8">
              <w:rPr>
                <w:rFonts w:eastAsia="Times New Roman" w:cs="Times New Roman"/>
                <w:sz w:val="20"/>
              </w:rPr>
              <w:t>0,0800</w:t>
            </w:r>
          </w:p>
        </w:tc>
      </w:tr>
      <w:tr w:rsidR="001B6FA3" w:rsidRPr="008F20A8" w14:paraId="39CEB532" w14:textId="77777777" w:rsidTr="005401FE">
        <w:trPr>
          <w:jc w:val="center"/>
        </w:trPr>
        <w:tc>
          <w:tcPr>
            <w:tcW w:w="1156" w:type="pct"/>
            <w:shd w:val="clear" w:color="auto" w:fill="FFFFFF"/>
            <w:tcMar>
              <w:top w:w="40" w:type="dxa"/>
              <w:left w:w="200" w:type="dxa"/>
              <w:bottom w:w="40" w:type="dxa"/>
              <w:right w:w="200" w:type="dxa"/>
            </w:tcMar>
            <w:vAlign w:val="center"/>
          </w:tcPr>
          <w:p w14:paraId="50D9D421" w14:textId="77777777" w:rsidR="001B6FA3" w:rsidRPr="008F20A8" w:rsidRDefault="001B6FA3" w:rsidP="005401FE">
            <w:pPr>
              <w:rPr>
                <w:rFonts w:cs="Times New Roman"/>
                <w:sz w:val="20"/>
              </w:rPr>
            </w:pPr>
            <w:r w:rsidRPr="008F20A8">
              <w:rPr>
                <w:rFonts w:eastAsia="Times New Roman" w:cs="Times New Roman"/>
                <w:sz w:val="20"/>
              </w:rPr>
              <w:t>Потери в тепловых сетях</w:t>
            </w:r>
          </w:p>
        </w:tc>
        <w:tc>
          <w:tcPr>
            <w:tcW w:w="1125" w:type="pct"/>
            <w:shd w:val="clear" w:color="auto" w:fill="FFFFFF"/>
            <w:tcMar>
              <w:top w:w="40" w:type="dxa"/>
              <w:left w:w="200" w:type="dxa"/>
              <w:bottom w:w="40" w:type="dxa"/>
              <w:right w:w="200" w:type="dxa"/>
            </w:tcMar>
            <w:vAlign w:val="center"/>
          </w:tcPr>
          <w:p w14:paraId="4FABDD50" w14:textId="77777777" w:rsidR="001B6FA3" w:rsidRPr="008F20A8" w:rsidRDefault="001B6FA3" w:rsidP="005401FE">
            <w:pPr>
              <w:jc w:val="center"/>
              <w:rPr>
                <w:rFonts w:cs="Times New Roman"/>
                <w:sz w:val="20"/>
              </w:rPr>
            </w:pPr>
            <w:r w:rsidRPr="008F20A8">
              <w:rPr>
                <w:rFonts w:eastAsia="Times New Roman" w:cs="Times New Roman"/>
                <w:sz w:val="20"/>
              </w:rPr>
              <w:t>0,0190</w:t>
            </w:r>
          </w:p>
        </w:tc>
        <w:tc>
          <w:tcPr>
            <w:tcW w:w="834" w:type="pct"/>
            <w:shd w:val="clear" w:color="auto" w:fill="FFFFFF"/>
            <w:tcMar>
              <w:top w:w="40" w:type="dxa"/>
              <w:left w:w="200" w:type="dxa"/>
              <w:bottom w:w="40" w:type="dxa"/>
              <w:right w:w="200" w:type="dxa"/>
            </w:tcMar>
            <w:vAlign w:val="center"/>
          </w:tcPr>
          <w:p w14:paraId="0F563269" w14:textId="77777777" w:rsidR="001B6FA3" w:rsidRPr="008F20A8" w:rsidRDefault="001B6FA3" w:rsidP="005401FE">
            <w:pPr>
              <w:jc w:val="center"/>
              <w:rPr>
                <w:rFonts w:cs="Times New Roman"/>
                <w:sz w:val="20"/>
              </w:rPr>
            </w:pPr>
            <w:r w:rsidRPr="008F20A8">
              <w:rPr>
                <w:rFonts w:eastAsia="Times New Roman" w:cs="Times New Roman"/>
                <w:sz w:val="20"/>
              </w:rPr>
              <w:t>0,0190</w:t>
            </w:r>
          </w:p>
        </w:tc>
        <w:tc>
          <w:tcPr>
            <w:tcW w:w="1052" w:type="pct"/>
            <w:shd w:val="clear" w:color="auto" w:fill="FFFFFF"/>
            <w:tcMar>
              <w:top w:w="40" w:type="dxa"/>
              <w:left w:w="200" w:type="dxa"/>
              <w:bottom w:w="40" w:type="dxa"/>
              <w:right w:w="200" w:type="dxa"/>
            </w:tcMar>
            <w:vAlign w:val="center"/>
          </w:tcPr>
          <w:p w14:paraId="78D8B2A5" w14:textId="77777777" w:rsidR="001B6FA3" w:rsidRPr="008F20A8" w:rsidRDefault="001B6FA3" w:rsidP="005401FE">
            <w:pPr>
              <w:jc w:val="center"/>
              <w:rPr>
                <w:rFonts w:cs="Times New Roman"/>
                <w:sz w:val="20"/>
              </w:rPr>
            </w:pPr>
            <w:r w:rsidRPr="008F20A8">
              <w:rPr>
                <w:rFonts w:eastAsia="Times New Roman" w:cs="Times New Roman"/>
                <w:sz w:val="20"/>
              </w:rPr>
              <w:t>0,0190</w:t>
            </w:r>
          </w:p>
        </w:tc>
        <w:tc>
          <w:tcPr>
            <w:tcW w:w="834" w:type="pct"/>
            <w:shd w:val="clear" w:color="auto" w:fill="FFFFFF"/>
            <w:tcMar>
              <w:top w:w="40" w:type="dxa"/>
              <w:left w:w="200" w:type="dxa"/>
              <w:bottom w:w="40" w:type="dxa"/>
              <w:right w:w="200" w:type="dxa"/>
            </w:tcMar>
            <w:vAlign w:val="center"/>
          </w:tcPr>
          <w:p w14:paraId="2C4A4F3E" w14:textId="77777777" w:rsidR="001B6FA3" w:rsidRPr="008F20A8" w:rsidRDefault="001B6FA3" w:rsidP="005401FE">
            <w:pPr>
              <w:jc w:val="center"/>
              <w:rPr>
                <w:rFonts w:cs="Times New Roman"/>
                <w:sz w:val="20"/>
              </w:rPr>
            </w:pPr>
            <w:r w:rsidRPr="008F20A8">
              <w:rPr>
                <w:rFonts w:eastAsia="Times New Roman" w:cs="Times New Roman"/>
                <w:sz w:val="20"/>
              </w:rPr>
              <w:t>0,0190</w:t>
            </w:r>
          </w:p>
        </w:tc>
      </w:tr>
      <w:tr w:rsidR="001B6FA3" w:rsidRPr="008F20A8" w14:paraId="2483E518" w14:textId="77777777" w:rsidTr="005401FE">
        <w:trPr>
          <w:jc w:val="center"/>
        </w:trPr>
        <w:tc>
          <w:tcPr>
            <w:tcW w:w="1156" w:type="pct"/>
            <w:shd w:val="clear" w:color="auto" w:fill="FFFFFF"/>
            <w:tcMar>
              <w:top w:w="40" w:type="dxa"/>
              <w:left w:w="200" w:type="dxa"/>
              <w:bottom w:w="40" w:type="dxa"/>
              <w:right w:w="200" w:type="dxa"/>
            </w:tcMar>
            <w:vAlign w:val="center"/>
          </w:tcPr>
          <w:p w14:paraId="4A0A176E" w14:textId="77777777" w:rsidR="001B6FA3" w:rsidRPr="008F20A8" w:rsidRDefault="001B6FA3" w:rsidP="005401FE">
            <w:pPr>
              <w:rPr>
                <w:rFonts w:cs="Times New Roman"/>
                <w:sz w:val="20"/>
              </w:rPr>
            </w:pPr>
            <w:r w:rsidRPr="008F20A8">
              <w:rPr>
                <w:rFonts w:eastAsia="Times New Roman" w:cs="Times New Roman"/>
                <w:sz w:val="20"/>
              </w:rPr>
              <w:t>Резерв(+)/Дефицит(-) источника</w:t>
            </w:r>
          </w:p>
        </w:tc>
        <w:tc>
          <w:tcPr>
            <w:tcW w:w="1125" w:type="pct"/>
            <w:shd w:val="clear" w:color="auto" w:fill="FFFFFF"/>
            <w:tcMar>
              <w:top w:w="40" w:type="dxa"/>
              <w:left w:w="200" w:type="dxa"/>
              <w:bottom w:w="40" w:type="dxa"/>
              <w:right w:w="200" w:type="dxa"/>
            </w:tcMar>
            <w:vAlign w:val="center"/>
          </w:tcPr>
          <w:p w14:paraId="0031AFC1" w14:textId="77777777" w:rsidR="001B6FA3" w:rsidRPr="008F20A8" w:rsidRDefault="001B6FA3" w:rsidP="005401FE">
            <w:pPr>
              <w:jc w:val="center"/>
              <w:rPr>
                <w:rFonts w:cs="Times New Roman"/>
                <w:sz w:val="20"/>
              </w:rPr>
            </w:pPr>
            <w:r w:rsidRPr="008F20A8">
              <w:rPr>
                <w:rFonts w:eastAsia="Times New Roman" w:cs="Times New Roman"/>
                <w:sz w:val="20"/>
              </w:rPr>
              <w:t>0,9240</w:t>
            </w:r>
          </w:p>
        </w:tc>
        <w:tc>
          <w:tcPr>
            <w:tcW w:w="834" w:type="pct"/>
            <w:shd w:val="clear" w:color="auto" w:fill="FFFFFF"/>
            <w:tcMar>
              <w:top w:w="40" w:type="dxa"/>
              <w:left w:w="200" w:type="dxa"/>
              <w:bottom w:w="40" w:type="dxa"/>
              <w:right w:w="200" w:type="dxa"/>
            </w:tcMar>
            <w:vAlign w:val="center"/>
          </w:tcPr>
          <w:p w14:paraId="0D303BF5" w14:textId="77777777" w:rsidR="001B6FA3" w:rsidRPr="008F20A8" w:rsidRDefault="001B6FA3" w:rsidP="005401FE">
            <w:pPr>
              <w:jc w:val="center"/>
              <w:rPr>
                <w:rFonts w:cs="Times New Roman"/>
                <w:sz w:val="20"/>
              </w:rPr>
            </w:pPr>
            <w:r w:rsidRPr="008F20A8">
              <w:rPr>
                <w:rFonts w:eastAsia="Times New Roman" w:cs="Times New Roman"/>
                <w:sz w:val="20"/>
              </w:rPr>
              <w:t>0,9240</w:t>
            </w:r>
          </w:p>
        </w:tc>
        <w:tc>
          <w:tcPr>
            <w:tcW w:w="1052" w:type="pct"/>
            <w:shd w:val="clear" w:color="auto" w:fill="FFFFFF"/>
            <w:tcMar>
              <w:top w:w="40" w:type="dxa"/>
              <w:left w:w="200" w:type="dxa"/>
              <w:bottom w:w="40" w:type="dxa"/>
              <w:right w:w="200" w:type="dxa"/>
            </w:tcMar>
            <w:vAlign w:val="center"/>
          </w:tcPr>
          <w:p w14:paraId="0E78EC5E" w14:textId="77777777" w:rsidR="001B6FA3" w:rsidRPr="008F20A8" w:rsidRDefault="001B6FA3" w:rsidP="005401FE">
            <w:pPr>
              <w:jc w:val="center"/>
              <w:rPr>
                <w:rFonts w:cs="Times New Roman"/>
                <w:sz w:val="20"/>
              </w:rPr>
            </w:pPr>
            <w:r w:rsidRPr="008F20A8">
              <w:rPr>
                <w:rFonts w:eastAsia="Times New Roman" w:cs="Times New Roman"/>
                <w:sz w:val="20"/>
              </w:rPr>
              <w:t>0,9240</w:t>
            </w:r>
          </w:p>
        </w:tc>
        <w:tc>
          <w:tcPr>
            <w:tcW w:w="834" w:type="pct"/>
            <w:shd w:val="clear" w:color="auto" w:fill="FFFFFF"/>
            <w:tcMar>
              <w:top w:w="40" w:type="dxa"/>
              <w:left w:w="200" w:type="dxa"/>
              <w:bottom w:w="40" w:type="dxa"/>
              <w:right w:w="200" w:type="dxa"/>
            </w:tcMar>
            <w:vAlign w:val="center"/>
          </w:tcPr>
          <w:p w14:paraId="50108324" w14:textId="77777777" w:rsidR="001B6FA3" w:rsidRPr="008F20A8" w:rsidRDefault="001B6FA3" w:rsidP="005401FE">
            <w:pPr>
              <w:jc w:val="center"/>
              <w:rPr>
                <w:rFonts w:cs="Times New Roman"/>
                <w:sz w:val="20"/>
              </w:rPr>
            </w:pPr>
            <w:r w:rsidRPr="008F20A8">
              <w:rPr>
                <w:rFonts w:eastAsia="Times New Roman" w:cs="Times New Roman"/>
                <w:sz w:val="20"/>
              </w:rPr>
              <w:t>0,9240</w:t>
            </w:r>
          </w:p>
        </w:tc>
      </w:tr>
    </w:tbl>
    <w:p w14:paraId="72F87FD0" w14:textId="77777777" w:rsidR="001B6FA3" w:rsidRPr="008F20A8" w:rsidRDefault="001B6FA3" w:rsidP="001B6FA3">
      <w:pPr>
        <w:pStyle w:val="a0"/>
        <w:rPr>
          <w:rFonts w:cs="Times New Roman"/>
          <w:lang w:val="en-US" w:eastAsia="ru-RU"/>
        </w:rPr>
      </w:pPr>
    </w:p>
    <w:p w14:paraId="424C544F" w14:textId="77777777" w:rsidR="001B6FA3" w:rsidRPr="008F20A8" w:rsidRDefault="00692050" w:rsidP="001B6FA3">
      <w:pPr>
        <w:pStyle w:val="2"/>
        <w:ind w:left="0" w:firstLine="0"/>
      </w:pPr>
      <w:hyperlink r:id="rId176" w:anchor="bookmark59" w:history="1">
        <w:bookmarkStart w:id="372" w:name="_Toc30081860"/>
        <w:bookmarkStart w:id="373" w:name="_Toc30085095"/>
        <w:bookmarkStart w:id="374" w:name="_Toc32845361"/>
        <w:bookmarkStart w:id="375" w:name="_Toc212887819"/>
        <w:r w:rsidR="001B6FA3" w:rsidRPr="008F20A8">
          <w:t>ГЛАВА 5. МАСТЕР-ПЛАН</w:t>
        </w:r>
        <w:r w:rsidR="008F20A8" w:rsidRPr="008F20A8">
          <w:t xml:space="preserve"> </w:t>
        </w:r>
        <w:r w:rsidR="001B6FA3" w:rsidRPr="008F20A8">
          <w:t>РАЗВИТИЯ</w:t>
        </w:r>
        <w:r w:rsidR="008F20A8" w:rsidRPr="008F20A8">
          <w:t xml:space="preserve"> </w:t>
        </w:r>
        <w:r w:rsidR="001B6FA3" w:rsidRPr="008F20A8">
          <w:t>СИСТЕМ</w:t>
        </w:r>
        <w:r w:rsidR="008F20A8" w:rsidRPr="008F20A8">
          <w:t xml:space="preserve"> </w:t>
        </w:r>
        <w:r w:rsidR="001B6FA3" w:rsidRPr="008F20A8">
          <w:t>ТЕПЛОСНАБЖЕНИЯ</w:t>
        </w:r>
        <w:r w:rsidR="008F20A8" w:rsidRPr="008F20A8">
          <w:t xml:space="preserve"> </w:t>
        </w:r>
        <w:r w:rsidR="001B6FA3" w:rsidRPr="008F20A8">
          <w:t>ПОСЕЛЕНИЯ,</w:t>
        </w:r>
      </w:hyperlink>
      <w:r w:rsidR="001B6FA3" w:rsidRPr="008F20A8">
        <w:t xml:space="preserve"> </w:t>
      </w:r>
      <w:hyperlink r:id="rId177" w:anchor="bookmark59" w:history="1">
        <w:r w:rsidR="001B6FA3" w:rsidRPr="008F20A8">
          <w:t>ГОРОДСКОГО ОКРУГА</w:t>
        </w:r>
        <w:bookmarkEnd w:id="372"/>
        <w:bookmarkEnd w:id="373"/>
        <w:bookmarkEnd w:id="374"/>
        <w:bookmarkEnd w:id="375"/>
      </w:hyperlink>
    </w:p>
    <w:p w14:paraId="054B3D62" w14:textId="77777777" w:rsidR="001B6FA3" w:rsidRPr="008F20A8" w:rsidRDefault="001B6FA3" w:rsidP="001B6FA3">
      <w:pPr>
        <w:rPr>
          <w:rFonts w:cs="Times New Roman"/>
        </w:rPr>
      </w:pPr>
    </w:p>
    <w:p w14:paraId="327E948C" w14:textId="77777777" w:rsidR="001B6FA3" w:rsidRPr="008F20A8" w:rsidRDefault="00692050" w:rsidP="001B6FA3">
      <w:pPr>
        <w:pStyle w:val="2"/>
        <w:ind w:left="0" w:firstLine="0"/>
      </w:pPr>
      <w:hyperlink r:id="rId178" w:anchor="bookmark60" w:history="1">
        <w:bookmarkStart w:id="376" w:name="_Toc30081861"/>
        <w:bookmarkStart w:id="377" w:name="_Toc30085096"/>
        <w:bookmarkStart w:id="378" w:name="_Toc32845362"/>
        <w:bookmarkStart w:id="379" w:name="_Toc212887820"/>
        <w:r w:rsidR="001B6FA3" w:rsidRPr="008F20A8">
          <w:t>Часть 1. ОПИСАНИЕ ВАРИАНТОВ ПЕРСПЕКТИВНОГО РАЗВИТИЯ СИСТЕМ</w:t>
        </w:r>
      </w:hyperlink>
      <w:r w:rsidR="001B6FA3" w:rsidRPr="008F20A8">
        <w:t xml:space="preserve"> </w:t>
      </w:r>
      <w:hyperlink r:id="rId179" w:anchor="bookmark60" w:history="1">
        <w:r w:rsidR="001B6FA3" w:rsidRPr="008F20A8">
          <w:t>ТЕПЛОСНАБЖЕНИЯ ПОСЕЛЕНИЯ, ГОРОДСКОГО ОКРУГА, ГОРОДА ФЕДЕРАЛЬНОГО</w:t>
        </w:r>
      </w:hyperlink>
      <w:r w:rsidR="001B6FA3" w:rsidRPr="008F20A8">
        <w:t xml:space="preserve"> </w:t>
      </w:r>
      <w:hyperlink r:id="rId180" w:anchor="bookmark60" w:history="1">
        <w:r w:rsidR="001B6FA3" w:rsidRPr="008F20A8">
          <w:t>ЗНАЧЕНИЯ (В СЛУЧАЕ ИХ ИЗМЕНЕНИЯ ОТНОСИТЕЛЬНО РАНЕЕ ПРИНЯТОГО</w:t>
        </w:r>
      </w:hyperlink>
      <w:r w:rsidR="001B6FA3" w:rsidRPr="008F20A8">
        <w:t xml:space="preserve"> </w:t>
      </w:r>
      <w:hyperlink r:id="rId181" w:anchor="bookmark60" w:history="1">
        <w:r w:rsidR="001B6FA3" w:rsidRPr="008F20A8">
          <w:t>ВАРИАНТА РАЗВИТИЯ СИСТЕМ ТЕПЛОСНАБЖЕНИЯ В УТВЕРЖДЕННОЙ В</w:t>
        </w:r>
      </w:hyperlink>
      <w:r w:rsidR="001B6FA3" w:rsidRPr="008F20A8">
        <w:t xml:space="preserve"> </w:t>
      </w:r>
      <w:hyperlink r:id="rId182" w:anchor="bookmark60" w:history="1">
        <w:r w:rsidR="001B6FA3" w:rsidRPr="008F20A8">
          <w:t>УСТАНОВЛЕННОМ ПОРЯДКЕ СХЕМЕ ТЕПЛОСНАБЖЕНИЯ)</w:t>
        </w:r>
        <w:bookmarkEnd w:id="376"/>
        <w:bookmarkEnd w:id="377"/>
        <w:bookmarkEnd w:id="378"/>
        <w:bookmarkEnd w:id="379"/>
        <w:r w:rsidR="001B6FA3" w:rsidRPr="008F20A8">
          <w:t xml:space="preserve"> </w:t>
        </w:r>
      </w:hyperlink>
    </w:p>
    <w:p w14:paraId="3D157E53" w14:textId="77777777" w:rsidR="001B6FA3" w:rsidRPr="008F20A8" w:rsidRDefault="001B6FA3" w:rsidP="001B6FA3">
      <w:pPr>
        <w:jc w:val="both"/>
        <w:rPr>
          <w:rFonts w:cs="Times New Roman"/>
          <w:sz w:val="22"/>
          <w:lang w:eastAsia="ru-RU"/>
        </w:rPr>
      </w:pPr>
    </w:p>
    <w:p w14:paraId="7C9C0A38" w14:textId="77777777" w:rsidR="001B6FA3" w:rsidRPr="008F20A8" w:rsidRDefault="001B6FA3" w:rsidP="001B6FA3">
      <w:pPr>
        <w:ind w:firstLine="709"/>
        <w:jc w:val="both"/>
        <w:rPr>
          <w:rFonts w:cs="Times New Roman"/>
          <w:lang w:eastAsia="ru-RU"/>
        </w:rPr>
      </w:pPr>
      <w:bookmarkStart w:id="380" w:name="_Hlk105594890"/>
      <w:r w:rsidRPr="008F20A8">
        <w:rPr>
          <w:rFonts w:cs="Times New Roman"/>
          <w:spacing w:val="20"/>
        </w:rPr>
        <w:t xml:space="preserve">В </w:t>
      </w:r>
      <w:r w:rsidRPr="008F20A8">
        <w:rPr>
          <w:rFonts w:cs="Times New Roman"/>
          <w:spacing w:val="-1"/>
        </w:rPr>
        <w:t>качестве</w:t>
      </w:r>
      <w:r w:rsidRPr="008F20A8">
        <w:rPr>
          <w:rFonts w:cs="Times New Roman"/>
          <w:spacing w:val="20"/>
        </w:rPr>
        <w:t xml:space="preserve"> </w:t>
      </w:r>
      <w:r w:rsidRPr="008F20A8">
        <w:rPr>
          <w:rFonts w:cs="Times New Roman"/>
          <w:spacing w:val="-1"/>
        </w:rPr>
        <w:t>единственного</w:t>
      </w:r>
      <w:r w:rsidRPr="008F20A8">
        <w:rPr>
          <w:rFonts w:cs="Times New Roman"/>
          <w:spacing w:val="21"/>
        </w:rPr>
        <w:t xml:space="preserve"> </w:t>
      </w:r>
      <w:r w:rsidRPr="008F20A8">
        <w:rPr>
          <w:rFonts w:cs="Times New Roman"/>
          <w:spacing w:val="-1"/>
        </w:rPr>
        <w:t>(базового)</w:t>
      </w:r>
      <w:r w:rsidRPr="008F20A8">
        <w:rPr>
          <w:rFonts w:cs="Times New Roman"/>
          <w:spacing w:val="20"/>
        </w:rPr>
        <w:t xml:space="preserve"> </w:t>
      </w:r>
      <w:r w:rsidRPr="008F20A8">
        <w:rPr>
          <w:rFonts w:cs="Times New Roman"/>
          <w:spacing w:val="-1"/>
        </w:rPr>
        <w:t>варианта</w:t>
      </w:r>
      <w:r w:rsidRPr="008F20A8">
        <w:rPr>
          <w:rFonts w:cs="Times New Roman"/>
          <w:spacing w:val="21"/>
        </w:rPr>
        <w:t xml:space="preserve"> </w:t>
      </w:r>
      <w:r w:rsidRPr="008F20A8">
        <w:rPr>
          <w:rFonts w:cs="Times New Roman"/>
          <w:spacing w:val="-1"/>
        </w:rPr>
        <w:t>предлагается</w:t>
      </w:r>
      <w:r w:rsidRPr="008F20A8">
        <w:rPr>
          <w:rFonts w:cs="Times New Roman"/>
          <w:spacing w:val="21"/>
        </w:rPr>
        <w:t xml:space="preserve"> </w:t>
      </w:r>
      <w:r w:rsidRPr="008F20A8">
        <w:rPr>
          <w:rFonts w:cs="Times New Roman"/>
        </w:rPr>
        <w:t>развитие</w:t>
      </w:r>
      <w:r w:rsidRPr="008F20A8">
        <w:rPr>
          <w:rFonts w:cs="Times New Roman"/>
          <w:spacing w:val="91"/>
        </w:rPr>
        <w:t xml:space="preserve"> </w:t>
      </w:r>
      <w:r w:rsidRPr="008F20A8">
        <w:rPr>
          <w:rFonts w:cs="Times New Roman"/>
          <w:spacing w:val="-1"/>
        </w:rPr>
        <w:t>системы</w:t>
      </w:r>
      <w:r w:rsidRPr="008F20A8">
        <w:rPr>
          <w:rFonts w:cs="Times New Roman"/>
          <w:spacing w:val="25"/>
        </w:rPr>
        <w:t xml:space="preserve"> </w:t>
      </w:r>
      <w:r w:rsidRPr="008F20A8">
        <w:rPr>
          <w:rFonts w:cs="Times New Roman"/>
          <w:spacing w:val="-1"/>
        </w:rPr>
        <w:t>теплоснабжения СП «Улюнское» на</w:t>
      </w:r>
      <w:r w:rsidRPr="008F20A8">
        <w:rPr>
          <w:rFonts w:cs="Times New Roman"/>
          <w:spacing w:val="25"/>
        </w:rPr>
        <w:t xml:space="preserve"> </w:t>
      </w:r>
      <w:r w:rsidRPr="008F20A8">
        <w:rPr>
          <w:rFonts w:cs="Times New Roman"/>
          <w:spacing w:val="-1"/>
        </w:rPr>
        <w:t>базе</w:t>
      </w:r>
      <w:r w:rsidRPr="008F20A8">
        <w:rPr>
          <w:rFonts w:cs="Times New Roman"/>
          <w:spacing w:val="25"/>
        </w:rPr>
        <w:t xml:space="preserve"> </w:t>
      </w:r>
      <w:r w:rsidRPr="008F20A8">
        <w:rPr>
          <w:rFonts w:cs="Times New Roman"/>
          <w:spacing w:val="-1"/>
        </w:rPr>
        <w:t>существующего</w:t>
      </w:r>
      <w:r w:rsidRPr="008F20A8">
        <w:rPr>
          <w:rFonts w:cs="Times New Roman"/>
          <w:spacing w:val="25"/>
        </w:rPr>
        <w:t xml:space="preserve"> </w:t>
      </w:r>
      <w:r w:rsidRPr="008F20A8">
        <w:rPr>
          <w:rFonts w:cs="Times New Roman"/>
          <w:spacing w:val="-1"/>
        </w:rPr>
        <w:t>источника</w:t>
      </w:r>
      <w:r w:rsidRPr="008F20A8">
        <w:rPr>
          <w:rFonts w:cs="Times New Roman"/>
          <w:spacing w:val="25"/>
        </w:rPr>
        <w:t xml:space="preserve"> </w:t>
      </w:r>
      <w:r w:rsidRPr="008F20A8">
        <w:rPr>
          <w:rFonts w:cs="Times New Roman"/>
          <w:spacing w:val="-1"/>
        </w:rPr>
        <w:t>тепловой</w:t>
      </w:r>
      <w:r w:rsidRPr="008F20A8">
        <w:rPr>
          <w:rFonts w:cs="Times New Roman"/>
          <w:spacing w:val="26"/>
        </w:rPr>
        <w:t xml:space="preserve"> </w:t>
      </w:r>
      <w:r w:rsidRPr="008F20A8">
        <w:rPr>
          <w:rFonts w:cs="Times New Roman"/>
        </w:rPr>
        <w:t>энергии,</w:t>
      </w:r>
      <w:r w:rsidRPr="008F20A8">
        <w:rPr>
          <w:rFonts w:cs="Times New Roman"/>
          <w:spacing w:val="26"/>
        </w:rPr>
        <w:t xml:space="preserve"> </w:t>
      </w:r>
      <w:r w:rsidRPr="008F20A8">
        <w:rPr>
          <w:rFonts w:cs="Times New Roman"/>
          <w:spacing w:val="-1"/>
        </w:rPr>
        <w:t>который</w:t>
      </w:r>
      <w:r w:rsidRPr="008F20A8">
        <w:rPr>
          <w:rFonts w:cs="Times New Roman"/>
          <w:spacing w:val="65"/>
        </w:rPr>
        <w:t xml:space="preserve"> </w:t>
      </w:r>
      <w:r w:rsidRPr="008F20A8">
        <w:rPr>
          <w:rFonts w:cs="Times New Roman"/>
          <w:spacing w:val="-1"/>
        </w:rPr>
        <w:t>включает</w:t>
      </w:r>
      <w:r w:rsidRPr="008F20A8">
        <w:rPr>
          <w:rFonts w:cs="Times New Roman"/>
          <w:spacing w:val="19"/>
        </w:rPr>
        <w:t xml:space="preserve"> </w:t>
      </w:r>
      <w:r w:rsidRPr="008F20A8">
        <w:rPr>
          <w:rFonts w:cs="Times New Roman"/>
        </w:rPr>
        <w:t>в</w:t>
      </w:r>
      <w:r w:rsidRPr="008F20A8">
        <w:rPr>
          <w:rFonts w:cs="Times New Roman"/>
          <w:spacing w:val="18"/>
        </w:rPr>
        <w:t xml:space="preserve"> </w:t>
      </w:r>
      <w:r w:rsidRPr="008F20A8">
        <w:rPr>
          <w:rFonts w:cs="Times New Roman"/>
          <w:spacing w:val="-1"/>
        </w:rPr>
        <w:t>себя</w:t>
      </w:r>
      <w:r w:rsidRPr="008F20A8">
        <w:rPr>
          <w:rFonts w:cs="Times New Roman"/>
          <w:spacing w:val="19"/>
        </w:rPr>
        <w:t xml:space="preserve"> </w:t>
      </w:r>
      <w:r w:rsidRPr="008F20A8">
        <w:rPr>
          <w:rFonts w:cs="Times New Roman"/>
          <w:spacing w:val="-1"/>
        </w:rPr>
        <w:t>затраты,</w:t>
      </w:r>
      <w:r w:rsidRPr="008F20A8">
        <w:rPr>
          <w:rFonts w:cs="Times New Roman"/>
          <w:spacing w:val="19"/>
        </w:rPr>
        <w:t xml:space="preserve"> </w:t>
      </w:r>
      <w:r w:rsidRPr="008F20A8">
        <w:rPr>
          <w:rFonts w:cs="Times New Roman"/>
          <w:spacing w:val="-1"/>
        </w:rPr>
        <w:t>обеспечивающие</w:t>
      </w:r>
      <w:r w:rsidRPr="008F20A8">
        <w:rPr>
          <w:rFonts w:cs="Times New Roman"/>
          <w:spacing w:val="18"/>
        </w:rPr>
        <w:t xml:space="preserve"> </w:t>
      </w:r>
      <w:r w:rsidRPr="008F20A8">
        <w:rPr>
          <w:rFonts w:cs="Times New Roman"/>
          <w:spacing w:val="-1"/>
        </w:rPr>
        <w:t>производство</w:t>
      </w:r>
      <w:r w:rsidRPr="008F20A8">
        <w:rPr>
          <w:rFonts w:cs="Times New Roman"/>
          <w:spacing w:val="19"/>
        </w:rPr>
        <w:t xml:space="preserve"> </w:t>
      </w:r>
      <w:r w:rsidRPr="008F20A8">
        <w:rPr>
          <w:rFonts w:cs="Times New Roman"/>
        </w:rPr>
        <w:t>и</w:t>
      </w:r>
      <w:r w:rsidRPr="008F20A8">
        <w:rPr>
          <w:rFonts w:cs="Times New Roman"/>
          <w:spacing w:val="17"/>
        </w:rPr>
        <w:t xml:space="preserve"> </w:t>
      </w:r>
      <w:r w:rsidRPr="008F20A8">
        <w:rPr>
          <w:rFonts w:cs="Times New Roman"/>
          <w:spacing w:val="-1"/>
        </w:rPr>
        <w:t>отпуск</w:t>
      </w:r>
      <w:r w:rsidRPr="008F20A8">
        <w:rPr>
          <w:rFonts w:cs="Times New Roman"/>
          <w:spacing w:val="19"/>
        </w:rPr>
        <w:t xml:space="preserve"> </w:t>
      </w:r>
      <w:r w:rsidRPr="008F20A8">
        <w:rPr>
          <w:rFonts w:cs="Times New Roman"/>
        </w:rPr>
        <w:t>тепловой</w:t>
      </w:r>
      <w:r w:rsidRPr="008F20A8">
        <w:rPr>
          <w:rFonts w:cs="Times New Roman"/>
          <w:spacing w:val="17"/>
        </w:rPr>
        <w:t xml:space="preserve"> </w:t>
      </w:r>
      <w:r w:rsidRPr="008F20A8">
        <w:rPr>
          <w:rFonts w:cs="Times New Roman"/>
          <w:spacing w:val="-1"/>
        </w:rPr>
        <w:t>энергии</w:t>
      </w:r>
      <w:r w:rsidRPr="008F20A8">
        <w:rPr>
          <w:rFonts w:cs="Times New Roman"/>
          <w:spacing w:val="73"/>
        </w:rPr>
        <w:t xml:space="preserve"> </w:t>
      </w:r>
      <w:r w:rsidRPr="008F20A8">
        <w:rPr>
          <w:rFonts w:cs="Times New Roman"/>
          <w:spacing w:val="-1"/>
        </w:rPr>
        <w:t>существующих</w:t>
      </w:r>
      <w:r w:rsidRPr="008F20A8">
        <w:rPr>
          <w:rFonts w:cs="Times New Roman"/>
          <w:spacing w:val="2"/>
        </w:rPr>
        <w:t xml:space="preserve"> </w:t>
      </w:r>
      <w:r w:rsidRPr="008F20A8">
        <w:rPr>
          <w:rFonts w:cs="Times New Roman"/>
          <w:spacing w:val="-1"/>
        </w:rPr>
        <w:t>потребителей.</w:t>
      </w:r>
    </w:p>
    <w:bookmarkEnd w:id="380"/>
    <w:p w14:paraId="0940FEE8" w14:textId="77777777" w:rsidR="001B6FA3" w:rsidRPr="008F20A8" w:rsidRDefault="001B6FA3" w:rsidP="001B6FA3">
      <w:pPr>
        <w:jc w:val="both"/>
        <w:rPr>
          <w:rFonts w:cs="Times New Roman"/>
          <w:lang w:eastAsia="ru-RU"/>
        </w:rPr>
      </w:pPr>
    </w:p>
    <w:p w14:paraId="1D7FC7CD" w14:textId="77777777" w:rsidR="001B6FA3" w:rsidRPr="008F20A8" w:rsidRDefault="00692050" w:rsidP="001B6FA3">
      <w:pPr>
        <w:pStyle w:val="2"/>
        <w:ind w:left="0" w:firstLine="0"/>
      </w:pPr>
      <w:hyperlink r:id="rId183" w:anchor="bookmark61" w:history="1">
        <w:bookmarkStart w:id="381" w:name="_Toc30081862"/>
        <w:bookmarkStart w:id="382" w:name="_Toc30085097"/>
        <w:bookmarkStart w:id="383" w:name="_Toc32845363"/>
        <w:bookmarkStart w:id="384" w:name="_Toc212887821"/>
        <w:r w:rsidR="001B6FA3" w:rsidRPr="008F20A8">
          <w:t>Часть 2. ТЕХНИКО-ЭКОНОМИЧЕСКОЕ СРАВНЕНИЕ ВАРИАНТОВ</w:t>
        </w:r>
      </w:hyperlink>
      <w:r w:rsidR="001B6FA3" w:rsidRPr="008F20A8">
        <w:t xml:space="preserve"> </w:t>
      </w:r>
      <w:hyperlink r:id="rId184" w:anchor="bookmark61" w:history="1">
        <w:r w:rsidR="001B6FA3" w:rsidRPr="008F20A8">
          <w:t>ПЕРСПЕКТИВНОГО РАЗВИТИЯ СИСТЕМ ТЕПЛОСНАБЖЕНИЯ</w:t>
        </w:r>
        <w:bookmarkEnd w:id="381"/>
        <w:bookmarkEnd w:id="382"/>
        <w:bookmarkEnd w:id="383"/>
        <w:bookmarkEnd w:id="384"/>
      </w:hyperlink>
    </w:p>
    <w:p w14:paraId="4A20BBD2" w14:textId="77777777" w:rsidR="001B6FA3" w:rsidRPr="008F20A8" w:rsidRDefault="001B6FA3" w:rsidP="001B6FA3">
      <w:pPr>
        <w:ind w:firstLine="709"/>
        <w:jc w:val="both"/>
        <w:rPr>
          <w:rFonts w:cs="Times New Roman"/>
          <w:lang w:eastAsia="ru-RU"/>
        </w:rPr>
      </w:pPr>
    </w:p>
    <w:p w14:paraId="64D2318B" w14:textId="77777777" w:rsidR="001B6FA3" w:rsidRPr="008F20A8" w:rsidRDefault="001B6FA3" w:rsidP="001B6FA3">
      <w:pPr>
        <w:ind w:firstLine="709"/>
        <w:jc w:val="both"/>
        <w:rPr>
          <w:rFonts w:cs="Times New Roman"/>
          <w:lang w:eastAsia="ru-RU"/>
        </w:rPr>
      </w:pPr>
      <w:bookmarkStart w:id="385" w:name="_Hlk114055415"/>
      <w:r w:rsidRPr="008F20A8">
        <w:rPr>
          <w:rFonts w:cs="Times New Roman"/>
          <w:lang w:eastAsia="ru-RU"/>
        </w:rPr>
        <w:t>Технико-экономическое обоснование не приводится.</w:t>
      </w:r>
    </w:p>
    <w:bookmarkEnd w:id="385"/>
    <w:p w14:paraId="6EC37B8F" w14:textId="77777777" w:rsidR="001B6FA3" w:rsidRPr="008F20A8" w:rsidRDefault="001B6FA3" w:rsidP="001B6FA3">
      <w:pPr>
        <w:jc w:val="both"/>
        <w:rPr>
          <w:rFonts w:cs="Times New Roman"/>
          <w:sz w:val="22"/>
          <w:lang w:eastAsia="ru-RU"/>
        </w:rPr>
      </w:pPr>
    </w:p>
    <w:p w14:paraId="5C680386" w14:textId="77777777" w:rsidR="001B6FA3" w:rsidRPr="008F20A8" w:rsidRDefault="00692050" w:rsidP="001B6FA3">
      <w:pPr>
        <w:pStyle w:val="2"/>
        <w:ind w:left="0" w:firstLine="0"/>
      </w:pPr>
      <w:hyperlink r:id="rId185" w:anchor="bookmark62" w:history="1">
        <w:bookmarkStart w:id="386" w:name="_Toc30081863"/>
        <w:bookmarkStart w:id="387" w:name="_Toc30085098"/>
        <w:bookmarkStart w:id="388" w:name="_Toc32845364"/>
        <w:bookmarkStart w:id="389" w:name="_Toc212887822"/>
        <w:r w:rsidR="001B6FA3" w:rsidRPr="008F20A8">
          <w:t>Часть 3. ОБОСНОВАНИЕ ВЫБОРА ПРИОРИТЕТНОГО ВАРИАНТА ПЕРСПЕКТИВНОГО</w:t>
        </w:r>
      </w:hyperlink>
      <w:r w:rsidR="001B6FA3" w:rsidRPr="008F20A8">
        <w:t xml:space="preserve"> </w:t>
      </w:r>
      <w:hyperlink r:id="rId186" w:anchor="bookmark62" w:history="1">
        <w:r w:rsidR="001B6FA3" w:rsidRPr="008F20A8">
          <w:t>РАЗВИТИЯ СИСТЕМ ТЕПЛОСНАБЖЕНИЯ ПОСЕЛЕНИЯ, ГОРОДСКОГО ОКРУГА,</w:t>
        </w:r>
      </w:hyperlink>
      <w:r w:rsidR="001B6FA3" w:rsidRPr="008F20A8">
        <w:t xml:space="preserve"> </w:t>
      </w:r>
      <w:hyperlink r:id="rId187" w:anchor="bookmark62" w:history="1">
        <w:r w:rsidR="001B6FA3" w:rsidRPr="008F20A8">
          <w:t>ГОРОДА ФЕДЕРАЛЬНОГО ЗНАЧЕНИЯ НА ОСНОВЕ АНАЛИЗА ЦЕНОВЫХ</w:t>
        </w:r>
      </w:hyperlink>
      <w:r w:rsidR="001B6FA3" w:rsidRPr="008F20A8">
        <w:t xml:space="preserve"> </w:t>
      </w:r>
      <w:hyperlink r:id="rId188" w:anchor="bookmark62" w:history="1">
        <w:r w:rsidR="001B6FA3" w:rsidRPr="008F20A8">
          <w:t>(ТАРИФНЫХ) ПОСЛЕДСТВИЙ ДЛЯ ПОТРЕБИТЕЛЕЙ</w:t>
        </w:r>
        <w:bookmarkEnd w:id="386"/>
        <w:bookmarkEnd w:id="387"/>
        <w:bookmarkEnd w:id="388"/>
        <w:bookmarkEnd w:id="389"/>
      </w:hyperlink>
    </w:p>
    <w:p w14:paraId="1D5C1F26" w14:textId="77777777" w:rsidR="001B6FA3" w:rsidRPr="008F20A8" w:rsidRDefault="001B6FA3" w:rsidP="001B6FA3">
      <w:pPr>
        <w:pStyle w:val="Default"/>
        <w:ind w:firstLine="709"/>
        <w:rPr>
          <w:color w:val="auto"/>
          <w:sz w:val="23"/>
          <w:szCs w:val="23"/>
        </w:rPr>
      </w:pPr>
    </w:p>
    <w:p w14:paraId="7223A4C2" w14:textId="77777777" w:rsidR="001B6FA3" w:rsidRPr="008F20A8" w:rsidRDefault="001B6FA3" w:rsidP="001B6FA3">
      <w:pPr>
        <w:ind w:firstLine="709"/>
        <w:jc w:val="both"/>
        <w:rPr>
          <w:rFonts w:cs="Times New Roman"/>
          <w:lang w:eastAsia="ru-RU"/>
        </w:rPr>
      </w:pPr>
      <w:bookmarkStart w:id="390" w:name="_Hlk105594900"/>
      <w:r w:rsidRPr="008F20A8">
        <w:rPr>
          <w:rFonts w:cs="Times New Roman"/>
        </w:rPr>
        <w:t>Приоритетным</w:t>
      </w:r>
      <w:r w:rsidRPr="008F20A8">
        <w:rPr>
          <w:rFonts w:cs="Times New Roman"/>
          <w:spacing w:val="36"/>
        </w:rPr>
        <w:t xml:space="preserve"> </w:t>
      </w:r>
      <w:r w:rsidRPr="008F20A8">
        <w:rPr>
          <w:rFonts w:cs="Times New Roman"/>
        </w:rPr>
        <w:t>и</w:t>
      </w:r>
      <w:r w:rsidRPr="008F20A8">
        <w:rPr>
          <w:rFonts w:cs="Times New Roman"/>
          <w:spacing w:val="39"/>
        </w:rPr>
        <w:t xml:space="preserve"> </w:t>
      </w:r>
      <w:r w:rsidRPr="008F20A8">
        <w:rPr>
          <w:rFonts w:cs="Times New Roman"/>
          <w:spacing w:val="-1"/>
        </w:rPr>
        <w:t>единственным</w:t>
      </w:r>
      <w:r w:rsidRPr="008F20A8">
        <w:rPr>
          <w:rFonts w:cs="Times New Roman"/>
          <w:spacing w:val="38"/>
        </w:rPr>
        <w:t xml:space="preserve"> </w:t>
      </w:r>
      <w:r w:rsidRPr="008F20A8">
        <w:rPr>
          <w:rFonts w:cs="Times New Roman"/>
          <w:spacing w:val="-1"/>
        </w:rPr>
        <w:t>вариантом</w:t>
      </w:r>
      <w:r w:rsidRPr="008F20A8">
        <w:rPr>
          <w:rFonts w:cs="Times New Roman"/>
          <w:spacing w:val="37"/>
        </w:rPr>
        <w:t xml:space="preserve"> </w:t>
      </w:r>
      <w:r w:rsidRPr="008F20A8">
        <w:rPr>
          <w:rFonts w:cs="Times New Roman"/>
          <w:spacing w:val="-1"/>
        </w:rPr>
        <w:t>перспективного</w:t>
      </w:r>
      <w:r w:rsidRPr="008F20A8">
        <w:rPr>
          <w:rFonts w:cs="Times New Roman"/>
          <w:spacing w:val="38"/>
        </w:rPr>
        <w:t xml:space="preserve"> </w:t>
      </w:r>
      <w:r w:rsidRPr="008F20A8">
        <w:rPr>
          <w:rFonts w:cs="Times New Roman"/>
          <w:spacing w:val="-1"/>
        </w:rPr>
        <w:t>развития</w:t>
      </w:r>
      <w:r w:rsidRPr="008F20A8">
        <w:rPr>
          <w:rFonts w:cs="Times New Roman"/>
          <w:spacing w:val="38"/>
        </w:rPr>
        <w:t xml:space="preserve"> </w:t>
      </w:r>
      <w:r w:rsidRPr="008F20A8">
        <w:rPr>
          <w:rFonts w:cs="Times New Roman"/>
          <w:spacing w:val="-1"/>
        </w:rPr>
        <w:t>системы</w:t>
      </w:r>
      <w:r w:rsidRPr="008F20A8">
        <w:rPr>
          <w:rFonts w:cs="Times New Roman"/>
          <w:spacing w:val="67"/>
        </w:rPr>
        <w:t xml:space="preserve"> </w:t>
      </w:r>
      <w:r w:rsidRPr="008F20A8">
        <w:rPr>
          <w:rFonts w:cs="Times New Roman"/>
          <w:spacing w:val="-1"/>
        </w:rPr>
        <w:t>теплоснабжения</w:t>
      </w:r>
      <w:r w:rsidRPr="008F20A8">
        <w:rPr>
          <w:rFonts w:cs="Times New Roman"/>
          <w:spacing w:val="20"/>
        </w:rPr>
        <w:t xml:space="preserve"> </w:t>
      </w:r>
      <w:r w:rsidRPr="008F20A8">
        <w:rPr>
          <w:rFonts w:cs="Times New Roman"/>
        </w:rPr>
        <w:t>СП «</w:t>
      </w:r>
      <w:r w:rsidRPr="008F20A8">
        <w:rPr>
          <w:rFonts w:cs="Times New Roman"/>
          <w:spacing w:val="-1"/>
        </w:rPr>
        <w:t>Улюнское</w:t>
      </w:r>
      <w:r w:rsidRPr="008F20A8">
        <w:rPr>
          <w:rFonts w:cs="Times New Roman"/>
        </w:rPr>
        <w:t>»</w:t>
      </w:r>
      <w:r w:rsidRPr="008F20A8">
        <w:rPr>
          <w:rFonts w:cs="Times New Roman"/>
          <w:spacing w:val="16"/>
        </w:rPr>
        <w:t xml:space="preserve"> </w:t>
      </w:r>
      <w:r w:rsidRPr="008F20A8">
        <w:rPr>
          <w:rFonts w:cs="Times New Roman"/>
          <w:spacing w:val="-1"/>
        </w:rPr>
        <w:t>предлагается</w:t>
      </w:r>
      <w:r w:rsidRPr="008F20A8">
        <w:rPr>
          <w:rFonts w:cs="Times New Roman"/>
          <w:spacing w:val="-3"/>
        </w:rPr>
        <w:t xml:space="preserve"> один </w:t>
      </w:r>
      <w:r w:rsidRPr="008F20A8">
        <w:rPr>
          <w:rFonts w:cs="Times New Roman"/>
          <w:spacing w:val="-1"/>
        </w:rPr>
        <w:t>вариант</w:t>
      </w:r>
      <w:r w:rsidRPr="008F20A8">
        <w:rPr>
          <w:rFonts w:cs="Times New Roman"/>
          <w:spacing w:val="-2"/>
        </w:rPr>
        <w:t xml:space="preserve"> </w:t>
      </w:r>
      <w:r w:rsidRPr="008F20A8">
        <w:rPr>
          <w:rFonts w:cs="Times New Roman"/>
          <w:spacing w:val="-1"/>
        </w:rPr>
        <w:t>предусматривающий</w:t>
      </w:r>
      <w:r w:rsidRPr="008F20A8">
        <w:rPr>
          <w:rFonts w:cs="Times New Roman"/>
          <w:spacing w:val="2"/>
        </w:rPr>
        <w:t xml:space="preserve"> </w:t>
      </w:r>
      <w:r w:rsidRPr="008F20A8">
        <w:rPr>
          <w:rFonts w:cs="Times New Roman"/>
        </w:rPr>
        <w:t>в</w:t>
      </w:r>
      <w:r w:rsidRPr="008F20A8">
        <w:rPr>
          <w:rFonts w:cs="Times New Roman"/>
          <w:spacing w:val="-3"/>
        </w:rPr>
        <w:t xml:space="preserve"> </w:t>
      </w:r>
      <w:r w:rsidRPr="008F20A8">
        <w:rPr>
          <w:rFonts w:cs="Times New Roman"/>
          <w:spacing w:val="-1"/>
        </w:rPr>
        <w:t>качестве единственного</w:t>
      </w:r>
      <w:r w:rsidRPr="008F20A8">
        <w:rPr>
          <w:rFonts w:cs="Times New Roman"/>
          <w:spacing w:val="-3"/>
        </w:rPr>
        <w:t xml:space="preserve"> </w:t>
      </w:r>
      <w:r w:rsidRPr="008F20A8">
        <w:rPr>
          <w:rFonts w:cs="Times New Roman"/>
          <w:spacing w:val="-1"/>
        </w:rPr>
        <w:t>(базового)</w:t>
      </w:r>
      <w:r w:rsidRPr="008F20A8">
        <w:rPr>
          <w:rFonts w:cs="Times New Roman"/>
          <w:spacing w:val="-4"/>
        </w:rPr>
        <w:t xml:space="preserve"> </w:t>
      </w:r>
      <w:r w:rsidRPr="008F20A8">
        <w:rPr>
          <w:rFonts w:cs="Times New Roman"/>
          <w:spacing w:val="-1"/>
        </w:rPr>
        <w:t>варианта</w:t>
      </w:r>
      <w:r w:rsidRPr="008F20A8">
        <w:rPr>
          <w:rFonts w:cs="Times New Roman"/>
          <w:spacing w:val="107"/>
        </w:rPr>
        <w:t xml:space="preserve"> </w:t>
      </w:r>
      <w:r w:rsidRPr="008F20A8">
        <w:rPr>
          <w:rFonts w:cs="Times New Roman"/>
        </w:rPr>
        <w:t>развитие</w:t>
      </w:r>
      <w:r w:rsidRPr="008F20A8">
        <w:rPr>
          <w:rFonts w:cs="Times New Roman"/>
          <w:spacing w:val="22"/>
        </w:rPr>
        <w:t xml:space="preserve"> </w:t>
      </w:r>
      <w:r w:rsidRPr="008F20A8">
        <w:rPr>
          <w:rFonts w:cs="Times New Roman"/>
          <w:spacing w:val="-1"/>
        </w:rPr>
        <w:t>системы</w:t>
      </w:r>
      <w:r w:rsidRPr="008F20A8">
        <w:rPr>
          <w:rFonts w:cs="Times New Roman"/>
          <w:spacing w:val="23"/>
        </w:rPr>
        <w:t xml:space="preserve"> </w:t>
      </w:r>
      <w:r w:rsidRPr="008F20A8">
        <w:rPr>
          <w:rFonts w:cs="Times New Roman"/>
          <w:spacing w:val="-1"/>
        </w:rPr>
        <w:t>теплоснабжения</w:t>
      </w:r>
      <w:r w:rsidRPr="008F20A8">
        <w:rPr>
          <w:rFonts w:cs="Times New Roman"/>
          <w:spacing w:val="23"/>
        </w:rPr>
        <w:t xml:space="preserve"> </w:t>
      </w:r>
      <w:r w:rsidRPr="008F20A8">
        <w:rPr>
          <w:rFonts w:cs="Times New Roman"/>
        </w:rPr>
        <w:t>на</w:t>
      </w:r>
      <w:r w:rsidRPr="008F20A8">
        <w:rPr>
          <w:rFonts w:cs="Times New Roman"/>
          <w:spacing w:val="22"/>
        </w:rPr>
        <w:t xml:space="preserve"> </w:t>
      </w:r>
      <w:r w:rsidRPr="008F20A8">
        <w:rPr>
          <w:rFonts w:cs="Times New Roman"/>
          <w:spacing w:val="-1"/>
        </w:rPr>
        <w:t>базе</w:t>
      </w:r>
      <w:r w:rsidRPr="008F20A8">
        <w:rPr>
          <w:rFonts w:cs="Times New Roman"/>
          <w:spacing w:val="22"/>
        </w:rPr>
        <w:t xml:space="preserve"> </w:t>
      </w:r>
      <w:r w:rsidRPr="008F20A8">
        <w:rPr>
          <w:rFonts w:cs="Times New Roman"/>
          <w:spacing w:val="-1"/>
        </w:rPr>
        <w:t>существующих</w:t>
      </w:r>
      <w:r w:rsidRPr="008F20A8">
        <w:rPr>
          <w:rFonts w:cs="Times New Roman"/>
          <w:spacing w:val="25"/>
        </w:rPr>
        <w:t xml:space="preserve"> </w:t>
      </w:r>
      <w:r w:rsidRPr="008F20A8">
        <w:rPr>
          <w:rFonts w:cs="Times New Roman"/>
          <w:spacing w:val="-1"/>
        </w:rPr>
        <w:t>источников</w:t>
      </w:r>
      <w:r w:rsidRPr="008F20A8">
        <w:rPr>
          <w:rFonts w:cs="Times New Roman"/>
          <w:spacing w:val="23"/>
        </w:rPr>
        <w:t xml:space="preserve"> </w:t>
      </w:r>
      <w:r w:rsidRPr="008F20A8">
        <w:rPr>
          <w:rFonts w:cs="Times New Roman"/>
        </w:rPr>
        <w:t>тепловой</w:t>
      </w:r>
      <w:r w:rsidRPr="008F20A8">
        <w:rPr>
          <w:rFonts w:cs="Times New Roman"/>
          <w:spacing w:val="24"/>
        </w:rPr>
        <w:t xml:space="preserve"> </w:t>
      </w:r>
      <w:r w:rsidRPr="008F20A8">
        <w:rPr>
          <w:rFonts w:cs="Times New Roman"/>
          <w:spacing w:val="-1"/>
        </w:rPr>
        <w:t>энергии,</w:t>
      </w:r>
      <w:r w:rsidRPr="008F20A8">
        <w:rPr>
          <w:rFonts w:cs="Times New Roman"/>
          <w:spacing w:val="47"/>
        </w:rPr>
        <w:t xml:space="preserve"> </w:t>
      </w:r>
      <w:r w:rsidRPr="008F20A8">
        <w:rPr>
          <w:rFonts w:cs="Times New Roman"/>
        </w:rPr>
        <w:t>который</w:t>
      </w:r>
      <w:r w:rsidRPr="008F20A8">
        <w:rPr>
          <w:rFonts w:cs="Times New Roman"/>
          <w:spacing w:val="12"/>
        </w:rPr>
        <w:t xml:space="preserve"> </w:t>
      </w:r>
      <w:r w:rsidRPr="008F20A8">
        <w:rPr>
          <w:rFonts w:cs="Times New Roman"/>
          <w:spacing w:val="-1"/>
        </w:rPr>
        <w:t>включает</w:t>
      </w:r>
      <w:r w:rsidRPr="008F20A8">
        <w:rPr>
          <w:rFonts w:cs="Times New Roman"/>
          <w:spacing w:val="12"/>
        </w:rPr>
        <w:t xml:space="preserve"> </w:t>
      </w:r>
      <w:r w:rsidRPr="008F20A8">
        <w:rPr>
          <w:rFonts w:cs="Times New Roman"/>
        </w:rPr>
        <w:t>в</w:t>
      </w:r>
      <w:r w:rsidRPr="008F20A8">
        <w:rPr>
          <w:rFonts w:cs="Times New Roman"/>
          <w:spacing w:val="11"/>
        </w:rPr>
        <w:t xml:space="preserve"> </w:t>
      </w:r>
      <w:r w:rsidRPr="008F20A8">
        <w:rPr>
          <w:rFonts w:cs="Times New Roman"/>
          <w:spacing w:val="-1"/>
        </w:rPr>
        <w:t>себя</w:t>
      </w:r>
      <w:r w:rsidRPr="008F20A8">
        <w:rPr>
          <w:rFonts w:cs="Times New Roman"/>
          <w:spacing w:val="12"/>
        </w:rPr>
        <w:t xml:space="preserve"> </w:t>
      </w:r>
      <w:r w:rsidRPr="008F20A8">
        <w:rPr>
          <w:rFonts w:cs="Times New Roman"/>
          <w:spacing w:val="-1"/>
        </w:rPr>
        <w:t>затраты,</w:t>
      </w:r>
      <w:r w:rsidRPr="008F20A8">
        <w:rPr>
          <w:rFonts w:cs="Times New Roman"/>
          <w:spacing w:val="11"/>
        </w:rPr>
        <w:t xml:space="preserve"> </w:t>
      </w:r>
      <w:r w:rsidRPr="008F20A8">
        <w:rPr>
          <w:rFonts w:cs="Times New Roman"/>
          <w:spacing w:val="-1"/>
        </w:rPr>
        <w:t>обеспечивающие</w:t>
      </w:r>
      <w:r w:rsidRPr="008F20A8">
        <w:rPr>
          <w:rFonts w:cs="Times New Roman"/>
          <w:spacing w:val="10"/>
        </w:rPr>
        <w:t xml:space="preserve"> </w:t>
      </w:r>
      <w:r w:rsidRPr="008F20A8">
        <w:rPr>
          <w:rFonts w:cs="Times New Roman"/>
        </w:rPr>
        <w:t>производство</w:t>
      </w:r>
      <w:r w:rsidRPr="008F20A8">
        <w:rPr>
          <w:rFonts w:cs="Times New Roman"/>
          <w:spacing w:val="9"/>
        </w:rPr>
        <w:t xml:space="preserve"> </w:t>
      </w:r>
      <w:r w:rsidRPr="008F20A8">
        <w:rPr>
          <w:rFonts w:cs="Times New Roman"/>
        </w:rPr>
        <w:t>и</w:t>
      </w:r>
      <w:r w:rsidRPr="008F20A8">
        <w:rPr>
          <w:rFonts w:cs="Times New Roman"/>
          <w:spacing w:val="12"/>
        </w:rPr>
        <w:t xml:space="preserve"> </w:t>
      </w:r>
      <w:r w:rsidRPr="008F20A8">
        <w:rPr>
          <w:rFonts w:cs="Times New Roman"/>
          <w:spacing w:val="-1"/>
        </w:rPr>
        <w:t>отпуск</w:t>
      </w:r>
      <w:r w:rsidRPr="008F20A8">
        <w:rPr>
          <w:rFonts w:cs="Times New Roman"/>
          <w:spacing w:val="12"/>
        </w:rPr>
        <w:t xml:space="preserve"> </w:t>
      </w:r>
      <w:r w:rsidRPr="008F20A8">
        <w:rPr>
          <w:rFonts w:cs="Times New Roman"/>
        </w:rPr>
        <w:t>тепловой</w:t>
      </w:r>
      <w:r w:rsidRPr="008F20A8">
        <w:rPr>
          <w:rFonts w:cs="Times New Roman"/>
          <w:spacing w:val="49"/>
        </w:rPr>
        <w:t xml:space="preserve"> </w:t>
      </w:r>
      <w:r w:rsidRPr="008F20A8">
        <w:rPr>
          <w:rFonts w:cs="Times New Roman"/>
        </w:rPr>
        <w:t xml:space="preserve">энергии </w:t>
      </w:r>
      <w:r w:rsidRPr="008F20A8">
        <w:rPr>
          <w:rFonts w:cs="Times New Roman"/>
          <w:spacing w:val="-1"/>
        </w:rPr>
        <w:t>существующих</w:t>
      </w:r>
      <w:r w:rsidRPr="008F20A8">
        <w:rPr>
          <w:rFonts w:cs="Times New Roman"/>
        </w:rPr>
        <w:t xml:space="preserve"> </w:t>
      </w:r>
      <w:r w:rsidRPr="008F20A8">
        <w:rPr>
          <w:rFonts w:cs="Times New Roman"/>
          <w:spacing w:val="-1"/>
        </w:rPr>
        <w:t>потребителей.</w:t>
      </w:r>
    </w:p>
    <w:bookmarkEnd w:id="390"/>
    <w:p w14:paraId="5C7489E8" w14:textId="77777777" w:rsidR="001B6FA3" w:rsidRPr="008F20A8" w:rsidRDefault="001B6FA3" w:rsidP="001B6FA3">
      <w:pPr>
        <w:rPr>
          <w:rFonts w:cs="Times New Roman"/>
          <w:lang w:eastAsia="ru-RU"/>
        </w:rPr>
      </w:pPr>
    </w:p>
    <w:p w14:paraId="7DDB649E" w14:textId="77777777" w:rsidR="001B6FA3" w:rsidRPr="008F20A8" w:rsidRDefault="001B6FA3" w:rsidP="001B6FA3">
      <w:pPr>
        <w:pStyle w:val="2"/>
        <w:ind w:left="0" w:firstLine="0"/>
      </w:pPr>
      <w:bookmarkStart w:id="391" w:name="_Toc53927664"/>
      <w:bookmarkStart w:id="392" w:name="_Toc212887823"/>
      <w:r w:rsidRPr="008F20A8">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91"/>
      <w:bookmarkEnd w:id="392"/>
    </w:p>
    <w:p w14:paraId="64AFEB58" w14:textId="77777777" w:rsidR="001B6FA3" w:rsidRPr="008F20A8" w:rsidRDefault="001B6FA3" w:rsidP="001B6FA3">
      <w:pPr>
        <w:rPr>
          <w:rFonts w:cs="Times New Roman"/>
          <w:lang w:eastAsia="ru-RU"/>
        </w:rPr>
      </w:pPr>
    </w:p>
    <w:p w14:paraId="4BE4892D" w14:textId="77777777" w:rsidR="001B6FA3" w:rsidRPr="008F20A8" w:rsidRDefault="001B6FA3" w:rsidP="001B6FA3">
      <w:pPr>
        <w:pStyle w:val="a0"/>
        <w:ind w:firstLine="567"/>
        <w:rPr>
          <w:rFonts w:cs="Times New Roman"/>
          <w:lang w:eastAsia="ru-RU"/>
        </w:rPr>
      </w:pPr>
      <w:r w:rsidRPr="008F20A8">
        <w:rPr>
          <w:rFonts w:cs="Times New Roman"/>
          <w:lang w:eastAsia="ru-RU"/>
        </w:rPr>
        <w:t>Изменения отсутствуют.</w:t>
      </w:r>
    </w:p>
    <w:p w14:paraId="196F6701" w14:textId="77777777" w:rsidR="001B6FA3" w:rsidRPr="008F20A8" w:rsidRDefault="001B6FA3" w:rsidP="001B6FA3">
      <w:pPr>
        <w:pStyle w:val="a0"/>
        <w:rPr>
          <w:rFonts w:cs="Times New Roman"/>
        </w:rPr>
      </w:pPr>
    </w:p>
    <w:p w14:paraId="61CF5B2A" w14:textId="77777777" w:rsidR="001B6FA3" w:rsidRPr="008F20A8" w:rsidRDefault="001B6FA3" w:rsidP="001B6FA3">
      <w:pPr>
        <w:pStyle w:val="2"/>
        <w:ind w:left="0" w:firstLine="0"/>
        <w:rPr>
          <w:sz w:val="28"/>
          <w:szCs w:val="28"/>
        </w:rPr>
      </w:pPr>
      <w:bookmarkStart w:id="393" w:name="_Toc45625231"/>
      <w:bookmarkStart w:id="394" w:name="_Toc212887824"/>
      <w:r w:rsidRPr="008F20A8">
        <w:rPr>
          <w:sz w:val="28"/>
          <w:szCs w:val="28"/>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93"/>
      <w:bookmarkEnd w:id="394"/>
    </w:p>
    <w:p w14:paraId="6AE9573C" w14:textId="77777777" w:rsidR="001B6FA3" w:rsidRPr="008F20A8" w:rsidRDefault="001B6FA3" w:rsidP="001B6FA3">
      <w:pPr>
        <w:pStyle w:val="a0"/>
        <w:rPr>
          <w:rFonts w:cs="Times New Roman"/>
          <w:lang w:eastAsia="ru-RU"/>
        </w:rPr>
      </w:pPr>
    </w:p>
    <w:p w14:paraId="14C4981A" w14:textId="77777777" w:rsidR="001B6FA3" w:rsidRPr="008F20A8" w:rsidRDefault="00692050" w:rsidP="001B6FA3">
      <w:pPr>
        <w:pStyle w:val="2"/>
        <w:ind w:left="0" w:firstLine="0"/>
      </w:pPr>
      <w:hyperlink r:id="rId189" w:anchor="bookmark64" w:history="1">
        <w:bookmarkStart w:id="395" w:name="_Toc45625232"/>
        <w:bookmarkStart w:id="396" w:name="_Toc212887825"/>
        <w:r w:rsidR="001B6FA3" w:rsidRPr="008F20A8">
          <w:t xml:space="preserve">Часть 1. </w:t>
        </w:r>
      </w:hyperlink>
      <w:hyperlink r:id="rId190" w:anchor="bookmark64" w:history="1">
        <w:r w:rsidR="001B6FA3" w:rsidRPr="008F20A8">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95"/>
        <w:bookmarkEnd w:id="396"/>
      </w:hyperlink>
    </w:p>
    <w:p w14:paraId="550BE84C" w14:textId="77777777" w:rsidR="001B6FA3" w:rsidRPr="008F20A8" w:rsidRDefault="001B6FA3" w:rsidP="001B6FA3">
      <w:pPr>
        <w:spacing w:before="400" w:after="200"/>
        <w:rPr>
          <w:rFonts w:cs="Times New Roman"/>
        </w:rPr>
      </w:pPr>
      <w:r w:rsidRPr="008F20A8">
        <w:rPr>
          <w:rFonts w:cs="Times New Roman"/>
          <w:b/>
        </w:rPr>
        <w:t>Таблица 6.1.1.1 - Нормативные потери теплоносителя в тепловых сетях в зонах действия источников тепловой энергии</w:t>
      </w:r>
    </w:p>
    <w:tbl>
      <w:tblPr>
        <w:tblStyle w:val="a8"/>
        <w:tblW w:w="5000" w:type="pct"/>
        <w:jc w:val="center"/>
        <w:tblLook w:val="04A0" w:firstRow="1" w:lastRow="0" w:firstColumn="1" w:lastColumn="0" w:noHBand="0" w:noVBand="1"/>
      </w:tblPr>
      <w:tblGrid>
        <w:gridCol w:w="2461"/>
        <w:gridCol w:w="1300"/>
        <w:gridCol w:w="1112"/>
        <w:gridCol w:w="1112"/>
        <w:gridCol w:w="1112"/>
        <w:gridCol w:w="1112"/>
        <w:gridCol w:w="1136"/>
      </w:tblGrid>
      <w:tr w:rsidR="001B6FA3" w:rsidRPr="008F20A8" w14:paraId="08755635" w14:textId="77777777" w:rsidTr="005401FE">
        <w:trPr>
          <w:jc w:val="center"/>
        </w:trPr>
        <w:tc>
          <w:tcPr>
            <w:tcW w:w="2461" w:type="dxa"/>
            <w:shd w:val="clear" w:color="auto" w:fill="F2F2F2"/>
            <w:tcMar>
              <w:top w:w="120" w:type="dxa"/>
              <w:left w:w="200" w:type="dxa"/>
              <w:bottom w:w="120" w:type="dxa"/>
              <w:right w:w="200" w:type="dxa"/>
            </w:tcMar>
            <w:vAlign w:val="center"/>
          </w:tcPr>
          <w:p w14:paraId="44DB970E" w14:textId="77777777" w:rsidR="001B6FA3" w:rsidRPr="008F20A8" w:rsidRDefault="001B6FA3" w:rsidP="005401FE">
            <w:pPr>
              <w:jc w:val="center"/>
              <w:rPr>
                <w:rFonts w:cs="Times New Roman"/>
              </w:rPr>
            </w:pPr>
            <w:r w:rsidRPr="008F20A8">
              <w:rPr>
                <w:rFonts w:eastAsia="Times New Roman" w:cs="Times New Roman"/>
                <w:sz w:val="22"/>
              </w:rPr>
              <w:t>Источник тепловой энергии</w:t>
            </w:r>
          </w:p>
        </w:tc>
        <w:tc>
          <w:tcPr>
            <w:tcW w:w="1300" w:type="dxa"/>
            <w:shd w:val="clear" w:color="auto" w:fill="F2F2F2"/>
            <w:tcMar>
              <w:top w:w="120" w:type="dxa"/>
              <w:left w:w="200" w:type="dxa"/>
              <w:bottom w:w="120" w:type="dxa"/>
              <w:right w:w="200" w:type="dxa"/>
            </w:tcMar>
            <w:vAlign w:val="center"/>
          </w:tcPr>
          <w:p w14:paraId="373EE00F" w14:textId="77777777" w:rsidR="001B6FA3" w:rsidRPr="008F20A8" w:rsidRDefault="001B6FA3" w:rsidP="005401FE">
            <w:pPr>
              <w:jc w:val="center"/>
              <w:rPr>
                <w:rFonts w:cs="Times New Roman"/>
              </w:rPr>
            </w:pPr>
            <w:r w:rsidRPr="008F20A8">
              <w:rPr>
                <w:rFonts w:eastAsia="Times New Roman" w:cs="Times New Roman"/>
                <w:sz w:val="22"/>
              </w:rPr>
              <w:t>Ед.изм</w:t>
            </w:r>
          </w:p>
        </w:tc>
        <w:tc>
          <w:tcPr>
            <w:tcW w:w="1112" w:type="dxa"/>
            <w:shd w:val="clear" w:color="auto" w:fill="F2F2F2"/>
            <w:tcMar>
              <w:top w:w="120" w:type="dxa"/>
              <w:left w:w="200" w:type="dxa"/>
              <w:bottom w:w="120" w:type="dxa"/>
              <w:right w:w="200" w:type="dxa"/>
            </w:tcMar>
            <w:vAlign w:val="center"/>
          </w:tcPr>
          <w:p w14:paraId="02266F7A" w14:textId="77777777" w:rsidR="001B6FA3" w:rsidRPr="008F20A8" w:rsidRDefault="001B6FA3" w:rsidP="005401FE">
            <w:pPr>
              <w:jc w:val="center"/>
              <w:rPr>
                <w:rFonts w:cs="Times New Roman"/>
              </w:rPr>
            </w:pPr>
            <w:r w:rsidRPr="008F20A8">
              <w:rPr>
                <w:rFonts w:eastAsia="Times New Roman" w:cs="Times New Roman"/>
                <w:sz w:val="22"/>
              </w:rPr>
              <w:t>2024</w:t>
            </w:r>
          </w:p>
        </w:tc>
        <w:tc>
          <w:tcPr>
            <w:tcW w:w="1112" w:type="dxa"/>
            <w:shd w:val="clear" w:color="auto" w:fill="F2F2F2"/>
            <w:tcMar>
              <w:top w:w="120" w:type="dxa"/>
              <w:left w:w="200" w:type="dxa"/>
              <w:bottom w:w="120" w:type="dxa"/>
              <w:right w:w="200" w:type="dxa"/>
            </w:tcMar>
            <w:vAlign w:val="center"/>
          </w:tcPr>
          <w:p w14:paraId="178F4E80" w14:textId="77777777" w:rsidR="001B6FA3" w:rsidRPr="008F20A8" w:rsidRDefault="001B6FA3" w:rsidP="005401FE">
            <w:pPr>
              <w:jc w:val="center"/>
              <w:rPr>
                <w:rFonts w:cs="Times New Roman"/>
              </w:rPr>
            </w:pPr>
            <w:r w:rsidRPr="008F20A8">
              <w:rPr>
                <w:rFonts w:eastAsia="Times New Roman" w:cs="Times New Roman"/>
                <w:sz w:val="22"/>
              </w:rPr>
              <w:t>2025</w:t>
            </w:r>
          </w:p>
        </w:tc>
        <w:tc>
          <w:tcPr>
            <w:tcW w:w="1112" w:type="dxa"/>
            <w:shd w:val="clear" w:color="auto" w:fill="F2F2F2"/>
            <w:tcMar>
              <w:top w:w="120" w:type="dxa"/>
              <w:left w:w="200" w:type="dxa"/>
              <w:bottom w:w="120" w:type="dxa"/>
              <w:right w:w="200" w:type="dxa"/>
            </w:tcMar>
            <w:vAlign w:val="center"/>
          </w:tcPr>
          <w:p w14:paraId="6FC33A4C" w14:textId="77777777" w:rsidR="001B6FA3" w:rsidRPr="008F20A8" w:rsidRDefault="001B6FA3" w:rsidP="005401FE">
            <w:pPr>
              <w:jc w:val="center"/>
              <w:rPr>
                <w:rFonts w:cs="Times New Roman"/>
              </w:rPr>
            </w:pPr>
            <w:r w:rsidRPr="008F20A8">
              <w:rPr>
                <w:rFonts w:eastAsia="Times New Roman" w:cs="Times New Roman"/>
                <w:sz w:val="22"/>
              </w:rPr>
              <w:t>2026</w:t>
            </w:r>
          </w:p>
        </w:tc>
        <w:tc>
          <w:tcPr>
            <w:tcW w:w="1112" w:type="dxa"/>
            <w:shd w:val="clear" w:color="auto" w:fill="F2F2F2"/>
            <w:tcMar>
              <w:top w:w="120" w:type="dxa"/>
              <w:left w:w="200" w:type="dxa"/>
              <w:bottom w:w="120" w:type="dxa"/>
              <w:right w:w="200" w:type="dxa"/>
            </w:tcMar>
            <w:vAlign w:val="center"/>
          </w:tcPr>
          <w:p w14:paraId="2FA0767D" w14:textId="77777777" w:rsidR="001B6FA3" w:rsidRPr="008F20A8" w:rsidRDefault="001B6FA3" w:rsidP="005401FE">
            <w:pPr>
              <w:jc w:val="center"/>
              <w:rPr>
                <w:rFonts w:cs="Times New Roman"/>
              </w:rPr>
            </w:pPr>
            <w:r w:rsidRPr="008F20A8">
              <w:rPr>
                <w:rFonts w:eastAsia="Times New Roman" w:cs="Times New Roman"/>
                <w:sz w:val="22"/>
              </w:rPr>
              <w:t>2027</w:t>
            </w:r>
          </w:p>
        </w:tc>
        <w:tc>
          <w:tcPr>
            <w:tcW w:w="1136" w:type="dxa"/>
            <w:shd w:val="clear" w:color="auto" w:fill="F2F2F2"/>
            <w:tcMar>
              <w:top w:w="120" w:type="dxa"/>
              <w:left w:w="200" w:type="dxa"/>
              <w:bottom w:w="120" w:type="dxa"/>
              <w:right w:w="200" w:type="dxa"/>
            </w:tcMar>
            <w:vAlign w:val="center"/>
          </w:tcPr>
          <w:p w14:paraId="39EE5D12" w14:textId="77777777" w:rsidR="001B6FA3" w:rsidRPr="008F20A8" w:rsidRDefault="001B6FA3" w:rsidP="005401FE">
            <w:pPr>
              <w:jc w:val="center"/>
              <w:rPr>
                <w:rFonts w:cs="Times New Roman"/>
              </w:rPr>
            </w:pPr>
            <w:r w:rsidRPr="008F20A8">
              <w:rPr>
                <w:rFonts w:eastAsia="Times New Roman" w:cs="Times New Roman"/>
                <w:sz w:val="22"/>
              </w:rPr>
              <w:t>2028-2039</w:t>
            </w:r>
          </w:p>
        </w:tc>
      </w:tr>
      <w:tr w:rsidR="001B6FA3" w:rsidRPr="008F20A8" w14:paraId="1CC3D95B" w14:textId="77777777" w:rsidTr="005401FE">
        <w:trPr>
          <w:jc w:val="center"/>
        </w:trPr>
        <w:tc>
          <w:tcPr>
            <w:tcW w:w="2461" w:type="dxa"/>
            <w:shd w:val="clear" w:color="auto" w:fill="FFFFFF"/>
            <w:tcMar>
              <w:top w:w="40" w:type="dxa"/>
              <w:left w:w="200" w:type="dxa"/>
              <w:bottom w:w="40" w:type="dxa"/>
              <w:right w:w="200" w:type="dxa"/>
            </w:tcMar>
            <w:vAlign w:val="center"/>
          </w:tcPr>
          <w:p w14:paraId="1878DA7E" w14:textId="77777777" w:rsidR="001B6FA3" w:rsidRPr="008F20A8" w:rsidRDefault="001B6FA3" w:rsidP="005401FE">
            <w:pPr>
              <w:rPr>
                <w:rFonts w:cs="Times New Roman"/>
              </w:rPr>
            </w:pPr>
            <w:r w:rsidRPr="008F20A8">
              <w:rPr>
                <w:rFonts w:eastAsia="Times New Roman" w:cs="Times New Roman"/>
                <w:sz w:val="22"/>
              </w:rPr>
              <w:t>Котельная «Улюнская СОШ»</w:t>
            </w:r>
          </w:p>
        </w:tc>
        <w:tc>
          <w:tcPr>
            <w:tcW w:w="1300" w:type="dxa"/>
            <w:shd w:val="clear" w:color="auto" w:fill="FFFFFF"/>
            <w:tcMar>
              <w:top w:w="40" w:type="dxa"/>
              <w:left w:w="200" w:type="dxa"/>
              <w:bottom w:w="40" w:type="dxa"/>
              <w:right w:w="200" w:type="dxa"/>
            </w:tcMar>
            <w:vAlign w:val="center"/>
          </w:tcPr>
          <w:p w14:paraId="6F62BFD4" w14:textId="77777777" w:rsidR="001B6FA3" w:rsidRPr="008F20A8" w:rsidRDefault="001B6FA3" w:rsidP="005401FE">
            <w:pPr>
              <w:jc w:val="center"/>
              <w:rPr>
                <w:rFonts w:cs="Times New Roman"/>
              </w:rPr>
            </w:pPr>
            <w:r w:rsidRPr="008F20A8">
              <w:rPr>
                <w:rFonts w:eastAsia="Times New Roman" w:cs="Times New Roman"/>
                <w:sz w:val="22"/>
              </w:rPr>
              <w:t>м3</w:t>
            </w:r>
          </w:p>
        </w:tc>
        <w:tc>
          <w:tcPr>
            <w:tcW w:w="1112" w:type="dxa"/>
            <w:shd w:val="clear" w:color="auto" w:fill="FFFFFF"/>
            <w:tcMar>
              <w:top w:w="40" w:type="dxa"/>
              <w:left w:w="200" w:type="dxa"/>
              <w:bottom w:w="40" w:type="dxa"/>
              <w:right w:w="200" w:type="dxa"/>
            </w:tcMar>
            <w:vAlign w:val="center"/>
          </w:tcPr>
          <w:p w14:paraId="3A6620BA" w14:textId="77777777" w:rsidR="001B6FA3" w:rsidRPr="008F20A8" w:rsidRDefault="001B6FA3" w:rsidP="005401FE">
            <w:pPr>
              <w:jc w:val="center"/>
              <w:rPr>
                <w:rFonts w:cs="Times New Roman"/>
              </w:rPr>
            </w:pPr>
            <w:r w:rsidRPr="008F20A8">
              <w:rPr>
                <w:rFonts w:eastAsia="Times New Roman" w:cs="Times New Roman"/>
                <w:sz w:val="22"/>
              </w:rPr>
              <w:t>н/д</w:t>
            </w:r>
          </w:p>
        </w:tc>
        <w:tc>
          <w:tcPr>
            <w:tcW w:w="1112" w:type="dxa"/>
            <w:shd w:val="clear" w:color="auto" w:fill="FFFFFF"/>
            <w:tcMar>
              <w:top w:w="40" w:type="dxa"/>
              <w:left w:w="200" w:type="dxa"/>
              <w:bottom w:w="40" w:type="dxa"/>
              <w:right w:w="200" w:type="dxa"/>
            </w:tcMar>
            <w:vAlign w:val="center"/>
          </w:tcPr>
          <w:p w14:paraId="7B024B05" w14:textId="77777777" w:rsidR="001B6FA3" w:rsidRPr="008F20A8" w:rsidRDefault="001B6FA3" w:rsidP="005401FE">
            <w:pPr>
              <w:jc w:val="center"/>
              <w:rPr>
                <w:rFonts w:cs="Times New Roman"/>
              </w:rPr>
            </w:pPr>
            <w:r w:rsidRPr="008F20A8">
              <w:rPr>
                <w:rFonts w:eastAsia="Times New Roman" w:cs="Times New Roman"/>
                <w:sz w:val="22"/>
              </w:rPr>
              <w:t>н/д</w:t>
            </w:r>
          </w:p>
        </w:tc>
        <w:tc>
          <w:tcPr>
            <w:tcW w:w="1112" w:type="dxa"/>
            <w:shd w:val="clear" w:color="auto" w:fill="FFFFFF"/>
            <w:tcMar>
              <w:top w:w="40" w:type="dxa"/>
              <w:left w:w="200" w:type="dxa"/>
              <w:bottom w:w="40" w:type="dxa"/>
              <w:right w:w="200" w:type="dxa"/>
            </w:tcMar>
            <w:vAlign w:val="center"/>
          </w:tcPr>
          <w:p w14:paraId="2204FBA6" w14:textId="77777777" w:rsidR="001B6FA3" w:rsidRPr="008F20A8" w:rsidRDefault="001B6FA3" w:rsidP="005401FE">
            <w:pPr>
              <w:jc w:val="center"/>
              <w:rPr>
                <w:rFonts w:cs="Times New Roman"/>
              </w:rPr>
            </w:pPr>
            <w:r w:rsidRPr="008F20A8">
              <w:rPr>
                <w:rFonts w:eastAsia="Times New Roman" w:cs="Times New Roman"/>
                <w:sz w:val="22"/>
              </w:rPr>
              <w:t>н/д</w:t>
            </w:r>
          </w:p>
        </w:tc>
        <w:tc>
          <w:tcPr>
            <w:tcW w:w="1112" w:type="dxa"/>
            <w:shd w:val="clear" w:color="auto" w:fill="FFFFFF"/>
            <w:tcMar>
              <w:top w:w="40" w:type="dxa"/>
              <w:left w:w="200" w:type="dxa"/>
              <w:bottom w:w="40" w:type="dxa"/>
              <w:right w:w="200" w:type="dxa"/>
            </w:tcMar>
            <w:vAlign w:val="center"/>
          </w:tcPr>
          <w:p w14:paraId="3436DA75" w14:textId="77777777" w:rsidR="001B6FA3" w:rsidRPr="008F20A8" w:rsidRDefault="001B6FA3" w:rsidP="005401FE">
            <w:pPr>
              <w:jc w:val="center"/>
              <w:rPr>
                <w:rFonts w:cs="Times New Roman"/>
              </w:rPr>
            </w:pPr>
            <w:r w:rsidRPr="008F20A8">
              <w:rPr>
                <w:rFonts w:eastAsia="Times New Roman" w:cs="Times New Roman"/>
                <w:sz w:val="22"/>
              </w:rPr>
              <w:t>н/д</w:t>
            </w:r>
          </w:p>
        </w:tc>
        <w:tc>
          <w:tcPr>
            <w:tcW w:w="1136" w:type="dxa"/>
            <w:shd w:val="clear" w:color="auto" w:fill="FFFFFF"/>
            <w:tcMar>
              <w:top w:w="40" w:type="dxa"/>
              <w:left w:w="200" w:type="dxa"/>
              <w:bottom w:w="40" w:type="dxa"/>
              <w:right w:w="200" w:type="dxa"/>
            </w:tcMar>
            <w:vAlign w:val="center"/>
          </w:tcPr>
          <w:p w14:paraId="37679B76" w14:textId="77777777" w:rsidR="001B6FA3" w:rsidRPr="008F20A8" w:rsidRDefault="001B6FA3" w:rsidP="005401FE">
            <w:pPr>
              <w:jc w:val="center"/>
              <w:rPr>
                <w:rFonts w:cs="Times New Roman"/>
              </w:rPr>
            </w:pPr>
            <w:r w:rsidRPr="008F20A8">
              <w:rPr>
                <w:rFonts w:eastAsia="Times New Roman" w:cs="Times New Roman"/>
                <w:sz w:val="22"/>
              </w:rPr>
              <w:t>н/д</w:t>
            </w:r>
          </w:p>
        </w:tc>
      </w:tr>
      <w:tr w:rsidR="001B6FA3" w:rsidRPr="008F20A8" w14:paraId="54ACE3C0" w14:textId="77777777" w:rsidTr="005401FE">
        <w:trPr>
          <w:jc w:val="center"/>
        </w:trPr>
        <w:tc>
          <w:tcPr>
            <w:tcW w:w="2461" w:type="dxa"/>
            <w:shd w:val="clear" w:color="auto" w:fill="FFFFFF"/>
            <w:tcMar>
              <w:top w:w="40" w:type="dxa"/>
              <w:left w:w="200" w:type="dxa"/>
              <w:bottom w:w="40" w:type="dxa"/>
              <w:right w:w="200" w:type="dxa"/>
            </w:tcMar>
            <w:vAlign w:val="center"/>
          </w:tcPr>
          <w:p w14:paraId="20764995" w14:textId="77777777" w:rsidR="001B6FA3" w:rsidRPr="008F20A8" w:rsidRDefault="001B6FA3" w:rsidP="005401FE">
            <w:pPr>
              <w:rPr>
                <w:rFonts w:cs="Times New Roman"/>
              </w:rPr>
            </w:pPr>
            <w:r w:rsidRPr="008F20A8">
              <w:rPr>
                <w:rFonts w:eastAsia="Times New Roman" w:cs="Times New Roman"/>
                <w:sz w:val="22"/>
              </w:rPr>
              <w:t>Котельная "Улюкчиканская СОШ"</w:t>
            </w:r>
          </w:p>
        </w:tc>
        <w:tc>
          <w:tcPr>
            <w:tcW w:w="1300" w:type="dxa"/>
            <w:shd w:val="clear" w:color="auto" w:fill="FFFFFF"/>
            <w:tcMar>
              <w:top w:w="40" w:type="dxa"/>
              <w:left w:w="200" w:type="dxa"/>
              <w:bottom w:w="40" w:type="dxa"/>
              <w:right w:w="200" w:type="dxa"/>
            </w:tcMar>
            <w:vAlign w:val="center"/>
          </w:tcPr>
          <w:p w14:paraId="74F1A494" w14:textId="77777777" w:rsidR="001B6FA3" w:rsidRPr="008F20A8" w:rsidRDefault="001B6FA3" w:rsidP="005401FE">
            <w:pPr>
              <w:jc w:val="center"/>
              <w:rPr>
                <w:rFonts w:cs="Times New Roman"/>
              </w:rPr>
            </w:pPr>
            <w:r w:rsidRPr="008F20A8">
              <w:rPr>
                <w:rFonts w:eastAsia="Times New Roman" w:cs="Times New Roman"/>
                <w:sz w:val="22"/>
              </w:rPr>
              <w:t>м3</w:t>
            </w:r>
          </w:p>
        </w:tc>
        <w:tc>
          <w:tcPr>
            <w:tcW w:w="1112" w:type="dxa"/>
            <w:shd w:val="clear" w:color="auto" w:fill="FFFFFF"/>
            <w:tcMar>
              <w:top w:w="40" w:type="dxa"/>
              <w:left w:w="200" w:type="dxa"/>
              <w:bottom w:w="40" w:type="dxa"/>
              <w:right w:w="200" w:type="dxa"/>
            </w:tcMar>
            <w:vAlign w:val="center"/>
          </w:tcPr>
          <w:p w14:paraId="7543BE98" w14:textId="77777777" w:rsidR="001B6FA3" w:rsidRPr="008F20A8" w:rsidRDefault="001B6FA3" w:rsidP="005401FE">
            <w:pPr>
              <w:jc w:val="center"/>
              <w:rPr>
                <w:rFonts w:cs="Times New Roman"/>
              </w:rPr>
            </w:pPr>
            <w:r w:rsidRPr="008F20A8">
              <w:rPr>
                <w:rFonts w:eastAsia="Times New Roman" w:cs="Times New Roman"/>
                <w:sz w:val="22"/>
              </w:rPr>
              <w:t>н/д</w:t>
            </w:r>
          </w:p>
        </w:tc>
        <w:tc>
          <w:tcPr>
            <w:tcW w:w="1112" w:type="dxa"/>
            <w:shd w:val="clear" w:color="auto" w:fill="FFFFFF"/>
            <w:tcMar>
              <w:top w:w="40" w:type="dxa"/>
              <w:left w:w="200" w:type="dxa"/>
              <w:bottom w:w="40" w:type="dxa"/>
              <w:right w:w="200" w:type="dxa"/>
            </w:tcMar>
            <w:vAlign w:val="center"/>
          </w:tcPr>
          <w:p w14:paraId="42F3BEBC" w14:textId="77777777" w:rsidR="001B6FA3" w:rsidRPr="008F20A8" w:rsidRDefault="001B6FA3" w:rsidP="005401FE">
            <w:pPr>
              <w:jc w:val="center"/>
              <w:rPr>
                <w:rFonts w:cs="Times New Roman"/>
              </w:rPr>
            </w:pPr>
            <w:r w:rsidRPr="008F20A8">
              <w:rPr>
                <w:rFonts w:eastAsia="Times New Roman" w:cs="Times New Roman"/>
                <w:sz w:val="22"/>
              </w:rPr>
              <w:t>н/д</w:t>
            </w:r>
          </w:p>
        </w:tc>
        <w:tc>
          <w:tcPr>
            <w:tcW w:w="1112" w:type="dxa"/>
            <w:shd w:val="clear" w:color="auto" w:fill="FFFFFF"/>
            <w:tcMar>
              <w:top w:w="40" w:type="dxa"/>
              <w:left w:w="200" w:type="dxa"/>
              <w:bottom w:w="40" w:type="dxa"/>
              <w:right w:w="200" w:type="dxa"/>
            </w:tcMar>
            <w:vAlign w:val="center"/>
          </w:tcPr>
          <w:p w14:paraId="1BE91355" w14:textId="77777777" w:rsidR="001B6FA3" w:rsidRPr="008F20A8" w:rsidRDefault="001B6FA3" w:rsidP="005401FE">
            <w:pPr>
              <w:jc w:val="center"/>
              <w:rPr>
                <w:rFonts w:cs="Times New Roman"/>
              </w:rPr>
            </w:pPr>
            <w:r w:rsidRPr="008F20A8">
              <w:rPr>
                <w:rFonts w:eastAsia="Times New Roman" w:cs="Times New Roman"/>
                <w:sz w:val="22"/>
              </w:rPr>
              <w:t>н/д</w:t>
            </w:r>
          </w:p>
        </w:tc>
        <w:tc>
          <w:tcPr>
            <w:tcW w:w="1112" w:type="dxa"/>
            <w:shd w:val="clear" w:color="auto" w:fill="FFFFFF"/>
            <w:tcMar>
              <w:top w:w="40" w:type="dxa"/>
              <w:left w:w="200" w:type="dxa"/>
              <w:bottom w:w="40" w:type="dxa"/>
              <w:right w:w="200" w:type="dxa"/>
            </w:tcMar>
            <w:vAlign w:val="center"/>
          </w:tcPr>
          <w:p w14:paraId="57975FF8" w14:textId="77777777" w:rsidR="001B6FA3" w:rsidRPr="008F20A8" w:rsidRDefault="001B6FA3" w:rsidP="005401FE">
            <w:pPr>
              <w:jc w:val="center"/>
              <w:rPr>
                <w:rFonts w:cs="Times New Roman"/>
              </w:rPr>
            </w:pPr>
            <w:r w:rsidRPr="008F20A8">
              <w:rPr>
                <w:rFonts w:eastAsia="Times New Roman" w:cs="Times New Roman"/>
                <w:sz w:val="22"/>
              </w:rPr>
              <w:t>н/д</w:t>
            </w:r>
          </w:p>
        </w:tc>
        <w:tc>
          <w:tcPr>
            <w:tcW w:w="1136" w:type="dxa"/>
            <w:shd w:val="clear" w:color="auto" w:fill="FFFFFF"/>
            <w:tcMar>
              <w:top w:w="40" w:type="dxa"/>
              <w:left w:w="200" w:type="dxa"/>
              <w:bottom w:w="40" w:type="dxa"/>
              <w:right w:w="200" w:type="dxa"/>
            </w:tcMar>
            <w:vAlign w:val="center"/>
          </w:tcPr>
          <w:p w14:paraId="6549A0DB" w14:textId="77777777" w:rsidR="001B6FA3" w:rsidRPr="008F20A8" w:rsidRDefault="001B6FA3" w:rsidP="005401FE">
            <w:pPr>
              <w:jc w:val="center"/>
              <w:rPr>
                <w:rFonts w:cs="Times New Roman"/>
              </w:rPr>
            </w:pPr>
            <w:r w:rsidRPr="008F20A8">
              <w:rPr>
                <w:rFonts w:eastAsia="Times New Roman" w:cs="Times New Roman"/>
                <w:sz w:val="22"/>
              </w:rPr>
              <w:t>н/д</w:t>
            </w:r>
          </w:p>
        </w:tc>
      </w:tr>
    </w:tbl>
    <w:p w14:paraId="07AA0FB3" w14:textId="77777777" w:rsidR="001B6FA3" w:rsidRPr="008F20A8" w:rsidRDefault="001B6FA3" w:rsidP="001B6FA3">
      <w:pPr>
        <w:pStyle w:val="a0"/>
        <w:rPr>
          <w:rFonts w:cs="Times New Roman"/>
          <w:lang w:val="en-US" w:eastAsia="ru-RU"/>
        </w:rPr>
      </w:pPr>
    </w:p>
    <w:p w14:paraId="2228FC6D" w14:textId="77777777" w:rsidR="001B6FA3" w:rsidRPr="008F20A8" w:rsidRDefault="00692050" w:rsidP="001B6FA3">
      <w:pPr>
        <w:pStyle w:val="2"/>
        <w:ind w:left="0" w:firstLine="0"/>
      </w:pPr>
      <w:hyperlink r:id="rId191" w:anchor="bookmark65" w:history="1">
        <w:bookmarkStart w:id="397" w:name="_Toc30081866"/>
        <w:bookmarkStart w:id="398" w:name="_Toc30085101"/>
        <w:bookmarkStart w:id="399" w:name="_Toc32845367"/>
        <w:bookmarkStart w:id="400" w:name="_Toc212887826"/>
        <w:r w:rsidR="001B6FA3" w:rsidRPr="008F20A8">
          <w:t>Часть 2. МАКСИМАЛЬНЫЙ И СРЕДНЕЧАСОВОЙ РАСХОД ТЕПЛОНОСИТЕЛЯ</w:t>
        </w:r>
      </w:hyperlink>
      <w:r w:rsidR="001B6FA3" w:rsidRPr="008F20A8">
        <w:t xml:space="preserve"> </w:t>
      </w:r>
      <w:hyperlink r:id="rId192" w:anchor="bookmark65" w:history="1">
        <w:r w:rsidR="001B6FA3" w:rsidRPr="008F20A8">
          <w:t>(РАСХОД СЕТЕВОЙ ВОДЫ) НА ГОРЯЧЕЕ ВОДОСНАБЖЕНИЕ ПОТРЕБИТЕЛЕЙ С</w:t>
        </w:r>
      </w:hyperlink>
      <w:r w:rsidR="001B6FA3" w:rsidRPr="008F20A8">
        <w:t xml:space="preserve"> </w:t>
      </w:r>
      <w:hyperlink r:id="rId193" w:anchor="bookmark65" w:history="1">
        <w:r w:rsidR="001B6FA3" w:rsidRPr="008F20A8">
          <w:t>ИСПОЛЬЗОВАНИЕМ ОТКРЫТОЙ СИСТЕМЫ ТЕПЛОСНАБЖЕНИЯ В ЗОНЕ ДЕЙСТВИЯ</w:t>
        </w:r>
      </w:hyperlink>
      <w:r w:rsidR="001B6FA3" w:rsidRPr="008F20A8">
        <w:t xml:space="preserve"> </w:t>
      </w:r>
      <w:hyperlink r:id="rId194" w:anchor="bookmark65" w:history="1">
        <w:r w:rsidR="001B6FA3" w:rsidRPr="008F20A8">
          <w:t>КАЖДОГО ИСТОЧНИКА ТЕПЛОВОЙ ЭНЕРГИИ, РАССЧИТЫВАЕМЫЙ С УЧЕТОМ</w:t>
        </w:r>
      </w:hyperlink>
      <w:r w:rsidR="001B6FA3" w:rsidRPr="008F20A8">
        <w:t xml:space="preserve"> </w:t>
      </w:r>
      <w:hyperlink r:id="rId195" w:anchor="bookmark65" w:history="1">
        <w:r w:rsidR="001B6FA3" w:rsidRPr="008F20A8">
          <w:t>ПРОГНОЗНЫХ СРОКОВ ПЕРЕВОДА ПОТРЕБИТЕЛЕЙ, ПОДКЛЮЧЕННЫХ К</w:t>
        </w:r>
      </w:hyperlink>
      <w:r w:rsidR="001B6FA3" w:rsidRPr="008F20A8">
        <w:t xml:space="preserve"> </w:t>
      </w:r>
      <w:hyperlink r:id="rId196" w:anchor="bookmark65" w:history="1">
        <w:r w:rsidR="001B6FA3" w:rsidRPr="008F20A8">
          <w:t>ОТКРЫТОЙ СИСТЕМЕ ТЕПЛОСНАБЖЕНИЯ (ГОРЯЧЕГО ВОДОСНАБЖЕНИЯ), НА</w:t>
        </w:r>
      </w:hyperlink>
      <w:r w:rsidR="001B6FA3" w:rsidRPr="008F20A8">
        <w:t xml:space="preserve"> </w:t>
      </w:r>
      <w:hyperlink r:id="rId197" w:anchor="bookmark65" w:history="1">
        <w:r w:rsidR="001B6FA3" w:rsidRPr="008F20A8">
          <w:t>ЗАКРЫТУЮ СИСТЕМУ ГОРЯЧЕГО ВОДОСНАБЖЕНИЯ</w:t>
        </w:r>
        <w:bookmarkEnd w:id="397"/>
        <w:bookmarkEnd w:id="398"/>
        <w:bookmarkEnd w:id="399"/>
        <w:bookmarkEnd w:id="400"/>
      </w:hyperlink>
    </w:p>
    <w:p w14:paraId="1968B67E" w14:textId="77777777" w:rsidR="001B6FA3" w:rsidRPr="008F20A8" w:rsidRDefault="001B6FA3" w:rsidP="001B6FA3">
      <w:pPr>
        <w:pStyle w:val="a0"/>
        <w:jc w:val="center"/>
        <w:rPr>
          <w:rFonts w:cs="Times New Roman"/>
          <w:lang w:eastAsia="ru-RU"/>
        </w:rPr>
      </w:pPr>
      <w:bookmarkStart w:id="401" w:name="OLE_LINK115"/>
      <w:bookmarkStart w:id="402" w:name="OLE_LINK116"/>
      <w:bookmarkEnd w:id="401"/>
      <w:bookmarkEnd w:id="402"/>
    </w:p>
    <w:p w14:paraId="612DD1E5" w14:textId="77777777" w:rsidR="001B6FA3" w:rsidRPr="008F20A8" w:rsidRDefault="001B6FA3" w:rsidP="001B6FA3">
      <w:pPr>
        <w:pStyle w:val="a0"/>
        <w:ind w:firstLine="709"/>
        <w:rPr>
          <w:rFonts w:cs="Times New Roman"/>
          <w:lang w:eastAsia="ru-RU"/>
        </w:rPr>
      </w:pPr>
      <w:bookmarkStart w:id="403" w:name="_Hlk185498872"/>
      <w:r w:rsidRPr="008F20A8">
        <w:rPr>
          <w:rFonts w:cs="Times New Roman"/>
          <w:lang w:eastAsia="ru-RU"/>
        </w:rPr>
        <w:t>На территории СП «Улюнское» горячее водоснабжение отсутствует.</w:t>
      </w:r>
    </w:p>
    <w:bookmarkEnd w:id="403"/>
    <w:p w14:paraId="35DA1B07" w14:textId="77777777" w:rsidR="001B6FA3" w:rsidRPr="008F20A8" w:rsidRDefault="001B6FA3" w:rsidP="001B6FA3">
      <w:pPr>
        <w:pStyle w:val="a0"/>
        <w:rPr>
          <w:rFonts w:cs="Times New Roman"/>
          <w:lang w:eastAsia="ru-RU"/>
        </w:rPr>
      </w:pPr>
    </w:p>
    <w:p w14:paraId="0B4BB769" w14:textId="77777777" w:rsidR="001B6FA3" w:rsidRPr="008F20A8" w:rsidRDefault="00692050" w:rsidP="001B6FA3">
      <w:pPr>
        <w:pStyle w:val="2"/>
        <w:ind w:left="0" w:firstLine="0"/>
      </w:pPr>
      <w:hyperlink r:id="rId198" w:anchor="bookmark51" w:history="1">
        <w:bookmarkStart w:id="404" w:name="_Toc30081852"/>
        <w:bookmarkStart w:id="405" w:name="_Toc30085087"/>
        <w:bookmarkStart w:id="406" w:name="_Toc32845353"/>
        <w:bookmarkStart w:id="407" w:name="_Toc212887827"/>
        <w:r w:rsidR="001B6FA3" w:rsidRPr="008F20A8">
          <w:t xml:space="preserve">Часть 3. </w:t>
        </w:r>
      </w:hyperlink>
      <w:bookmarkEnd w:id="404"/>
      <w:bookmarkEnd w:id="405"/>
      <w:bookmarkEnd w:id="406"/>
      <w:r w:rsidR="001B6FA3" w:rsidRPr="008F20A8">
        <w:t>СВЕДЕНИЯ О НАЛИЧИИ БАКОВ-АККУМУЛЯТОРОВ</w:t>
      </w:r>
      <w:bookmarkEnd w:id="407"/>
    </w:p>
    <w:p w14:paraId="72C7DEC7" w14:textId="77777777" w:rsidR="001B6FA3" w:rsidRPr="008F20A8" w:rsidRDefault="001B6FA3" w:rsidP="001B6FA3">
      <w:pPr>
        <w:pStyle w:val="a0"/>
        <w:rPr>
          <w:rFonts w:cs="Times New Roman"/>
          <w:lang w:eastAsia="ru-RU"/>
        </w:rPr>
      </w:pPr>
    </w:p>
    <w:p w14:paraId="78BA7BDD" w14:textId="77777777" w:rsidR="001B6FA3" w:rsidRPr="008F20A8" w:rsidRDefault="001B6FA3" w:rsidP="001B6FA3">
      <w:pPr>
        <w:ind w:firstLine="567"/>
        <w:jc w:val="both"/>
        <w:rPr>
          <w:rFonts w:cs="Times New Roman"/>
          <w:lang w:eastAsia="ru-RU"/>
        </w:rPr>
      </w:pPr>
      <w:bookmarkStart w:id="408" w:name="_Hlk185516238"/>
      <w:r w:rsidRPr="008F20A8">
        <w:rPr>
          <w:rFonts w:cs="Times New Roman"/>
          <w:szCs w:val="23"/>
        </w:rPr>
        <w:t>Данные о наличии баков-аккумуляторов для подпитки тепловой сети от Котельных СП «Улюнское» в аварийных режимах отсутствуют.</w:t>
      </w:r>
    </w:p>
    <w:bookmarkEnd w:id="408"/>
    <w:p w14:paraId="252ECBFE" w14:textId="77777777" w:rsidR="001B6FA3" w:rsidRPr="008F20A8" w:rsidRDefault="001B6FA3" w:rsidP="001B6FA3">
      <w:pPr>
        <w:pStyle w:val="a0"/>
        <w:ind w:firstLine="567"/>
        <w:rPr>
          <w:rFonts w:cs="Times New Roman"/>
          <w:lang w:eastAsia="ru-RU"/>
        </w:rPr>
      </w:pPr>
    </w:p>
    <w:p w14:paraId="0F5488BF" w14:textId="77777777" w:rsidR="001B6FA3" w:rsidRPr="008F20A8" w:rsidRDefault="001B6FA3" w:rsidP="001B6FA3">
      <w:pPr>
        <w:rPr>
          <w:rFonts w:cs="Times New Roman"/>
        </w:rPr>
        <w:sectPr w:rsidR="001B6FA3" w:rsidRPr="008F20A8">
          <w:pgSz w:w="11906" w:h="16838"/>
          <w:pgMar w:top="1134" w:right="850" w:bottom="1134" w:left="1701" w:header="708" w:footer="708" w:gutter="0"/>
          <w:cols w:space="708"/>
          <w:docGrid w:linePitch="360"/>
        </w:sectPr>
      </w:pPr>
    </w:p>
    <w:p w14:paraId="390EC714" w14:textId="77777777" w:rsidR="001B6FA3" w:rsidRPr="008F20A8" w:rsidRDefault="00692050" w:rsidP="001B6FA3">
      <w:pPr>
        <w:pStyle w:val="2"/>
        <w:ind w:left="0" w:firstLine="0"/>
      </w:pPr>
      <w:hyperlink r:id="rId199" w:anchor="bookmark67" w:history="1">
        <w:bookmarkStart w:id="409" w:name="_Toc30081868"/>
        <w:bookmarkStart w:id="410" w:name="_Toc30085103"/>
        <w:bookmarkStart w:id="411" w:name="_Toc32845369"/>
        <w:bookmarkStart w:id="412" w:name="_Toc212887828"/>
        <w:r w:rsidR="001B6FA3" w:rsidRPr="008F20A8">
          <w:t>Часть 4. НОРМАТИВНЫЙ И ФАКТИЧЕСКИЙ (ДЛЯ ЭКСПЛУАТАЦИОННОГО И</w:t>
        </w:r>
      </w:hyperlink>
      <w:r w:rsidR="001B6FA3" w:rsidRPr="008F20A8">
        <w:t xml:space="preserve"> </w:t>
      </w:r>
      <w:hyperlink r:id="rId200" w:anchor="bookmark67" w:history="1">
        <w:r w:rsidR="001B6FA3" w:rsidRPr="008F20A8">
          <w:t>АВАРИЙНОГО РЕЖИМОВ) ЧАСОВОЙ РАСХОД ПОДПИТОЧНОЙ ВОДЫ В ЗОНЕ</w:t>
        </w:r>
      </w:hyperlink>
      <w:r w:rsidR="001B6FA3" w:rsidRPr="008F20A8">
        <w:t xml:space="preserve"> </w:t>
      </w:r>
      <w:hyperlink r:id="rId201" w:anchor="bookmark67" w:history="1">
        <w:r w:rsidR="001B6FA3" w:rsidRPr="008F20A8">
          <w:t>ДЕЙСТВИЯ ИСТОЧНИКОВ ТЕПЛОВОЙ ЭНЕРГИИ</w:t>
        </w:r>
        <w:bookmarkEnd w:id="409"/>
        <w:bookmarkEnd w:id="410"/>
        <w:bookmarkEnd w:id="411"/>
        <w:bookmarkEnd w:id="412"/>
      </w:hyperlink>
    </w:p>
    <w:p w14:paraId="06F80CE1" w14:textId="77777777" w:rsidR="001B6FA3" w:rsidRPr="008F20A8" w:rsidRDefault="001B6FA3" w:rsidP="001B6FA3">
      <w:pPr>
        <w:pStyle w:val="a0"/>
        <w:jc w:val="center"/>
        <w:rPr>
          <w:rFonts w:cs="Times New Roman"/>
          <w:lang w:eastAsia="ru-RU"/>
        </w:rPr>
      </w:pPr>
    </w:p>
    <w:p w14:paraId="7512D992" w14:textId="77777777" w:rsidR="001B6FA3" w:rsidRPr="008F20A8" w:rsidRDefault="001B6FA3" w:rsidP="001B6FA3">
      <w:pPr>
        <w:spacing w:before="400" w:after="200"/>
        <w:rPr>
          <w:rFonts w:cs="Times New Roman"/>
        </w:rPr>
      </w:pPr>
      <w:r w:rsidRPr="008F20A8">
        <w:rPr>
          <w:rFonts w:cs="Times New Roman"/>
          <w:b/>
        </w:rPr>
        <w:t>Таблица 6.4.1 - Расход подпиточной воды для эксплуатационного и аварийного режимов, в зоне действия источников тепловой энергии</w:t>
      </w:r>
    </w:p>
    <w:tbl>
      <w:tblPr>
        <w:tblStyle w:val="a8"/>
        <w:tblW w:w="5000" w:type="pct"/>
        <w:jc w:val="center"/>
        <w:tblLook w:val="04A0" w:firstRow="1" w:lastRow="0" w:firstColumn="1" w:lastColumn="0" w:noHBand="0" w:noVBand="1"/>
      </w:tblPr>
      <w:tblGrid>
        <w:gridCol w:w="2719"/>
        <w:gridCol w:w="2718"/>
        <w:gridCol w:w="800"/>
        <w:gridCol w:w="1005"/>
        <w:gridCol w:w="1005"/>
        <w:gridCol w:w="1005"/>
        <w:gridCol w:w="1005"/>
        <w:gridCol w:w="1005"/>
        <w:gridCol w:w="1005"/>
        <w:gridCol w:w="1005"/>
        <w:gridCol w:w="1005"/>
      </w:tblGrid>
      <w:tr w:rsidR="001B6FA3" w:rsidRPr="008F20A8" w14:paraId="51ED6A4F" w14:textId="77777777" w:rsidTr="005401FE">
        <w:trPr>
          <w:jc w:val="center"/>
        </w:trPr>
        <w:tc>
          <w:tcPr>
            <w:tcW w:w="952" w:type="pct"/>
            <w:shd w:val="clear" w:color="auto" w:fill="F2F2F2"/>
            <w:tcMar>
              <w:top w:w="120" w:type="dxa"/>
              <w:left w:w="200" w:type="dxa"/>
              <w:bottom w:w="120" w:type="dxa"/>
              <w:right w:w="200" w:type="dxa"/>
            </w:tcMar>
            <w:vAlign w:val="center"/>
          </w:tcPr>
          <w:p w14:paraId="6F319AF7" w14:textId="77777777" w:rsidR="001B6FA3" w:rsidRPr="008F20A8" w:rsidRDefault="001B6FA3" w:rsidP="005401FE">
            <w:pPr>
              <w:jc w:val="center"/>
              <w:rPr>
                <w:rFonts w:cs="Times New Roman"/>
              </w:rPr>
            </w:pPr>
            <w:r w:rsidRPr="008F20A8">
              <w:rPr>
                <w:rFonts w:eastAsia="Times New Roman" w:cs="Times New Roman"/>
                <w:sz w:val="22"/>
              </w:rPr>
              <w:t>Источник тепловой энергии</w:t>
            </w:r>
          </w:p>
        </w:tc>
        <w:tc>
          <w:tcPr>
            <w:tcW w:w="952" w:type="pct"/>
            <w:shd w:val="clear" w:color="auto" w:fill="F2F2F2"/>
            <w:tcMar>
              <w:top w:w="120" w:type="dxa"/>
              <w:left w:w="200" w:type="dxa"/>
              <w:bottom w:w="120" w:type="dxa"/>
              <w:right w:w="200" w:type="dxa"/>
            </w:tcMar>
            <w:vAlign w:val="center"/>
          </w:tcPr>
          <w:p w14:paraId="5D12E958" w14:textId="77777777" w:rsidR="001B6FA3" w:rsidRPr="008F20A8" w:rsidRDefault="001B6FA3" w:rsidP="005401FE">
            <w:pPr>
              <w:jc w:val="center"/>
              <w:rPr>
                <w:rFonts w:cs="Times New Roman"/>
              </w:rPr>
            </w:pPr>
            <w:r w:rsidRPr="008F20A8">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398EB94C" w14:textId="77777777" w:rsidR="001B6FA3" w:rsidRPr="008F20A8" w:rsidRDefault="001B6FA3" w:rsidP="005401FE">
            <w:pPr>
              <w:jc w:val="center"/>
              <w:rPr>
                <w:rFonts w:cs="Times New Roman"/>
              </w:rPr>
            </w:pPr>
            <w:r w:rsidRPr="008F20A8">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33677AC4" w14:textId="77777777" w:rsidR="001B6FA3" w:rsidRPr="008F20A8" w:rsidRDefault="001B6FA3" w:rsidP="005401FE">
            <w:pPr>
              <w:jc w:val="center"/>
              <w:rPr>
                <w:rFonts w:cs="Times New Roman"/>
              </w:rPr>
            </w:pPr>
            <w:r w:rsidRPr="008F20A8">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23DD8919" w14:textId="77777777" w:rsidR="001B6FA3" w:rsidRPr="008F20A8" w:rsidRDefault="001B6FA3" w:rsidP="005401FE">
            <w:pPr>
              <w:jc w:val="center"/>
              <w:rPr>
                <w:rFonts w:cs="Times New Roman"/>
              </w:rPr>
            </w:pPr>
            <w:r w:rsidRPr="008F20A8">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04E13A09" w14:textId="77777777" w:rsidR="001B6FA3" w:rsidRPr="008F20A8" w:rsidRDefault="001B6FA3" w:rsidP="005401FE">
            <w:pPr>
              <w:jc w:val="center"/>
              <w:rPr>
                <w:rFonts w:cs="Times New Roman"/>
              </w:rPr>
            </w:pPr>
            <w:r w:rsidRPr="008F20A8">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4F7C165A" w14:textId="77777777" w:rsidR="001B6FA3" w:rsidRPr="008F20A8" w:rsidRDefault="001B6FA3" w:rsidP="005401FE">
            <w:pPr>
              <w:jc w:val="center"/>
              <w:rPr>
                <w:rFonts w:cs="Times New Roman"/>
              </w:rPr>
            </w:pPr>
            <w:r w:rsidRPr="008F20A8">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6672658B" w14:textId="77777777" w:rsidR="001B6FA3" w:rsidRPr="008F20A8" w:rsidRDefault="001B6FA3" w:rsidP="005401FE">
            <w:pPr>
              <w:jc w:val="center"/>
              <w:rPr>
                <w:rFonts w:cs="Times New Roman"/>
              </w:rPr>
            </w:pPr>
            <w:r w:rsidRPr="008F20A8">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4DAE6015" w14:textId="77777777" w:rsidR="001B6FA3" w:rsidRPr="008F20A8" w:rsidRDefault="001B6FA3" w:rsidP="005401FE">
            <w:pPr>
              <w:jc w:val="center"/>
              <w:rPr>
                <w:rFonts w:cs="Times New Roman"/>
              </w:rPr>
            </w:pPr>
            <w:r w:rsidRPr="008F20A8">
              <w:rPr>
                <w:rFonts w:eastAsia="Times New Roman" w:cs="Times New Roman"/>
                <w:sz w:val="22"/>
              </w:rPr>
              <w:t>2029</w:t>
            </w:r>
          </w:p>
        </w:tc>
        <w:tc>
          <w:tcPr>
            <w:tcW w:w="352" w:type="pct"/>
            <w:shd w:val="clear" w:color="auto" w:fill="F2F2F2"/>
            <w:tcMar>
              <w:top w:w="120" w:type="dxa"/>
              <w:left w:w="200" w:type="dxa"/>
              <w:bottom w:w="120" w:type="dxa"/>
              <w:right w:w="200" w:type="dxa"/>
            </w:tcMar>
            <w:vAlign w:val="center"/>
          </w:tcPr>
          <w:p w14:paraId="35A8F69F" w14:textId="77777777" w:rsidR="001B6FA3" w:rsidRPr="008F20A8" w:rsidRDefault="001B6FA3" w:rsidP="005401FE">
            <w:pPr>
              <w:jc w:val="center"/>
              <w:rPr>
                <w:rFonts w:cs="Times New Roman"/>
              </w:rPr>
            </w:pPr>
            <w:r w:rsidRPr="008F20A8">
              <w:rPr>
                <w:rFonts w:eastAsia="Times New Roman" w:cs="Times New Roman"/>
                <w:sz w:val="22"/>
              </w:rPr>
              <w:t>2030-2034</w:t>
            </w:r>
          </w:p>
        </w:tc>
        <w:tc>
          <w:tcPr>
            <w:tcW w:w="352" w:type="pct"/>
            <w:shd w:val="clear" w:color="auto" w:fill="F2F2F2"/>
            <w:tcMar>
              <w:top w:w="120" w:type="dxa"/>
              <w:left w:w="200" w:type="dxa"/>
              <w:bottom w:w="120" w:type="dxa"/>
              <w:right w:w="200" w:type="dxa"/>
            </w:tcMar>
            <w:vAlign w:val="center"/>
          </w:tcPr>
          <w:p w14:paraId="2E0A084E" w14:textId="77777777" w:rsidR="001B6FA3" w:rsidRPr="008F20A8" w:rsidRDefault="001B6FA3" w:rsidP="005401FE">
            <w:pPr>
              <w:jc w:val="center"/>
              <w:rPr>
                <w:rFonts w:cs="Times New Roman"/>
              </w:rPr>
            </w:pPr>
            <w:r w:rsidRPr="008F20A8">
              <w:rPr>
                <w:rFonts w:eastAsia="Times New Roman" w:cs="Times New Roman"/>
                <w:sz w:val="22"/>
              </w:rPr>
              <w:t>2035-2039</w:t>
            </w:r>
          </w:p>
        </w:tc>
      </w:tr>
      <w:tr w:rsidR="001B6FA3" w:rsidRPr="008F20A8" w14:paraId="62DB48DD" w14:textId="77777777" w:rsidTr="005401FE">
        <w:trPr>
          <w:jc w:val="center"/>
        </w:trPr>
        <w:tc>
          <w:tcPr>
            <w:tcW w:w="952" w:type="pct"/>
            <w:vMerge w:val="restart"/>
            <w:shd w:val="clear" w:color="auto" w:fill="FFFFFF"/>
            <w:tcMar>
              <w:top w:w="40" w:type="dxa"/>
              <w:left w:w="200" w:type="dxa"/>
              <w:bottom w:w="40" w:type="dxa"/>
              <w:right w:w="200" w:type="dxa"/>
            </w:tcMar>
            <w:vAlign w:val="center"/>
          </w:tcPr>
          <w:p w14:paraId="1C14279A" w14:textId="77777777" w:rsidR="001B6FA3" w:rsidRPr="008F20A8" w:rsidRDefault="001B6FA3" w:rsidP="005401FE">
            <w:pPr>
              <w:rPr>
                <w:rFonts w:cs="Times New Roman"/>
              </w:rPr>
            </w:pPr>
            <w:r w:rsidRPr="008F20A8">
              <w:rPr>
                <w:rFonts w:eastAsia="Times New Roman" w:cs="Times New Roman"/>
                <w:sz w:val="22"/>
              </w:rPr>
              <w:t>Котельная «Улюнская СОШ»</w:t>
            </w:r>
          </w:p>
        </w:tc>
        <w:tc>
          <w:tcPr>
            <w:tcW w:w="952" w:type="pct"/>
            <w:shd w:val="clear" w:color="auto" w:fill="FFFFFF"/>
            <w:tcMar>
              <w:top w:w="40" w:type="dxa"/>
              <w:left w:w="200" w:type="dxa"/>
              <w:bottom w:w="40" w:type="dxa"/>
              <w:right w:w="200" w:type="dxa"/>
            </w:tcMar>
            <w:vAlign w:val="center"/>
          </w:tcPr>
          <w:p w14:paraId="4C3FFCB0" w14:textId="77777777" w:rsidR="001B6FA3" w:rsidRPr="008F20A8" w:rsidRDefault="001B6FA3" w:rsidP="005401FE">
            <w:pPr>
              <w:jc w:val="center"/>
              <w:rPr>
                <w:rFonts w:cs="Times New Roman"/>
              </w:rPr>
            </w:pPr>
            <w:r w:rsidRPr="008F20A8">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4DCDB930" w14:textId="77777777" w:rsidR="001B6FA3" w:rsidRPr="008F20A8" w:rsidRDefault="001B6FA3" w:rsidP="005401FE">
            <w:pPr>
              <w:jc w:val="center"/>
              <w:rPr>
                <w:rFonts w:cs="Times New Roman"/>
              </w:rPr>
            </w:pPr>
            <w:r w:rsidRPr="008F20A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8464AB0"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6BAC437C"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4AA5EE6C"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5AB8812C"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734049F3"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0461EEBC"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3C1054B9"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598F2069" w14:textId="77777777" w:rsidR="001B6FA3" w:rsidRPr="008F20A8" w:rsidRDefault="001B6FA3" w:rsidP="005401FE">
            <w:pPr>
              <w:jc w:val="center"/>
              <w:rPr>
                <w:rFonts w:cs="Times New Roman"/>
              </w:rPr>
            </w:pPr>
            <w:r w:rsidRPr="008F20A8">
              <w:rPr>
                <w:rFonts w:eastAsia="Times New Roman" w:cs="Times New Roman"/>
                <w:sz w:val="22"/>
              </w:rPr>
              <w:t>н/д</w:t>
            </w:r>
          </w:p>
        </w:tc>
      </w:tr>
      <w:tr w:rsidR="001B6FA3" w:rsidRPr="008F20A8" w14:paraId="5373F114" w14:textId="77777777" w:rsidTr="005401FE">
        <w:trPr>
          <w:jc w:val="center"/>
        </w:trPr>
        <w:tc>
          <w:tcPr>
            <w:tcW w:w="952" w:type="pct"/>
            <w:vMerge/>
          </w:tcPr>
          <w:p w14:paraId="118735A2" w14:textId="77777777" w:rsidR="001B6FA3" w:rsidRPr="008F20A8" w:rsidRDefault="001B6FA3" w:rsidP="005401FE">
            <w:pPr>
              <w:rPr>
                <w:rFonts w:cs="Times New Roman"/>
              </w:rPr>
            </w:pPr>
          </w:p>
        </w:tc>
        <w:tc>
          <w:tcPr>
            <w:tcW w:w="952" w:type="pct"/>
            <w:shd w:val="clear" w:color="auto" w:fill="FFFFFF"/>
            <w:tcMar>
              <w:top w:w="40" w:type="dxa"/>
              <w:left w:w="200" w:type="dxa"/>
              <w:bottom w:w="40" w:type="dxa"/>
              <w:right w:w="200" w:type="dxa"/>
            </w:tcMar>
            <w:vAlign w:val="center"/>
          </w:tcPr>
          <w:p w14:paraId="0B21382F" w14:textId="77777777" w:rsidR="001B6FA3" w:rsidRPr="008F20A8" w:rsidRDefault="001B6FA3" w:rsidP="005401FE">
            <w:pPr>
              <w:jc w:val="center"/>
              <w:rPr>
                <w:rFonts w:cs="Times New Roman"/>
              </w:rPr>
            </w:pPr>
            <w:r w:rsidRPr="008F20A8">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14751C9F" w14:textId="77777777" w:rsidR="001B6FA3" w:rsidRPr="008F20A8" w:rsidRDefault="001B6FA3" w:rsidP="005401FE">
            <w:pPr>
              <w:jc w:val="center"/>
              <w:rPr>
                <w:rFonts w:cs="Times New Roman"/>
              </w:rPr>
            </w:pPr>
            <w:r w:rsidRPr="008F20A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BD7C66B"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4FE3DBB9"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737134ED"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59085771"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300F60E5"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5904F8AC"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2EC4C344"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4D83C6F1" w14:textId="77777777" w:rsidR="001B6FA3" w:rsidRPr="008F20A8" w:rsidRDefault="001B6FA3" w:rsidP="005401FE">
            <w:pPr>
              <w:jc w:val="center"/>
              <w:rPr>
                <w:rFonts w:cs="Times New Roman"/>
              </w:rPr>
            </w:pPr>
            <w:r w:rsidRPr="008F20A8">
              <w:rPr>
                <w:rFonts w:eastAsia="Times New Roman" w:cs="Times New Roman"/>
                <w:sz w:val="22"/>
              </w:rPr>
              <w:t>н/д</w:t>
            </w:r>
          </w:p>
        </w:tc>
      </w:tr>
      <w:tr w:rsidR="001B6FA3" w:rsidRPr="008F20A8" w14:paraId="604CA93D" w14:textId="77777777" w:rsidTr="005401FE">
        <w:trPr>
          <w:jc w:val="center"/>
        </w:trPr>
        <w:tc>
          <w:tcPr>
            <w:tcW w:w="952" w:type="pct"/>
            <w:vMerge/>
          </w:tcPr>
          <w:p w14:paraId="21F46AD4" w14:textId="77777777" w:rsidR="001B6FA3" w:rsidRPr="008F20A8" w:rsidRDefault="001B6FA3" w:rsidP="005401FE">
            <w:pPr>
              <w:rPr>
                <w:rFonts w:cs="Times New Roman"/>
              </w:rPr>
            </w:pPr>
          </w:p>
        </w:tc>
        <w:tc>
          <w:tcPr>
            <w:tcW w:w="952" w:type="pct"/>
            <w:shd w:val="clear" w:color="auto" w:fill="FFFFFF"/>
            <w:tcMar>
              <w:top w:w="40" w:type="dxa"/>
              <w:left w:w="200" w:type="dxa"/>
              <w:bottom w:w="40" w:type="dxa"/>
              <w:right w:w="200" w:type="dxa"/>
            </w:tcMar>
            <w:vAlign w:val="center"/>
          </w:tcPr>
          <w:p w14:paraId="38B30355" w14:textId="77777777" w:rsidR="001B6FA3" w:rsidRPr="008F20A8" w:rsidRDefault="001B6FA3" w:rsidP="005401FE">
            <w:pPr>
              <w:jc w:val="center"/>
              <w:rPr>
                <w:rFonts w:cs="Times New Roman"/>
              </w:rPr>
            </w:pPr>
            <w:r w:rsidRPr="008F20A8">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4693B62F" w14:textId="77777777" w:rsidR="001B6FA3" w:rsidRPr="008F20A8" w:rsidRDefault="001B6FA3" w:rsidP="005401FE">
            <w:pPr>
              <w:jc w:val="center"/>
              <w:rPr>
                <w:rFonts w:cs="Times New Roman"/>
              </w:rPr>
            </w:pPr>
            <w:r w:rsidRPr="008F20A8">
              <w:rPr>
                <w:rFonts w:eastAsia="Times New Roman" w:cs="Times New Roman"/>
                <w:sz w:val="22"/>
              </w:rPr>
              <w:t>т/ч</w:t>
            </w:r>
          </w:p>
        </w:tc>
        <w:tc>
          <w:tcPr>
            <w:tcW w:w="352" w:type="pct"/>
            <w:shd w:val="clear" w:color="auto" w:fill="FFFFFF"/>
            <w:tcMar>
              <w:top w:w="40" w:type="dxa"/>
              <w:left w:w="200" w:type="dxa"/>
              <w:bottom w:w="40" w:type="dxa"/>
              <w:right w:w="200" w:type="dxa"/>
            </w:tcMar>
            <w:vAlign w:val="center"/>
          </w:tcPr>
          <w:p w14:paraId="2BC10EE7" w14:textId="77777777" w:rsidR="001B6FA3" w:rsidRPr="008F20A8" w:rsidRDefault="001B6FA3" w:rsidP="005401FE">
            <w:pPr>
              <w:jc w:val="center"/>
              <w:rPr>
                <w:rFonts w:cs="Times New Roman"/>
              </w:rPr>
            </w:pPr>
            <w:r w:rsidRPr="008F20A8">
              <w:rPr>
                <w:rFonts w:eastAsia="Times New Roman" w:cs="Times New Roman"/>
                <w:sz w:val="22"/>
              </w:rPr>
              <w:t>0,529</w:t>
            </w:r>
          </w:p>
        </w:tc>
        <w:tc>
          <w:tcPr>
            <w:tcW w:w="352" w:type="pct"/>
            <w:shd w:val="clear" w:color="auto" w:fill="FFFFFF"/>
            <w:tcMar>
              <w:top w:w="40" w:type="dxa"/>
              <w:left w:w="200" w:type="dxa"/>
              <w:bottom w:w="40" w:type="dxa"/>
              <w:right w:w="200" w:type="dxa"/>
            </w:tcMar>
            <w:vAlign w:val="center"/>
          </w:tcPr>
          <w:p w14:paraId="286587FD" w14:textId="77777777" w:rsidR="001B6FA3" w:rsidRPr="008F20A8" w:rsidRDefault="001B6FA3" w:rsidP="005401FE">
            <w:pPr>
              <w:jc w:val="center"/>
              <w:rPr>
                <w:rFonts w:cs="Times New Roman"/>
              </w:rPr>
            </w:pPr>
            <w:r w:rsidRPr="008F20A8">
              <w:rPr>
                <w:rFonts w:eastAsia="Times New Roman" w:cs="Times New Roman"/>
                <w:sz w:val="22"/>
              </w:rPr>
              <w:t>0,529</w:t>
            </w:r>
          </w:p>
        </w:tc>
        <w:tc>
          <w:tcPr>
            <w:tcW w:w="352" w:type="pct"/>
            <w:shd w:val="clear" w:color="auto" w:fill="FFFFFF"/>
            <w:tcMar>
              <w:top w:w="40" w:type="dxa"/>
              <w:left w:w="200" w:type="dxa"/>
              <w:bottom w:w="40" w:type="dxa"/>
              <w:right w:w="200" w:type="dxa"/>
            </w:tcMar>
            <w:vAlign w:val="center"/>
          </w:tcPr>
          <w:p w14:paraId="5A1EC71B" w14:textId="77777777" w:rsidR="001B6FA3" w:rsidRPr="008F20A8" w:rsidRDefault="001B6FA3" w:rsidP="005401FE">
            <w:pPr>
              <w:jc w:val="center"/>
              <w:rPr>
                <w:rFonts w:cs="Times New Roman"/>
              </w:rPr>
            </w:pPr>
            <w:r w:rsidRPr="008F20A8">
              <w:rPr>
                <w:rFonts w:eastAsia="Times New Roman" w:cs="Times New Roman"/>
                <w:sz w:val="22"/>
              </w:rPr>
              <w:t>0,529</w:t>
            </w:r>
          </w:p>
        </w:tc>
        <w:tc>
          <w:tcPr>
            <w:tcW w:w="352" w:type="pct"/>
            <w:shd w:val="clear" w:color="auto" w:fill="FFFFFF"/>
            <w:tcMar>
              <w:top w:w="40" w:type="dxa"/>
              <w:left w:w="200" w:type="dxa"/>
              <w:bottom w:w="40" w:type="dxa"/>
              <w:right w:w="200" w:type="dxa"/>
            </w:tcMar>
            <w:vAlign w:val="center"/>
          </w:tcPr>
          <w:p w14:paraId="69C93A9C" w14:textId="77777777" w:rsidR="001B6FA3" w:rsidRPr="008F20A8" w:rsidRDefault="001B6FA3" w:rsidP="005401FE">
            <w:pPr>
              <w:jc w:val="center"/>
              <w:rPr>
                <w:rFonts w:cs="Times New Roman"/>
              </w:rPr>
            </w:pPr>
            <w:r w:rsidRPr="008F20A8">
              <w:rPr>
                <w:rFonts w:eastAsia="Times New Roman" w:cs="Times New Roman"/>
                <w:sz w:val="22"/>
              </w:rPr>
              <w:t>0,529</w:t>
            </w:r>
          </w:p>
        </w:tc>
        <w:tc>
          <w:tcPr>
            <w:tcW w:w="352" w:type="pct"/>
            <w:shd w:val="clear" w:color="auto" w:fill="FFFFFF"/>
            <w:tcMar>
              <w:top w:w="40" w:type="dxa"/>
              <w:left w:w="200" w:type="dxa"/>
              <w:bottom w:w="40" w:type="dxa"/>
              <w:right w:w="200" w:type="dxa"/>
            </w:tcMar>
            <w:vAlign w:val="center"/>
          </w:tcPr>
          <w:p w14:paraId="67DA70C6" w14:textId="77777777" w:rsidR="001B6FA3" w:rsidRPr="008F20A8" w:rsidRDefault="001B6FA3" w:rsidP="005401FE">
            <w:pPr>
              <w:jc w:val="center"/>
              <w:rPr>
                <w:rFonts w:cs="Times New Roman"/>
              </w:rPr>
            </w:pPr>
            <w:r w:rsidRPr="008F20A8">
              <w:rPr>
                <w:rFonts w:eastAsia="Times New Roman" w:cs="Times New Roman"/>
                <w:sz w:val="22"/>
              </w:rPr>
              <w:t>0,529</w:t>
            </w:r>
          </w:p>
        </w:tc>
        <w:tc>
          <w:tcPr>
            <w:tcW w:w="352" w:type="pct"/>
            <w:shd w:val="clear" w:color="auto" w:fill="FFFFFF"/>
            <w:tcMar>
              <w:top w:w="40" w:type="dxa"/>
              <w:left w:w="200" w:type="dxa"/>
              <w:bottom w:w="40" w:type="dxa"/>
              <w:right w:w="200" w:type="dxa"/>
            </w:tcMar>
            <w:vAlign w:val="center"/>
          </w:tcPr>
          <w:p w14:paraId="422550AB" w14:textId="77777777" w:rsidR="001B6FA3" w:rsidRPr="008F20A8" w:rsidRDefault="001B6FA3" w:rsidP="005401FE">
            <w:pPr>
              <w:jc w:val="center"/>
              <w:rPr>
                <w:rFonts w:cs="Times New Roman"/>
              </w:rPr>
            </w:pPr>
            <w:r w:rsidRPr="008F20A8">
              <w:rPr>
                <w:rFonts w:eastAsia="Times New Roman" w:cs="Times New Roman"/>
                <w:sz w:val="22"/>
              </w:rPr>
              <w:t>0,529</w:t>
            </w:r>
          </w:p>
        </w:tc>
        <w:tc>
          <w:tcPr>
            <w:tcW w:w="352" w:type="pct"/>
            <w:shd w:val="clear" w:color="auto" w:fill="FFFFFF"/>
            <w:tcMar>
              <w:top w:w="40" w:type="dxa"/>
              <w:left w:w="200" w:type="dxa"/>
              <w:bottom w:w="40" w:type="dxa"/>
              <w:right w:w="200" w:type="dxa"/>
            </w:tcMar>
            <w:vAlign w:val="center"/>
          </w:tcPr>
          <w:p w14:paraId="2C9489D0" w14:textId="77777777" w:rsidR="001B6FA3" w:rsidRPr="008F20A8" w:rsidRDefault="001B6FA3" w:rsidP="005401FE">
            <w:pPr>
              <w:jc w:val="center"/>
              <w:rPr>
                <w:rFonts w:cs="Times New Roman"/>
              </w:rPr>
            </w:pPr>
            <w:r w:rsidRPr="008F20A8">
              <w:rPr>
                <w:rFonts w:eastAsia="Times New Roman" w:cs="Times New Roman"/>
                <w:sz w:val="22"/>
              </w:rPr>
              <w:t>0,529</w:t>
            </w:r>
          </w:p>
        </w:tc>
        <w:tc>
          <w:tcPr>
            <w:tcW w:w="352" w:type="pct"/>
            <w:shd w:val="clear" w:color="auto" w:fill="FFFFFF"/>
            <w:tcMar>
              <w:top w:w="40" w:type="dxa"/>
              <w:left w:w="200" w:type="dxa"/>
              <w:bottom w:w="40" w:type="dxa"/>
              <w:right w:w="200" w:type="dxa"/>
            </w:tcMar>
            <w:vAlign w:val="center"/>
          </w:tcPr>
          <w:p w14:paraId="5977B44C" w14:textId="77777777" w:rsidR="001B6FA3" w:rsidRPr="008F20A8" w:rsidRDefault="001B6FA3" w:rsidP="005401FE">
            <w:pPr>
              <w:jc w:val="center"/>
              <w:rPr>
                <w:rFonts w:cs="Times New Roman"/>
              </w:rPr>
            </w:pPr>
            <w:r w:rsidRPr="008F20A8">
              <w:rPr>
                <w:rFonts w:eastAsia="Times New Roman" w:cs="Times New Roman"/>
                <w:sz w:val="22"/>
              </w:rPr>
              <w:t>0,529</w:t>
            </w:r>
          </w:p>
        </w:tc>
      </w:tr>
      <w:tr w:rsidR="001B6FA3" w:rsidRPr="008F20A8" w14:paraId="3DAFA813" w14:textId="77777777" w:rsidTr="005401FE">
        <w:trPr>
          <w:jc w:val="center"/>
        </w:trPr>
        <w:tc>
          <w:tcPr>
            <w:tcW w:w="952" w:type="pct"/>
            <w:vMerge w:val="restart"/>
            <w:shd w:val="clear" w:color="auto" w:fill="FFFFFF"/>
            <w:tcMar>
              <w:top w:w="40" w:type="dxa"/>
              <w:left w:w="200" w:type="dxa"/>
              <w:bottom w:w="40" w:type="dxa"/>
              <w:right w:w="200" w:type="dxa"/>
            </w:tcMar>
            <w:vAlign w:val="center"/>
          </w:tcPr>
          <w:p w14:paraId="78057CFF" w14:textId="77777777" w:rsidR="001B6FA3" w:rsidRPr="008F20A8" w:rsidRDefault="001B6FA3" w:rsidP="005401FE">
            <w:pPr>
              <w:rPr>
                <w:rFonts w:cs="Times New Roman"/>
              </w:rPr>
            </w:pPr>
            <w:r w:rsidRPr="008F20A8">
              <w:rPr>
                <w:rFonts w:eastAsia="Times New Roman" w:cs="Times New Roman"/>
                <w:sz w:val="22"/>
              </w:rPr>
              <w:t>Котельная "Улюкчиканская СОШ"</w:t>
            </w:r>
          </w:p>
        </w:tc>
        <w:tc>
          <w:tcPr>
            <w:tcW w:w="952" w:type="pct"/>
            <w:shd w:val="clear" w:color="auto" w:fill="FFFFFF"/>
            <w:tcMar>
              <w:top w:w="40" w:type="dxa"/>
              <w:left w:w="200" w:type="dxa"/>
              <w:bottom w:w="40" w:type="dxa"/>
              <w:right w:w="200" w:type="dxa"/>
            </w:tcMar>
            <w:vAlign w:val="center"/>
          </w:tcPr>
          <w:p w14:paraId="05993BCD" w14:textId="77777777" w:rsidR="001B6FA3" w:rsidRPr="008F20A8" w:rsidRDefault="001B6FA3" w:rsidP="005401FE">
            <w:pPr>
              <w:jc w:val="center"/>
              <w:rPr>
                <w:rFonts w:cs="Times New Roman"/>
              </w:rPr>
            </w:pPr>
            <w:r w:rsidRPr="008F20A8">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6297D002" w14:textId="77777777" w:rsidR="001B6FA3" w:rsidRPr="008F20A8" w:rsidRDefault="001B6FA3" w:rsidP="005401FE">
            <w:pPr>
              <w:jc w:val="center"/>
              <w:rPr>
                <w:rFonts w:cs="Times New Roman"/>
              </w:rPr>
            </w:pPr>
            <w:r w:rsidRPr="008F20A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513C0D4"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11D978A2"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5EF59CD1"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0F8DE016"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50DA5D85"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644293A0"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692658EF"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7F2EB3AB" w14:textId="77777777" w:rsidR="001B6FA3" w:rsidRPr="008F20A8" w:rsidRDefault="001B6FA3" w:rsidP="005401FE">
            <w:pPr>
              <w:jc w:val="center"/>
              <w:rPr>
                <w:rFonts w:cs="Times New Roman"/>
              </w:rPr>
            </w:pPr>
            <w:r w:rsidRPr="008F20A8">
              <w:rPr>
                <w:rFonts w:eastAsia="Times New Roman" w:cs="Times New Roman"/>
                <w:sz w:val="22"/>
              </w:rPr>
              <w:t>н/д</w:t>
            </w:r>
          </w:p>
        </w:tc>
      </w:tr>
      <w:tr w:rsidR="001B6FA3" w:rsidRPr="008F20A8" w14:paraId="06910122" w14:textId="77777777" w:rsidTr="005401FE">
        <w:trPr>
          <w:jc w:val="center"/>
        </w:trPr>
        <w:tc>
          <w:tcPr>
            <w:tcW w:w="952" w:type="pct"/>
            <w:vMerge/>
          </w:tcPr>
          <w:p w14:paraId="16CFAB9C" w14:textId="77777777" w:rsidR="001B6FA3" w:rsidRPr="008F20A8" w:rsidRDefault="001B6FA3" w:rsidP="005401FE">
            <w:pPr>
              <w:rPr>
                <w:rFonts w:cs="Times New Roman"/>
              </w:rPr>
            </w:pPr>
          </w:p>
        </w:tc>
        <w:tc>
          <w:tcPr>
            <w:tcW w:w="952" w:type="pct"/>
            <w:shd w:val="clear" w:color="auto" w:fill="FFFFFF"/>
            <w:tcMar>
              <w:top w:w="40" w:type="dxa"/>
              <w:left w:w="200" w:type="dxa"/>
              <w:bottom w:w="40" w:type="dxa"/>
              <w:right w:w="200" w:type="dxa"/>
            </w:tcMar>
            <w:vAlign w:val="center"/>
          </w:tcPr>
          <w:p w14:paraId="37F736D2" w14:textId="77777777" w:rsidR="001B6FA3" w:rsidRPr="008F20A8" w:rsidRDefault="001B6FA3" w:rsidP="005401FE">
            <w:pPr>
              <w:jc w:val="center"/>
              <w:rPr>
                <w:rFonts w:cs="Times New Roman"/>
              </w:rPr>
            </w:pPr>
            <w:r w:rsidRPr="008F20A8">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21FEE424" w14:textId="77777777" w:rsidR="001B6FA3" w:rsidRPr="008F20A8" w:rsidRDefault="001B6FA3" w:rsidP="005401FE">
            <w:pPr>
              <w:jc w:val="center"/>
              <w:rPr>
                <w:rFonts w:cs="Times New Roman"/>
              </w:rPr>
            </w:pPr>
            <w:r w:rsidRPr="008F20A8">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4A83085A"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1FE44548"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134293CE"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7C2D0599"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663CAE86"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410032E8"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3FADBB28" w14:textId="77777777" w:rsidR="001B6FA3" w:rsidRPr="008F20A8" w:rsidRDefault="001B6FA3" w:rsidP="005401FE">
            <w:pPr>
              <w:jc w:val="center"/>
              <w:rPr>
                <w:rFonts w:cs="Times New Roman"/>
              </w:rPr>
            </w:pPr>
            <w:r w:rsidRPr="008F20A8">
              <w:rPr>
                <w:rFonts w:eastAsia="Times New Roman" w:cs="Times New Roman"/>
                <w:sz w:val="22"/>
              </w:rPr>
              <w:t>н/д</w:t>
            </w:r>
          </w:p>
        </w:tc>
        <w:tc>
          <w:tcPr>
            <w:tcW w:w="352" w:type="pct"/>
            <w:shd w:val="clear" w:color="auto" w:fill="FFFFFF"/>
            <w:tcMar>
              <w:top w:w="40" w:type="dxa"/>
              <w:left w:w="200" w:type="dxa"/>
              <w:bottom w:w="40" w:type="dxa"/>
              <w:right w:w="200" w:type="dxa"/>
            </w:tcMar>
            <w:vAlign w:val="center"/>
          </w:tcPr>
          <w:p w14:paraId="06F1D550" w14:textId="77777777" w:rsidR="001B6FA3" w:rsidRPr="008F20A8" w:rsidRDefault="001B6FA3" w:rsidP="005401FE">
            <w:pPr>
              <w:jc w:val="center"/>
              <w:rPr>
                <w:rFonts w:cs="Times New Roman"/>
              </w:rPr>
            </w:pPr>
            <w:r w:rsidRPr="008F20A8">
              <w:rPr>
                <w:rFonts w:eastAsia="Times New Roman" w:cs="Times New Roman"/>
                <w:sz w:val="22"/>
              </w:rPr>
              <w:t>н/д</w:t>
            </w:r>
          </w:p>
        </w:tc>
      </w:tr>
      <w:tr w:rsidR="001B6FA3" w:rsidRPr="008F20A8" w14:paraId="6DE4951B" w14:textId="77777777" w:rsidTr="005401FE">
        <w:trPr>
          <w:jc w:val="center"/>
        </w:trPr>
        <w:tc>
          <w:tcPr>
            <w:tcW w:w="952" w:type="pct"/>
            <w:vMerge/>
          </w:tcPr>
          <w:p w14:paraId="03E52922" w14:textId="77777777" w:rsidR="001B6FA3" w:rsidRPr="008F20A8" w:rsidRDefault="001B6FA3" w:rsidP="005401FE">
            <w:pPr>
              <w:rPr>
                <w:rFonts w:cs="Times New Roman"/>
              </w:rPr>
            </w:pPr>
          </w:p>
        </w:tc>
        <w:tc>
          <w:tcPr>
            <w:tcW w:w="952" w:type="pct"/>
            <w:shd w:val="clear" w:color="auto" w:fill="FFFFFF"/>
            <w:tcMar>
              <w:top w:w="40" w:type="dxa"/>
              <w:left w:w="200" w:type="dxa"/>
              <w:bottom w:w="40" w:type="dxa"/>
              <w:right w:w="200" w:type="dxa"/>
            </w:tcMar>
            <w:vAlign w:val="center"/>
          </w:tcPr>
          <w:p w14:paraId="09679E2C" w14:textId="77777777" w:rsidR="001B6FA3" w:rsidRPr="008F20A8" w:rsidRDefault="001B6FA3" w:rsidP="005401FE">
            <w:pPr>
              <w:jc w:val="center"/>
              <w:rPr>
                <w:rFonts w:cs="Times New Roman"/>
              </w:rPr>
            </w:pPr>
            <w:r w:rsidRPr="008F20A8">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672BC6E3" w14:textId="77777777" w:rsidR="001B6FA3" w:rsidRPr="008F20A8" w:rsidRDefault="001B6FA3" w:rsidP="005401FE">
            <w:pPr>
              <w:jc w:val="center"/>
              <w:rPr>
                <w:rFonts w:cs="Times New Roman"/>
              </w:rPr>
            </w:pPr>
            <w:r w:rsidRPr="008F20A8">
              <w:rPr>
                <w:rFonts w:eastAsia="Times New Roman" w:cs="Times New Roman"/>
                <w:sz w:val="22"/>
              </w:rPr>
              <w:t>т/ч</w:t>
            </w:r>
          </w:p>
        </w:tc>
        <w:tc>
          <w:tcPr>
            <w:tcW w:w="352" w:type="pct"/>
            <w:shd w:val="clear" w:color="auto" w:fill="FFFFFF"/>
            <w:tcMar>
              <w:top w:w="40" w:type="dxa"/>
              <w:left w:w="200" w:type="dxa"/>
              <w:bottom w:w="40" w:type="dxa"/>
              <w:right w:w="200" w:type="dxa"/>
            </w:tcMar>
            <w:vAlign w:val="center"/>
          </w:tcPr>
          <w:p w14:paraId="1579E88E" w14:textId="77777777" w:rsidR="001B6FA3" w:rsidRPr="008F20A8" w:rsidRDefault="001B6FA3" w:rsidP="005401FE">
            <w:pPr>
              <w:jc w:val="center"/>
              <w:rPr>
                <w:rFonts w:cs="Times New Roman"/>
              </w:rPr>
            </w:pPr>
            <w:r w:rsidRPr="008F20A8">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00DB4D42" w14:textId="77777777" w:rsidR="001B6FA3" w:rsidRPr="008F20A8" w:rsidRDefault="001B6FA3" w:rsidP="005401FE">
            <w:pPr>
              <w:jc w:val="center"/>
              <w:rPr>
                <w:rFonts w:cs="Times New Roman"/>
              </w:rPr>
            </w:pPr>
            <w:r w:rsidRPr="008F20A8">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782F7CE5" w14:textId="77777777" w:rsidR="001B6FA3" w:rsidRPr="008F20A8" w:rsidRDefault="001B6FA3" w:rsidP="005401FE">
            <w:pPr>
              <w:jc w:val="center"/>
              <w:rPr>
                <w:rFonts w:cs="Times New Roman"/>
              </w:rPr>
            </w:pPr>
            <w:r w:rsidRPr="008F20A8">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50D74591" w14:textId="77777777" w:rsidR="001B6FA3" w:rsidRPr="008F20A8" w:rsidRDefault="001B6FA3" w:rsidP="005401FE">
            <w:pPr>
              <w:jc w:val="center"/>
              <w:rPr>
                <w:rFonts w:cs="Times New Roman"/>
              </w:rPr>
            </w:pPr>
            <w:r w:rsidRPr="008F20A8">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6D94B21A" w14:textId="77777777" w:rsidR="001B6FA3" w:rsidRPr="008F20A8" w:rsidRDefault="001B6FA3" w:rsidP="005401FE">
            <w:pPr>
              <w:jc w:val="center"/>
              <w:rPr>
                <w:rFonts w:cs="Times New Roman"/>
              </w:rPr>
            </w:pPr>
            <w:r w:rsidRPr="008F20A8">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7C8174E5" w14:textId="77777777" w:rsidR="001B6FA3" w:rsidRPr="008F20A8" w:rsidRDefault="001B6FA3" w:rsidP="005401FE">
            <w:pPr>
              <w:jc w:val="center"/>
              <w:rPr>
                <w:rFonts w:cs="Times New Roman"/>
              </w:rPr>
            </w:pPr>
            <w:r w:rsidRPr="008F20A8">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0D6E734D" w14:textId="77777777" w:rsidR="001B6FA3" w:rsidRPr="008F20A8" w:rsidRDefault="001B6FA3" w:rsidP="005401FE">
            <w:pPr>
              <w:jc w:val="center"/>
              <w:rPr>
                <w:rFonts w:cs="Times New Roman"/>
              </w:rPr>
            </w:pPr>
            <w:r w:rsidRPr="008F20A8">
              <w:rPr>
                <w:rFonts w:eastAsia="Times New Roman" w:cs="Times New Roman"/>
                <w:sz w:val="22"/>
              </w:rPr>
              <w:t>0,085</w:t>
            </w:r>
          </w:p>
        </w:tc>
        <w:tc>
          <w:tcPr>
            <w:tcW w:w="352" w:type="pct"/>
            <w:shd w:val="clear" w:color="auto" w:fill="FFFFFF"/>
            <w:tcMar>
              <w:top w:w="40" w:type="dxa"/>
              <w:left w:w="200" w:type="dxa"/>
              <w:bottom w:w="40" w:type="dxa"/>
              <w:right w:w="200" w:type="dxa"/>
            </w:tcMar>
            <w:vAlign w:val="center"/>
          </w:tcPr>
          <w:p w14:paraId="6149F90F" w14:textId="77777777" w:rsidR="001B6FA3" w:rsidRPr="008F20A8" w:rsidRDefault="001B6FA3" w:rsidP="005401FE">
            <w:pPr>
              <w:jc w:val="center"/>
              <w:rPr>
                <w:rFonts w:cs="Times New Roman"/>
              </w:rPr>
            </w:pPr>
            <w:r w:rsidRPr="008F20A8">
              <w:rPr>
                <w:rFonts w:eastAsia="Times New Roman" w:cs="Times New Roman"/>
                <w:sz w:val="22"/>
              </w:rPr>
              <w:t>0,085</w:t>
            </w:r>
          </w:p>
        </w:tc>
      </w:tr>
    </w:tbl>
    <w:p w14:paraId="753912C8" w14:textId="77777777" w:rsidR="001B6FA3" w:rsidRPr="008F20A8" w:rsidRDefault="001B6FA3" w:rsidP="001B6FA3">
      <w:pPr>
        <w:pStyle w:val="a0"/>
        <w:rPr>
          <w:rFonts w:cs="Times New Roman"/>
          <w:lang w:val="en-US" w:eastAsia="ru-RU"/>
        </w:rPr>
      </w:pPr>
    </w:p>
    <w:p w14:paraId="29928B1A" w14:textId="77777777" w:rsidR="001B6FA3" w:rsidRPr="008F20A8" w:rsidRDefault="00692050" w:rsidP="001B6FA3">
      <w:pPr>
        <w:pStyle w:val="2"/>
        <w:ind w:left="0" w:firstLine="0"/>
      </w:pPr>
      <w:hyperlink r:id="rId202" w:anchor="bookmark68" w:history="1">
        <w:bookmarkStart w:id="413" w:name="_Toc30081869"/>
        <w:bookmarkStart w:id="414" w:name="_Toc30085104"/>
        <w:bookmarkStart w:id="415" w:name="_Toc32845370"/>
        <w:bookmarkStart w:id="416" w:name="_Toc212887829"/>
        <w:r w:rsidR="001B6FA3" w:rsidRPr="008F20A8">
          <w:t>Часть 5. СУЩЕСТВУЮЩИЙ И ПЕРСПЕКТИВНЫЙ БАЛАНС ПРОИЗВОДИТЕЛЬНОСТИ</w:t>
        </w:r>
      </w:hyperlink>
      <w:r w:rsidR="001B6FA3" w:rsidRPr="008F20A8">
        <w:t xml:space="preserve"> </w:t>
      </w:r>
      <w:hyperlink r:id="rId203" w:anchor="bookmark68" w:history="1">
        <w:r w:rsidR="001B6FA3" w:rsidRPr="008F20A8">
          <w:t>ВОДОПОДГОТОВИТЕЛЬНЫХ УСТАНОВОК И ПОТЕРЬ ТЕПЛОНОСИТЕЛЯ С УЧЕТОМ</w:t>
        </w:r>
      </w:hyperlink>
      <w:r w:rsidR="001B6FA3" w:rsidRPr="008F20A8">
        <w:t xml:space="preserve"> </w:t>
      </w:r>
      <w:hyperlink r:id="rId204" w:anchor="bookmark68" w:history="1">
        <w:r w:rsidR="001B6FA3" w:rsidRPr="008F20A8">
          <w:t>РАЗВИТИЯ СИСТЕМЫ ТЕПЛОСНАБЖЕНИЯ</w:t>
        </w:r>
        <w:bookmarkEnd w:id="413"/>
        <w:bookmarkEnd w:id="414"/>
        <w:bookmarkEnd w:id="415"/>
        <w:bookmarkEnd w:id="416"/>
      </w:hyperlink>
    </w:p>
    <w:p w14:paraId="75EF3571" w14:textId="77777777" w:rsidR="001B6FA3" w:rsidRPr="008F20A8" w:rsidRDefault="001B6FA3" w:rsidP="001B6FA3">
      <w:pPr>
        <w:spacing w:before="400" w:after="200"/>
        <w:rPr>
          <w:rFonts w:cs="Times New Roman"/>
        </w:rPr>
      </w:pPr>
      <w:r w:rsidRPr="008F20A8">
        <w:rPr>
          <w:rFonts w:cs="Times New Roman"/>
          <w:b/>
        </w:rPr>
        <w:t xml:space="preserve">Таблица 6.5.1 - </w:t>
      </w:r>
      <w:r w:rsidR="008A0AE6" w:rsidRPr="008F20A8">
        <w:rPr>
          <w:rFonts w:cs="Times New Roman"/>
          <w:b/>
        </w:rPr>
        <w:t>Существующие и перспективные балансы производительности водоподготовительных установок</w:t>
      </w:r>
    </w:p>
    <w:tbl>
      <w:tblPr>
        <w:tblW w:w="14277" w:type="dxa"/>
        <w:tblLook w:val="04A0" w:firstRow="1" w:lastRow="0" w:firstColumn="1" w:lastColumn="0" w:noHBand="0" w:noVBand="1"/>
      </w:tblPr>
      <w:tblGrid>
        <w:gridCol w:w="5505"/>
        <w:gridCol w:w="1029"/>
        <w:gridCol w:w="1137"/>
        <w:gridCol w:w="1101"/>
        <w:gridCol w:w="1101"/>
        <w:gridCol w:w="1101"/>
        <w:gridCol w:w="1101"/>
        <w:gridCol w:w="1101"/>
        <w:gridCol w:w="1101"/>
      </w:tblGrid>
      <w:tr w:rsidR="008F20A8" w:rsidRPr="008F20A8" w14:paraId="379FC7FB" w14:textId="77777777" w:rsidTr="00AC1695">
        <w:trPr>
          <w:trHeight w:val="284"/>
          <w:tblHeader/>
        </w:trPr>
        <w:tc>
          <w:tcPr>
            <w:tcW w:w="5505"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4E21773" w14:textId="77777777" w:rsidR="008F20A8" w:rsidRPr="008F20A8" w:rsidRDefault="008F20A8" w:rsidP="00AC1695">
            <w:pPr>
              <w:jc w:val="center"/>
              <w:rPr>
                <w:rFonts w:eastAsia="Times New Roman" w:cs="Times New Roman"/>
                <w:color w:val="000000"/>
                <w:sz w:val="22"/>
                <w:lang w:eastAsia="ru-RU"/>
              </w:rPr>
            </w:pPr>
            <w:bookmarkStart w:id="417" w:name="_Hlk185951345"/>
            <w:r w:rsidRPr="008F20A8">
              <w:rPr>
                <w:rFonts w:eastAsia="Times New Roman" w:cs="Times New Roman"/>
                <w:color w:val="000000"/>
                <w:sz w:val="22"/>
                <w:lang w:eastAsia="ru-RU"/>
              </w:rPr>
              <w:t>Параметр</w:t>
            </w:r>
          </w:p>
        </w:tc>
        <w:tc>
          <w:tcPr>
            <w:tcW w:w="1029" w:type="dxa"/>
            <w:tcBorders>
              <w:top w:val="single" w:sz="4" w:space="0" w:color="auto"/>
              <w:left w:val="nil"/>
              <w:bottom w:val="single" w:sz="4" w:space="0" w:color="auto"/>
              <w:right w:val="single" w:sz="4" w:space="0" w:color="auto"/>
            </w:tcBorders>
            <w:shd w:val="clear" w:color="000000" w:fill="F2F2F2"/>
            <w:vAlign w:val="center"/>
            <w:hideMark/>
          </w:tcPr>
          <w:p w14:paraId="20AA8A1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Ед. изм.</w:t>
            </w:r>
          </w:p>
        </w:tc>
        <w:tc>
          <w:tcPr>
            <w:tcW w:w="1137" w:type="dxa"/>
            <w:tcBorders>
              <w:top w:val="single" w:sz="4" w:space="0" w:color="auto"/>
              <w:left w:val="nil"/>
              <w:bottom w:val="single" w:sz="4" w:space="0" w:color="auto"/>
              <w:right w:val="single" w:sz="4" w:space="0" w:color="auto"/>
            </w:tcBorders>
            <w:shd w:val="clear" w:color="000000" w:fill="F2F2F2"/>
            <w:vAlign w:val="center"/>
            <w:hideMark/>
          </w:tcPr>
          <w:p w14:paraId="4980832D" w14:textId="77777777" w:rsidR="008F20A8" w:rsidRPr="008F20A8" w:rsidRDefault="008F20A8" w:rsidP="00AC1695">
            <w:pPr>
              <w:jc w:val="center"/>
              <w:rPr>
                <w:rFonts w:cs="Times New Roman"/>
              </w:rPr>
            </w:pPr>
            <w:r w:rsidRPr="008F20A8">
              <w:rPr>
                <w:rFonts w:eastAsia="Times New Roman" w:cs="Times New Roman"/>
                <w:sz w:val="22"/>
              </w:rPr>
              <w:t>2024</w:t>
            </w:r>
          </w:p>
        </w:tc>
        <w:tc>
          <w:tcPr>
            <w:tcW w:w="1101" w:type="dxa"/>
            <w:tcBorders>
              <w:top w:val="single" w:sz="4" w:space="0" w:color="auto"/>
              <w:left w:val="nil"/>
              <w:bottom w:val="single" w:sz="4" w:space="0" w:color="auto"/>
              <w:right w:val="single" w:sz="4" w:space="0" w:color="auto"/>
            </w:tcBorders>
            <w:shd w:val="clear" w:color="000000" w:fill="F2F2F2"/>
            <w:vAlign w:val="center"/>
          </w:tcPr>
          <w:p w14:paraId="6235219F" w14:textId="77777777" w:rsidR="008F20A8" w:rsidRPr="008F20A8" w:rsidRDefault="008F20A8" w:rsidP="00AC1695">
            <w:pPr>
              <w:jc w:val="center"/>
              <w:rPr>
                <w:rFonts w:cs="Times New Roman"/>
              </w:rPr>
            </w:pPr>
            <w:r w:rsidRPr="008F20A8">
              <w:rPr>
                <w:rFonts w:eastAsia="Times New Roman" w:cs="Times New Roman"/>
                <w:sz w:val="22"/>
              </w:rPr>
              <w:t>2025</w:t>
            </w:r>
          </w:p>
        </w:tc>
        <w:tc>
          <w:tcPr>
            <w:tcW w:w="1101" w:type="dxa"/>
            <w:tcBorders>
              <w:top w:val="single" w:sz="4" w:space="0" w:color="auto"/>
              <w:left w:val="single" w:sz="4" w:space="0" w:color="auto"/>
              <w:bottom w:val="single" w:sz="4" w:space="0" w:color="auto"/>
              <w:right w:val="single" w:sz="4" w:space="0" w:color="auto"/>
            </w:tcBorders>
            <w:shd w:val="clear" w:color="000000" w:fill="F2F2F2"/>
            <w:vAlign w:val="center"/>
          </w:tcPr>
          <w:p w14:paraId="2B57CD85" w14:textId="77777777" w:rsidR="008F20A8" w:rsidRPr="008F20A8" w:rsidRDefault="008F20A8" w:rsidP="00AC1695">
            <w:pPr>
              <w:jc w:val="center"/>
              <w:rPr>
                <w:rFonts w:cs="Times New Roman"/>
              </w:rPr>
            </w:pPr>
            <w:r w:rsidRPr="008F20A8">
              <w:rPr>
                <w:rFonts w:eastAsia="Times New Roman" w:cs="Times New Roman"/>
                <w:sz w:val="22"/>
              </w:rPr>
              <w:t>2026</w:t>
            </w:r>
          </w:p>
        </w:tc>
        <w:tc>
          <w:tcPr>
            <w:tcW w:w="1101" w:type="dxa"/>
            <w:tcBorders>
              <w:top w:val="single" w:sz="4" w:space="0" w:color="auto"/>
              <w:left w:val="single" w:sz="4" w:space="0" w:color="auto"/>
              <w:bottom w:val="single" w:sz="4" w:space="0" w:color="auto"/>
              <w:right w:val="single" w:sz="4" w:space="0" w:color="auto"/>
            </w:tcBorders>
            <w:shd w:val="clear" w:color="000000" w:fill="F2F2F2"/>
            <w:vAlign w:val="center"/>
          </w:tcPr>
          <w:p w14:paraId="62742B59" w14:textId="77777777" w:rsidR="008F20A8" w:rsidRPr="008F20A8" w:rsidRDefault="008F20A8" w:rsidP="00AC1695">
            <w:pPr>
              <w:jc w:val="center"/>
              <w:rPr>
                <w:rFonts w:cs="Times New Roman"/>
              </w:rPr>
            </w:pPr>
            <w:r w:rsidRPr="008F20A8">
              <w:rPr>
                <w:rFonts w:eastAsia="Times New Roman" w:cs="Times New Roman"/>
                <w:sz w:val="22"/>
              </w:rPr>
              <w:t>2027</w:t>
            </w:r>
          </w:p>
        </w:tc>
        <w:tc>
          <w:tcPr>
            <w:tcW w:w="1101" w:type="dxa"/>
            <w:tcBorders>
              <w:top w:val="single" w:sz="4" w:space="0" w:color="auto"/>
              <w:left w:val="single" w:sz="4" w:space="0" w:color="auto"/>
              <w:bottom w:val="single" w:sz="4" w:space="0" w:color="auto"/>
              <w:right w:val="single" w:sz="4" w:space="0" w:color="auto"/>
            </w:tcBorders>
            <w:shd w:val="clear" w:color="000000" w:fill="F2F2F2"/>
            <w:vAlign w:val="center"/>
          </w:tcPr>
          <w:p w14:paraId="1DAFF2D7" w14:textId="77777777" w:rsidR="008F20A8" w:rsidRPr="008F20A8" w:rsidRDefault="008F20A8" w:rsidP="00AC1695">
            <w:pPr>
              <w:jc w:val="center"/>
              <w:rPr>
                <w:rFonts w:cs="Times New Roman"/>
              </w:rPr>
            </w:pPr>
            <w:r w:rsidRPr="008F20A8">
              <w:rPr>
                <w:rFonts w:eastAsia="Times New Roman" w:cs="Times New Roman"/>
                <w:sz w:val="22"/>
              </w:rPr>
              <w:t>2028</w:t>
            </w:r>
          </w:p>
        </w:tc>
        <w:tc>
          <w:tcPr>
            <w:tcW w:w="1101" w:type="dxa"/>
            <w:tcBorders>
              <w:top w:val="single" w:sz="4" w:space="0" w:color="auto"/>
              <w:left w:val="single" w:sz="4" w:space="0" w:color="auto"/>
              <w:bottom w:val="single" w:sz="4" w:space="0" w:color="auto"/>
              <w:right w:val="single" w:sz="4" w:space="0" w:color="auto"/>
            </w:tcBorders>
            <w:shd w:val="clear" w:color="000000" w:fill="F2F2F2"/>
            <w:vAlign w:val="center"/>
          </w:tcPr>
          <w:p w14:paraId="0203DF1A" w14:textId="77777777" w:rsidR="008F20A8" w:rsidRPr="008F20A8" w:rsidRDefault="008F20A8" w:rsidP="00AC1695">
            <w:pPr>
              <w:jc w:val="center"/>
              <w:rPr>
                <w:rFonts w:cs="Times New Roman"/>
              </w:rPr>
            </w:pPr>
            <w:r w:rsidRPr="008F20A8">
              <w:rPr>
                <w:rFonts w:eastAsia="Times New Roman" w:cs="Times New Roman"/>
                <w:sz w:val="22"/>
              </w:rPr>
              <w:t>2029-2034</w:t>
            </w:r>
          </w:p>
        </w:tc>
        <w:tc>
          <w:tcPr>
            <w:tcW w:w="1101" w:type="dxa"/>
            <w:tcBorders>
              <w:top w:val="single" w:sz="4" w:space="0" w:color="auto"/>
              <w:left w:val="single" w:sz="4" w:space="0" w:color="auto"/>
              <w:bottom w:val="single" w:sz="4" w:space="0" w:color="auto"/>
              <w:right w:val="single" w:sz="4" w:space="0" w:color="auto"/>
            </w:tcBorders>
            <w:shd w:val="clear" w:color="000000" w:fill="F2F2F2"/>
            <w:vAlign w:val="center"/>
          </w:tcPr>
          <w:p w14:paraId="69929660" w14:textId="77777777" w:rsidR="008F20A8" w:rsidRPr="008F20A8" w:rsidRDefault="008F20A8" w:rsidP="00AC1695">
            <w:pPr>
              <w:jc w:val="center"/>
              <w:rPr>
                <w:rFonts w:cs="Times New Roman"/>
              </w:rPr>
            </w:pPr>
            <w:r w:rsidRPr="008F20A8">
              <w:rPr>
                <w:rFonts w:eastAsia="Times New Roman" w:cs="Times New Roman"/>
                <w:sz w:val="22"/>
              </w:rPr>
              <w:t>2035-2039</w:t>
            </w:r>
          </w:p>
        </w:tc>
      </w:tr>
      <w:tr w:rsidR="008F20A8" w:rsidRPr="008F20A8" w14:paraId="1DAFDB20" w14:textId="77777777" w:rsidTr="00AC1695">
        <w:trPr>
          <w:trHeight w:val="284"/>
        </w:trPr>
        <w:tc>
          <w:tcPr>
            <w:tcW w:w="7671" w:type="dxa"/>
            <w:gridSpan w:val="3"/>
            <w:tcBorders>
              <w:top w:val="nil"/>
              <w:left w:val="single" w:sz="4" w:space="0" w:color="auto"/>
              <w:bottom w:val="single" w:sz="4" w:space="0" w:color="auto"/>
              <w:right w:val="single" w:sz="4" w:space="0" w:color="auto"/>
            </w:tcBorders>
            <w:shd w:val="clear" w:color="auto" w:fill="auto"/>
            <w:vAlign w:val="center"/>
            <w:hideMark/>
          </w:tcPr>
          <w:p w14:paraId="07C7B045" w14:textId="77777777" w:rsidR="008F20A8" w:rsidRPr="008F20A8" w:rsidRDefault="008F20A8" w:rsidP="00AC1695">
            <w:pPr>
              <w:jc w:val="center"/>
              <w:rPr>
                <w:rFonts w:eastAsia="Times New Roman" w:cs="Times New Roman"/>
                <w:bCs/>
                <w:i/>
                <w:color w:val="000000"/>
                <w:sz w:val="22"/>
                <w:lang w:eastAsia="ru-RU"/>
              </w:rPr>
            </w:pPr>
            <w:r w:rsidRPr="008F20A8">
              <w:rPr>
                <w:rFonts w:eastAsia="Times New Roman" w:cs="Times New Roman"/>
                <w:bCs/>
                <w:i/>
                <w:color w:val="000000"/>
                <w:sz w:val="22"/>
                <w:lang w:eastAsia="ru-RU"/>
              </w:rPr>
              <w:t xml:space="preserve">Котельная «Улюнская СОШ» </w:t>
            </w:r>
          </w:p>
        </w:tc>
        <w:tc>
          <w:tcPr>
            <w:tcW w:w="1101" w:type="dxa"/>
            <w:tcBorders>
              <w:top w:val="single" w:sz="4" w:space="0" w:color="auto"/>
              <w:left w:val="single" w:sz="4" w:space="0" w:color="auto"/>
              <w:bottom w:val="single" w:sz="4" w:space="0" w:color="auto"/>
              <w:right w:val="single" w:sz="4" w:space="0" w:color="auto"/>
            </w:tcBorders>
            <w:vAlign w:val="center"/>
          </w:tcPr>
          <w:p w14:paraId="12C1F081"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35344980"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31F475AA"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0A52BD26"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232F0BBC"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5EE1F639" w14:textId="77777777" w:rsidR="008F20A8" w:rsidRPr="008F20A8" w:rsidRDefault="008F20A8" w:rsidP="00AC1695">
            <w:pPr>
              <w:jc w:val="center"/>
              <w:rPr>
                <w:rFonts w:eastAsia="Times New Roman" w:cs="Times New Roman"/>
                <w:bCs/>
                <w:i/>
                <w:color w:val="000000"/>
                <w:sz w:val="22"/>
                <w:lang w:eastAsia="ru-RU"/>
              </w:rPr>
            </w:pPr>
          </w:p>
        </w:tc>
      </w:tr>
      <w:tr w:rsidR="008F20A8" w:rsidRPr="008F20A8" w14:paraId="7B5EB145"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7E761C1C"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Производительность ВПУ</w:t>
            </w:r>
          </w:p>
        </w:tc>
        <w:tc>
          <w:tcPr>
            <w:tcW w:w="1029" w:type="dxa"/>
            <w:tcBorders>
              <w:top w:val="nil"/>
              <w:left w:val="nil"/>
              <w:bottom w:val="single" w:sz="4" w:space="0" w:color="auto"/>
              <w:right w:val="single" w:sz="4" w:space="0" w:color="auto"/>
            </w:tcBorders>
            <w:shd w:val="clear" w:color="auto" w:fill="auto"/>
            <w:vAlign w:val="center"/>
            <w:hideMark/>
          </w:tcPr>
          <w:p w14:paraId="142154F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5DC42AE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nil"/>
              <w:bottom w:val="single" w:sz="4" w:space="0" w:color="auto"/>
              <w:right w:val="single" w:sz="4" w:space="0" w:color="auto"/>
            </w:tcBorders>
            <w:vAlign w:val="center"/>
          </w:tcPr>
          <w:p w14:paraId="49AF47E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646603D1"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38AD4AC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6B1ABD0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7BD2EF1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662A2F1F"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r>
      <w:tr w:rsidR="008F20A8" w:rsidRPr="008F20A8" w14:paraId="3FCBC051"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7AC38B50"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Количество баков-аккумуляторов теплоносителя</w:t>
            </w:r>
          </w:p>
        </w:tc>
        <w:tc>
          <w:tcPr>
            <w:tcW w:w="1029" w:type="dxa"/>
            <w:tcBorders>
              <w:top w:val="nil"/>
              <w:left w:val="nil"/>
              <w:bottom w:val="single" w:sz="4" w:space="0" w:color="auto"/>
              <w:right w:val="single" w:sz="4" w:space="0" w:color="auto"/>
            </w:tcBorders>
            <w:shd w:val="clear" w:color="auto" w:fill="auto"/>
            <w:vAlign w:val="center"/>
            <w:hideMark/>
          </w:tcPr>
          <w:p w14:paraId="3AC487F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ед.</w:t>
            </w:r>
          </w:p>
        </w:tc>
        <w:tc>
          <w:tcPr>
            <w:tcW w:w="1137" w:type="dxa"/>
            <w:tcBorders>
              <w:top w:val="nil"/>
              <w:left w:val="nil"/>
              <w:bottom w:val="single" w:sz="4" w:space="0" w:color="auto"/>
              <w:right w:val="single" w:sz="4" w:space="0" w:color="auto"/>
            </w:tcBorders>
            <w:shd w:val="clear" w:color="auto" w:fill="auto"/>
            <w:vAlign w:val="center"/>
            <w:hideMark/>
          </w:tcPr>
          <w:p w14:paraId="20A07A4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nil"/>
              <w:bottom w:val="single" w:sz="4" w:space="0" w:color="auto"/>
              <w:right w:val="single" w:sz="4" w:space="0" w:color="auto"/>
            </w:tcBorders>
            <w:vAlign w:val="center"/>
          </w:tcPr>
          <w:p w14:paraId="477FB91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09EC127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408CABF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6FAE8CB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1659C5E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0D097B4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7BF44669"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069DB5A0"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Общая емкость баков-аккумуляторов</w:t>
            </w:r>
          </w:p>
        </w:tc>
        <w:tc>
          <w:tcPr>
            <w:tcW w:w="1029" w:type="dxa"/>
            <w:tcBorders>
              <w:top w:val="nil"/>
              <w:left w:val="nil"/>
              <w:bottom w:val="single" w:sz="4" w:space="0" w:color="auto"/>
              <w:right w:val="single" w:sz="4" w:space="0" w:color="auto"/>
            </w:tcBorders>
            <w:shd w:val="clear" w:color="auto" w:fill="auto"/>
            <w:vAlign w:val="center"/>
            <w:hideMark/>
          </w:tcPr>
          <w:p w14:paraId="6B4D789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м3</w:t>
            </w:r>
          </w:p>
        </w:tc>
        <w:tc>
          <w:tcPr>
            <w:tcW w:w="1137" w:type="dxa"/>
            <w:tcBorders>
              <w:top w:val="nil"/>
              <w:left w:val="nil"/>
              <w:bottom w:val="single" w:sz="4" w:space="0" w:color="auto"/>
              <w:right w:val="single" w:sz="4" w:space="0" w:color="auto"/>
            </w:tcBorders>
            <w:shd w:val="clear" w:color="auto" w:fill="auto"/>
            <w:vAlign w:val="center"/>
            <w:hideMark/>
          </w:tcPr>
          <w:p w14:paraId="16172A6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nil"/>
              <w:bottom w:val="single" w:sz="4" w:space="0" w:color="auto"/>
              <w:right w:val="single" w:sz="4" w:space="0" w:color="auto"/>
            </w:tcBorders>
            <w:vAlign w:val="center"/>
          </w:tcPr>
          <w:p w14:paraId="11C3195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04AF3F7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5221DE6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785D845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36AAA13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4AF6DFC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0F5750C5"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653E17EA"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Всего подпитка тепловой сети, в том числе:</w:t>
            </w:r>
          </w:p>
        </w:tc>
        <w:tc>
          <w:tcPr>
            <w:tcW w:w="1029" w:type="dxa"/>
            <w:tcBorders>
              <w:top w:val="nil"/>
              <w:left w:val="nil"/>
              <w:bottom w:val="single" w:sz="4" w:space="0" w:color="auto"/>
              <w:right w:val="single" w:sz="4" w:space="0" w:color="auto"/>
            </w:tcBorders>
            <w:shd w:val="clear" w:color="auto" w:fill="auto"/>
            <w:vAlign w:val="center"/>
            <w:hideMark/>
          </w:tcPr>
          <w:p w14:paraId="1A2849E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16A7A08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nil"/>
              <w:bottom w:val="single" w:sz="4" w:space="0" w:color="auto"/>
              <w:right w:val="single" w:sz="4" w:space="0" w:color="auto"/>
            </w:tcBorders>
            <w:vAlign w:val="center"/>
          </w:tcPr>
          <w:p w14:paraId="37C5EF5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3F7C0BC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14DD11C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000017D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1E9FB2C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6F9A590E"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tr w:rsidR="008F20A8" w:rsidRPr="008F20A8" w14:paraId="458D83B9"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23C25196" w14:textId="77777777" w:rsidR="008F20A8" w:rsidRPr="008F20A8" w:rsidRDefault="008F20A8" w:rsidP="00AC1695">
            <w:pPr>
              <w:jc w:val="right"/>
              <w:rPr>
                <w:rFonts w:eastAsia="Times New Roman" w:cs="Times New Roman"/>
                <w:color w:val="000000"/>
                <w:sz w:val="22"/>
                <w:lang w:eastAsia="ru-RU"/>
              </w:rPr>
            </w:pPr>
            <w:r w:rsidRPr="008F20A8">
              <w:rPr>
                <w:rFonts w:eastAsia="Times New Roman" w:cs="Times New Roman"/>
                <w:color w:val="000000"/>
                <w:sz w:val="22"/>
                <w:lang w:eastAsia="ru-RU"/>
              </w:rPr>
              <w:t>нормативные утечки теплоносителя</w:t>
            </w:r>
          </w:p>
        </w:tc>
        <w:tc>
          <w:tcPr>
            <w:tcW w:w="1029" w:type="dxa"/>
            <w:tcBorders>
              <w:top w:val="nil"/>
              <w:left w:val="nil"/>
              <w:bottom w:val="single" w:sz="4" w:space="0" w:color="auto"/>
              <w:right w:val="single" w:sz="4" w:space="0" w:color="auto"/>
            </w:tcBorders>
            <w:shd w:val="clear" w:color="auto" w:fill="auto"/>
            <w:hideMark/>
          </w:tcPr>
          <w:p w14:paraId="70C0ADEC" w14:textId="77777777" w:rsidR="008F20A8" w:rsidRPr="008F20A8" w:rsidRDefault="008F20A8" w:rsidP="00AC1695">
            <w:pPr>
              <w:jc w:val="center"/>
              <w:rPr>
                <w:rFonts w:cs="Times New Roman"/>
              </w:rPr>
            </w:pPr>
            <w:r w:rsidRPr="008F20A8">
              <w:rPr>
                <w:rFonts w:eastAsia="Times New Roman" w:cs="Times New Roman"/>
                <w:color w:val="000000"/>
                <w:sz w:val="22"/>
                <w:lang w:eastAsia="ru-RU"/>
              </w:rPr>
              <w:t>т/год</w:t>
            </w:r>
          </w:p>
        </w:tc>
        <w:tc>
          <w:tcPr>
            <w:tcW w:w="1137" w:type="dxa"/>
            <w:tcBorders>
              <w:top w:val="nil"/>
              <w:left w:val="nil"/>
              <w:bottom w:val="single" w:sz="4" w:space="0" w:color="auto"/>
              <w:right w:val="single" w:sz="4" w:space="0" w:color="auto"/>
            </w:tcBorders>
            <w:shd w:val="clear" w:color="auto" w:fill="auto"/>
            <w:vAlign w:val="center"/>
          </w:tcPr>
          <w:p w14:paraId="2ADD2D0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nil"/>
              <w:bottom w:val="single" w:sz="4" w:space="0" w:color="auto"/>
              <w:right w:val="single" w:sz="4" w:space="0" w:color="auto"/>
            </w:tcBorders>
            <w:vAlign w:val="center"/>
          </w:tcPr>
          <w:p w14:paraId="0215F802"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1FD8259E"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4227DD6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0E66132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7CF8E13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72E490A2"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252579D7"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61032732" w14:textId="77777777" w:rsidR="008F20A8" w:rsidRPr="008F20A8" w:rsidRDefault="008F20A8" w:rsidP="00AC1695">
            <w:pPr>
              <w:jc w:val="right"/>
              <w:rPr>
                <w:rFonts w:eastAsia="Times New Roman" w:cs="Times New Roman"/>
                <w:color w:val="000000"/>
                <w:sz w:val="22"/>
                <w:lang w:eastAsia="ru-RU"/>
              </w:rPr>
            </w:pPr>
            <w:r w:rsidRPr="008F20A8">
              <w:rPr>
                <w:rFonts w:eastAsia="Times New Roman" w:cs="Times New Roman"/>
                <w:color w:val="000000"/>
                <w:sz w:val="22"/>
                <w:lang w:eastAsia="ru-RU"/>
              </w:rPr>
              <w:t>сверхнормативные утечки теплоносителя</w:t>
            </w:r>
          </w:p>
        </w:tc>
        <w:tc>
          <w:tcPr>
            <w:tcW w:w="1029" w:type="dxa"/>
            <w:tcBorders>
              <w:top w:val="nil"/>
              <w:left w:val="nil"/>
              <w:bottom w:val="single" w:sz="4" w:space="0" w:color="auto"/>
              <w:right w:val="single" w:sz="4" w:space="0" w:color="auto"/>
            </w:tcBorders>
            <w:shd w:val="clear" w:color="auto" w:fill="auto"/>
            <w:hideMark/>
          </w:tcPr>
          <w:p w14:paraId="5103A4F2" w14:textId="77777777" w:rsidR="008F20A8" w:rsidRPr="008F20A8" w:rsidRDefault="008F20A8" w:rsidP="00AC1695">
            <w:pPr>
              <w:jc w:val="center"/>
              <w:rPr>
                <w:rFonts w:cs="Times New Roman"/>
              </w:rPr>
            </w:pPr>
            <w:r w:rsidRPr="008F20A8">
              <w:rPr>
                <w:rFonts w:eastAsia="Times New Roman" w:cs="Times New Roman"/>
                <w:color w:val="000000"/>
                <w:sz w:val="22"/>
                <w:lang w:eastAsia="ru-RU"/>
              </w:rPr>
              <w:t>т/год</w:t>
            </w:r>
          </w:p>
        </w:tc>
        <w:tc>
          <w:tcPr>
            <w:tcW w:w="1137" w:type="dxa"/>
            <w:tcBorders>
              <w:top w:val="nil"/>
              <w:left w:val="nil"/>
              <w:bottom w:val="single" w:sz="4" w:space="0" w:color="auto"/>
              <w:right w:val="single" w:sz="4" w:space="0" w:color="auto"/>
            </w:tcBorders>
            <w:shd w:val="clear" w:color="auto" w:fill="auto"/>
            <w:vAlign w:val="center"/>
          </w:tcPr>
          <w:p w14:paraId="13DBB47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nil"/>
              <w:bottom w:val="single" w:sz="4" w:space="0" w:color="auto"/>
              <w:right w:val="single" w:sz="4" w:space="0" w:color="auto"/>
            </w:tcBorders>
            <w:vAlign w:val="center"/>
          </w:tcPr>
          <w:p w14:paraId="6EA6862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05747E7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6124C3BE"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5A763D6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051F133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143089D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r>
      <w:tr w:rsidR="008F20A8" w:rsidRPr="008F20A8" w14:paraId="7114B918"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29BFFA6F"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Отпуск теплоносителя из тепловых сетей на цели ГВС</w:t>
            </w:r>
          </w:p>
        </w:tc>
        <w:tc>
          <w:tcPr>
            <w:tcW w:w="1029" w:type="dxa"/>
            <w:tcBorders>
              <w:top w:val="nil"/>
              <w:left w:val="nil"/>
              <w:bottom w:val="single" w:sz="4" w:space="0" w:color="auto"/>
              <w:right w:val="single" w:sz="4" w:space="0" w:color="auto"/>
            </w:tcBorders>
            <w:shd w:val="clear" w:color="auto" w:fill="auto"/>
            <w:vAlign w:val="center"/>
            <w:hideMark/>
          </w:tcPr>
          <w:p w14:paraId="44F7392F"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5B59972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nil"/>
              <w:bottom w:val="single" w:sz="4" w:space="0" w:color="auto"/>
              <w:right w:val="single" w:sz="4" w:space="0" w:color="auto"/>
            </w:tcBorders>
            <w:vAlign w:val="center"/>
          </w:tcPr>
          <w:p w14:paraId="17081C7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2D38D9A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790275A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6E68FC1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4C9B9F4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09392A3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r>
      <w:tr w:rsidR="008F20A8" w:rsidRPr="008F20A8" w14:paraId="67767AE7"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430DD45D"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Максимум подпитки тепловой сети эксплуатационном режиме</w:t>
            </w:r>
          </w:p>
        </w:tc>
        <w:tc>
          <w:tcPr>
            <w:tcW w:w="1029" w:type="dxa"/>
            <w:tcBorders>
              <w:top w:val="nil"/>
              <w:left w:val="nil"/>
              <w:bottom w:val="single" w:sz="4" w:space="0" w:color="auto"/>
              <w:right w:val="single" w:sz="4" w:space="0" w:color="auto"/>
            </w:tcBorders>
            <w:shd w:val="clear" w:color="auto" w:fill="auto"/>
            <w:vAlign w:val="center"/>
            <w:hideMark/>
          </w:tcPr>
          <w:p w14:paraId="0498DD5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7770E9A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nil"/>
              <w:bottom w:val="single" w:sz="4" w:space="0" w:color="auto"/>
              <w:right w:val="single" w:sz="4" w:space="0" w:color="auto"/>
            </w:tcBorders>
            <w:vAlign w:val="center"/>
          </w:tcPr>
          <w:p w14:paraId="41BFFC8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7D480A61"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4FC319AF"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0ABD1E8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1448CD41"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47F6F08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r>
      <w:tr w:rsidR="008F20A8" w:rsidRPr="008F20A8" w14:paraId="6B55BEF5"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4755E688"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29" w:type="dxa"/>
            <w:tcBorders>
              <w:top w:val="nil"/>
              <w:left w:val="nil"/>
              <w:bottom w:val="single" w:sz="4" w:space="0" w:color="auto"/>
              <w:right w:val="single" w:sz="4" w:space="0" w:color="auto"/>
            </w:tcBorders>
            <w:shd w:val="clear" w:color="auto" w:fill="auto"/>
            <w:vAlign w:val="center"/>
            <w:hideMark/>
          </w:tcPr>
          <w:p w14:paraId="4579B77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6981063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0,529</w:t>
            </w:r>
          </w:p>
        </w:tc>
        <w:tc>
          <w:tcPr>
            <w:tcW w:w="1101" w:type="dxa"/>
            <w:tcBorders>
              <w:top w:val="single" w:sz="4" w:space="0" w:color="auto"/>
              <w:left w:val="nil"/>
              <w:bottom w:val="single" w:sz="4" w:space="0" w:color="auto"/>
              <w:right w:val="single" w:sz="4" w:space="0" w:color="auto"/>
            </w:tcBorders>
            <w:vAlign w:val="center"/>
          </w:tcPr>
          <w:p w14:paraId="15D80A41"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0,529</w:t>
            </w:r>
          </w:p>
        </w:tc>
        <w:tc>
          <w:tcPr>
            <w:tcW w:w="1101" w:type="dxa"/>
            <w:tcBorders>
              <w:top w:val="single" w:sz="4" w:space="0" w:color="auto"/>
              <w:left w:val="single" w:sz="4" w:space="0" w:color="auto"/>
              <w:bottom w:val="single" w:sz="4" w:space="0" w:color="auto"/>
              <w:right w:val="single" w:sz="4" w:space="0" w:color="auto"/>
            </w:tcBorders>
            <w:vAlign w:val="center"/>
          </w:tcPr>
          <w:p w14:paraId="1C0E21C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0,529</w:t>
            </w:r>
          </w:p>
        </w:tc>
        <w:tc>
          <w:tcPr>
            <w:tcW w:w="1101" w:type="dxa"/>
            <w:tcBorders>
              <w:top w:val="single" w:sz="4" w:space="0" w:color="auto"/>
              <w:left w:val="single" w:sz="4" w:space="0" w:color="auto"/>
              <w:bottom w:val="single" w:sz="4" w:space="0" w:color="auto"/>
              <w:right w:val="single" w:sz="4" w:space="0" w:color="auto"/>
            </w:tcBorders>
            <w:vAlign w:val="center"/>
          </w:tcPr>
          <w:p w14:paraId="653291A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0,529</w:t>
            </w:r>
          </w:p>
        </w:tc>
        <w:tc>
          <w:tcPr>
            <w:tcW w:w="1101" w:type="dxa"/>
            <w:tcBorders>
              <w:top w:val="single" w:sz="4" w:space="0" w:color="auto"/>
              <w:left w:val="single" w:sz="4" w:space="0" w:color="auto"/>
              <w:bottom w:val="single" w:sz="4" w:space="0" w:color="auto"/>
              <w:right w:val="single" w:sz="4" w:space="0" w:color="auto"/>
            </w:tcBorders>
            <w:vAlign w:val="center"/>
          </w:tcPr>
          <w:p w14:paraId="600B978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0,529</w:t>
            </w:r>
          </w:p>
        </w:tc>
        <w:tc>
          <w:tcPr>
            <w:tcW w:w="1101" w:type="dxa"/>
            <w:tcBorders>
              <w:top w:val="single" w:sz="4" w:space="0" w:color="auto"/>
              <w:left w:val="single" w:sz="4" w:space="0" w:color="auto"/>
              <w:bottom w:val="single" w:sz="4" w:space="0" w:color="auto"/>
              <w:right w:val="single" w:sz="4" w:space="0" w:color="auto"/>
            </w:tcBorders>
            <w:vAlign w:val="center"/>
          </w:tcPr>
          <w:p w14:paraId="37BFFAC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0,529</w:t>
            </w:r>
          </w:p>
        </w:tc>
        <w:tc>
          <w:tcPr>
            <w:tcW w:w="1101" w:type="dxa"/>
            <w:tcBorders>
              <w:top w:val="single" w:sz="4" w:space="0" w:color="auto"/>
              <w:left w:val="single" w:sz="4" w:space="0" w:color="auto"/>
              <w:bottom w:val="single" w:sz="4" w:space="0" w:color="auto"/>
              <w:right w:val="single" w:sz="4" w:space="0" w:color="auto"/>
            </w:tcBorders>
            <w:vAlign w:val="center"/>
          </w:tcPr>
          <w:p w14:paraId="5B0509C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0,529</w:t>
            </w:r>
          </w:p>
        </w:tc>
      </w:tr>
      <w:tr w:rsidR="008F20A8" w:rsidRPr="008F20A8" w14:paraId="39E6719A"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538BB3C4"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Резерв (+) / дефицит (-) ВПУ</w:t>
            </w:r>
          </w:p>
        </w:tc>
        <w:tc>
          <w:tcPr>
            <w:tcW w:w="1029" w:type="dxa"/>
            <w:tcBorders>
              <w:top w:val="nil"/>
              <w:left w:val="nil"/>
              <w:bottom w:val="single" w:sz="4" w:space="0" w:color="auto"/>
              <w:right w:val="single" w:sz="4" w:space="0" w:color="auto"/>
            </w:tcBorders>
            <w:shd w:val="clear" w:color="auto" w:fill="auto"/>
            <w:vAlign w:val="center"/>
            <w:hideMark/>
          </w:tcPr>
          <w:p w14:paraId="317C3C4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0621FE2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nil"/>
              <w:bottom w:val="single" w:sz="4" w:space="0" w:color="auto"/>
              <w:right w:val="single" w:sz="4" w:space="0" w:color="auto"/>
            </w:tcBorders>
            <w:vAlign w:val="center"/>
          </w:tcPr>
          <w:p w14:paraId="611F45F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07CC69AE"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47FEF43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1AEC41DE"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74A7B19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60550D2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tr w:rsidR="008F20A8" w:rsidRPr="008F20A8" w14:paraId="706B92AB" w14:textId="77777777" w:rsidTr="00AC1695">
        <w:trPr>
          <w:trHeight w:val="284"/>
        </w:trPr>
        <w:tc>
          <w:tcPr>
            <w:tcW w:w="7671" w:type="dxa"/>
            <w:gridSpan w:val="3"/>
            <w:tcBorders>
              <w:top w:val="nil"/>
              <w:left w:val="single" w:sz="4" w:space="0" w:color="auto"/>
              <w:bottom w:val="single" w:sz="4" w:space="0" w:color="auto"/>
              <w:right w:val="single" w:sz="4" w:space="0" w:color="auto"/>
            </w:tcBorders>
            <w:shd w:val="clear" w:color="auto" w:fill="auto"/>
            <w:vAlign w:val="center"/>
            <w:hideMark/>
          </w:tcPr>
          <w:p w14:paraId="58A0F204" w14:textId="77777777" w:rsidR="008F20A8" w:rsidRPr="008F20A8" w:rsidRDefault="008F20A8" w:rsidP="00AC1695">
            <w:pPr>
              <w:jc w:val="center"/>
              <w:rPr>
                <w:rFonts w:eastAsia="Times New Roman" w:cs="Times New Roman"/>
                <w:bCs/>
                <w:i/>
                <w:color w:val="000000"/>
                <w:sz w:val="22"/>
                <w:lang w:eastAsia="ru-RU"/>
              </w:rPr>
            </w:pPr>
            <w:r w:rsidRPr="008F20A8">
              <w:rPr>
                <w:rFonts w:eastAsia="Times New Roman" w:cs="Times New Roman"/>
                <w:bCs/>
                <w:i/>
                <w:color w:val="000000"/>
                <w:sz w:val="22"/>
                <w:lang w:eastAsia="ru-RU"/>
              </w:rPr>
              <w:t>Котельная «Улюкчиканская СОШ»</w:t>
            </w:r>
          </w:p>
        </w:tc>
        <w:tc>
          <w:tcPr>
            <w:tcW w:w="1101" w:type="dxa"/>
            <w:tcBorders>
              <w:top w:val="single" w:sz="4" w:space="0" w:color="auto"/>
              <w:left w:val="single" w:sz="4" w:space="0" w:color="auto"/>
              <w:bottom w:val="single" w:sz="4" w:space="0" w:color="auto"/>
              <w:right w:val="single" w:sz="4" w:space="0" w:color="auto"/>
            </w:tcBorders>
            <w:vAlign w:val="center"/>
          </w:tcPr>
          <w:p w14:paraId="317171D3"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6828747B"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730981CD"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4EC57D9F"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09712930" w14:textId="77777777" w:rsidR="008F20A8" w:rsidRPr="008F20A8" w:rsidRDefault="008F20A8" w:rsidP="00AC1695">
            <w:pPr>
              <w:jc w:val="center"/>
              <w:rPr>
                <w:rFonts w:eastAsia="Times New Roman" w:cs="Times New Roman"/>
                <w:bCs/>
                <w:i/>
                <w:color w:val="000000"/>
                <w:sz w:val="22"/>
                <w:lang w:eastAsia="ru-RU"/>
              </w:rPr>
            </w:pPr>
          </w:p>
        </w:tc>
        <w:tc>
          <w:tcPr>
            <w:tcW w:w="1101" w:type="dxa"/>
            <w:tcBorders>
              <w:top w:val="single" w:sz="4" w:space="0" w:color="auto"/>
              <w:left w:val="single" w:sz="4" w:space="0" w:color="auto"/>
              <w:bottom w:val="single" w:sz="4" w:space="0" w:color="auto"/>
              <w:right w:val="single" w:sz="4" w:space="0" w:color="auto"/>
            </w:tcBorders>
            <w:vAlign w:val="center"/>
          </w:tcPr>
          <w:p w14:paraId="5545C38B" w14:textId="77777777" w:rsidR="008F20A8" w:rsidRPr="008F20A8" w:rsidRDefault="008F20A8" w:rsidP="00AC1695">
            <w:pPr>
              <w:jc w:val="center"/>
              <w:rPr>
                <w:rFonts w:eastAsia="Times New Roman" w:cs="Times New Roman"/>
                <w:bCs/>
                <w:i/>
                <w:color w:val="000000"/>
                <w:sz w:val="22"/>
                <w:lang w:eastAsia="ru-RU"/>
              </w:rPr>
            </w:pPr>
          </w:p>
        </w:tc>
      </w:tr>
      <w:tr w:rsidR="008F20A8" w:rsidRPr="008F20A8" w14:paraId="6F118033"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69E6AEE4"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Производительность ВПУ</w:t>
            </w:r>
          </w:p>
        </w:tc>
        <w:tc>
          <w:tcPr>
            <w:tcW w:w="1029" w:type="dxa"/>
            <w:tcBorders>
              <w:top w:val="nil"/>
              <w:left w:val="nil"/>
              <w:bottom w:val="single" w:sz="4" w:space="0" w:color="auto"/>
              <w:right w:val="single" w:sz="4" w:space="0" w:color="auto"/>
            </w:tcBorders>
            <w:shd w:val="clear" w:color="auto" w:fill="auto"/>
            <w:vAlign w:val="center"/>
            <w:hideMark/>
          </w:tcPr>
          <w:p w14:paraId="51D05BEF"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4163CA5F"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nil"/>
              <w:bottom w:val="single" w:sz="4" w:space="0" w:color="auto"/>
              <w:right w:val="single" w:sz="4" w:space="0" w:color="auto"/>
            </w:tcBorders>
            <w:vAlign w:val="center"/>
          </w:tcPr>
          <w:p w14:paraId="2C57839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346012F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64C4892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62CDE3C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0FA7F78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c>
          <w:tcPr>
            <w:tcW w:w="1101" w:type="dxa"/>
            <w:tcBorders>
              <w:top w:val="single" w:sz="4" w:space="0" w:color="auto"/>
              <w:left w:val="single" w:sz="4" w:space="0" w:color="auto"/>
              <w:bottom w:val="single" w:sz="4" w:space="0" w:color="auto"/>
              <w:right w:val="single" w:sz="4" w:space="0" w:color="auto"/>
            </w:tcBorders>
            <w:vAlign w:val="center"/>
          </w:tcPr>
          <w:p w14:paraId="39CFAC4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 xml:space="preserve">0,0 </w:t>
            </w:r>
          </w:p>
        </w:tc>
      </w:tr>
      <w:tr w:rsidR="008F20A8" w:rsidRPr="008F20A8" w14:paraId="42B4AEE8"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0D702542"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Количество баков-аккумуляторов теплоносителя</w:t>
            </w:r>
          </w:p>
        </w:tc>
        <w:tc>
          <w:tcPr>
            <w:tcW w:w="1029" w:type="dxa"/>
            <w:tcBorders>
              <w:top w:val="nil"/>
              <w:left w:val="nil"/>
              <w:bottom w:val="single" w:sz="4" w:space="0" w:color="auto"/>
              <w:right w:val="single" w:sz="4" w:space="0" w:color="auto"/>
            </w:tcBorders>
            <w:shd w:val="clear" w:color="auto" w:fill="auto"/>
            <w:vAlign w:val="center"/>
            <w:hideMark/>
          </w:tcPr>
          <w:p w14:paraId="22520AD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ед.</w:t>
            </w:r>
          </w:p>
        </w:tc>
        <w:tc>
          <w:tcPr>
            <w:tcW w:w="1137" w:type="dxa"/>
            <w:tcBorders>
              <w:top w:val="nil"/>
              <w:left w:val="nil"/>
              <w:bottom w:val="single" w:sz="4" w:space="0" w:color="auto"/>
              <w:right w:val="single" w:sz="4" w:space="0" w:color="auto"/>
            </w:tcBorders>
            <w:shd w:val="clear" w:color="auto" w:fill="auto"/>
            <w:vAlign w:val="center"/>
            <w:hideMark/>
          </w:tcPr>
          <w:p w14:paraId="407717A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nil"/>
              <w:bottom w:val="single" w:sz="4" w:space="0" w:color="auto"/>
              <w:right w:val="single" w:sz="4" w:space="0" w:color="auto"/>
            </w:tcBorders>
            <w:vAlign w:val="center"/>
          </w:tcPr>
          <w:p w14:paraId="33D4107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69880C5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234ECD3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2123556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6390208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2B3C487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5E233BED"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28A6E488"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Общая емкость баков-аккумуляторов</w:t>
            </w:r>
          </w:p>
        </w:tc>
        <w:tc>
          <w:tcPr>
            <w:tcW w:w="1029" w:type="dxa"/>
            <w:tcBorders>
              <w:top w:val="nil"/>
              <w:left w:val="nil"/>
              <w:bottom w:val="single" w:sz="4" w:space="0" w:color="auto"/>
              <w:right w:val="single" w:sz="4" w:space="0" w:color="auto"/>
            </w:tcBorders>
            <w:shd w:val="clear" w:color="auto" w:fill="auto"/>
            <w:vAlign w:val="center"/>
            <w:hideMark/>
          </w:tcPr>
          <w:p w14:paraId="2599FE9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м3</w:t>
            </w:r>
          </w:p>
        </w:tc>
        <w:tc>
          <w:tcPr>
            <w:tcW w:w="1137" w:type="dxa"/>
            <w:tcBorders>
              <w:top w:val="nil"/>
              <w:left w:val="nil"/>
              <w:bottom w:val="single" w:sz="4" w:space="0" w:color="auto"/>
              <w:right w:val="single" w:sz="4" w:space="0" w:color="auto"/>
            </w:tcBorders>
            <w:shd w:val="clear" w:color="auto" w:fill="auto"/>
            <w:vAlign w:val="center"/>
            <w:hideMark/>
          </w:tcPr>
          <w:p w14:paraId="1FC9924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nil"/>
              <w:bottom w:val="single" w:sz="4" w:space="0" w:color="auto"/>
              <w:right w:val="single" w:sz="4" w:space="0" w:color="auto"/>
            </w:tcBorders>
            <w:vAlign w:val="center"/>
          </w:tcPr>
          <w:p w14:paraId="12FD349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16D832D2"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7F22563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6352511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67FE131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192FE9A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05280721"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08BEDCE6"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Расчетный часовой расход для подпитки системы теплоснабжения</w:t>
            </w:r>
          </w:p>
        </w:tc>
        <w:tc>
          <w:tcPr>
            <w:tcW w:w="1029" w:type="dxa"/>
            <w:tcBorders>
              <w:top w:val="nil"/>
              <w:left w:val="nil"/>
              <w:bottom w:val="single" w:sz="4" w:space="0" w:color="auto"/>
              <w:right w:val="single" w:sz="4" w:space="0" w:color="auto"/>
            </w:tcBorders>
            <w:shd w:val="clear" w:color="auto" w:fill="auto"/>
            <w:vAlign w:val="center"/>
            <w:hideMark/>
          </w:tcPr>
          <w:p w14:paraId="1D2D2951"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6896C00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nil"/>
              <w:bottom w:val="single" w:sz="4" w:space="0" w:color="auto"/>
              <w:right w:val="single" w:sz="4" w:space="0" w:color="auto"/>
            </w:tcBorders>
            <w:vAlign w:val="center"/>
          </w:tcPr>
          <w:p w14:paraId="7A51777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2261603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0CB59A4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2DEBEC9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4EDFEDB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7FAF5A4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tr w:rsidR="008F20A8" w:rsidRPr="008F20A8" w14:paraId="60F96E15"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6BA637A8"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Всего подпитка тепловой сети, в том числе:</w:t>
            </w:r>
          </w:p>
        </w:tc>
        <w:tc>
          <w:tcPr>
            <w:tcW w:w="1029" w:type="dxa"/>
            <w:tcBorders>
              <w:top w:val="nil"/>
              <w:left w:val="nil"/>
              <w:bottom w:val="single" w:sz="4" w:space="0" w:color="auto"/>
              <w:right w:val="single" w:sz="4" w:space="0" w:color="auto"/>
            </w:tcBorders>
            <w:shd w:val="clear" w:color="auto" w:fill="auto"/>
            <w:vAlign w:val="center"/>
            <w:hideMark/>
          </w:tcPr>
          <w:p w14:paraId="62B20A7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63492AF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nil"/>
              <w:bottom w:val="single" w:sz="4" w:space="0" w:color="auto"/>
              <w:right w:val="single" w:sz="4" w:space="0" w:color="auto"/>
            </w:tcBorders>
            <w:vAlign w:val="center"/>
          </w:tcPr>
          <w:p w14:paraId="0901F92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2BBF580E"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66A1EE9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6D4B316E"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78B43E9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35D25451"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21B3DA28"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5C01007B" w14:textId="77777777" w:rsidR="008F20A8" w:rsidRPr="008F20A8" w:rsidRDefault="008F20A8" w:rsidP="00AC1695">
            <w:pPr>
              <w:jc w:val="right"/>
              <w:rPr>
                <w:rFonts w:eastAsia="Times New Roman" w:cs="Times New Roman"/>
                <w:color w:val="000000"/>
                <w:sz w:val="22"/>
                <w:lang w:eastAsia="ru-RU"/>
              </w:rPr>
            </w:pPr>
            <w:r w:rsidRPr="008F20A8">
              <w:rPr>
                <w:rFonts w:eastAsia="Times New Roman" w:cs="Times New Roman"/>
                <w:color w:val="000000"/>
                <w:sz w:val="22"/>
                <w:lang w:eastAsia="ru-RU"/>
              </w:rPr>
              <w:t>нормативные утечки теплоносителя</w:t>
            </w:r>
          </w:p>
        </w:tc>
        <w:tc>
          <w:tcPr>
            <w:tcW w:w="1029" w:type="dxa"/>
            <w:tcBorders>
              <w:top w:val="nil"/>
              <w:left w:val="nil"/>
              <w:bottom w:val="single" w:sz="4" w:space="0" w:color="auto"/>
              <w:right w:val="single" w:sz="4" w:space="0" w:color="auto"/>
            </w:tcBorders>
            <w:shd w:val="clear" w:color="auto" w:fill="auto"/>
            <w:vAlign w:val="center"/>
            <w:hideMark/>
          </w:tcPr>
          <w:p w14:paraId="2D7C5B42"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т/год</w:t>
            </w:r>
          </w:p>
        </w:tc>
        <w:tc>
          <w:tcPr>
            <w:tcW w:w="1137" w:type="dxa"/>
            <w:tcBorders>
              <w:top w:val="nil"/>
              <w:left w:val="nil"/>
              <w:bottom w:val="single" w:sz="4" w:space="0" w:color="auto"/>
              <w:right w:val="single" w:sz="4" w:space="0" w:color="auto"/>
            </w:tcBorders>
            <w:shd w:val="clear" w:color="auto" w:fill="auto"/>
            <w:vAlign w:val="center"/>
            <w:hideMark/>
          </w:tcPr>
          <w:p w14:paraId="16C5AE0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nil"/>
              <w:bottom w:val="single" w:sz="4" w:space="0" w:color="auto"/>
              <w:right w:val="single" w:sz="4" w:space="0" w:color="auto"/>
            </w:tcBorders>
            <w:vAlign w:val="center"/>
          </w:tcPr>
          <w:p w14:paraId="38B1D4C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193BA8E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20CBC05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439ED7A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3FC4A3F2"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c>
          <w:tcPr>
            <w:tcW w:w="1101" w:type="dxa"/>
            <w:tcBorders>
              <w:top w:val="single" w:sz="4" w:space="0" w:color="auto"/>
              <w:left w:val="single" w:sz="4" w:space="0" w:color="auto"/>
              <w:bottom w:val="single" w:sz="4" w:space="0" w:color="auto"/>
              <w:right w:val="single" w:sz="4" w:space="0" w:color="auto"/>
            </w:tcBorders>
            <w:vAlign w:val="center"/>
          </w:tcPr>
          <w:p w14:paraId="75D2592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н/д</w:t>
            </w:r>
          </w:p>
        </w:tc>
      </w:tr>
      <w:tr w:rsidR="008F20A8" w:rsidRPr="008F20A8" w14:paraId="6DCA2640"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0BC4FD09" w14:textId="77777777" w:rsidR="008F20A8" w:rsidRPr="008F20A8" w:rsidRDefault="008F20A8" w:rsidP="00AC1695">
            <w:pPr>
              <w:jc w:val="right"/>
              <w:rPr>
                <w:rFonts w:eastAsia="Times New Roman" w:cs="Times New Roman"/>
                <w:color w:val="000000"/>
                <w:sz w:val="22"/>
                <w:lang w:eastAsia="ru-RU"/>
              </w:rPr>
            </w:pPr>
            <w:r w:rsidRPr="008F20A8">
              <w:rPr>
                <w:rFonts w:eastAsia="Times New Roman" w:cs="Times New Roman"/>
                <w:color w:val="000000"/>
                <w:sz w:val="22"/>
                <w:lang w:eastAsia="ru-RU"/>
              </w:rPr>
              <w:t>сверхнормативные утечки теплоносителя</w:t>
            </w:r>
          </w:p>
        </w:tc>
        <w:tc>
          <w:tcPr>
            <w:tcW w:w="1029" w:type="dxa"/>
            <w:tcBorders>
              <w:top w:val="nil"/>
              <w:left w:val="nil"/>
              <w:bottom w:val="single" w:sz="4" w:space="0" w:color="auto"/>
              <w:right w:val="single" w:sz="4" w:space="0" w:color="auto"/>
            </w:tcBorders>
            <w:shd w:val="clear" w:color="auto" w:fill="auto"/>
            <w:vAlign w:val="center"/>
            <w:hideMark/>
          </w:tcPr>
          <w:p w14:paraId="1F2C073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т/год</w:t>
            </w:r>
          </w:p>
        </w:tc>
        <w:tc>
          <w:tcPr>
            <w:tcW w:w="1137" w:type="dxa"/>
            <w:tcBorders>
              <w:top w:val="nil"/>
              <w:left w:val="nil"/>
              <w:bottom w:val="single" w:sz="4" w:space="0" w:color="auto"/>
              <w:right w:val="single" w:sz="4" w:space="0" w:color="auto"/>
            </w:tcBorders>
            <w:shd w:val="clear" w:color="auto" w:fill="auto"/>
            <w:vAlign w:val="center"/>
            <w:hideMark/>
          </w:tcPr>
          <w:p w14:paraId="771D33E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nil"/>
              <w:bottom w:val="single" w:sz="4" w:space="0" w:color="auto"/>
              <w:right w:val="single" w:sz="4" w:space="0" w:color="auto"/>
            </w:tcBorders>
            <w:vAlign w:val="center"/>
          </w:tcPr>
          <w:p w14:paraId="365DE35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4AE83FB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4AE18D5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49F873D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5B7FBC4A"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4E6758E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r>
      <w:tr w:rsidR="008F20A8" w:rsidRPr="008F20A8" w14:paraId="4198C71A"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7F2A5603"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Отпуск теплоносителя из тепловых сетей на цели ГВС</w:t>
            </w:r>
          </w:p>
        </w:tc>
        <w:tc>
          <w:tcPr>
            <w:tcW w:w="1029" w:type="dxa"/>
            <w:tcBorders>
              <w:top w:val="nil"/>
              <w:left w:val="nil"/>
              <w:bottom w:val="single" w:sz="4" w:space="0" w:color="auto"/>
              <w:right w:val="single" w:sz="4" w:space="0" w:color="auto"/>
            </w:tcBorders>
            <w:shd w:val="clear" w:color="auto" w:fill="auto"/>
            <w:vAlign w:val="center"/>
            <w:hideMark/>
          </w:tcPr>
          <w:p w14:paraId="1632BF8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33EA836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nil"/>
              <w:bottom w:val="single" w:sz="4" w:space="0" w:color="auto"/>
              <w:right w:val="single" w:sz="4" w:space="0" w:color="auto"/>
            </w:tcBorders>
            <w:vAlign w:val="center"/>
          </w:tcPr>
          <w:p w14:paraId="46C096D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65683A7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6A98623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72FDAB0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089728D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c>
          <w:tcPr>
            <w:tcW w:w="1101" w:type="dxa"/>
            <w:tcBorders>
              <w:top w:val="single" w:sz="4" w:space="0" w:color="auto"/>
              <w:left w:val="single" w:sz="4" w:space="0" w:color="auto"/>
              <w:bottom w:val="single" w:sz="4" w:space="0" w:color="auto"/>
              <w:right w:val="single" w:sz="4" w:space="0" w:color="auto"/>
            </w:tcBorders>
            <w:vAlign w:val="center"/>
          </w:tcPr>
          <w:p w14:paraId="2A05F51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w:t>
            </w:r>
          </w:p>
        </w:tc>
      </w:tr>
      <w:tr w:rsidR="008F20A8" w:rsidRPr="008F20A8" w14:paraId="0FDA8FA3"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1D1B166D"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Максимум подпитки тепловой сети эксплуатационном режиме</w:t>
            </w:r>
          </w:p>
        </w:tc>
        <w:tc>
          <w:tcPr>
            <w:tcW w:w="1029" w:type="dxa"/>
            <w:tcBorders>
              <w:top w:val="nil"/>
              <w:left w:val="nil"/>
              <w:bottom w:val="single" w:sz="4" w:space="0" w:color="auto"/>
              <w:right w:val="single" w:sz="4" w:space="0" w:color="auto"/>
            </w:tcBorders>
            <w:shd w:val="clear" w:color="auto" w:fill="auto"/>
            <w:vAlign w:val="center"/>
            <w:hideMark/>
          </w:tcPr>
          <w:p w14:paraId="33380F3E"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08AD877B"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nil"/>
              <w:bottom w:val="single" w:sz="4" w:space="0" w:color="auto"/>
              <w:right w:val="single" w:sz="4" w:space="0" w:color="auto"/>
            </w:tcBorders>
            <w:vAlign w:val="center"/>
          </w:tcPr>
          <w:p w14:paraId="043337E1"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3BF35D13"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02466D6F"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62E0F26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6ABFF9F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61E45695"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tr w:rsidR="008F20A8" w:rsidRPr="008F20A8" w14:paraId="710B6980"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4EC51D35"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Объем аварийной подпитки (химически не обработанной и не деаэрированной водой)</w:t>
            </w:r>
          </w:p>
        </w:tc>
        <w:tc>
          <w:tcPr>
            <w:tcW w:w="1029" w:type="dxa"/>
            <w:tcBorders>
              <w:top w:val="nil"/>
              <w:left w:val="nil"/>
              <w:bottom w:val="single" w:sz="4" w:space="0" w:color="auto"/>
              <w:right w:val="single" w:sz="4" w:space="0" w:color="auto"/>
            </w:tcBorders>
            <w:shd w:val="clear" w:color="auto" w:fill="auto"/>
            <w:vAlign w:val="center"/>
            <w:hideMark/>
          </w:tcPr>
          <w:p w14:paraId="7AFE4E8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091837F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0,085</w:t>
            </w:r>
          </w:p>
        </w:tc>
        <w:tc>
          <w:tcPr>
            <w:tcW w:w="1101" w:type="dxa"/>
            <w:tcBorders>
              <w:top w:val="single" w:sz="4" w:space="0" w:color="auto"/>
              <w:left w:val="nil"/>
              <w:bottom w:val="single" w:sz="4" w:space="0" w:color="auto"/>
              <w:right w:val="single" w:sz="4" w:space="0" w:color="auto"/>
            </w:tcBorders>
            <w:vAlign w:val="center"/>
          </w:tcPr>
          <w:p w14:paraId="0127AFD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0,085</w:t>
            </w:r>
          </w:p>
        </w:tc>
        <w:tc>
          <w:tcPr>
            <w:tcW w:w="1101" w:type="dxa"/>
            <w:tcBorders>
              <w:top w:val="single" w:sz="4" w:space="0" w:color="auto"/>
              <w:left w:val="single" w:sz="4" w:space="0" w:color="auto"/>
              <w:bottom w:val="single" w:sz="4" w:space="0" w:color="auto"/>
              <w:right w:val="single" w:sz="4" w:space="0" w:color="auto"/>
            </w:tcBorders>
            <w:vAlign w:val="center"/>
          </w:tcPr>
          <w:p w14:paraId="6A90711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0,085</w:t>
            </w:r>
          </w:p>
        </w:tc>
        <w:tc>
          <w:tcPr>
            <w:tcW w:w="1101" w:type="dxa"/>
            <w:tcBorders>
              <w:top w:val="single" w:sz="4" w:space="0" w:color="auto"/>
              <w:left w:val="single" w:sz="4" w:space="0" w:color="auto"/>
              <w:bottom w:val="single" w:sz="4" w:space="0" w:color="auto"/>
              <w:right w:val="single" w:sz="4" w:space="0" w:color="auto"/>
            </w:tcBorders>
            <w:vAlign w:val="center"/>
          </w:tcPr>
          <w:p w14:paraId="424E5CF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0,085</w:t>
            </w:r>
          </w:p>
        </w:tc>
        <w:tc>
          <w:tcPr>
            <w:tcW w:w="1101" w:type="dxa"/>
            <w:tcBorders>
              <w:top w:val="single" w:sz="4" w:space="0" w:color="auto"/>
              <w:left w:val="single" w:sz="4" w:space="0" w:color="auto"/>
              <w:bottom w:val="single" w:sz="4" w:space="0" w:color="auto"/>
              <w:right w:val="single" w:sz="4" w:space="0" w:color="auto"/>
            </w:tcBorders>
            <w:vAlign w:val="center"/>
          </w:tcPr>
          <w:p w14:paraId="5352239C"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0,085</w:t>
            </w:r>
          </w:p>
        </w:tc>
        <w:tc>
          <w:tcPr>
            <w:tcW w:w="1101" w:type="dxa"/>
            <w:tcBorders>
              <w:top w:val="single" w:sz="4" w:space="0" w:color="auto"/>
              <w:left w:val="single" w:sz="4" w:space="0" w:color="auto"/>
              <w:bottom w:val="single" w:sz="4" w:space="0" w:color="auto"/>
              <w:right w:val="single" w:sz="4" w:space="0" w:color="auto"/>
            </w:tcBorders>
            <w:vAlign w:val="center"/>
          </w:tcPr>
          <w:p w14:paraId="112CFF60"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0,085</w:t>
            </w:r>
          </w:p>
        </w:tc>
        <w:tc>
          <w:tcPr>
            <w:tcW w:w="1101" w:type="dxa"/>
            <w:tcBorders>
              <w:top w:val="single" w:sz="4" w:space="0" w:color="auto"/>
              <w:left w:val="single" w:sz="4" w:space="0" w:color="auto"/>
              <w:bottom w:val="single" w:sz="4" w:space="0" w:color="auto"/>
              <w:right w:val="single" w:sz="4" w:space="0" w:color="auto"/>
            </w:tcBorders>
            <w:vAlign w:val="center"/>
          </w:tcPr>
          <w:p w14:paraId="064DC85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0,085</w:t>
            </w:r>
          </w:p>
        </w:tc>
      </w:tr>
      <w:tr w:rsidR="008F20A8" w:rsidRPr="008F20A8" w14:paraId="2D5E3BC1" w14:textId="77777777" w:rsidTr="00AC1695">
        <w:trPr>
          <w:trHeight w:val="284"/>
        </w:trPr>
        <w:tc>
          <w:tcPr>
            <w:tcW w:w="5505" w:type="dxa"/>
            <w:tcBorders>
              <w:top w:val="nil"/>
              <w:left w:val="single" w:sz="4" w:space="0" w:color="auto"/>
              <w:bottom w:val="single" w:sz="4" w:space="0" w:color="auto"/>
              <w:right w:val="single" w:sz="4" w:space="0" w:color="auto"/>
            </w:tcBorders>
            <w:shd w:val="clear" w:color="auto" w:fill="auto"/>
            <w:vAlign w:val="center"/>
            <w:hideMark/>
          </w:tcPr>
          <w:p w14:paraId="5DDB40AB" w14:textId="77777777" w:rsidR="008F20A8" w:rsidRPr="008F20A8" w:rsidRDefault="008F20A8" w:rsidP="00AC1695">
            <w:pPr>
              <w:rPr>
                <w:rFonts w:eastAsia="Times New Roman" w:cs="Times New Roman"/>
                <w:color w:val="000000"/>
                <w:sz w:val="22"/>
                <w:lang w:eastAsia="ru-RU"/>
              </w:rPr>
            </w:pPr>
            <w:r w:rsidRPr="008F20A8">
              <w:rPr>
                <w:rFonts w:eastAsia="Times New Roman" w:cs="Times New Roman"/>
                <w:color w:val="000000"/>
                <w:sz w:val="22"/>
                <w:lang w:eastAsia="ru-RU"/>
              </w:rPr>
              <w:t>Резерв (+) / дефицит (-) ВПУ</w:t>
            </w:r>
          </w:p>
        </w:tc>
        <w:tc>
          <w:tcPr>
            <w:tcW w:w="1029" w:type="dxa"/>
            <w:tcBorders>
              <w:top w:val="nil"/>
              <w:left w:val="nil"/>
              <w:bottom w:val="single" w:sz="4" w:space="0" w:color="auto"/>
              <w:right w:val="single" w:sz="4" w:space="0" w:color="auto"/>
            </w:tcBorders>
            <w:shd w:val="clear" w:color="auto" w:fill="auto"/>
            <w:vAlign w:val="center"/>
            <w:hideMark/>
          </w:tcPr>
          <w:p w14:paraId="3F4CD2FD"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т/ч</w:t>
            </w:r>
          </w:p>
        </w:tc>
        <w:tc>
          <w:tcPr>
            <w:tcW w:w="1137" w:type="dxa"/>
            <w:tcBorders>
              <w:top w:val="nil"/>
              <w:left w:val="nil"/>
              <w:bottom w:val="single" w:sz="4" w:space="0" w:color="auto"/>
              <w:right w:val="single" w:sz="4" w:space="0" w:color="auto"/>
            </w:tcBorders>
            <w:shd w:val="clear" w:color="auto" w:fill="auto"/>
            <w:vAlign w:val="center"/>
            <w:hideMark/>
          </w:tcPr>
          <w:p w14:paraId="0146F8D9"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nil"/>
              <w:bottom w:val="single" w:sz="4" w:space="0" w:color="auto"/>
              <w:right w:val="single" w:sz="4" w:space="0" w:color="auto"/>
            </w:tcBorders>
            <w:vAlign w:val="center"/>
          </w:tcPr>
          <w:p w14:paraId="1AC55482"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1F47B122"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1C632348"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224D4CA6"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0A824314"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c>
          <w:tcPr>
            <w:tcW w:w="1101" w:type="dxa"/>
            <w:tcBorders>
              <w:top w:val="single" w:sz="4" w:space="0" w:color="auto"/>
              <w:left w:val="single" w:sz="4" w:space="0" w:color="auto"/>
              <w:bottom w:val="single" w:sz="4" w:space="0" w:color="auto"/>
              <w:right w:val="single" w:sz="4" w:space="0" w:color="auto"/>
            </w:tcBorders>
            <w:vAlign w:val="center"/>
          </w:tcPr>
          <w:p w14:paraId="42540C07" w14:textId="77777777" w:rsidR="008F20A8" w:rsidRPr="008F20A8" w:rsidRDefault="008F20A8" w:rsidP="00AC1695">
            <w:pPr>
              <w:jc w:val="center"/>
              <w:rPr>
                <w:rFonts w:eastAsia="Times New Roman" w:cs="Times New Roman"/>
                <w:color w:val="000000"/>
                <w:sz w:val="22"/>
                <w:lang w:eastAsia="ru-RU"/>
              </w:rPr>
            </w:pPr>
            <w:r w:rsidRPr="008F20A8">
              <w:rPr>
                <w:rFonts w:eastAsia="Times New Roman" w:cs="Times New Roman"/>
                <w:color w:val="000000"/>
                <w:sz w:val="22"/>
                <w:lang w:eastAsia="ru-RU"/>
              </w:rPr>
              <w:t>-</w:t>
            </w:r>
          </w:p>
        </w:tc>
      </w:tr>
      <w:bookmarkEnd w:id="417"/>
    </w:tbl>
    <w:p w14:paraId="132716C2" w14:textId="77777777" w:rsidR="001B6FA3" w:rsidRPr="008F20A8" w:rsidRDefault="001B6FA3" w:rsidP="001B6FA3">
      <w:pPr>
        <w:pStyle w:val="a0"/>
        <w:rPr>
          <w:rFonts w:cs="Times New Roman"/>
          <w:lang w:eastAsia="ru-RU"/>
        </w:rPr>
      </w:pPr>
    </w:p>
    <w:p w14:paraId="5DA0DA6E" w14:textId="77777777" w:rsidR="001B6FA3" w:rsidRPr="008F20A8" w:rsidRDefault="001B6FA3" w:rsidP="001B6FA3">
      <w:pPr>
        <w:rPr>
          <w:rFonts w:cs="Times New Roman"/>
        </w:rPr>
        <w:sectPr w:rsidR="001B6FA3" w:rsidRPr="008F20A8">
          <w:pgSz w:w="16838" w:h="11906" w:orient="landscape"/>
          <w:pgMar w:top="1134" w:right="850" w:bottom="1134" w:left="1701" w:header="708" w:footer="708" w:gutter="0"/>
          <w:cols w:space="708"/>
          <w:docGrid w:linePitch="360"/>
        </w:sectPr>
      </w:pPr>
    </w:p>
    <w:p w14:paraId="7EE89283" w14:textId="77777777" w:rsidR="001B6FA3" w:rsidRPr="008F20A8" w:rsidRDefault="001B6FA3" w:rsidP="001B6FA3">
      <w:pPr>
        <w:pStyle w:val="2"/>
        <w:ind w:left="0" w:firstLine="0"/>
      </w:pPr>
      <w:bookmarkStart w:id="418" w:name="_Toc45022346"/>
      <w:bookmarkStart w:id="419" w:name="_Toc53927669"/>
      <w:bookmarkStart w:id="420" w:name="_Toc212887830"/>
      <w:r w:rsidRPr="008F20A8">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18"/>
      <w:bookmarkEnd w:id="419"/>
      <w:bookmarkEnd w:id="420"/>
    </w:p>
    <w:p w14:paraId="3B49A2A7" w14:textId="77777777" w:rsidR="001B6FA3" w:rsidRPr="008F20A8" w:rsidRDefault="001B6FA3" w:rsidP="001B6FA3">
      <w:pPr>
        <w:rPr>
          <w:rFonts w:cs="Times New Roman"/>
          <w:lang w:eastAsia="ru-RU"/>
        </w:rPr>
      </w:pPr>
    </w:p>
    <w:p w14:paraId="12F1AC46" w14:textId="77777777" w:rsidR="001B6FA3" w:rsidRPr="008F20A8" w:rsidRDefault="001B6FA3" w:rsidP="001B6FA3">
      <w:pPr>
        <w:pStyle w:val="ad"/>
        <w:ind w:left="218" w:right="229" w:firstLine="566"/>
        <w:jc w:val="both"/>
        <w:rPr>
          <w:rFonts w:cs="Times New Roman"/>
          <w:spacing w:val="-1"/>
          <w:lang w:val="ru-RU"/>
        </w:rPr>
      </w:pPr>
      <w:r w:rsidRPr="008F20A8">
        <w:rPr>
          <w:rFonts w:cs="Times New Roman"/>
          <w:spacing w:val="-1"/>
          <w:lang w:val="ru-RU"/>
        </w:rPr>
        <w:t>Изменения отсутствуют.</w:t>
      </w:r>
    </w:p>
    <w:p w14:paraId="5C6AB778" w14:textId="77777777" w:rsidR="001B6FA3" w:rsidRPr="008F20A8" w:rsidRDefault="001B6FA3" w:rsidP="001B6FA3">
      <w:pPr>
        <w:pStyle w:val="a0"/>
        <w:rPr>
          <w:rFonts w:cs="Times New Roman"/>
          <w:lang w:eastAsia="ru-RU"/>
        </w:rPr>
      </w:pPr>
    </w:p>
    <w:p w14:paraId="050D5FB9" w14:textId="77777777" w:rsidR="001B6FA3" w:rsidRPr="008F20A8" w:rsidRDefault="001B6FA3" w:rsidP="001B6FA3">
      <w:pPr>
        <w:pStyle w:val="2"/>
        <w:ind w:left="0" w:firstLine="0"/>
      </w:pPr>
      <w:bookmarkStart w:id="421" w:name="_Toc53927675"/>
      <w:bookmarkStart w:id="422" w:name="_Toc212887831"/>
      <w:r w:rsidRPr="008F20A8">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21"/>
      <w:bookmarkEnd w:id="422"/>
    </w:p>
    <w:p w14:paraId="6D1DE99C" w14:textId="77777777" w:rsidR="001B6FA3" w:rsidRPr="008F20A8" w:rsidRDefault="001B6FA3" w:rsidP="001B6FA3">
      <w:pPr>
        <w:rPr>
          <w:rFonts w:cs="Times New Roman"/>
          <w:sz w:val="28"/>
          <w:lang w:eastAsia="ru-RU"/>
        </w:rPr>
      </w:pPr>
    </w:p>
    <w:p w14:paraId="2F9808B9" w14:textId="77777777" w:rsidR="001B6FA3" w:rsidRPr="008F20A8" w:rsidRDefault="001B6FA3" w:rsidP="001B6FA3">
      <w:pPr>
        <w:ind w:firstLine="709"/>
        <w:jc w:val="both"/>
        <w:rPr>
          <w:rFonts w:cs="Times New Roman"/>
          <w:szCs w:val="23"/>
        </w:rPr>
      </w:pPr>
      <w:r w:rsidRPr="008F20A8">
        <w:rPr>
          <w:rFonts w:cs="Times New Roman"/>
          <w:szCs w:val="23"/>
        </w:rPr>
        <w:t>Провести сравнительный анализ не представляется возможным, так как данные по фактическим потерям теплоносителя отсутствуют.</w:t>
      </w:r>
    </w:p>
    <w:p w14:paraId="76936F34" w14:textId="77777777" w:rsidR="001B6FA3" w:rsidRPr="008F20A8" w:rsidRDefault="001B6FA3" w:rsidP="001B6FA3">
      <w:pPr>
        <w:pStyle w:val="a0"/>
        <w:rPr>
          <w:rFonts w:cs="Times New Roman"/>
          <w:lang w:eastAsia="ru-RU"/>
        </w:rPr>
      </w:pPr>
    </w:p>
    <w:p w14:paraId="111E2178" w14:textId="77777777" w:rsidR="001B6FA3" w:rsidRPr="008F20A8" w:rsidRDefault="00692050" w:rsidP="001B6FA3">
      <w:pPr>
        <w:pStyle w:val="2"/>
        <w:ind w:left="0" w:firstLine="0"/>
        <w:rPr>
          <w:sz w:val="28"/>
          <w:szCs w:val="28"/>
        </w:rPr>
      </w:pPr>
      <w:hyperlink r:id="rId205" w:anchor="bookmark69" w:history="1">
        <w:bookmarkStart w:id="423" w:name="_Toc45625237"/>
        <w:bookmarkStart w:id="424" w:name="_Toc212887832"/>
        <w:r w:rsidR="001B6FA3" w:rsidRPr="008F20A8">
          <w:rPr>
            <w:sz w:val="28"/>
            <w:szCs w:val="28"/>
          </w:rPr>
          <w:t xml:space="preserve">ГЛАВА 7. </w:t>
        </w:r>
      </w:hyperlink>
      <w:r w:rsidR="001B6FA3" w:rsidRPr="008F20A8">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23"/>
      <w:bookmarkEnd w:id="424"/>
    </w:p>
    <w:p w14:paraId="4BF6AA92" w14:textId="77777777" w:rsidR="001B6FA3" w:rsidRPr="008F20A8" w:rsidRDefault="001B6FA3" w:rsidP="001B6FA3">
      <w:pPr>
        <w:rPr>
          <w:rFonts w:cs="Times New Roman"/>
          <w:lang w:eastAsia="ru-RU"/>
        </w:rPr>
      </w:pPr>
    </w:p>
    <w:p w14:paraId="50FA82CC" w14:textId="77777777" w:rsidR="001B6FA3" w:rsidRPr="008F20A8" w:rsidRDefault="00692050" w:rsidP="001B6FA3">
      <w:pPr>
        <w:pStyle w:val="2"/>
        <w:ind w:left="0" w:firstLine="0"/>
      </w:pPr>
      <w:hyperlink r:id="rId206" w:anchor="bookmark70" w:history="1">
        <w:bookmarkStart w:id="425" w:name="_Toc30081871"/>
        <w:bookmarkStart w:id="426" w:name="_Toc30085106"/>
        <w:bookmarkStart w:id="427" w:name="_Toc32845372"/>
        <w:bookmarkStart w:id="428" w:name="_Toc212887833"/>
        <w:r w:rsidR="001B6FA3" w:rsidRPr="008F20A8">
          <w:t>Часть 1. ОПИСАНИЕ УСЛОВИЙ ОРГАНИЗАЦИИ ЦЕНТРАЛИЗОВАННОГО</w:t>
        </w:r>
      </w:hyperlink>
      <w:r w:rsidR="001B6FA3" w:rsidRPr="008F20A8">
        <w:t xml:space="preserve"> </w:t>
      </w:r>
      <w:hyperlink r:id="rId207" w:anchor="bookmark70" w:history="1">
        <w:r w:rsidR="001B6FA3" w:rsidRPr="008F20A8">
          <w:t>ТЕПЛОСНАБЖЕНИЯ, ИНДИВИДУАЛЬНОГО ТЕПЛОСНАБЖЕНИЯ, А ТАКЖЕ</w:t>
        </w:r>
      </w:hyperlink>
      <w:r w:rsidR="001B6FA3" w:rsidRPr="008F20A8">
        <w:t xml:space="preserve"> </w:t>
      </w:r>
      <w:hyperlink r:id="rId208" w:anchor="bookmark70" w:history="1">
        <w:r w:rsidR="001B6FA3" w:rsidRPr="008F20A8">
          <w:t>ПОКВАРТИРНОГО ОТОПЛЕНИЯ</w:t>
        </w:r>
        <w:bookmarkEnd w:id="425"/>
        <w:bookmarkEnd w:id="426"/>
        <w:bookmarkEnd w:id="427"/>
        <w:bookmarkEnd w:id="428"/>
      </w:hyperlink>
    </w:p>
    <w:p w14:paraId="3578AB32" w14:textId="77777777" w:rsidR="001B6FA3" w:rsidRPr="008F20A8" w:rsidRDefault="001B6FA3" w:rsidP="001B6FA3">
      <w:pPr>
        <w:jc w:val="both"/>
        <w:rPr>
          <w:rFonts w:cs="Times New Roman"/>
          <w:sz w:val="23"/>
          <w:szCs w:val="23"/>
        </w:rPr>
      </w:pPr>
    </w:p>
    <w:p w14:paraId="714C63E5" w14:textId="77777777" w:rsidR="001B6FA3" w:rsidRPr="008F20A8" w:rsidRDefault="001B6FA3" w:rsidP="001B6FA3">
      <w:pPr>
        <w:ind w:firstLine="709"/>
        <w:jc w:val="both"/>
        <w:rPr>
          <w:rFonts w:cs="Times New Roman"/>
          <w:szCs w:val="23"/>
        </w:rPr>
      </w:pPr>
      <w:r w:rsidRPr="008F20A8">
        <w:rPr>
          <w:rFonts w:cs="Times New Roman"/>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14:paraId="1AA13404" w14:textId="77777777" w:rsidR="001B6FA3" w:rsidRPr="008F20A8" w:rsidRDefault="001B6FA3" w:rsidP="001B6FA3">
      <w:pPr>
        <w:ind w:firstLine="709"/>
        <w:jc w:val="both"/>
        <w:rPr>
          <w:rFonts w:cs="Times New Roman"/>
          <w:szCs w:val="23"/>
        </w:rPr>
      </w:pPr>
      <w:r w:rsidRPr="008F20A8">
        <w:rPr>
          <w:rFonts w:cs="Times New Roman"/>
          <w:szCs w:val="23"/>
        </w:rPr>
        <w:t>Поквартирное отопление в рассматриваемом регионе возможно только с использованием в качестве источника электрической энергии, поскольку установка индивидуального газового отопления невозможна в виду отсутствия подключения к системам газоснабжения. Практика применения индивидуальных электрических источников тепловой энергии описана в Главе 1 Обосновывающих материалов.</w:t>
      </w:r>
    </w:p>
    <w:p w14:paraId="35553F9E" w14:textId="77777777" w:rsidR="001B6FA3" w:rsidRPr="008F20A8" w:rsidRDefault="001B6FA3" w:rsidP="001B6FA3">
      <w:pPr>
        <w:jc w:val="both"/>
        <w:rPr>
          <w:rFonts w:cs="Times New Roman"/>
          <w:lang w:eastAsia="ru-RU"/>
        </w:rPr>
      </w:pPr>
    </w:p>
    <w:p w14:paraId="227652C9" w14:textId="77777777" w:rsidR="001B6FA3" w:rsidRPr="008F20A8" w:rsidRDefault="00692050" w:rsidP="001B6FA3">
      <w:pPr>
        <w:pStyle w:val="2"/>
        <w:ind w:left="0" w:firstLine="0"/>
      </w:pPr>
      <w:hyperlink r:id="rId209" w:anchor="bookmark71" w:history="1">
        <w:bookmarkStart w:id="429" w:name="_Toc30081872"/>
        <w:bookmarkStart w:id="430" w:name="_Toc30085107"/>
        <w:bookmarkStart w:id="431" w:name="_Toc32845373"/>
        <w:bookmarkStart w:id="432" w:name="_Toc212887834"/>
        <w:r w:rsidR="001B6FA3" w:rsidRPr="008F20A8">
          <w:t>Часть 2. ОПИСАНИЕ ТЕКУЩЕЙ СИТУАЦИИ, СВЯЗАННОЙ С РАНЕЕ ПРИНЯТЫМИ В</w:t>
        </w:r>
      </w:hyperlink>
      <w:r w:rsidR="001B6FA3" w:rsidRPr="008F20A8">
        <w:t xml:space="preserve"> </w:t>
      </w:r>
      <w:hyperlink r:id="rId210" w:anchor="bookmark71" w:history="1">
        <w:r w:rsidR="001B6FA3" w:rsidRPr="008F20A8">
          <w:t>СООТВЕТСТВИИ С ЗАКОНОДАТЕЛЬСТВОМ РОССИЙСКОЙ ФЕДЕРАЦИИ ОБ</w:t>
        </w:r>
      </w:hyperlink>
      <w:r w:rsidR="001B6FA3" w:rsidRPr="008F20A8">
        <w:t xml:space="preserve"> </w:t>
      </w:r>
      <w:hyperlink r:id="rId211" w:anchor="bookmark71" w:history="1">
        <w:r w:rsidR="001B6FA3" w:rsidRPr="008F20A8">
          <w:t>ЭЛЕКТРОЭНЕРГЕТИКЕ РЕШЕНИЯМИ ОБ ОТНЕСЕНИИ ГЕНЕРИРУЮЩИХ ОБЪЕКТОВ</w:t>
        </w:r>
      </w:hyperlink>
      <w:r w:rsidR="001B6FA3" w:rsidRPr="008F20A8">
        <w:t xml:space="preserve"> </w:t>
      </w:r>
      <w:hyperlink r:id="rId212" w:anchor="bookmark71" w:history="1">
        <w:r w:rsidR="001B6FA3" w:rsidRPr="008F20A8">
          <w:t>К ГЕНЕРИРУЮЩИМ ОБЪЕКТАМ, МОЩНОСТЬ КОТОРЫХ ПОСТАВЛЯЕТСЯ В</w:t>
        </w:r>
      </w:hyperlink>
      <w:r w:rsidR="001B6FA3" w:rsidRPr="008F20A8">
        <w:t xml:space="preserve"> </w:t>
      </w:r>
      <w:hyperlink r:id="rId213" w:anchor="bookmark71" w:history="1">
        <w:r w:rsidR="001B6FA3" w:rsidRPr="008F20A8">
          <w:t>ВЫНУЖДЕННОМ РЕЖИМЕ В ЦЕЛЯХ ОБЕСПЕЧЕНИЯ НАДЕЖНОГО</w:t>
        </w:r>
      </w:hyperlink>
      <w:r w:rsidR="001B6FA3" w:rsidRPr="008F20A8">
        <w:t xml:space="preserve"> </w:t>
      </w:r>
      <w:hyperlink r:id="rId214" w:anchor="bookmark71" w:history="1">
        <w:r w:rsidR="001B6FA3" w:rsidRPr="008F20A8">
          <w:t>ТЕПЛОСНАБЖЕНИЯ ПОТРЕБИТЕЛЕЙ</w:t>
        </w:r>
        <w:bookmarkEnd w:id="429"/>
        <w:bookmarkEnd w:id="430"/>
        <w:bookmarkEnd w:id="431"/>
        <w:bookmarkEnd w:id="432"/>
      </w:hyperlink>
    </w:p>
    <w:p w14:paraId="3052C050" w14:textId="77777777" w:rsidR="001B6FA3" w:rsidRPr="008F20A8" w:rsidRDefault="001B6FA3" w:rsidP="001B6FA3">
      <w:pPr>
        <w:ind w:firstLine="709"/>
        <w:jc w:val="both"/>
        <w:rPr>
          <w:rFonts w:cs="Times New Roman"/>
          <w:sz w:val="23"/>
          <w:szCs w:val="23"/>
        </w:rPr>
      </w:pPr>
    </w:p>
    <w:p w14:paraId="71A887FD" w14:textId="77777777" w:rsidR="001B6FA3" w:rsidRPr="008F20A8" w:rsidRDefault="001B6FA3" w:rsidP="001B6FA3">
      <w:pPr>
        <w:ind w:firstLine="709"/>
        <w:jc w:val="both"/>
        <w:rPr>
          <w:rFonts w:eastAsiaTheme="minorEastAsia" w:cs="Times New Roman"/>
          <w:spacing w:val="-1"/>
          <w:szCs w:val="24"/>
          <w:lang w:eastAsia="ru-RU"/>
        </w:rPr>
      </w:pPr>
      <w:r w:rsidRPr="008F20A8">
        <w:rPr>
          <w:rFonts w:cs="Times New Roman"/>
          <w:szCs w:val="24"/>
        </w:rPr>
        <w:t>Указанные объекты отсутствуют.</w:t>
      </w:r>
    </w:p>
    <w:p w14:paraId="6975E753" w14:textId="77777777" w:rsidR="001B6FA3" w:rsidRPr="008F20A8" w:rsidRDefault="001B6FA3" w:rsidP="001B6FA3">
      <w:pPr>
        <w:jc w:val="both"/>
        <w:rPr>
          <w:rFonts w:eastAsiaTheme="minorEastAsia" w:cs="Times New Roman"/>
          <w:szCs w:val="24"/>
          <w:lang w:eastAsia="ru-RU"/>
        </w:rPr>
      </w:pPr>
    </w:p>
    <w:p w14:paraId="6B384313" w14:textId="77777777" w:rsidR="001B6FA3" w:rsidRPr="008F20A8" w:rsidRDefault="00692050" w:rsidP="001B6FA3">
      <w:pPr>
        <w:pStyle w:val="2"/>
        <w:ind w:left="0" w:firstLine="0"/>
      </w:pPr>
      <w:hyperlink r:id="rId215" w:anchor="bookmark72" w:history="1">
        <w:bookmarkStart w:id="433" w:name="_Toc212887835"/>
        <w:bookmarkStart w:id="434" w:name="_Toc30081873"/>
        <w:bookmarkStart w:id="435" w:name="_Toc30085108"/>
        <w:bookmarkStart w:id="436" w:name="_Toc32845374"/>
        <w:r w:rsidR="001B6FA3" w:rsidRPr="008F20A8">
          <w:t>Часть 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433"/>
        <w:r w:rsidR="001B6FA3" w:rsidRPr="008F20A8">
          <w:t xml:space="preserve"> </w:t>
        </w:r>
      </w:hyperlink>
      <w:bookmarkEnd w:id="434"/>
      <w:bookmarkEnd w:id="435"/>
      <w:bookmarkEnd w:id="436"/>
    </w:p>
    <w:p w14:paraId="68722DA1" w14:textId="77777777" w:rsidR="001B6FA3" w:rsidRPr="008F20A8" w:rsidRDefault="001B6FA3" w:rsidP="001B6FA3">
      <w:pPr>
        <w:ind w:firstLine="709"/>
        <w:jc w:val="both"/>
        <w:rPr>
          <w:rFonts w:cs="Times New Roman"/>
          <w:sz w:val="23"/>
          <w:szCs w:val="23"/>
        </w:rPr>
      </w:pPr>
    </w:p>
    <w:p w14:paraId="7F4D71E5" w14:textId="77777777" w:rsidR="001B6FA3" w:rsidRPr="008F20A8" w:rsidRDefault="001B6FA3" w:rsidP="001B6FA3">
      <w:pPr>
        <w:ind w:firstLine="709"/>
        <w:jc w:val="both"/>
        <w:rPr>
          <w:rFonts w:cs="Times New Roman"/>
          <w:szCs w:val="23"/>
        </w:rPr>
      </w:pPr>
      <w:r w:rsidRPr="008F20A8">
        <w:rPr>
          <w:rFonts w:cs="Times New Roman"/>
          <w:szCs w:val="23"/>
        </w:rPr>
        <w:t>Указанные объекты отсутствуют.</w:t>
      </w:r>
    </w:p>
    <w:p w14:paraId="59175A6C" w14:textId="77777777" w:rsidR="001B6FA3" w:rsidRPr="008F20A8" w:rsidRDefault="001B6FA3" w:rsidP="001B6FA3">
      <w:pPr>
        <w:jc w:val="both"/>
        <w:rPr>
          <w:rFonts w:cs="Times New Roman"/>
          <w:lang w:eastAsia="ru-RU"/>
        </w:rPr>
      </w:pPr>
    </w:p>
    <w:p w14:paraId="6FF4C15D" w14:textId="77777777" w:rsidR="001B6FA3" w:rsidRPr="008F20A8" w:rsidRDefault="001B6FA3" w:rsidP="001B6FA3">
      <w:pPr>
        <w:pStyle w:val="2"/>
        <w:ind w:left="0" w:firstLine="0"/>
      </w:pPr>
      <w:bookmarkStart w:id="437" w:name="_Toc30081874"/>
      <w:bookmarkStart w:id="438" w:name="_Toc30085109"/>
      <w:bookmarkStart w:id="439" w:name="_Toc32845375"/>
      <w:bookmarkStart w:id="440" w:name="_Toc212887836"/>
      <w:r w:rsidRPr="008F20A8">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bookmarkEnd w:id="437"/>
      <w:bookmarkEnd w:id="438"/>
      <w:bookmarkEnd w:id="439"/>
      <w:bookmarkEnd w:id="440"/>
    </w:p>
    <w:p w14:paraId="1BAB0EB7" w14:textId="77777777" w:rsidR="001B6FA3" w:rsidRPr="008F20A8" w:rsidRDefault="001B6FA3" w:rsidP="001B6FA3">
      <w:pPr>
        <w:rPr>
          <w:rFonts w:cs="Times New Roman"/>
          <w:lang w:eastAsia="ru-RU"/>
        </w:rPr>
      </w:pPr>
    </w:p>
    <w:p w14:paraId="0C6034C3" w14:textId="77777777" w:rsidR="001B6FA3" w:rsidRPr="008F20A8" w:rsidRDefault="001B6FA3" w:rsidP="001B6FA3">
      <w:pPr>
        <w:ind w:firstLine="709"/>
        <w:jc w:val="both"/>
        <w:rPr>
          <w:rFonts w:cs="Times New Roman"/>
          <w:szCs w:val="23"/>
        </w:rPr>
      </w:pPr>
      <w:r w:rsidRPr="008F20A8">
        <w:rPr>
          <w:rFonts w:cs="Times New Roman"/>
          <w:szCs w:val="23"/>
        </w:rPr>
        <w:t xml:space="preserve">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 </w:t>
      </w:r>
    </w:p>
    <w:p w14:paraId="61D4CBBE" w14:textId="77777777" w:rsidR="001B6FA3" w:rsidRPr="008F20A8" w:rsidRDefault="001B6FA3" w:rsidP="001B6FA3">
      <w:pPr>
        <w:pStyle w:val="a4"/>
        <w:rPr>
          <w:rFonts w:cs="Times New Roman"/>
        </w:rPr>
      </w:pPr>
      <w:bookmarkStart w:id="441" w:name="_Toc45625242"/>
    </w:p>
    <w:p w14:paraId="3B992CFD" w14:textId="77777777" w:rsidR="001B6FA3" w:rsidRPr="008F20A8" w:rsidRDefault="001B6FA3" w:rsidP="001B6FA3">
      <w:pPr>
        <w:pStyle w:val="2"/>
        <w:ind w:left="0" w:firstLine="0"/>
      </w:pPr>
      <w:bookmarkStart w:id="442" w:name="_Toc212887837"/>
      <w:r w:rsidRPr="008F20A8">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41"/>
      <w:bookmarkEnd w:id="442"/>
    </w:p>
    <w:p w14:paraId="7E5FAE23" w14:textId="77777777" w:rsidR="001B6FA3" w:rsidRPr="008F20A8" w:rsidRDefault="001B6FA3" w:rsidP="001B6FA3">
      <w:pPr>
        <w:jc w:val="both"/>
        <w:rPr>
          <w:rFonts w:cs="Times New Roman"/>
          <w:lang w:eastAsia="ru-RU"/>
        </w:rPr>
      </w:pPr>
    </w:p>
    <w:p w14:paraId="37A878D0" w14:textId="77777777" w:rsidR="001B6FA3" w:rsidRPr="008F20A8" w:rsidRDefault="001B6FA3" w:rsidP="001B6FA3">
      <w:pPr>
        <w:ind w:firstLine="709"/>
        <w:jc w:val="both"/>
        <w:rPr>
          <w:rFonts w:cs="Times New Roman"/>
          <w:szCs w:val="23"/>
        </w:rPr>
      </w:pPr>
      <w:r w:rsidRPr="008F20A8">
        <w:rPr>
          <w:rFonts w:cs="Times New Roman"/>
          <w:szCs w:val="23"/>
        </w:rPr>
        <w:t>Объекты, работающие в режиме комбинированной выработки, отсутствуют.</w:t>
      </w:r>
    </w:p>
    <w:p w14:paraId="552FA664" w14:textId="77777777" w:rsidR="001B6FA3" w:rsidRPr="008F20A8" w:rsidRDefault="001B6FA3" w:rsidP="001B6FA3">
      <w:pPr>
        <w:pStyle w:val="a0"/>
        <w:rPr>
          <w:rFonts w:cs="Times New Roman"/>
          <w:lang w:eastAsia="ru-RU"/>
        </w:rPr>
      </w:pPr>
    </w:p>
    <w:p w14:paraId="200F3A93" w14:textId="77777777" w:rsidR="001B6FA3" w:rsidRPr="008F20A8" w:rsidRDefault="001B6FA3" w:rsidP="001B6FA3">
      <w:pPr>
        <w:pStyle w:val="2"/>
        <w:ind w:left="0" w:firstLine="0"/>
      </w:pPr>
      <w:bookmarkStart w:id="443" w:name="_Toc212887838"/>
      <w:r w:rsidRPr="008F20A8">
        <w:t>Часть 6.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43"/>
    </w:p>
    <w:p w14:paraId="0346D0A1" w14:textId="77777777" w:rsidR="001B6FA3" w:rsidRPr="008F20A8" w:rsidRDefault="001B6FA3" w:rsidP="001B6FA3">
      <w:pPr>
        <w:pStyle w:val="a0"/>
        <w:rPr>
          <w:rFonts w:cs="Times New Roman"/>
          <w:lang w:eastAsia="ru-RU"/>
        </w:rPr>
      </w:pPr>
    </w:p>
    <w:p w14:paraId="4EBE5EF1" w14:textId="77777777" w:rsidR="001B6FA3" w:rsidRPr="008F20A8" w:rsidRDefault="001B6FA3" w:rsidP="001B6FA3">
      <w:pPr>
        <w:ind w:firstLine="709"/>
        <w:jc w:val="both"/>
        <w:rPr>
          <w:rFonts w:cs="Times New Roman"/>
          <w:szCs w:val="23"/>
        </w:rPr>
      </w:pPr>
      <w:r w:rsidRPr="008F20A8">
        <w:rPr>
          <w:rFonts w:cs="Times New Roman"/>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14:paraId="784D3511" w14:textId="77777777" w:rsidR="001B6FA3" w:rsidRPr="008F20A8" w:rsidRDefault="001B6FA3" w:rsidP="001B6FA3">
      <w:pPr>
        <w:jc w:val="both"/>
        <w:rPr>
          <w:rFonts w:cs="Times New Roman"/>
          <w:lang w:eastAsia="ru-RU"/>
        </w:rPr>
      </w:pPr>
    </w:p>
    <w:p w14:paraId="44F9C523" w14:textId="77777777" w:rsidR="001B6FA3" w:rsidRPr="008F20A8" w:rsidRDefault="00692050" w:rsidP="001B6FA3">
      <w:pPr>
        <w:pStyle w:val="2"/>
        <w:ind w:left="0" w:firstLine="0"/>
        <w:rPr>
          <w:sz w:val="28"/>
          <w:szCs w:val="23"/>
        </w:rPr>
      </w:pPr>
      <w:hyperlink r:id="rId216" w:anchor="bookmark76" w:history="1">
        <w:bookmarkStart w:id="444" w:name="_Toc45625244"/>
        <w:bookmarkStart w:id="445" w:name="_Toc212887839"/>
        <w:bookmarkStart w:id="446" w:name="_Toc30081877"/>
        <w:bookmarkStart w:id="447" w:name="_Toc30085112"/>
        <w:bookmarkStart w:id="448" w:name="_Toc32845378"/>
        <w:r w:rsidR="001B6FA3" w:rsidRPr="008F20A8">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44"/>
        <w:bookmarkEnd w:id="445"/>
        <w:r w:rsidR="001B6FA3" w:rsidRPr="008F20A8">
          <w:t xml:space="preserve"> </w:t>
        </w:r>
      </w:hyperlink>
      <w:bookmarkEnd w:id="446"/>
      <w:bookmarkEnd w:id="447"/>
      <w:bookmarkEnd w:id="448"/>
    </w:p>
    <w:p w14:paraId="3D0CA236" w14:textId="77777777" w:rsidR="001B6FA3" w:rsidRPr="008F20A8" w:rsidRDefault="001B6FA3" w:rsidP="001B6FA3">
      <w:pPr>
        <w:ind w:firstLine="709"/>
        <w:jc w:val="both"/>
        <w:rPr>
          <w:rFonts w:cs="Times New Roman"/>
          <w:sz w:val="23"/>
          <w:szCs w:val="23"/>
        </w:rPr>
      </w:pPr>
    </w:p>
    <w:p w14:paraId="28B7CAEF" w14:textId="77777777" w:rsidR="001B6FA3" w:rsidRPr="008F20A8" w:rsidRDefault="001B6FA3" w:rsidP="001B6FA3">
      <w:pPr>
        <w:ind w:firstLine="709"/>
        <w:jc w:val="both"/>
        <w:rPr>
          <w:rFonts w:cs="Times New Roman"/>
          <w:szCs w:val="23"/>
        </w:rPr>
      </w:pPr>
      <w:r w:rsidRPr="008F20A8">
        <w:rPr>
          <w:rFonts w:cs="Times New Roman"/>
          <w:szCs w:val="23"/>
        </w:rPr>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14:paraId="2DF0FA15" w14:textId="77777777" w:rsidR="001B6FA3" w:rsidRPr="008F20A8" w:rsidRDefault="001B6FA3" w:rsidP="001B6FA3">
      <w:pPr>
        <w:jc w:val="both"/>
        <w:rPr>
          <w:rFonts w:cs="Times New Roman"/>
          <w:lang w:eastAsia="ru-RU"/>
        </w:rPr>
      </w:pPr>
    </w:p>
    <w:p w14:paraId="10B6C781" w14:textId="77777777" w:rsidR="001B6FA3" w:rsidRPr="008F20A8" w:rsidRDefault="00692050" w:rsidP="001B6FA3">
      <w:pPr>
        <w:pStyle w:val="2"/>
        <w:ind w:left="0" w:firstLine="0"/>
      </w:pPr>
      <w:hyperlink r:id="rId217" w:anchor="bookmark77" w:history="1">
        <w:bookmarkStart w:id="449" w:name="_Toc30081878"/>
        <w:bookmarkStart w:id="450" w:name="_Toc30085113"/>
        <w:bookmarkStart w:id="451" w:name="_Toc32845379"/>
        <w:bookmarkStart w:id="452" w:name="_Toc212887840"/>
        <w:r w:rsidR="001B6FA3" w:rsidRPr="008F20A8">
          <w:t>Часть 8. ОБОСНОВАНИЕ ПРЕДЛАГАЕМЫХ ДЛЯ ПЕРЕВОДА В ПИКОВЫЙ РЕЖИМ</w:t>
        </w:r>
      </w:hyperlink>
      <w:r w:rsidR="001B6FA3" w:rsidRPr="008F20A8">
        <w:t xml:space="preserve"> </w:t>
      </w:r>
      <w:hyperlink r:id="rId218" w:anchor="bookmark77" w:history="1">
        <w:r w:rsidR="001B6FA3" w:rsidRPr="008F20A8">
          <w:t>РАБОТЫ КОТЕЛЬНЫХ ПО ОТНОШЕНИЮ К ИСТОЧНИКАМ ТЕПЛОВОЙ ЭНЕРГИИ,</w:t>
        </w:r>
      </w:hyperlink>
      <w:r w:rsidR="001B6FA3" w:rsidRPr="008F20A8">
        <w:t xml:space="preserve"> </w:t>
      </w:r>
      <w:hyperlink r:id="rId219" w:anchor="bookmark77" w:history="1">
        <w:r w:rsidR="001B6FA3" w:rsidRPr="008F20A8">
          <w:t>ФУНКЦИОНИРУЮЩИМ В РЕЖИМЕ КОМБИНИРОВАННОЙ ВЫРАБОТКИ</w:t>
        </w:r>
      </w:hyperlink>
      <w:r w:rsidR="001B6FA3" w:rsidRPr="008F20A8">
        <w:t xml:space="preserve"> </w:t>
      </w:r>
      <w:hyperlink r:id="rId220" w:anchor="bookmark77" w:history="1">
        <w:r w:rsidR="001B6FA3" w:rsidRPr="008F20A8">
          <w:t>ЭЛЕКТРИЧЕСКОЙ И ТЕПЛОВОЙ ЭНЕРГИИ</w:t>
        </w:r>
        <w:bookmarkEnd w:id="449"/>
        <w:bookmarkEnd w:id="450"/>
        <w:bookmarkEnd w:id="451"/>
        <w:bookmarkEnd w:id="452"/>
      </w:hyperlink>
    </w:p>
    <w:p w14:paraId="4F106B77" w14:textId="77777777" w:rsidR="001B6FA3" w:rsidRPr="008F20A8" w:rsidRDefault="001B6FA3" w:rsidP="001B6FA3">
      <w:pPr>
        <w:ind w:firstLine="709"/>
        <w:jc w:val="both"/>
        <w:rPr>
          <w:rFonts w:cs="Times New Roman"/>
          <w:sz w:val="23"/>
          <w:szCs w:val="23"/>
        </w:rPr>
      </w:pPr>
    </w:p>
    <w:p w14:paraId="43F798A2" w14:textId="77777777" w:rsidR="001B6FA3" w:rsidRPr="008F20A8" w:rsidRDefault="001B6FA3" w:rsidP="001B6FA3">
      <w:pPr>
        <w:ind w:firstLine="709"/>
        <w:jc w:val="both"/>
        <w:rPr>
          <w:rFonts w:cs="Times New Roman"/>
          <w:szCs w:val="23"/>
        </w:rPr>
      </w:pPr>
      <w:r w:rsidRPr="008F20A8">
        <w:rPr>
          <w:rFonts w:cs="Times New Roman"/>
          <w:szCs w:val="23"/>
        </w:rPr>
        <w:t>На территории СП «Улюнское» отсутствуют источники тепловой энергии, функционирующие в режиме комбинированной выработки электрической и тепловой энергии.</w:t>
      </w:r>
    </w:p>
    <w:p w14:paraId="0CA767FB" w14:textId="77777777" w:rsidR="001B6FA3" w:rsidRPr="008F20A8" w:rsidRDefault="001B6FA3" w:rsidP="001B6FA3">
      <w:pPr>
        <w:jc w:val="both"/>
        <w:rPr>
          <w:rFonts w:cs="Times New Roman"/>
          <w:lang w:eastAsia="ru-RU"/>
        </w:rPr>
      </w:pPr>
    </w:p>
    <w:p w14:paraId="0D4CB598" w14:textId="77777777" w:rsidR="001B6FA3" w:rsidRPr="008F20A8" w:rsidRDefault="00692050" w:rsidP="001B6FA3">
      <w:pPr>
        <w:pStyle w:val="2"/>
        <w:ind w:left="0" w:firstLine="0"/>
      </w:pPr>
      <w:hyperlink r:id="rId221" w:anchor="bookmark78" w:history="1">
        <w:bookmarkStart w:id="453" w:name="_Toc30081879"/>
        <w:bookmarkStart w:id="454" w:name="_Toc30085114"/>
        <w:bookmarkStart w:id="455" w:name="_Toc32845380"/>
        <w:bookmarkStart w:id="456" w:name="_Toc212887841"/>
        <w:r w:rsidR="001B6FA3" w:rsidRPr="008F20A8">
          <w:t>Часть 9. ОБОСНОВАНИЕ ПРЕДЛОЖЕНИЙ ПО РАСШИРЕНИЮ ЗОН ДЕЙСТВИЯ</w:t>
        </w:r>
      </w:hyperlink>
      <w:r w:rsidR="001B6FA3" w:rsidRPr="008F20A8">
        <w:t xml:space="preserve"> </w:t>
      </w:r>
      <w:hyperlink r:id="rId222" w:anchor="bookmark78" w:history="1">
        <w:r w:rsidR="001B6FA3" w:rsidRPr="008F20A8">
          <w:t>ДЕЙСТВУЮЩИХ ИСТОЧНИКОВ ТЕПЛОВОЙ ЭНЕРГИИ, ФУНКЦИОНИРУЮЩИХ В</w:t>
        </w:r>
      </w:hyperlink>
      <w:r w:rsidR="001B6FA3" w:rsidRPr="008F20A8">
        <w:t xml:space="preserve"> </w:t>
      </w:r>
      <w:hyperlink r:id="rId223" w:anchor="bookmark78" w:history="1">
        <w:r w:rsidR="001B6FA3" w:rsidRPr="008F20A8">
          <w:t>РЕЖИМЕ КОМБИНИРОВАННОЙ ВЫРАБОТКИ ЭЛЕКТРИЧЕСКОЙ И ТЕПЛОВОЙ</w:t>
        </w:r>
      </w:hyperlink>
      <w:r w:rsidR="001B6FA3" w:rsidRPr="008F20A8">
        <w:t xml:space="preserve"> </w:t>
      </w:r>
      <w:hyperlink r:id="rId224" w:anchor="bookmark78" w:history="1">
        <w:r w:rsidR="001B6FA3" w:rsidRPr="008F20A8">
          <w:t>ЭНЕРГИИ</w:t>
        </w:r>
        <w:bookmarkEnd w:id="453"/>
        <w:bookmarkEnd w:id="454"/>
        <w:bookmarkEnd w:id="455"/>
        <w:bookmarkEnd w:id="456"/>
      </w:hyperlink>
    </w:p>
    <w:p w14:paraId="52DF3E8A" w14:textId="77777777" w:rsidR="001B6FA3" w:rsidRPr="008F20A8" w:rsidRDefault="001B6FA3" w:rsidP="001B6FA3">
      <w:pPr>
        <w:pStyle w:val="a0"/>
        <w:rPr>
          <w:rFonts w:cs="Times New Roman"/>
        </w:rPr>
      </w:pPr>
    </w:p>
    <w:p w14:paraId="596F286C" w14:textId="77777777" w:rsidR="001B6FA3" w:rsidRPr="008F20A8" w:rsidRDefault="001B6FA3" w:rsidP="001B6FA3">
      <w:pPr>
        <w:ind w:firstLine="709"/>
        <w:jc w:val="both"/>
        <w:rPr>
          <w:rFonts w:cs="Times New Roman"/>
          <w:szCs w:val="23"/>
        </w:rPr>
      </w:pPr>
      <w:r w:rsidRPr="008F20A8">
        <w:rPr>
          <w:rFonts w:cs="Times New Roman"/>
          <w:szCs w:val="23"/>
        </w:rPr>
        <w:t>Указанные объекты отсутствуют.</w:t>
      </w:r>
    </w:p>
    <w:p w14:paraId="186E8D7B" w14:textId="77777777" w:rsidR="001B6FA3" w:rsidRPr="008F20A8" w:rsidRDefault="001B6FA3" w:rsidP="001B6FA3">
      <w:pPr>
        <w:jc w:val="both"/>
        <w:rPr>
          <w:rFonts w:cs="Times New Roman"/>
          <w:lang w:eastAsia="ru-RU"/>
        </w:rPr>
      </w:pPr>
    </w:p>
    <w:p w14:paraId="64365DC8" w14:textId="77777777" w:rsidR="001B6FA3" w:rsidRPr="008F20A8" w:rsidRDefault="00692050" w:rsidP="001B6FA3">
      <w:pPr>
        <w:pStyle w:val="2"/>
        <w:ind w:left="0" w:firstLine="0"/>
      </w:pPr>
      <w:hyperlink r:id="rId225" w:anchor="bookmark79" w:history="1">
        <w:bookmarkStart w:id="457" w:name="_Toc30081880"/>
        <w:bookmarkStart w:id="458" w:name="_Toc30085115"/>
        <w:bookmarkStart w:id="459" w:name="_Toc32845381"/>
        <w:bookmarkStart w:id="460" w:name="_Toc212887842"/>
        <w:r w:rsidR="001B6FA3" w:rsidRPr="008F20A8">
          <w:t>Часть 10. ОБОСНОВАНИЕ ПРЕДЛАГАЕМЫХ ДЛЯ ВЫВОДА В РЕЗЕРВ И (ИЛИ)</w:t>
        </w:r>
      </w:hyperlink>
      <w:r w:rsidR="001B6FA3" w:rsidRPr="008F20A8">
        <w:t xml:space="preserve"> </w:t>
      </w:r>
      <w:hyperlink r:id="rId226" w:anchor="bookmark79" w:history="1">
        <w:r w:rsidR="001B6FA3" w:rsidRPr="008F20A8">
          <w:t>ВЫВОДА ИЗ ЭКСПЛУАТАЦИИ КОТЕЛЬНЫХ ПРИ ПЕРЕДАЧЕ ТЕПЛОВЫХ НАГРУЗОК</w:t>
        </w:r>
      </w:hyperlink>
      <w:r w:rsidR="001B6FA3" w:rsidRPr="008F20A8">
        <w:t xml:space="preserve"> </w:t>
      </w:r>
      <w:hyperlink r:id="rId227" w:anchor="bookmark79" w:history="1">
        <w:r w:rsidR="001B6FA3" w:rsidRPr="008F20A8">
          <w:t>НА ДРУГИЕ ИСТОЧНИКИ ТЕПЛОВОЙ ЭНЕРГИИ</w:t>
        </w:r>
        <w:bookmarkEnd w:id="457"/>
        <w:bookmarkEnd w:id="458"/>
        <w:bookmarkEnd w:id="459"/>
        <w:bookmarkEnd w:id="460"/>
      </w:hyperlink>
    </w:p>
    <w:p w14:paraId="14B8A10B" w14:textId="77777777" w:rsidR="001B6FA3" w:rsidRPr="008F20A8" w:rsidRDefault="001B6FA3" w:rsidP="001B6FA3">
      <w:pPr>
        <w:jc w:val="both"/>
        <w:rPr>
          <w:rFonts w:cs="Times New Roman"/>
          <w:sz w:val="23"/>
          <w:szCs w:val="23"/>
        </w:rPr>
      </w:pPr>
    </w:p>
    <w:p w14:paraId="0A06DF3E" w14:textId="77777777" w:rsidR="001B6FA3" w:rsidRPr="008F20A8" w:rsidRDefault="001B6FA3" w:rsidP="001B6FA3">
      <w:pPr>
        <w:ind w:firstLine="709"/>
        <w:jc w:val="both"/>
        <w:rPr>
          <w:rFonts w:cs="Times New Roman"/>
          <w:szCs w:val="23"/>
        </w:rPr>
      </w:pPr>
      <w:r w:rsidRPr="008F20A8">
        <w:rPr>
          <w:rFonts w:cs="Times New Roman"/>
          <w:szCs w:val="23"/>
        </w:rPr>
        <w:t>Указанные объекты отсутствуют.</w:t>
      </w:r>
    </w:p>
    <w:p w14:paraId="44AF027F" w14:textId="77777777" w:rsidR="001B6FA3" w:rsidRPr="008F20A8" w:rsidRDefault="001B6FA3" w:rsidP="001B6FA3">
      <w:pPr>
        <w:tabs>
          <w:tab w:val="left" w:pos="2340"/>
        </w:tabs>
        <w:jc w:val="both"/>
        <w:rPr>
          <w:rFonts w:eastAsiaTheme="minorEastAsia" w:cs="Times New Roman"/>
          <w:szCs w:val="24"/>
          <w:lang w:eastAsia="ru-RU"/>
        </w:rPr>
      </w:pPr>
    </w:p>
    <w:p w14:paraId="08FFAC17" w14:textId="77777777" w:rsidR="001B6FA3" w:rsidRPr="008F20A8" w:rsidRDefault="00692050" w:rsidP="001B6FA3">
      <w:pPr>
        <w:pStyle w:val="2"/>
        <w:ind w:left="0" w:firstLine="0"/>
      </w:pPr>
      <w:hyperlink r:id="rId228" w:anchor="bookmark80" w:history="1">
        <w:bookmarkStart w:id="461" w:name="_Toc30081881"/>
        <w:bookmarkStart w:id="462" w:name="_Toc30085116"/>
        <w:bookmarkStart w:id="463" w:name="_Toc32845382"/>
        <w:bookmarkStart w:id="464" w:name="_Toc45625248"/>
        <w:bookmarkStart w:id="465" w:name="_Toc212887843"/>
        <w:r w:rsidR="001B6FA3" w:rsidRPr="008F20A8">
          <w:t xml:space="preserve">Часть 11. </w:t>
        </w:r>
      </w:hyperlink>
      <w:bookmarkEnd w:id="461"/>
      <w:bookmarkEnd w:id="462"/>
      <w:bookmarkEnd w:id="463"/>
      <w:r w:rsidR="001B6FA3" w:rsidRPr="008F20A8">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64"/>
      <w:bookmarkEnd w:id="465"/>
    </w:p>
    <w:p w14:paraId="53799BB0" w14:textId="77777777" w:rsidR="001B6FA3" w:rsidRPr="008F20A8" w:rsidRDefault="001B6FA3" w:rsidP="001B6FA3">
      <w:pPr>
        <w:ind w:firstLine="709"/>
        <w:jc w:val="both"/>
        <w:rPr>
          <w:rFonts w:cs="Times New Roman"/>
          <w:sz w:val="23"/>
          <w:szCs w:val="23"/>
        </w:rPr>
      </w:pPr>
    </w:p>
    <w:p w14:paraId="7B5684A7" w14:textId="77777777" w:rsidR="001B6FA3" w:rsidRPr="008F20A8" w:rsidRDefault="001B6FA3" w:rsidP="001B6FA3">
      <w:pPr>
        <w:ind w:firstLine="709"/>
        <w:jc w:val="both"/>
        <w:rPr>
          <w:rFonts w:cs="Times New Roman"/>
          <w:szCs w:val="23"/>
        </w:rPr>
      </w:pPr>
      <w:r w:rsidRPr="008F20A8">
        <w:rPr>
          <w:rFonts w:cs="Times New Roman"/>
          <w:szCs w:val="23"/>
        </w:rPr>
        <w:t xml:space="preserve">Одной из особенностей муниципального образования СП «Улюнское» с подведомственной территорией является отсутствие магистрального газа, поэтому основным топливом источников тепловой энергии является Уголь. В виду отсутствия газа, организация индивидуального теплоснабжения проблематична. В рассматриваемых нами элементах территориального деления индивидуальное теплоснабжение не выгодно. </w:t>
      </w:r>
    </w:p>
    <w:p w14:paraId="412BF314" w14:textId="77777777" w:rsidR="001B6FA3" w:rsidRPr="008F20A8" w:rsidRDefault="001B6FA3" w:rsidP="001B6FA3">
      <w:pPr>
        <w:pStyle w:val="a0"/>
        <w:rPr>
          <w:rFonts w:cs="Times New Roman"/>
        </w:rPr>
      </w:pPr>
    </w:p>
    <w:p w14:paraId="4E191C35" w14:textId="77777777" w:rsidR="001B6FA3" w:rsidRPr="008F20A8" w:rsidRDefault="00692050" w:rsidP="001B6FA3">
      <w:pPr>
        <w:pStyle w:val="2"/>
        <w:ind w:left="0" w:firstLine="0"/>
      </w:pPr>
      <w:hyperlink r:id="rId229" w:anchor="bookmark81" w:history="1">
        <w:bookmarkStart w:id="466" w:name="_Toc45625249"/>
        <w:bookmarkStart w:id="467" w:name="_Toc212887844"/>
        <w:r w:rsidR="001B6FA3" w:rsidRPr="008F20A8">
          <w:t xml:space="preserve">Часть 12. </w:t>
        </w:r>
      </w:hyperlink>
      <w:r w:rsidR="001B6FA3" w:rsidRPr="008F20A8">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66"/>
      <w:bookmarkEnd w:id="467"/>
      <w:r w:rsidR="001B6FA3" w:rsidRPr="008F20A8">
        <w:t xml:space="preserve"> </w:t>
      </w:r>
    </w:p>
    <w:p w14:paraId="345C0435" w14:textId="77777777" w:rsidR="001B6FA3" w:rsidRPr="008F20A8" w:rsidRDefault="001B6FA3" w:rsidP="001B6FA3">
      <w:pPr>
        <w:pStyle w:val="a0"/>
        <w:ind w:firstLine="709"/>
        <w:jc w:val="both"/>
        <w:rPr>
          <w:rFonts w:cs="Times New Roman"/>
        </w:rPr>
      </w:pPr>
    </w:p>
    <w:p w14:paraId="491A2EC2" w14:textId="77777777" w:rsidR="001B6FA3" w:rsidRPr="008F20A8" w:rsidRDefault="001B6FA3" w:rsidP="001B6FA3">
      <w:pPr>
        <w:pStyle w:val="a0"/>
        <w:ind w:firstLine="709"/>
        <w:jc w:val="both"/>
        <w:rPr>
          <w:rFonts w:cs="Times New Roman"/>
        </w:rPr>
      </w:pPr>
      <w:r w:rsidRPr="008F20A8">
        <w:rPr>
          <w:rFonts w:cs="Times New Roman"/>
        </w:rPr>
        <w:t>Перспективные балансы производства и потребления тепловой мощности источников тепловой энергии рассмотрен в Главе 4 часть 1 текущего тома.</w:t>
      </w:r>
    </w:p>
    <w:p w14:paraId="0C80A996" w14:textId="77777777" w:rsidR="001B6FA3" w:rsidRPr="008F20A8" w:rsidRDefault="001B6FA3" w:rsidP="001B6FA3">
      <w:pPr>
        <w:pStyle w:val="a0"/>
        <w:jc w:val="both"/>
        <w:rPr>
          <w:rFonts w:cs="Times New Roman"/>
        </w:rPr>
      </w:pPr>
    </w:p>
    <w:p w14:paraId="3EF6A28E" w14:textId="77777777" w:rsidR="001B6FA3" w:rsidRPr="008F20A8" w:rsidRDefault="00692050" w:rsidP="001B6FA3">
      <w:pPr>
        <w:pStyle w:val="2"/>
        <w:ind w:left="0" w:firstLine="0"/>
      </w:pPr>
      <w:hyperlink r:id="rId230" w:anchor="bookmark82" w:history="1">
        <w:bookmarkStart w:id="468" w:name="_Toc45625250"/>
        <w:bookmarkStart w:id="469" w:name="_Toc212887845"/>
        <w:r w:rsidR="001B6FA3" w:rsidRPr="008F20A8">
          <w:t xml:space="preserve">Часть 13. АНАЛИЗ </w:t>
        </w:r>
      </w:hyperlink>
      <w:r w:rsidR="001B6FA3" w:rsidRPr="008F20A8">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68"/>
      <w:bookmarkEnd w:id="469"/>
      <w:r w:rsidR="001B6FA3" w:rsidRPr="008F20A8">
        <w:t xml:space="preserve"> </w:t>
      </w:r>
    </w:p>
    <w:p w14:paraId="16C6EADE" w14:textId="77777777" w:rsidR="001B6FA3" w:rsidRPr="008F20A8" w:rsidRDefault="001B6FA3" w:rsidP="001B6FA3">
      <w:pPr>
        <w:jc w:val="both"/>
        <w:rPr>
          <w:rFonts w:cs="Times New Roman"/>
          <w:sz w:val="23"/>
          <w:szCs w:val="23"/>
        </w:rPr>
      </w:pPr>
    </w:p>
    <w:p w14:paraId="682D12D9" w14:textId="77777777" w:rsidR="001B6FA3" w:rsidRPr="008F20A8" w:rsidRDefault="001B6FA3" w:rsidP="001B6FA3">
      <w:pPr>
        <w:ind w:firstLine="709"/>
        <w:jc w:val="both"/>
        <w:rPr>
          <w:rFonts w:cs="Times New Roman"/>
          <w:szCs w:val="23"/>
        </w:rPr>
      </w:pPr>
      <w:r w:rsidRPr="008F20A8">
        <w:rPr>
          <w:rFonts w:cs="Times New Roman"/>
          <w:szCs w:val="23"/>
        </w:rPr>
        <w:t>Указанные мероприятия не планируются.</w:t>
      </w:r>
    </w:p>
    <w:p w14:paraId="2439049F" w14:textId="77777777" w:rsidR="001B6FA3" w:rsidRPr="008F20A8" w:rsidRDefault="001B6FA3" w:rsidP="001B6FA3">
      <w:pPr>
        <w:pStyle w:val="a0"/>
        <w:rPr>
          <w:rFonts w:cs="Times New Roman"/>
        </w:rPr>
      </w:pPr>
    </w:p>
    <w:p w14:paraId="3A730FEB" w14:textId="77777777" w:rsidR="001B6FA3" w:rsidRPr="008F20A8" w:rsidRDefault="00692050" w:rsidP="001B6FA3">
      <w:pPr>
        <w:pStyle w:val="2"/>
        <w:ind w:left="0" w:firstLine="0"/>
      </w:pPr>
      <w:hyperlink r:id="rId231" w:anchor="bookmark83" w:history="1">
        <w:bookmarkStart w:id="470" w:name="_Toc45625251"/>
        <w:bookmarkStart w:id="471" w:name="_Toc212887846"/>
        <w:r w:rsidR="001B6FA3" w:rsidRPr="008F20A8">
          <w:t>Часть 14.</w:t>
        </w:r>
        <w:r w:rsidR="008F20A8" w:rsidRPr="008F20A8">
          <w:t xml:space="preserve"> </w:t>
        </w:r>
      </w:hyperlink>
      <w:r w:rsidR="001B6FA3" w:rsidRPr="008F20A8">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70"/>
      <w:bookmarkEnd w:id="471"/>
    </w:p>
    <w:p w14:paraId="6B368123" w14:textId="77777777" w:rsidR="001B6FA3" w:rsidRPr="008F20A8" w:rsidRDefault="001B6FA3" w:rsidP="001B6FA3">
      <w:pPr>
        <w:ind w:firstLine="709"/>
        <w:jc w:val="both"/>
        <w:rPr>
          <w:rFonts w:cs="Times New Roman"/>
          <w:sz w:val="23"/>
          <w:szCs w:val="23"/>
        </w:rPr>
      </w:pPr>
    </w:p>
    <w:p w14:paraId="25050298" w14:textId="77777777" w:rsidR="001B6FA3" w:rsidRPr="008F20A8" w:rsidRDefault="001B6FA3" w:rsidP="001B6FA3">
      <w:pPr>
        <w:ind w:firstLine="709"/>
        <w:jc w:val="both"/>
        <w:rPr>
          <w:rFonts w:cs="Times New Roman"/>
          <w:szCs w:val="23"/>
        </w:rPr>
      </w:pPr>
      <w:r w:rsidRPr="008F20A8">
        <w:rPr>
          <w:rFonts w:cs="Times New Roman"/>
          <w:szCs w:val="23"/>
        </w:rPr>
        <w:t>Организация теплоснабжения в производственных зонах на территории муниципального образования СП «Улюнское» сохраняется в существующем виде.</w:t>
      </w:r>
    </w:p>
    <w:p w14:paraId="4C4143D4" w14:textId="77777777" w:rsidR="001B6FA3" w:rsidRPr="008F20A8" w:rsidRDefault="001B6FA3" w:rsidP="001B6FA3">
      <w:pPr>
        <w:pStyle w:val="a0"/>
        <w:rPr>
          <w:rFonts w:cs="Times New Roman"/>
        </w:rPr>
      </w:pPr>
    </w:p>
    <w:p w14:paraId="7ED40835" w14:textId="77777777" w:rsidR="001B6FA3" w:rsidRPr="008F20A8" w:rsidRDefault="001B6FA3" w:rsidP="001B6FA3">
      <w:pPr>
        <w:pStyle w:val="2"/>
        <w:ind w:left="0" w:firstLine="0"/>
      </w:pPr>
      <w:bookmarkStart w:id="472" w:name="_Toc30081885"/>
      <w:bookmarkStart w:id="473" w:name="_Toc30085120"/>
      <w:bookmarkStart w:id="474" w:name="_Toc32845386"/>
      <w:bookmarkStart w:id="475" w:name="_Toc212887847"/>
      <w:r w:rsidRPr="008F20A8">
        <w:t>Часть 15. РЕЗУЛЬТАТЫ РАСЧЕТОВ РАДИУСА ЭФФЕКТИВНОГО ТЕПЛОСНАБЖЕНИЯ</w:t>
      </w:r>
      <w:bookmarkEnd w:id="472"/>
      <w:bookmarkEnd w:id="473"/>
      <w:bookmarkEnd w:id="474"/>
      <w:bookmarkEnd w:id="475"/>
    </w:p>
    <w:p w14:paraId="274BE48C" w14:textId="77777777" w:rsidR="001B6FA3" w:rsidRPr="008F20A8" w:rsidRDefault="001B6FA3" w:rsidP="001B6FA3">
      <w:pPr>
        <w:pStyle w:val="Default"/>
        <w:ind w:firstLine="709"/>
        <w:rPr>
          <w:color w:val="auto"/>
          <w:sz w:val="23"/>
          <w:szCs w:val="23"/>
        </w:rPr>
      </w:pPr>
    </w:p>
    <w:p w14:paraId="258B9C1D" w14:textId="77777777" w:rsidR="001B6FA3" w:rsidRPr="008F20A8" w:rsidRDefault="001B6FA3" w:rsidP="001B6FA3">
      <w:pPr>
        <w:pStyle w:val="a0"/>
        <w:ind w:firstLine="709"/>
        <w:jc w:val="both"/>
        <w:rPr>
          <w:rFonts w:cs="Times New Roman"/>
        </w:rPr>
      </w:pPr>
      <w:bookmarkStart w:id="476" w:name="_Hlk185951187"/>
      <w:r w:rsidRPr="008F20A8">
        <w:rPr>
          <w:rFonts w:cs="Times New Roman"/>
          <w:lang w:eastAsia="ru-RU"/>
        </w:rPr>
        <w:t xml:space="preserve">На территории СП «Улюнское» расположены две локальные котельные, которые осуществляют теплоснабжение только на собственные нужды школ, </w:t>
      </w:r>
      <w:bookmarkStart w:id="477" w:name="_Hlk185499256"/>
      <w:r w:rsidRPr="008F20A8">
        <w:rPr>
          <w:rFonts w:cs="Times New Roman"/>
          <w:lang w:eastAsia="ru-RU"/>
        </w:rPr>
        <w:t>поэтому расчет</w:t>
      </w:r>
      <w:r w:rsidRPr="008F20A8">
        <w:rPr>
          <w:rFonts w:cs="Times New Roman"/>
        </w:rPr>
        <w:t xml:space="preserve"> эффективного радиуса теплоснабжения не производится.</w:t>
      </w:r>
      <w:bookmarkEnd w:id="477"/>
    </w:p>
    <w:bookmarkEnd w:id="476"/>
    <w:p w14:paraId="77F0C26C" w14:textId="77777777" w:rsidR="001B6FA3" w:rsidRPr="008F20A8" w:rsidRDefault="001B6FA3" w:rsidP="001B6FA3">
      <w:pPr>
        <w:pStyle w:val="a0"/>
        <w:rPr>
          <w:rFonts w:cs="Times New Roman"/>
        </w:rPr>
      </w:pPr>
    </w:p>
    <w:p w14:paraId="6A5FAAC8" w14:textId="77777777" w:rsidR="001B6FA3" w:rsidRPr="008F20A8" w:rsidRDefault="001B6FA3" w:rsidP="001B6FA3">
      <w:pPr>
        <w:pStyle w:val="2"/>
        <w:ind w:left="0" w:firstLine="0"/>
      </w:pPr>
      <w:bookmarkStart w:id="478" w:name="_Toc53927693"/>
      <w:bookmarkStart w:id="479" w:name="_Toc212887848"/>
      <w:r w:rsidRPr="008F20A8">
        <w:t>Часть 16. ПОКРЫТИЕ ПЕРСПЕКТИВНОЙ ТЕПЛОВОЙ НАГРУЗКИ, НЕ ОБЕСПЕЧЕННОЙ ТЕПЛОВОЙ МОЩНОСТЬЮ</w:t>
      </w:r>
      <w:bookmarkEnd w:id="478"/>
      <w:bookmarkEnd w:id="479"/>
    </w:p>
    <w:p w14:paraId="7327BD1B" w14:textId="77777777" w:rsidR="001B6FA3" w:rsidRPr="008F20A8" w:rsidRDefault="001B6FA3" w:rsidP="001B6FA3">
      <w:pPr>
        <w:rPr>
          <w:rFonts w:cs="Times New Roman"/>
          <w:lang w:eastAsia="ru-RU"/>
        </w:rPr>
      </w:pPr>
    </w:p>
    <w:p w14:paraId="568E97B6" w14:textId="77777777" w:rsidR="001B6FA3" w:rsidRPr="008F20A8" w:rsidRDefault="001B6FA3" w:rsidP="001B6FA3">
      <w:pPr>
        <w:pStyle w:val="a0"/>
        <w:ind w:firstLine="709"/>
        <w:rPr>
          <w:rFonts w:cs="Times New Roman"/>
        </w:rPr>
      </w:pPr>
      <w:r w:rsidRPr="008F20A8">
        <w:rPr>
          <w:rFonts w:cs="Times New Roman"/>
        </w:rPr>
        <w:t>Данные объекты отсутствуют</w:t>
      </w:r>
    </w:p>
    <w:p w14:paraId="375F1854" w14:textId="77777777" w:rsidR="001B6FA3" w:rsidRPr="008F20A8" w:rsidRDefault="001B6FA3" w:rsidP="001B6FA3">
      <w:pPr>
        <w:rPr>
          <w:rFonts w:cs="Times New Roman"/>
        </w:rPr>
      </w:pPr>
    </w:p>
    <w:p w14:paraId="563527FB" w14:textId="77777777" w:rsidR="001B6FA3" w:rsidRPr="008F20A8" w:rsidRDefault="001B6FA3" w:rsidP="001B6FA3">
      <w:pPr>
        <w:pStyle w:val="2"/>
        <w:ind w:left="0" w:firstLine="0"/>
      </w:pPr>
      <w:bookmarkStart w:id="480" w:name="_Toc53927694"/>
      <w:bookmarkStart w:id="481" w:name="_Toc212887849"/>
      <w:r w:rsidRPr="008F20A8">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80"/>
      <w:bookmarkEnd w:id="481"/>
    </w:p>
    <w:p w14:paraId="504B9D60" w14:textId="77777777" w:rsidR="001B6FA3" w:rsidRPr="008F20A8" w:rsidRDefault="001B6FA3" w:rsidP="001B6FA3">
      <w:pPr>
        <w:rPr>
          <w:rFonts w:cs="Times New Roman"/>
          <w:lang w:eastAsia="ru-RU"/>
        </w:rPr>
      </w:pPr>
    </w:p>
    <w:p w14:paraId="7FE159DE" w14:textId="77777777" w:rsidR="001B6FA3" w:rsidRPr="008F20A8" w:rsidRDefault="001B6FA3" w:rsidP="001B6FA3">
      <w:pPr>
        <w:pStyle w:val="a0"/>
        <w:ind w:firstLine="709"/>
        <w:rPr>
          <w:rFonts w:cs="Times New Roman"/>
        </w:rPr>
      </w:pPr>
      <w:r w:rsidRPr="008F20A8">
        <w:rPr>
          <w:rFonts w:cs="Times New Roman"/>
        </w:rPr>
        <w:t>Данные объекты отсутствуют</w:t>
      </w:r>
    </w:p>
    <w:p w14:paraId="03418C5E" w14:textId="77777777" w:rsidR="001B6FA3" w:rsidRPr="008F20A8" w:rsidRDefault="001B6FA3" w:rsidP="001B6FA3">
      <w:pPr>
        <w:rPr>
          <w:rFonts w:cs="Times New Roman"/>
        </w:rPr>
      </w:pPr>
    </w:p>
    <w:p w14:paraId="04B2A93A" w14:textId="77777777" w:rsidR="001B6FA3" w:rsidRPr="008F20A8" w:rsidRDefault="001B6FA3" w:rsidP="001B6FA3">
      <w:pPr>
        <w:pStyle w:val="2"/>
        <w:ind w:left="0" w:firstLine="0"/>
      </w:pPr>
      <w:bookmarkStart w:id="482" w:name="_Toc53927695"/>
      <w:bookmarkStart w:id="483" w:name="_Toc212887850"/>
      <w:r w:rsidRPr="008F20A8">
        <w:t>Часть 18. ОПРЕДЕЛЕНИЕ ПЕРСПЕКТИВНЫХ РЕЖИМОВ ЗАГРУЗКИ ИСТОЧНИКОВ ТЕПЛОВОЙ ЭНЕРГИИ ПО ПРИСОЕДИНЕННОЙ ТЕПЛОВОЙ НАГРУЗКЕ</w:t>
      </w:r>
      <w:bookmarkEnd w:id="482"/>
      <w:bookmarkEnd w:id="483"/>
    </w:p>
    <w:p w14:paraId="5512B697" w14:textId="77777777" w:rsidR="001B6FA3" w:rsidRPr="008F20A8" w:rsidRDefault="001B6FA3" w:rsidP="001B6FA3">
      <w:pPr>
        <w:ind w:firstLine="709"/>
        <w:jc w:val="both"/>
        <w:rPr>
          <w:rFonts w:eastAsia="Times New Roman" w:cs="Times New Roman"/>
        </w:rPr>
      </w:pPr>
    </w:p>
    <w:p w14:paraId="49F3A93E" w14:textId="77777777" w:rsidR="001B6FA3" w:rsidRPr="008F20A8" w:rsidRDefault="001B6FA3" w:rsidP="001B6FA3">
      <w:pPr>
        <w:ind w:firstLine="709"/>
        <w:jc w:val="both"/>
        <w:rPr>
          <w:rFonts w:cs="Times New Roman"/>
          <w:szCs w:val="24"/>
        </w:rPr>
      </w:pPr>
      <w:r w:rsidRPr="008F20A8">
        <w:rPr>
          <w:rFonts w:cs="Times New Roman"/>
          <w:szCs w:val="24"/>
        </w:rPr>
        <w:t>Перспективные режимы загрузки источников тепловой энергии по присоединенной тепловой нагрузке рассмотрены в главе 4 часть 1, текущего тома</w:t>
      </w:r>
    </w:p>
    <w:p w14:paraId="23B09DBF" w14:textId="77777777" w:rsidR="001B6FA3" w:rsidRPr="008F20A8" w:rsidRDefault="001B6FA3" w:rsidP="001B6FA3">
      <w:pPr>
        <w:rPr>
          <w:rFonts w:cs="Times New Roman"/>
        </w:rPr>
      </w:pPr>
    </w:p>
    <w:p w14:paraId="49A06348" w14:textId="77777777" w:rsidR="001B6FA3" w:rsidRPr="008F20A8" w:rsidRDefault="001B6FA3" w:rsidP="001B6FA3">
      <w:pPr>
        <w:pStyle w:val="2"/>
        <w:ind w:left="0" w:firstLine="0"/>
      </w:pPr>
      <w:bookmarkStart w:id="484" w:name="_Toc53927696"/>
      <w:bookmarkStart w:id="485" w:name="_Toc212887851"/>
      <w:r w:rsidRPr="008F20A8">
        <w:t>Часть 19. ОПРЕДЕЛЕНИЕ ПОТРЕБНОСТИ В ТОПЛИВЕ И РЕКОМЕНДАЦИИ ПО ВИДАМ ИСПОЛЬЗУЕМОГО ТОПЛИВА</w:t>
      </w:r>
      <w:bookmarkEnd w:id="484"/>
      <w:bookmarkEnd w:id="485"/>
    </w:p>
    <w:p w14:paraId="290D9228" w14:textId="77777777" w:rsidR="001B6FA3" w:rsidRPr="008F20A8" w:rsidRDefault="001B6FA3" w:rsidP="001B6FA3">
      <w:pPr>
        <w:rPr>
          <w:rFonts w:cs="Times New Roman"/>
          <w:lang w:eastAsia="ru-RU"/>
        </w:rPr>
      </w:pPr>
    </w:p>
    <w:p w14:paraId="08ACC993" w14:textId="77777777" w:rsidR="001B6FA3" w:rsidRPr="008F20A8" w:rsidRDefault="001B6FA3" w:rsidP="001B6FA3">
      <w:pPr>
        <w:pStyle w:val="a0"/>
        <w:ind w:firstLine="709"/>
        <w:rPr>
          <w:rFonts w:eastAsia="Calibri" w:cs="Times New Roman"/>
        </w:rPr>
      </w:pPr>
      <w:r w:rsidRPr="008F20A8">
        <w:rPr>
          <w:rFonts w:eastAsia="Calibri" w:cs="Times New Roman"/>
        </w:rPr>
        <w:t>Уровень и объем потребления топлива не измениться с учетом перспективы. Виды потребляемого топлива останутся неизменными.</w:t>
      </w:r>
    </w:p>
    <w:p w14:paraId="67BDB2FD" w14:textId="77777777" w:rsidR="001B6FA3" w:rsidRPr="008F20A8" w:rsidRDefault="001B6FA3" w:rsidP="001B6FA3">
      <w:pPr>
        <w:rPr>
          <w:rFonts w:cs="Times New Roman"/>
        </w:rPr>
      </w:pPr>
    </w:p>
    <w:p w14:paraId="738882A7" w14:textId="77777777" w:rsidR="001B6FA3" w:rsidRPr="008F20A8" w:rsidRDefault="001B6FA3" w:rsidP="001B6FA3">
      <w:pPr>
        <w:pStyle w:val="2"/>
        <w:ind w:left="0" w:firstLine="0"/>
      </w:pPr>
      <w:bookmarkStart w:id="486" w:name="_Toc45030146"/>
      <w:bookmarkStart w:id="487" w:name="_Toc53927677"/>
      <w:bookmarkStart w:id="488" w:name="_Toc212887852"/>
      <w:r w:rsidRPr="008F20A8">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86"/>
      <w:bookmarkEnd w:id="487"/>
      <w:bookmarkEnd w:id="488"/>
    </w:p>
    <w:p w14:paraId="57092C57" w14:textId="77777777" w:rsidR="001B6FA3" w:rsidRPr="008F20A8" w:rsidRDefault="001B6FA3" w:rsidP="001B6FA3">
      <w:pPr>
        <w:pStyle w:val="ad"/>
        <w:spacing w:before="67"/>
        <w:ind w:right="110"/>
        <w:jc w:val="both"/>
        <w:rPr>
          <w:rFonts w:cs="Times New Roman"/>
          <w:spacing w:val="-1"/>
          <w:lang w:val="ru-RU"/>
        </w:rPr>
      </w:pPr>
    </w:p>
    <w:p w14:paraId="15F6E032" w14:textId="77777777" w:rsidR="001B6FA3" w:rsidRPr="008F20A8" w:rsidRDefault="001B6FA3" w:rsidP="001B6FA3">
      <w:pPr>
        <w:pStyle w:val="ad"/>
        <w:ind w:left="218" w:right="229" w:firstLine="566"/>
        <w:jc w:val="both"/>
        <w:rPr>
          <w:rFonts w:cs="Times New Roman"/>
          <w:spacing w:val="-1"/>
          <w:lang w:val="ru-RU"/>
        </w:rPr>
      </w:pPr>
      <w:r w:rsidRPr="008F20A8">
        <w:rPr>
          <w:rFonts w:cs="Times New Roman"/>
          <w:spacing w:val="-1"/>
          <w:lang w:val="ru-RU"/>
        </w:rPr>
        <w:t>Изменения отсутствуют.</w:t>
      </w:r>
    </w:p>
    <w:p w14:paraId="3B03A8CB" w14:textId="77777777" w:rsidR="001B6FA3" w:rsidRPr="008F20A8" w:rsidRDefault="001B6FA3" w:rsidP="001B6FA3">
      <w:pPr>
        <w:rPr>
          <w:rFonts w:cs="Times New Roman"/>
        </w:rPr>
      </w:pPr>
    </w:p>
    <w:p w14:paraId="166F4A4B" w14:textId="77777777" w:rsidR="001B6FA3" w:rsidRPr="008F20A8" w:rsidRDefault="00692050" w:rsidP="001B6FA3">
      <w:pPr>
        <w:pStyle w:val="2"/>
        <w:ind w:left="0" w:firstLine="0"/>
        <w:rPr>
          <w:sz w:val="28"/>
          <w:szCs w:val="28"/>
        </w:rPr>
      </w:pPr>
      <w:hyperlink r:id="rId232" w:anchor="bookmark85" w:history="1">
        <w:bookmarkStart w:id="489" w:name="_Toc45625253"/>
        <w:bookmarkStart w:id="490" w:name="_Toc212887853"/>
        <w:r w:rsidR="001B6FA3" w:rsidRPr="008F20A8">
          <w:rPr>
            <w:sz w:val="28"/>
            <w:szCs w:val="28"/>
          </w:rPr>
          <w:t>ГЛАВА 8.</w:t>
        </w:r>
        <w:r w:rsidR="008F20A8" w:rsidRPr="008F20A8">
          <w:rPr>
            <w:sz w:val="28"/>
            <w:szCs w:val="28"/>
          </w:rPr>
          <w:t xml:space="preserve"> </w:t>
        </w:r>
      </w:hyperlink>
      <w:r w:rsidR="001B6FA3" w:rsidRPr="008F20A8">
        <w:rPr>
          <w:sz w:val="28"/>
        </w:rPr>
        <w:t>ПРЕДЛОЖЕНИЯ ПО СТРОИТЕЛЬСТВУ, РЕКОНСТРУКЦИИ И (ИЛИ) МОДЕРНИЗАЦИИ ТЕПЛОВЫХ СЕТЕЙ</w:t>
      </w:r>
      <w:bookmarkEnd w:id="489"/>
      <w:bookmarkEnd w:id="490"/>
    </w:p>
    <w:p w14:paraId="4681CADB" w14:textId="77777777" w:rsidR="001B6FA3" w:rsidRPr="008F20A8" w:rsidRDefault="001B6FA3" w:rsidP="001B6FA3">
      <w:pPr>
        <w:rPr>
          <w:rFonts w:cs="Times New Roman"/>
        </w:rPr>
      </w:pPr>
    </w:p>
    <w:p w14:paraId="7C500274" w14:textId="77777777" w:rsidR="001B6FA3" w:rsidRPr="008F20A8" w:rsidRDefault="00692050" w:rsidP="001B6FA3">
      <w:pPr>
        <w:pStyle w:val="2"/>
        <w:ind w:left="0" w:firstLine="0"/>
      </w:pPr>
      <w:hyperlink r:id="rId233" w:anchor="bookmark86" w:history="1">
        <w:bookmarkStart w:id="491" w:name="_Toc30081887"/>
        <w:bookmarkStart w:id="492" w:name="_Toc30085122"/>
        <w:bookmarkStart w:id="493" w:name="_Toc32845388"/>
        <w:bookmarkStart w:id="494" w:name="_Toc45625254"/>
        <w:bookmarkStart w:id="495" w:name="_Toc212887854"/>
        <w:r w:rsidR="001B6FA3" w:rsidRPr="008F20A8">
          <w:t xml:space="preserve">Часть 1. </w:t>
        </w:r>
      </w:hyperlink>
      <w:bookmarkEnd w:id="491"/>
      <w:bookmarkEnd w:id="492"/>
      <w:bookmarkEnd w:id="493"/>
      <w:r w:rsidR="001B6FA3" w:rsidRPr="008F20A8">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94"/>
      <w:bookmarkEnd w:id="495"/>
    </w:p>
    <w:p w14:paraId="247B269C" w14:textId="77777777" w:rsidR="001B6FA3" w:rsidRPr="008F20A8" w:rsidRDefault="001B6FA3" w:rsidP="001B6FA3">
      <w:pPr>
        <w:pStyle w:val="a0"/>
        <w:rPr>
          <w:rFonts w:cs="Times New Roman"/>
          <w:lang w:eastAsia="ru-RU"/>
        </w:rPr>
      </w:pPr>
    </w:p>
    <w:p w14:paraId="2384FBED" w14:textId="77777777" w:rsidR="001B6FA3" w:rsidRPr="008F20A8" w:rsidRDefault="001B6FA3" w:rsidP="001B6FA3">
      <w:pPr>
        <w:pStyle w:val="a0"/>
        <w:ind w:firstLine="709"/>
        <w:jc w:val="both"/>
        <w:rPr>
          <w:rFonts w:cs="Times New Roman"/>
        </w:rPr>
      </w:pPr>
      <w:r w:rsidRPr="008F20A8">
        <w:rPr>
          <w:rFonts w:cs="Times New Roman"/>
        </w:rPr>
        <w:t>На территории муниципального образования отсутствуют зоны с дефицитом тепловой мощности.</w:t>
      </w:r>
    </w:p>
    <w:p w14:paraId="3FC170FD" w14:textId="77777777" w:rsidR="001B6FA3" w:rsidRPr="008F20A8" w:rsidRDefault="001B6FA3" w:rsidP="001B6FA3">
      <w:pPr>
        <w:pStyle w:val="a0"/>
        <w:rPr>
          <w:rFonts w:cs="Times New Roman"/>
          <w:lang w:eastAsia="ru-RU"/>
        </w:rPr>
      </w:pPr>
    </w:p>
    <w:p w14:paraId="7B187518" w14:textId="77777777" w:rsidR="001B6FA3" w:rsidRPr="008F20A8" w:rsidRDefault="00692050" w:rsidP="001B6FA3">
      <w:pPr>
        <w:pStyle w:val="2"/>
        <w:ind w:left="0" w:firstLine="0"/>
      </w:pPr>
      <w:hyperlink r:id="rId234" w:anchor="bookmark87" w:history="1">
        <w:bookmarkStart w:id="496" w:name="_Toc30081888"/>
        <w:bookmarkStart w:id="497" w:name="_Toc30085123"/>
        <w:bookmarkStart w:id="498" w:name="_Toc32845389"/>
        <w:bookmarkStart w:id="499" w:name="_Toc45625255"/>
        <w:bookmarkStart w:id="500" w:name="_Toc212887855"/>
        <w:r w:rsidR="001B6FA3" w:rsidRPr="008F20A8">
          <w:t xml:space="preserve">Часть 2. </w:t>
        </w:r>
      </w:hyperlink>
      <w:bookmarkEnd w:id="496"/>
      <w:bookmarkEnd w:id="497"/>
      <w:bookmarkEnd w:id="498"/>
      <w:r w:rsidR="001B6FA3" w:rsidRPr="008F20A8">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9"/>
      <w:bookmarkEnd w:id="500"/>
    </w:p>
    <w:p w14:paraId="74511C17" w14:textId="77777777" w:rsidR="001B6FA3" w:rsidRPr="008F20A8" w:rsidRDefault="001B6FA3" w:rsidP="001B6FA3">
      <w:pPr>
        <w:tabs>
          <w:tab w:val="left" w:pos="1276"/>
        </w:tabs>
        <w:jc w:val="both"/>
        <w:rPr>
          <w:rFonts w:cs="Times New Roman"/>
          <w:sz w:val="23"/>
          <w:szCs w:val="23"/>
          <w:highlight w:val="yellow"/>
        </w:rPr>
      </w:pPr>
    </w:p>
    <w:p w14:paraId="66AFA0A7" w14:textId="77777777" w:rsidR="001B6FA3" w:rsidRPr="008F20A8" w:rsidRDefault="001B6FA3" w:rsidP="001B6FA3">
      <w:pPr>
        <w:pStyle w:val="a0"/>
        <w:ind w:firstLine="709"/>
        <w:jc w:val="both"/>
        <w:rPr>
          <w:rFonts w:cs="Times New Roman"/>
        </w:rPr>
      </w:pPr>
      <w:bookmarkStart w:id="501" w:name="_Hlk185232947"/>
      <w:r w:rsidRPr="008F20A8">
        <w:rPr>
          <w:rFonts w:cs="Times New Roman"/>
        </w:rPr>
        <w:t>Строительство тепловых сетей для обеспечения перспективных приростов не планируется.</w:t>
      </w:r>
    </w:p>
    <w:bookmarkEnd w:id="501"/>
    <w:p w14:paraId="7AB32212" w14:textId="77777777" w:rsidR="001B6FA3" w:rsidRPr="008F20A8" w:rsidRDefault="001B6FA3" w:rsidP="001B6FA3">
      <w:pPr>
        <w:rPr>
          <w:rFonts w:cs="Times New Roman"/>
        </w:rPr>
      </w:pPr>
    </w:p>
    <w:p w14:paraId="452F12F6" w14:textId="77777777" w:rsidR="001B6FA3" w:rsidRPr="008F20A8" w:rsidRDefault="001B6FA3" w:rsidP="001B6FA3">
      <w:pPr>
        <w:pStyle w:val="2"/>
        <w:ind w:left="0" w:firstLine="0"/>
      </w:pPr>
      <w:bookmarkStart w:id="502" w:name="_Toc212887856"/>
      <w:r w:rsidRPr="008F20A8">
        <w:t>Часть 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502"/>
    </w:p>
    <w:p w14:paraId="39F73C1D" w14:textId="77777777" w:rsidR="001B6FA3" w:rsidRPr="008F20A8" w:rsidRDefault="001B6FA3" w:rsidP="001B6FA3">
      <w:pPr>
        <w:pStyle w:val="ad"/>
        <w:spacing w:line="289" w:lineRule="auto"/>
        <w:ind w:right="119" w:hanging="116"/>
        <w:rPr>
          <w:rFonts w:cs="Times New Roman"/>
          <w:spacing w:val="-2"/>
          <w:highlight w:val="green"/>
          <w:lang w:val="ru-RU"/>
        </w:rPr>
      </w:pPr>
    </w:p>
    <w:p w14:paraId="5CC9E8B8" w14:textId="77777777" w:rsidR="001B6FA3" w:rsidRPr="008F20A8" w:rsidRDefault="001B6FA3" w:rsidP="001B6FA3">
      <w:pPr>
        <w:pStyle w:val="a0"/>
        <w:ind w:firstLine="709"/>
        <w:jc w:val="both"/>
        <w:rPr>
          <w:rFonts w:cs="Times New Roman"/>
          <w:lang w:eastAsia="ru-RU"/>
        </w:rPr>
      </w:pPr>
      <w:r w:rsidRPr="008F20A8">
        <w:rPr>
          <w:rFonts w:cs="Times New Roman"/>
        </w:rP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48F1BFEC" w14:textId="77777777" w:rsidR="001B6FA3" w:rsidRPr="008F20A8" w:rsidRDefault="001B6FA3" w:rsidP="001B6FA3">
      <w:pPr>
        <w:pStyle w:val="a0"/>
        <w:rPr>
          <w:rFonts w:cs="Times New Roman"/>
          <w:lang w:eastAsia="ru-RU"/>
        </w:rPr>
      </w:pPr>
    </w:p>
    <w:p w14:paraId="7D5C9BD8" w14:textId="77777777" w:rsidR="001B6FA3" w:rsidRPr="008F20A8" w:rsidRDefault="001B6FA3" w:rsidP="001B6FA3">
      <w:pPr>
        <w:pStyle w:val="2"/>
        <w:ind w:left="0" w:firstLine="0"/>
      </w:pPr>
      <w:bookmarkStart w:id="503" w:name="_Toc45625257"/>
      <w:bookmarkStart w:id="504" w:name="_Toc212887857"/>
      <w:r w:rsidRPr="008F20A8">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503"/>
      <w:bookmarkEnd w:id="504"/>
    </w:p>
    <w:p w14:paraId="64D3A8E0" w14:textId="77777777" w:rsidR="001B6FA3" w:rsidRPr="008F20A8" w:rsidRDefault="001B6FA3" w:rsidP="001B6FA3">
      <w:pPr>
        <w:pStyle w:val="ad"/>
        <w:spacing w:line="289" w:lineRule="auto"/>
        <w:ind w:left="0" w:right="119" w:firstLine="709"/>
        <w:rPr>
          <w:rFonts w:cs="Times New Roman"/>
          <w:lang w:val="ru-RU"/>
        </w:rPr>
      </w:pPr>
    </w:p>
    <w:p w14:paraId="27027983" w14:textId="77777777" w:rsidR="001B6FA3" w:rsidRPr="008F20A8" w:rsidRDefault="001B6FA3" w:rsidP="001B6FA3">
      <w:pPr>
        <w:pStyle w:val="a0"/>
        <w:ind w:firstLine="709"/>
        <w:jc w:val="both"/>
        <w:rPr>
          <w:rFonts w:cs="Times New Roman"/>
          <w:lang w:eastAsia="ru-RU"/>
        </w:rPr>
      </w:pPr>
      <w:bookmarkStart w:id="505" w:name="_Hlk185863501"/>
      <w:bookmarkStart w:id="506" w:name="_Toc32845393"/>
      <w:bookmarkStart w:id="507" w:name="_Toc30085127"/>
      <w:bookmarkStart w:id="508" w:name="_Toc30081892"/>
      <w:r w:rsidRPr="008F20A8">
        <w:rPr>
          <w:rFonts w:cs="Times New Roman"/>
          <w:lang w:eastAsia="ru-RU"/>
        </w:rPr>
        <w:t>Строительство, реконструкция и (или) модернизация тепловых сетей для повышения эффективности функционирования системы теплоснабжения не предусмотрена.</w:t>
      </w:r>
    </w:p>
    <w:bookmarkEnd w:id="505"/>
    <w:p w14:paraId="24FC4BCA" w14:textId="77777777" w:rsidR="001B6FA3" w:rsidRPr="008F20A8" w:rsidRDefault="001B6FA3" w:rsidP="001B6FA3">
      <w:pPr>
        <w:jc w:val="both"/>
        <w:rPr>
          <w:rFonts w:cs="Times New Roman"/>
          <w:lang w:eastAsia="ru-RU"/>
        </w:rPr>
      </w:pPr>
    </w:p>
    <w:p w14:paraId="7DF45CDF" w14:textId="77777777" w:rsidR="001B6FA3" w:rsidRPr="008F20A8" w:rsidRDefault="00692050" w:rsidP="001B6FA3">
      <w:pPr>
        <w:pStyle w:val="2"/>
        <w:ind w:left="0" w:firstLine="0"/>
      </w:pPr>
      <w:hyperlink r:id="rId235" w:anchor="bookmark90" w:history="1">
        <w:bookmarkStart w:id="509" w:name="_Toc30081891"/>
        <w:bookmarkStart w:id="510" w:name="_Toc30085126"/>
        <w:bookmarkStart w:id="511" w:name="_Toc32845392"/>
        <w:bookmarkStart w:id="512" w:name="_Toc45625258"/>
        <w:bookmarkStart w:id="513" w:name="_Toc212887858"/>
        <w:r w:rsidR="001B6FA3" w:rsidRPr="008F20A8">
          <w:t xml:space="preserve">Часть 5. </w:t>
        </w:r>
      </w:hyperlink>
      <w:bookmarkEnd w:id="509"/>
      <w:bookmarkEnd w:id="510"/>
      <w:bookmarkEnd w:id="511"/>
      <w:r w:rsidR="001B6FA3" w:rsidRPr="008F20A8">
        <w:t>ПРЕДЛОЖЕНИЯ ПО СТРОИТЕЛЬСТВУ ТЕПЛОВЫХ СЕТЕЙ ДЛЯ ОБЕСПЕЧЕНИЯ НОРМАТИВНОЙ НАДЕЖНОСТИ ТЕПЛОСНАБЖЕНИЯ</w:t>
      </w:r>
      <w:bookmarkEnd w:id="512"/>
      <w:bookmarkEnd w:id="513"/>
    </w:p>
    <w:p w14:paraId="229BC4B5" w14:textId="77777777" w:rsidR="001B6FA3" w:rsidRPr="008F20A8" w:rsidRDefault="001B6FA3" w:rsidP="001B6FA3">
      <w:pPr>
        <w:rPr>
          <w:rFonts w:cs="Times New Roman"/>
        </w:rPr>
      </w:pPr>
    </w:p>
    <w:bookmarkEnd w:id="506"/>
    <w:bookmarkEnd w:id="507"/>
    <w:bookmarkEnd w:id="508"/>
    <w:p w14:paraId="4CD62A98" w14:textId="77777777" w:rsidR="001B6FA3" w:rsidRPr="008F20A8" w:rsidRDefault="001B6FA3" w:rsidP="001B6FA3">
      <w:pPr>
        <w:pStyle w:val="a0"/>
        <w:ind w:firstLine="709"/>
        <w:jc w:val="both"/>
        <w:rPr>
          <w:rFonts w:cs="Times New Roman"/>
        </w:rPr>
      </w:pPr>
      <w:r w:rsidRPr="008F20A8">
        <w:rPr>
          <w:rFonts w:cs="Times New Roman"/>
        </w:rP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4F2CF710" w14:textId="77777777" w:rsidR="001B6FA3" w:rsidRPr="008F20A8" w:rsidRDefault="001B6FA3" w:rsidP="001B6FA3">
      <w:pPr>
        <w:rPr>
          <w:rFonts w:cs="Times New Roman"/>
        </w:rPr>
      </w:pPr>
    </w:p>
    <w:p w14:paraId="0B0F0598" w14:textId="77777777" w:rsidR="001B6FA3" w:rsidRPr="008F20A8" w:rsidRDefault="00692050" w:rsidP="001B6FA3">
      <w:pPr>
        <w:pStyle w:val="2"/>
        <w:ind w:left="0" w:firstLine="0"/>
      </w:pPr>
      <w:hyperlink r:id="rId236" w:anchor="bookmark97" w:history="1">
        <w:bookmarkStart w:id="514" w:name="_Toc30081898"/>
        <w:bookmarkStart w:id="515" w:name="_Toc30085133"/>
        <w:bookmarkStart w:id="516" w:name="_Toc32845399"/>
        <w:bookmarkStart w:id="517" w:name="_Toc45625259"/>
        <w:bookmarkStart w:id="518" w:name="_Toc212887859"/>
        <w:r w:rsidR="001B6FA3" w:rsidRPr="008F20A8">
          <w:t xml:space="preserve">Часть 6. </w:t>
        </w:r>
      </w:hyperlink>
      <w:bookmarkEnd w:id="514"/>
      <w:bookmarkEnd w:id="515"/>
      <w:bookmarkEnd w:id="516"/>
      <w:r w:rsidR="001B6FA3" w:rsidRPr="008F20A8">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17"/>
      <w:bookmarkEnd w:id="518"/>
    </w:p>
    <w:p w14:paraId="5A565775" w14:textId="77777777" w:rsidR="001B6FA3" w:rsidRPr="008F20A8" w:rsidRDefault="001B6FA3" w:rsidP="001B6FA3">
      <w:pPr>
        <w:pStyle w:val="ad"/>
        <w:spacing w:line="289" w:lineRule="auto"/>
        <w:ind w:left="0" w:right="119" w:firstLine="709"/>
        <w:rPr>
          <w:rFonts w:cs="Times New Roman"/>
          <w:lang w:val="ru-RU"/>
        </w:rPr>
      </w:pPr>
    </w:p>
    <w:p w14:paraId="3D660908" w14:textId="77777777" w:rsidR="001B6FA3" w:rsidRPr="008F20A8" w:rsidRDefault="001B6FA3" w:rsidP="001B6FA3">
      <w:pPr>
        <w:pStyle w:val="a0"/>
        <w:ind w:firstLine="709"/>
        <w:jc w:val="both"/>
        <w:rPr>
          <w:rFonts w:cs="Times New Roman"/>
          <w:lang w:eastAsia="ru-RU"/>
        </w:rPr>
      </w:pPr>
      <w:r w:rsidRPr="008F20A8">
        <w:rPr>
          <w:rFonts w:cs="Times New Roman"/>
        </w:rPr>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14:paraId="0E755678" w14:textId="77777777" w:rsidR="001B6FA3" w:rsidRPr="008F20A8" w:rsidRDefault="001B6FA3" w:rsidP="001B6FA3">
      <w:pPr>
        <w:rPr>
          <w:rFonts w:cs="Times New Roman"/>
        </w:rPr>
      </w:pPr>
    </w:p>
    <w:p w14:paraId="4682F5E9" w14:textId="77777777" w:rsidR="001B6FA3" w:rsidRPr="008F20A8" w:rsidRDefault="00692050" w:rsidP="001B6FA3">
      <w:pPr>
        <w:pStyle w:val="2"/>
        <w:ind w:left="0" w:firstLine="0"/>
      </w:pPr>
      <w:hyperlink r:id="rId237" w:anchor="bookmark98" w:history="1">
        <w:bookmarkStart w:id="519" w:name="_Toc30081899"/>
        <w:bookmarkStart w:id="520" w:name="_Toc30085134"/>
        <w:bookmarkStart w:id="521" w:name="_Toc32845400"/>
        <w:bookmarkStart w:id="522" w:name="_Toc45625260"/>
        <w:bookmarkStart w:id="523" w:name="_Toc212887860"/>
        <w:r w:rsidR="001B6FA3" w:rsidRPr="008F20A8">
          <w:t xml:space="preserve">Часть 7. </w:t>
        </w:r>
      </w:hyperlink>
      <w:bookmarkEnd w:id="519"/>
      <w:bookmarkEnd w:id="520"/>
      <w:bookmarkEnd w:id="521"/>
      <w:r w:rsidR="001B6FA3" w:rsidRPr="008F20A8">
        <w:t>ПРЕДЛОЖЕНИЯ ПО РЕКОНСТРУКЦИИ И (ИЛИ) МОДЕРНИЗАЦИИ ТЕПЛОВЫХ СЕТЕЙ, ПОДЛЕЖАЩИХ ЗАМЕНЕ В СВЯЗИ С ИСЧЕРПАНИЕМ ЭКСПЛУАТАЦИОННОГО РЕСУРСА</w:t>
      </w:r>
      <w:bookmarkEnd w:id="522"/>
      <w:bookmarkEnd w:id="523"/>
    </w:p>
    <w:p w14:paraId="2920CDF4" w14:textId="77777777" w:rsidR="001B6FA3" w:rsidRPr="008F20A8" w:rsidRDefault="001B6FA3" w:rsidP="001B6FA3">
      <w:pPr>
        <w:rPr>
          <w:rFonts w:cs="Times New Roman"/>
        </w:rPr>
      </w:pPr>
    </w:p>
    <w:p w14:paraId="6A89C91A" w14:textId="77777777" w:rsidR="001B6FA3" w:rsidRPr="008F20A8" w:rsidRDefault="001B6FA3" w:rsidP="001B6FA3">
      <w:pPr>
        <w:pStyle w:val="a0"/>
        <w:ind w:firstLine="709"/>
        <w:jc w:val="both"/>
        <w:rPr>
          <w:rFonts w:cs="Times New Roman"/>
        </w:rPr>
      </w:pPr>
      <w:bookmarkStart w:id="524" w:name="_Hlk185951525"/>
      <w:r w:rsidRPr="008F20A8">
        <w:rPr>
          <w:rFonts w:cs="Times New Roman"/>
        </w:rPr>
        <w:t>Замена участков тепловой сети будет производится по мере необходимости.</w:t>
      </w:r>
    </w:p>
    <w:bookmarkEnd w:id="524"/>
    <w:p w14:paraId="42F4E4E1" w14:textId="77777777" w:rsidR="001B6FA3" w:rsidRPr="008F20A8" w:rsidRDefault="001B6FA3" w:rsidP="001B6FA3">
      <w:pPr>
        <w:rPr>
          <w:rFonts w:cs="Times New Roman"/>
        </w:rPr>
      </w:pPr>
    </w:p>
    <w:p w14:paraId="47FD5DEF" w14:textId="77777777" w:rsidR="001B6FA3" w:rsidRPr="008F20A8" w:rsidRDefault="00692050" w:rsidP="001B6FA3">
      <w:pPr>
        <w:pStyle w:val="2"/>
        <w:ind w:left="0" w:firstLine="0"/>
        <w:jc w:val="both"/>
      </w:pPr>
      <w:hyperlink r:id="rId238" w:anchor="bookmark99" w:history="1">
        <w:bookmarkStart w:id="525" w:name="_Toc32845401"/>
        <w:bookmarkStart w:id="526" w:name="_Toc30085135"/>
        <w:bookmarkStart w:id="527" w:name="_Toc30081900"/>
        <w:bookmarkStart w:id="528" w:name="_Toc45625261"/>
        <w:bookmarkStart w:id="529" w:name="_Toc212887861"/>
        <w:r w:rsidR="001B6FA3" w:rsidRPr="008F20A8">
          <w:t xml:space="preserve">Часть 8. </w:t>
        </w:r>
        <w:bookmarkEnd w:id="525"/>
        <w:bookmarkEnd w:id="526"/>
        <w:bookmarkEnd w:id="527"/>
      </w:hyperlink>
      <w:r w:rsidR="001B6FA3" w:rsidRPr="008F20A8">
        <w:t>ПРЕДЛОЖЕНИЯ ПО СТРОИТЕЛЬСТВУ, РЕКОНСТРУКЦИИ И (ИЛИ) МОДЕРНИЗАЦИИ НАСОСНЫХ СТАНЦИЙ</w:t>
      </w:r>
      <w:bookmarkEnd w:id="528"/>
      <w:bookmarkEnd w:id="529"/>
    </w:p>
    <w:p w14:paraId="5E097DA1" w14:textId="77777777" w:rsidR="001B6FA3" w:rsidRPr="008F20A8" w:rsidRDefault="001B6FA3" w:rsidP="001B6FA3">
      <w:pPr>
        <w:rPr>
          <w:rFonts w:cs="Times New Roman"/>
        </w:rPr>
      </w:pPr>
    </w:p>
    <w:p w14:paraId="2D25613B" w14:textId="77777777" w:rsidR="001B6FA3" w:rsidRPr="008F20A8" w:rsidRDefault="001B6FA3" w:rsidP="001B6FA3">
      <w:pPr>
        <w:pStyle w:val="a0"/>
        <w:ind w:firstLine="567"/>
        <w:jc w:val="both"/>
        <w:rPr>
          <w:rFonts w:cs="Times New Roman"/>
        </w:rPr>
      </w:pPr>
      <w:bookmarkStart w:id="530" w:name="_Toc45117236"/>
      <w:bookmarkStart w:id="531" w:name="_Toc53927698"/>
      <w:r w:rsidRPr="008F20A8">
        <w:rPr>
          <w:rFonts w:cs="Times New Roman"/>
        </w:rPr>
        <w:t>Строительство и реконструкции насосных станции не требуется.</w:t>
      </w:r>
    </w:p>
    <w:p w14:paraId="0E0FE2D0" w14:textId="77777777" w:rsidR="001B6FA3" w:rsidRPr="008F20A8" w:rsidRDefault="001B6FA3" w:rsidP="001B6FA3">
      <w:pPr>
        <w:rPr>
          <w:rFonts w:cs="Times New Roman"/>
        </w:rPr>
      </w:pPr>
    </w:p>
    <w:p w14:paraId="127CF8E4" w14:textId="77777777" w:rsidR="001B6FA3" w:rsidRPr="008F20A8" w:rsidRDefault="001B6FA3" w:rsidP="001B6FA3">
      <w:pPr>
        <w:pStyle w:val="2"/>
        <w:ind w:left="0" w:firstLine="0"/>
      </w:pPr>
      <w:bookmarkStart w:id="532" w:name="_Toc212887862"/>
      <w:r w:rsidRPr="008F20A8">
        <w:t>Часть 9.</w:t>
      </w:r>
      <w:r w:rsidRPr="008F20A8">
        <w:rPr>
          <w:color w:val="FF0000"/>
        </w:rPr>
        <w:t xml:space="preserve"> </w:t>
      </w:r>
      <w:r w:rsidRPr="008F20A8">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30"/>
      <w:bookmarkEnd w:id="531"/>
      <w:bookmarkEnd w:id="532"/>
    </w:p>
    <w:p w14:paraId="5F650690" w14:textId="77777777" w:rsidR="001B6FA3" w:rsidRPr="008F20A8" w:rsidRDefault="001B6FA3" w:rsidP="001B6FA3">
      <w:pPr>
        <w:rPr>
          <w:rFonts w:cs="Times New Roman"/>
          <w:lang w:eastAsia="ru-RU"/>
        </w:rPr>
      </w:pPr>
    </w:p>
    <w:p w14:paraId="41B9A3F2" w14:textId="77777777" w:rsidR="001B6FA3" w:rsidRPr="008F20A8" w:rsidRDefault="001B6FA3" w:rsidP="001B6FA3">
      <w:pPr>
        <w:pStyle w:val="ad"/>
        <w:ind w:left="218" w:right="229" w:firstLine="566"/>
        <w:jc w:val="both"/>
        <w:rPr>
          <w:rFonts w:cs="Times New Roman"/>
          <w:spacing w:val="-1"/>
          <w:lang w:val="ru-RU"/>
        </w:rPr>
      </w:pPr>
      <w:r w:rsidRPr="008F20A8">
        <w:rPr>
          <w:rFonts w:cs="Times New Roman"/>
          <w:lang w:val="ru-RU"/>
        </w:rPr>
        <w:t>Изменения отсутствуют.</w:t>
      </w:r>
    </w:p>
    <w:p w14:paraId="09D34865" w14:textId="77777777" w:rsidR="001B6FA3" w:rsidRPr="008F20A8" w:rsidRDefault="001B6FA3" w:rsidP="001B6FA3">
      <w:pPr>
        <w:rPr>
          <w:rFonts w:cs="Times New Roman"/>
        </w:rPr>
      </w:pPr>
    </w:p>
    <w:p w14:paraId="098CF721" w14:textId="77777777" w:rsidR="001B6FA3" w:rsidRPr="008F20A8" w:rsidRDefault="001B6FA3" w:rsidP="001B6FA3">
      <w:pPr>
        <w:pStyle w:val="2"/>
        <w:ind w:left="0" w:firstLine="0"/>
        <w:rPr>
          <w:sz w:val="28"/>
          <w:szCs w:val="28"/>
        </w:rPr>
      </w:pPr>
      <w:bookmarkStart w:id="533" w:name="_Toc212887863"/>
      <w:r w:rsidRPr="008F20A8">
        <w:rPr>
          <w:sz w:val="28"/>
          <w:szCs w:val="28"/>
        </w:rPr>
        <w:t>ГЛАВА 9. ПРЕДЛОЖЕНИЯ ПО ПЕРЕВОДУ ОТКРЫТЫХ СИСТЕМ ТЕПЛОСНАБЖЕНИЯ (ГОРЯЧГО ВОДОСНАБЖЕНИЯ), ОТДЕЛЬНЫХ УЧАСТКОВ ТАКИХ СИСТЕМ В ЗАКРЫТЫЕ СИСТЕМЫ ГОРЯЧЕГО ВОДОСНАБЖЕНИЯ</w:t>
      </w:r>
      <w:bookmarkEnd w:id="533"/>
    </w:p>
    <w:p w14:paraId="7FF15572" w14:textId="77777777" w:rsidR="001B6FA3" w:rsidRPr="008F20A8" w:rsidRDefault="001B6FA3" w:rsidP="001B6FA3">
      <w:pPr>
        <w:pStyle w:val="a0"/>
        <w:rPr>
          <w:rFonts w:cs="Times New Roman"/>
          <w:lang w:eastAsia="ru-RU"/>
        </w:rPr>
      </w:pPr>
    </w:p>
    <w:p w14:paraId="6867F9E9" w14:textId="77777777" w:rsidR="001B6FA3" w:rsidRPr="008F20A8" w:rsidRDefault="001B6FA3" w:rsidP="001B6FA3">
      <w:pPr>
        <w:pStyle w:val="2"/>
        <w:ind w:left="0" w:firstLine="0"/>
      </w:pPr>
      <w:bookmarkStart w:id="534" w:name="_Toc30081902"/>
      <w:bookmarkStart w:id="535" w:name="_Toc30085137"/>
      <w:bookmarkStart w:id="536" w:name="_Toc32845403"/>
      <w:bookmarkStart w:id="537" w:name="_Toc212887864"/>
      <w:r w:rsidRPr="008F20A8">
        <w:t xml:space="preserve">Часть 1. </w:t>
      </w:r>
      <w:bookmarkEnd w:id="534"/>
      <w:bookmarkEnd w:id="535"/>
      <w:bookmarkEnd w:id="536"/>
      <w:r w:rsidRPr="008F20A8">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ОТДЕЛЬНЫМ УЧАСТКАМ ТАКОЙ СИСТЕМЫ, НА ЗАКРЫТУЮ СИСТЕМУ ГОРЯЧЕГО ВОДОСНАБЖЕНИЯ</w:t>
      </w:r>
      <w:bookmarkEnd w:id="537"/>
    </w:p>
    <w:p w14:paraId="77EB5774" w14:textId="77777777" w:rsidR="001B6FA3" w:rsidRPr="008F20A8" w:rsidRDefault="001B6FA3" w:rsidP="001B6FA3">
      <w:pPr>
        <w:jc w:val="both"/>
        <w:rPr>
          <w:rFonts w:cs="Times New Roman"/>
          <w:lang w:eastAsia="ru-RU"/>
        </w:rPr>
      </w:pPr>
    </w:p>
    <w:p w14:paraId="1A86E7FE" w14:textId="77777777" w:rsidR="001B6FA3" w:rsidRPr="008F20A8" w:rsidRDefault="001B6FA3" w:rsidP="001B6FA3">
      <w:pPr>
        <w:pStyle w:val="a0"/>
        <w:ind w:firstLine="709"/>
        <w:rPr>
          <w:rFonts w:cs="Times New Roman"/>
          <w:lang w:eastAsia="ru-RU"/>
        </w:rPr>
      </w:pPr>
      <w:bookmarkStart w:id="538" w:name="_Hlk185951539"/>
      <w:r w:rsidRPr="008F20A8">
        <w:rPr>
          <w:rFonts w:cs="Times New Roman"/>
          <w:lang w:eastAsia="ru-RU"/>
        </w:rPr>
        <w:t>На территории СП «Улюнское» горячее водоснабжение отсутствует.</w:t>
      </w:r>
    </w:p>
    <w:bookmarkEnd w:id="538"/>
    <w:p w14:paraId="447EAFA6" w14:textId="77777777" w:rsidR="001B6FA3" w:rsidRPr="008F20A8" w:rsidRDefault="001B6FA3" w:rsidP="001B6FA3">
      <w:pPr>
        <w:pStyle w:val="a0"/>
        <w:rPr>
          <w:rFonts w:cs="Times New Roman"/>
          <w:lang w:eastAsia="ru-RU"/>
        </w:rPr>
      </w:pPr>
    </w:p>
    <w:p w14:paraId="4B254BDF" w14:textId="77777777" w:rsidR="001B6FA3" w:rsidRPr="008F20A8" w:rsidRDefault="001B6FA3" w:rsidP="001B6FA3">
      <w:pPr>
        <w:pStyle w:val="2"/>
        <w:ind w:left="0" w:firstLine="0"/>
      </w:pPr>
      <w:bookmarkStart w:id="539" w:name="_Toc30081903"/>
      <w:bookmarkStart w:id="540" w:name="_Toc30085138"/>
      <w:bookmarkStart w:id="541" w:name="_Toc32845404"/>
      <w:bookmarkStart w:id="542" w:name="_Toc212887865"/>
      <w:r w:rsidRPr="008F20A8">
        <w:t xml:space="preserve">Часть 2. </w:t>
      </w:r>
      <w:bookmarkEnd w:id="539"/>
      <w:bookmarkEnd w:id="540"/>
      <w:bookmarkEnd w:id="541"/>
      <w:r w:rsidRPr="008F20A8">
        <w:t>ОБОСНОВАНИЕ И ПЕРЕСМОТР ГРАФИКА ТЕМПЕРАТУР ТЕПЛОНОСИТЕЛЯ И ЕГО РАСХОДА В ОТКРЫТОЙ СИСТЕМЕ ТЕПЛОСНАБЖЕНИЯ (ГОРЯЧЕГО ВОДОСНАБЖЕНИЯ)</w:t>
      </w:r>
      <w:bookmarkEnd w:id="542"/>
    </w:p>
    <w:p w14:paraId="70DC784F" w14:textId="77777777" w:rsidR="001B6FA3" w:rsidRPr="008F20A8" w:rsidRDefault="001B6FA3" w:rsidP="001B6FA3">
      <w:pPr>
        <w:rPr>
          <w:rFonts w:cs="Times New Roman"/>
          <w:lang w:eastAsia="ru-RU"/>
        </w:rPr>
      </w:pPr>
    </w:p>
    <w:p w14:paraId="550067C8" w14:textId="77777777" w:rsidR="001B6FA3" w:rsidRPr="008F20A8" w:rsidRDefault="001B6FA3" w:rsidP="001B6FA3">
      <w:pPr>
        <w:pStyle w:val="a0"/>
        <w:ind w:firstLine="709"/>
        <w:rPr>
          <w:rFonts w:cs="Times New Roman"/>
          <w:lang w:eastAsia="ru-RU"/>
        </w:rPr>
      </w:pPr>
      <w:r w:rsidRPr="008F20A8">
        <w:rPr>
          <w:rFonts w:cs="Times New Roman"/>
          <w:lang w:eastAsia="ru-RU"/>
        </w:rPr>
        <w:t>На территории СП «Улюнское» горячее водоснабжение отсутствует.</w:t>
      </w:r>
    </w:p>
    <w:p w14:paraId="0B9A51E1" w14:textId="77777777" w:rsidR="001B6FA3" w:rsidRPr="008F20A8" w:rsidRDefault="001B6FA3" w:rsidP="001B6FA3">
      <w:pPr>
        <w:jc w:val="both"/>
        <w:rPr>
          <w:rFonts w:cs="Times New Roman"/>
          <w:lang w:eastAsia="ru-RU"/>
        </w:rPr>
      </w:pPr>
    </w:p>
    <w:p w14:paraId="3A43DFA2" w14:textId="77777777" w:rsidR="001B6FA3" w:rsidRPr="008F20A8" w:rsidRDefault="001B6FA3" w:rsidP="001B6FA3">
      <w:pPr>
        <w:pStyle w:val="2"/>
        <w:ind w:left="0" w:firstLine="0"/>
      </w:pPr>
      <w:bookmarkStart w:id="543" w:name="_Toc30081904"/>
      <w:bookmarkStart w:id="544" w:name="_Toc30085139"/>
      <w:bookmarkStart w:id="545" w:name="_Toc32845405"/>
      <w:bookmarkStart w:id="546" w:name="_Toc212887866"/>
      <w:r w:rsidRPr="008F20A8">
        <w:t xml:space="preserve">Часть 3. </w:t>
      </w:r>
      <w:bookmarkEnd w:id="543"/>
      <w:bookmarkEnd w:id="544"/>
      <w:bookmarkEnd w:id="545"/>
      <w:r w:rsidRPr="008F20A8">
        <w:t>ПРЕДЛОЖЕНИЯ ПО РЕКОНСТРУКЦИИ ТЕПЛОВЫХ СЕТЕЙ В ОТКРЫТЫХ СИСТЕМАХ ТЕПЛОСНАБЖЕНИЯ (ГОРЯЧЕГО ВОДОСНАБЖЕНИЯ), НА ОТДЕЛЬНЫХ УЧАСТКАХ ТАКИХ СИСТЕМ, ОБЕСПЕЧИВАЮЩИХ ПЕРЕДАЧУ ТЕПЛОВОЙ ЭНЕРГИИ К ПОТРЕБИТЕЛЯМ</w:t>
      </w:r>
      <w:bookmarkEnd w:id="546"/>
    </w:p>
    <w:p w14:paraId="58E71AD9" w14:textId="77777777" w:rsidR="001B6FA3" w:rsidRPr="008F20A8" w:rsidRDefault="001B6FA3" w:rsidP="001B6FA3">
      <w:pPr>
        <w:rPr>
          <w:rFonts w:cs="Times New Roman"/>
          <w:lang w:eastAsia="ru-RU"/>
        </w:rPr>
      </w:pPr>
    </w:p>
    <w:p w14:paraId="34FDDE3C" w14:textId="77777777" w:rsidR="001B6FA3" w:rsidRPr="008F20A8" w:rsidRDefault="001B6FA3" w:rsidP="001B6FA3">
      <w:pPr>
        <w:pStyle w:val="a0"/>
        <w:ind w:firstLine="709"/>
        <w:rPr>
          <w:rFonts w:cs="Times New Roman"/>
          <w:lang w:eastAsia="ru-RU"/>
        </w:rPr>
      </w:pPr>
      <w:r w:rsidRPr="008F20A8">
        <w:rPr>
          <w:rFonts w:cs="Times New Roman"/>
          <w:lang w:eastAsia="ru-RU"/>
        </w:rPr>
        <w:t>На территории СП «Улюнское» горячее водоснабжение отсутствует.</w:t>
      </w:r>
    </w:p>
    <w:p w14:paraId="0A4370C0" w14:textId="77777777" w:rsidR="001B6FA3" w:rsidRPr="008F20A8" w:rsidRDefault="001B6FA3" w:rsidP="001B6FA3">
      <w:pPr>
        <w:jc w:val="both"/>
        <w:rPr>
          <w:rFonts w:cs="Times New Roman"/>
          <w:lang w:eastAsia="ru-RU"/>
        </w:rPr>
      </w:pPr>
    </w:p>
    <w:p w14:paraId="58493E21" w14:textId="77777777" w:rsidR="001B6FA3" w:rsidRPr="008F20A8" w:rsidRDefault="001B6FA3" w:rsidP="001B6FA3">
      <w:pPr>
        <w:pStyle w:val="2"/>
        <w:ind w:left="0" w:firstLine="0"/>
      </w:pPr>
      <w:bookmarkStart w:id="547" w:name="_Toc30081905"/>
      <w:bookmarkStart w:id="548" w:name="_Toc30085140"/>
      <w:bookmarkStart w:id="549" w:name="_Toc32845417"/>
      <w:bookmarkStart w:id="550" w:name="_Toc212887867"/>
      <w:r w:rsidRPr="008F20A8">
        <w:t xml:space="preserve">Часть 4. </w:t>
      </w:r>
      <w:bookmarkEnd w:id="547"/>
      <w:bookmarkEnd w:id="548"/>
      <w:bookmarkEnd w:id="549"/>
      <w:r w:rsidRPr="008F20A8">
        <w:t>РАСЧЕТ ПОТРЕБНОСТИ ИНВЕСТИЦИЙ ДЛЯ ПЕРЕВОДА ОТКРЫТЫХ СИСТЕМ ТЕПЛОСНАБЖЕНИЯ (ГОРЯЧЕГО ВОДОСНАБЖЕНИЯ), ОТДЕЛЬНЫХ УЧАСТКОВ ТАКИХ СИСТЕМ НА ЗАКРЫТЫЕ СИСТЕМЫ ГОРЯЧЕГО ВОДОСНАБЖЕНИЯ</w:t>
      </w:r>
      <w:bookmarkEnd w:id="550"/>
    </w:p>
    <w:p w14:paraId="0CE163AA" w14:textId="77777777" w:rsidR="001B6FA3" w:rsidRPr="008F20A8" w:rsidRDefault="001B6FA3" w:rsidP="001B6FA3">
      <w:pPr>
        <w:rPr>
          <w:rFonts w:cs="Times New Roman"/>
          <w:lang w:eastAsia="ru-RU"/>
        </w:rPr>
      </w:pPr>
    </w:p>
    <w:p w14:paraId="3DB924E9" w14:textId="77777777" w:rsidR="001B6FA3" w:rsidRPr="008F20A8" w:rsidRDefault="001B6FA3" w:rsidP="001B6FA3">
      <w:pPr>
        <w:pStyle w:val="Default"/>
        <w:ind w:firstLine="709"/>
        <w:jc w:val="both"/>
        <w:rPr>
          <w:szCs w:val="23"/>
        </w:rPr>
      </w:pPr>
      <w:r w:rsidRPr="008F20A8">
        <w:rPr>
          <w:szCs w:val="23"/>
        </w:rPr>
        <w:t>Инвестиции не требуются.</w:t>
      </w:r>
    </w:p>
    <w:p w14:paraId="02C9C24F" w14:textId="77777777" w:rsidR="001B6FA3" w:rsidRPr="008F20A8" w:rsidRDefault="001B6FA3" w:rsidP="001B6FA3">
      <w:pPr>
        <w:pStyle w:val="Default"/>
        <w:ind w:firstLine="709"/>
        <w:jc w:val="both"/>
        <w:rPr>
          <w:szCs w:val="23"/>
        </w:rPr>
      </w:pPr>
    </w:p>
    <w:p w14:paraId="11300501" w14:textId="77777777" w:rsidR="001B6FA3" w:rsidRPr="008F20A8" w:rsidRDefault="001B6FA3" w:rsidP="001B6FA3">
      <w:pPr>
        <w:pStyle w:val="2"/>
        <w:ind w:left="0" w:firstLine="0"/>
      </w:pPr>
      <w:bookmarkStart w:id="551" w:name="_Toc30081906"/>
      <w:bookmarkStart w:id="552" w:name="_Toc30085141"/>
      <w:bookmarkStart w:id="553" w:name="_Toc32845421"/>
      <w:bookmarkStart w:id="554" w:name="_Toc212887868"/>
      <w:r w:rsidRPr="008F20A8">
        <w:t xml:space="preserve">Часть 5. </w:t>
      </w:r>
      <w:bookmarkEnd w:id="551"/>
      <w:bookmarkEnd w:id="552"/>
      <w:bookmarkEnd w:id="553"/>
      <w:r w:rsidRPr="008F20A8">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54"/>
    </w:p>
    <w:p w14:paraId="7A3CA299" w14:textId="77777777" w:rsidR="001B6FA3" w:rsidRPr="008F20A8" w:rsidRDefault="001B6FA3" w:rsidP="001B6FA3">
      <w:pPr>
        <w:rPr>
          <w:rFonts w:cs="Times New Roman"/>
        </w:rPr>
      </w:pPr>
      <w:bookmarkStart w:id="555" w:name="_Toc32845422"/>
    </w:p>
    <w:bookmarkEnd w:id="555"/>
    <w:p w14:paraId="0336B103" w14:textId="77777777" w:rsidR="001B6FA3" w:rsidRPr="008F20A8" w:rsidRDefault="001B6FA3" w:rsidP="001B6FA3">
      <w:pPr>
        <w:pStyle w:val="a0"/>
        <w:ind w:firstLine="709"/>
        <w:rPr>
          <w:rFonts w:cs="Times New Roman"/>
          <w:lang w:eastAsia="ru-RU"/>
        </w:rPr>
      </w:pPr>
      <w:r w:rsidRPr="008F20A8">
        <w:rPr>
          <w:rFonts w:cs="Times New Roman"/>
          <w:lang w:eastAsia="ru-RU"/>
        </w:rPr>
        <w:t>На территории СП «Улюнское» горячее водоснабжение отсутствует.</w:t>
      </w:r>
    </w:p>
    <w:p w14:paraId="64316314" w14:textId="77777777" w:rsidR="001B6FA3" w:rsidRPr="008F20A8" w:rsidRDefault="001B6FA3" w:rsidP="001B6FA3">
      <w:pPr>
        <w:jc w:val="both"/>
        <w:rPr>
          <w:rFonts w:cs="Times New Roman"/>
          <w:sz w:val="22"/>
          <w:lang w:eastAsia="ru-RU"/>
        </w:rPr>
      </w:pPr>
    </w:p>
    <w:p w14:paraId="55B2EFCD" w14:textId="77777777" w:rsidR="001B6FA3" w:rsidRPr="008F20A8" w:rsidRDefault="001B6FA3" w:rsidP="001B6FA3">
      <w:pPr>
        <w:pStyle w:val="2"/>
        <w:ind w:left="0" w:firstLine="0"/>
      </w:pPr>
      <w:bookmarkStart w:id="556" w:name="_Toc30081907"/>
      <w:bookmarkStart w:id="557" w:name="_Toc30085142"/>
      <w:bookmarkStart w:id="558" w:name="_Toc32845453"/>
      <w:bookmarkStart w:id="559" w:name="_Toc212887869"/>
      <w:r w:rsidRPr="008F20A8">
        <w:t xml:space="preserve">Часть 6. </w:t>
      </w:r>
      <w:bookmarkEnd w:id="556"/>
      <w:bookmarkEnd w:id="557"/>
      <w:bookmarkEnd w:id="558"/>
      <w:r w:rsidRPr="008F20A8">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559"/>
    </w:p>
    <w:p w14:paraId="4CA66DC7" w14:textId="77777777" w:rsidR="001B6FA3" w:rsidRPr="008F20A8" w:rsidRDefault="001B6FA3" w:rsidP="001B6FA3">
      <w:pPr>
        <w:rPr>
          <w:rFonts w:cs="Times New Roman"/>
          <w:lang w:eastAsia="ru-RU"/>
        </w:rPr>
      </w:pPr>
    </w:p>
    <w:p w14:paraId="27CE511F" w14:textId="77777777" w:rsidR="001B6FA3" w:rsidRPr="008F20A8" w:rsidRDefault="001B6FA3" w:rsidP="001B6FA3">
      <w:pPr>
        <w:pStyle w:val="a0"/>
        <w:ind w:firstLine="709"/>
        <w:rPr>
          <w:rFonts w:cs="Times New Roman"/>
          <w:lang w:eastAsia="ru-RU"/>
        </w:rPr>
      </w:pPr>
      <w:bookmarkStart w:id="560" w:name="_Hlk212711143"/>
      <w:r w:rsidRPr="008F20A8">
        <w:rPr>
          <w:rFonts w:cs="Times New Roman"/>
          <w:lang w:eastAsia="ru-RU"/>
        </w:rPr>
        <w:t>На территории СП «Улюнское» горячее водоснабжение отсутствует.</w:t>
      </w:r>
    </w:p>
    <w:bookmarkEnd w:id="560"/>
    <w:p w14:paraId="310AE655" w14:textId="77777777" w:rsidR="001B6FA3" w:rsidRPr="008F20A8" w:rsidRDefault="001B6FA3" w:rsidP="001B6FA3">
      <w:pPr>
        <w:rPr>
          <w:rFonts w:cs="Times New Roman"/>
        </w:rPr>
      </w:pPr>
    </w:p>
    <w:p w14:paraId="0A331D14" w14:textId="77777777" w:rsidR="001B6FA3" w:rsidRPr="008F20A8" w:rsidRDefault="001B6FA3" w:rsidP="001B6FA3">
      <w:pPr>
        <w:pStyle w:val="2"/>
        <w:ind w:left="0" w:firstLine="0"/>
      </w:pPr>
      <w:bookmarkStart w:id="561" w:name="_Toc45633591"/>
      <w:bookmarkStart w:id="562" w:name="_Toc53927708"/>
      <w:bookmarkStart w:id="563" w:name="_Toc212887870"/>
      <w:r w:rsidRPr="008F20A8">
        <w:t xml:space="preserve">Часть 7. </w:t>
      </w:r>
      <w:bookmarkEnd w:id="561"/>
      <w:bookmarkEnd w:id="562"/>
      <w:r w:rsidRPr="008F20A8">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63"/>
    </w:p>
    <w:p w14:paraId="65EF45B4" w14:textId="77777777" w:rsidR="001B6FA3" w:rsidRPr="008F20A8" w:rsidRDefault="001B6FA3" w:rsidP="001B6FA3">
      <w:pPr>
        <w:pStyle w:val="a0"/>
        <w:ind w:firstLine="851"/>
        <w:rPr>
          <w:rFonts w:cs="Times New Roman"/>
          <w:lang w:eastAsia="ru-RU"/>
        </w:rPr>
      </w:pPr>
    </w:p>
    <w:p w14:paraId="2752087F" w14:textId="77777777" w:rsidR="001B6FA3" w:rsidRPr="008F20A8" w:rsidRDefault="001B6FA3" w:rsidP="001B6FA3">
      <w:pPr>
        <w:pStyle w:val="a0"/>
        <w:ind w:firstLine="851"/>
        <w:rPr>
          <w:rFonts w:cs="Times New Roman"/>
          <w:lang w:eastAsia="ru-RU"/>
        </w:rPr>
      </w:pPr>
      <w:r w:rsidRPr="008F20A8">
        <w:rPr>
          <w:rFonts w:cs="Times New Roman"/>
          <w:lang w:eastAsia="ru-RU"/>
        </w:rPr>
        <w:t>Изменения отсутствуют.</w:t>
      </w:r>
    </w:p>
    <w:p w14:paraId="111CBE84" w14:textId="77777777" w:rsidR="001B6FA3" w:rsidRPr="008F20A8" w:rsidRDefault="001B6FA3" w:rsidP="001B6FA3">
      <w:pPr>
        <w:pStyle w:val="a0"/>
        <w:rPr>
          <w:rFonts w:cs="Times New Roman"/>
          <w:lang w:eastAsia="ru-RU"/>
        </w:rPr>
      </w:pPr>
    </w:p>
    <w:p w14:paraId="16C58148" w14:textId="77777777" w:rsidR="001B6FA3" w:rsidRPr="008F20A8" w:rsidRDefault="001B6FA3" w:rsidP="001B6FA3">
      <w:pPr>
        <w:pStyle w:val="a0"/>
        <w:rPr>
          <w:rFonts w:cs="Times New Roman"/>
          <w:lang w:eastAsia="ru-RU"/>
        </w:rPr>
      </w:pPr>
    </w:p>
    <w:p w14:paraId="31FD6AE5" w14:textId="77777777" w:rsidR="001B6FA3" w:rsidRPr="008F20A8" w:rsidRDefault="001B6FA3" w:rsidP="001B6FA3">
      <w:pPr>
        <w:pStyle w:val="a0"/>
        <w:rPr>
          <w:rFonts w:cs="Times New Roman"/>
          <w:lang w:eastAsia="ru-RU"/>
        </w:rPr>
      </w:pPr>
    </w:p>
    <w:p w14:paraId="61FA8E75" w14:textId="77777777" w:rsidR="001B6FA3" w:rsidRPr="008F20A8" w:rsidRDefault="001B6FA3" w:rsidP="001B6FA3">
      <w:pPr>
        <w:rPr>
          <w:rFonts w:cs="Times New Roman"/>
        </w:rPr>
        <w:sectPr w:rsidR="001B6FA3" w:rsidRPr="008F20A8" w:rsidSect="005401FE">
          <w:pgSz w:w="11906" w:h="16838"/>
          <w:pgMar w:top="1134" w:right="850" w:bottom="1134" w:left="1701" w:header="708" w:footer="708" w:gutter="0"/>
          <w:cols w:space="708"/>
          <w:docGrid w:linePitch="360"/>
        </w:sectPr>
      </w:pPr>
    </w:p>
    <w:p w14:paraId="64381257" w14:textId="77777777" w:rsidR="001B6FA3" w:rsidRPr="008F20A8" w:rsidRDefault="00692050" w:rsidP="001B6FA3">
      <w:pPr>
        <w:pStyle w:val="2"/>
        <w:ind w:left="0" w:firstLine="0"/>
        <w:rPr>
          <w:sz w:val="28"/>
          <w:szCs w:val="28"/>
        </w:rPr>
      </w:pPr>
      <w:hyperlink r:id="rId239" w:anchor="bookmark85" w:history="1">
        <w:bookmarkStart w:id="564" w:name="_Toc45625263"/>
        <w:bookmarkStart w:id="565" w:name="_Toc212887871"/>
        <w:r w:rsidR="001B6FA3" w:rsidRPr="008F20A8">
          <w:rPr>
            <w:sz w:val="28"/>
            <w:szCs w:val="28"/>
          </w:rPr>
          <w:t>ГЛАВА 10.</w:t>
        </w:r>
        <w:r w:rsidR="008F20A8" w:rsidRPr="008F20A8">
          <w:rPr>
            <w:sz w:val="28"/>
            <w:szCs w:val="28"/>
          </w:rPr>
          <w:t xml:space="preserve"> </w:t>
        </w:r>
      </w:hyperlink>
      <w:r w:rsidR="001B6FA3" w:rsidRPr="008F20A8">
        <w:rPr>
          <w:sz w:val="28"/>
          <w:szCs w:val="28"/>
        </w:rPr>
        <w:t>ПЕРСПЕКТИВНЫЕ ТОПЛИВНЫЕ БАЛАНСЫ</w:t>
      </w:r>
      <w:bookmarkEnd w:id="564"/>
      <w:bookmarkEnd w:id="565"/>
    </w:p>
    <w:p w14:paraId="56248CC3" w14:textId="77777777" w:rsidR="001B6FA3" w:rsidRPr="008F20A8" w:rsidRDefault="001B6FA3" w:rsidP="001B6FA3">
      <w:pPr>
        <w:rPr>
          <w:rFonts w:cs="Times New Roman"/>
        </w:rPr>
      </w:pPr>
    </w:p>
    <w:p w14:paraId="53390A07" w14:textId="77777777" w:rsidR="001B6FA3" w:rsidRPr="008F20A8" w:rsidRDefault="00692050" w:rsidP="001B6FA3">
      <w:pPr>
        <w:pStyle w:val="2"/>
        <w:ind w:left="0" w:firstLine="0"/>
      </w:pPr>
      <w:hyperlink r:id="rId240" w:anchor="bookmark108" w:history="1">
        <w:bookmarkStart w:id="566" w:name="_Toc212887872"/>
        <w:r w:rsidR="001B6FA3" w:rsidRPr="008F20A8">
          <w:t>Часть 1. РАСЧЕТЫ ПО КАЖДОМУ ИСТОЧНИКУ ТЕПЛОВОЙ ЭНЕРГИИ ПЕРСПЕКТИВНЫХ МАКСИМАЛЬНЫХ ЧАСОВЫХ И ГОДОВЫХ</w:t>
        </w:r>
      </w:hyperlink>
      <w:r w:rsidR="001B6FA3" w:rsidRPr="008F20A8">
        <w:t xml:space="preserve"> </w:t>
      </w:r>
      <w:hyperlink r:id="rId241" w:anchor="bookmark108" w:history="1">
        <w:r w:rsidR="001B6FA3" w:rsidRPr="008F20A8">
          <w:t>РАСХОДОВ ОСНОВНОГО ВИДА ТОПЛИВА</w:t>
        </w:r>
      </w:hyperlink>
      <w:r w:rsidR="001B6FA3" w:rsidRPr="008F20A8">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66"/>
    </w:p>
    <w:p w14:paraId="4E428BAE" w14:textId="77777777" w:rsidR="001B6FA3" w:rsidRPr="008F20A8" w:rsidRDefault="001B6FA3" w:rsidP="001B6FA3">
      <w:pPr>
        <w:pStyle w:val="a0"/>
        <w:rPr>
          <w:rFonts w:cs="Times New Roman"/>
        </w:rPr>
      </w:pPr>
    </w:p>
    <w:p w14:paraId="69F56395" w14:textId="77777777" w:rsidR="001B6FA3" w:rsidRPr="008F20A8" w:rsidRDefault="001B6FA3" w:rsidP="001B6FA3">
      <w:pPr>
        <w:pStyle w:val="Default"/>
        <w:ind w:firstLine="709"/>
        <w:rPr>
          <w:lang w:eastAsia="ru-RU"/>
        </w:rPr>
      </w:pPr>
      <w:r w:rsidRPr="008F20A8">
        <w:rPr>
          <w:bCs/>
          <w:lang w:eastAsia="ru-RU"/>
        </w:rPr>
        <w:t>Прогнозные значения топливного баланса в зоне деятельности теплоснабжающей организации</w:t>
      </w:r>
      <w:r w:rsidRPr="008F20A8">
        <w:rPr>
          <w:lang w:eastAsia="ru-RU"/>
        </w:rPr>
        <w:t xml:space="preserve"> представлен в таблице ниже.</w:t>
      </w:r>
    </w:p>
    <w:p w14:paraId="05FA2F03" w14:textId="77777777" w:rsidR="001B6FA3" w:rsidRPr="008F20A8" w:rsidRDefault="001B6FA3" w:rsidP="001B6FA3">
      <w:pPr>
        <w:spacing w:before="400" w:after="200"/>
        <w:rPr>
          <w:rFonts w:cs="Times New Roman"/>
        </w:rPr>
      </w:pPr>
      <w:r w:rsidRPr="008F20A8">
        <w:rPr>
          <w:rFonts w:cs="Times New Roman"/>
          <w:b/>
        </w:rPr>
        <w:t>Таблица 10.1.1 - Прогнозные значения топливного баланса в зоне деятельности теплоснабжающей организации</w:t>
      </w:r>
    </w:p>
    <w:tbl>
      <w:tblPr>
        <w:tblStyle w:val="a8"/>
        <w:tblW w:w="4970" w:type="pct"/>
        <w:jc w:val="center"/>
        <w:tblLook w:val="04A0" w:firstRow="1" w:lastRow="0" w:firstColumn="1" w:lastColumn="0" w:noHBand="0" w:noVBand="1"/>
      </w:tblPr>
      <w:tblGrid>
        <w:gridCol w:w="440"/>
        <w:gridCol w:w="1966"/>
        <w:gridCol w:w="1374"/>
        <w:gridCol w:w="1250"/>
        <w:gridCol w:w="1250"/>
        <w:gridCol w:w="1250"/>
        <w:gridCol w:w="1250"/>
        <w:gridCol w:w="1250"/>
        <w:gridCol w:w="1250"/>
        <w:gridCol w:w="1250"/>
        <w:gridCol w:w="1250"/>
        <w:gridCol w:w="1250"/>
        <w:gridCol w:w="6"/>
      </w:tblGrid>
      <w:tr w:rsidR="001B6FA3" w:rsidRPr="008F20A8" w14:paraId="416AA74D" w14:textId="77777777" w:rsidTr="005401FE">
        <w:trPr>
          <w:gridAfter w:val="1"/>
          <w:wAfter w:w="6" w:type="dxa"/>
          <w:tblHeader/>
          <w:jc w:val="center"/>
        </w:trPr>
        <w:tc>
          <w:tcPr>
            <w:tcW w:w="439" w:type="dxa"/>
            <w:shd w:val="clear" w:color="auto" w:fill="F2F2F2"/>
            <w:tcMar>
              <w:top w:w="120" w:type="dxa"/>
              <w:left w:w="20" w:type="dxa"/>
              <w:bottom w:w="120" w:type="dxa"/>
              <w:right w:w="20" w:type="dxa"/>
            </w:tcMar>
            <w:vAlign w:val="center"/>
          </w:tcPr>
          <w:p w14:paraId="69EA3E6F" w14:textId="77777777" w:rsidR="001B6FA3" w:rsidRPr="008F20A8" w:rsidRDefault="001B6FA3" w:rsidP="005401FE">
            <w:pPr>
              <w:jc w:val="center"/>
              <w:rPr>
                <w:rFonts w:cs="Times New Roman"/>
              </w:rPr>
            </w:pPr>
            <w:bookmarkStart w:id="567" w:name="_Hlk212711023"/>
            <w:r w:rsidRPr="008F20A8">
              <w:rPr>
                <w:rFonts w:eastAsia="Times New Roman" w:cs="Times New Roman"/>
                <w:sz w:val="20"/>
                <w:szCs w:val="20"/>
              </w:rPr>
              <w:t>№</w:t>
            </w:r>
          </w:p>
        </w:tc>
        <w:tc>
          <w:tcPr>
            <w:tcW w:w="1966" w:type="dxa"/>
            <w:shd w:val="clear" w:color="auto" w:fill="F2F2F2"/>
            <w:tcMar>
              <w:top w:w="120" w:type="dxa"/>
              <w:left w:w="200" w:type="dxa"/>
              <w:bottom w:w="120" w:type="dxa"/>
              <w:right w:w="200" w:type="dxa"/>
            </w:tcMar>
            <w:vAlign w:val="center"/>
          </w:tcPr>
          <w:p w14:paraId="5A6A18F1" w14:textId="77777777" w:rsidR="001B6FA3" w:rsidRPr="008F20A8" w:rsidRDefault="001B6FA3" w:rsidP="005401FE">
            <w:pPr>
              <w:jc w:val="center"/>
              <w:rPr>
                <w:rFonts w:cs="Times New Roman"/>
              </w:rPr>
            </w:pPr>
            <w:r w:rsidRPr="008F20A8">
              <w:rPr>
                <w:rFonts w:eastAsia="Times New Roman" w:cs="Times New Roman"/>
                <w:sz w:val="20"/>
                <w:szCs w:val="20"/>
              </w:rPr>
              <w:t>Показатель</w:t>
            </w:r>
          </w:p>
        </w:tc>
        <w:tc>
          <w:tcPr>
            <w:tcW w:w="1374" w:type="dxa"/>
            <w:shd w:val="clear" w:color="auto" w:fill="F2F2F2"/>
            <w:tcMar>
              <w:top w:w="120" w:type="dxa"/>
              <w:left w:w="200" w:type="dxa"/>
              <w:bottom w:w="120" w:type="dxa"/>
              <w:right w:w="200" w:type="dxa"/>
            </w:tcMar>
            <w:vAlign w:val="center"/>
          </w:tcPr>
          <w:p w14:paraId="334BAF9E" w14:textId="77777777" w:rsidR="001B6FA3" w:rsidRPr="008F20A8" w:rsidRDefault="001B6FA3" w:rsidP="005401FE">
            <w:pPr>
              <w:jc w:val="center"/>
              <w:rPr>
                <w:rFonts w:cs="Times New Roman"/>
              </w:rPr>
            </w:pPr>
            <w:r w:rsidRPr="008F20A8">
              <w:rPr>
                <w:rFonts w:eastAsia="Times New Roman" w:cs="Times New Roman"/>
                <w:sz w:val="20"/>
                <w:szCs w:val="20"/>
              </w:rPr>
              <w:t>Ед. изм.</w:t>
            </w:r>
          </w:p>
        </w:tc>
        <w:tc>
          <w:tcPr>
            <w:tcW w:w="1250" w:type="dxa"/>
            <w:shd w:val="clear" w:color="auto" w:fill="F2F2F2"/>
            <w:tcMar>
              <w:top w:w="120" w:type="dxa"/>
              <w:left w:w="200" w:type="dxa"/>
              <w:bottom w:w="120" w:type="dxa"/>
              <w:right w:w="200" w:type="dxa"/>
            </w:tcMar>
            <w:vAlign w:val="center"/>
          </w:tcPr>
          <w:p w14:paraId="799D009C" w14:textId="77777777" w:rsidR="001B6FA3" w:rsidRPr="008F20A8" w:rsidRDefault="001B6FA3" w:rsidP="005401FE">
            <w:pPr>
              <w:jc w:val="center"/>
              <w:rPr>
                <w:rFonts w:cs="Times New Roman"/>
              </w:rPr>
            </w:pPr>
            <w:r w:rsidRPr="008F20A8">
              <w:rPr>
                <w:rFonts w:eastAsia="Times New Roman" w:cs="Times New Roman"/>
                <w:sz w:val="20"/>
                <w:szCs w:val="20"/>
              </w:rPr>
              <w:t>2024</w:t>
            </w:r>
          </w:p>
        </w:tc>
        <w:tc>
          <w:tcPr>
            <w:tcW w:w="1250" w:type="dxa"/>
            <w:shd w:val="clear" w:color="auto" w:fill="F2F2F2"/>
            <w:tcMar>
              <w:top w:w="120" w:type="dxa"/>
              <w:left w:w="200" w:type="dxa"/>
              <w:bottom w:w="120" w:type="dxa"/>
              <w:right w:w="200" w:type="dxa"/>
            </w:tcMar>
            <w:vAlign w:val="center"/>
          </w:tcPr>
          <w:p w14:paraId="172D5410" w14:textId="77777777" w:rsidR="001B6FA3" w:rsidRPr="008F20A8" w:rsidRDefault="001B6FA3" w:rsidP="005401FE">
            <w:pPr>
              <w:jc w:val="center"/>
              <w:rPr>
                <w:rFonts w:cs="Times New Roman"/>
              </w:rPr>
            </w:pPr>
            <w:r w:rsidRPr="008F20A8">
              <w:rPr>
                <w:rFonts w:eastAsia="Times New Roman" w:cs="Times New Roman"/>
                <w:sz w:val="20"/>
                <w:szCs w:val="20"/>
              </w:rPr>
              <w:t>2025</w:t>
            </w:r>
          </w:p>
        </w:tc>
        <w:tc>
          <w:tcPr>
            <w:tcW w:w="1250" w:type="dxa"/>
            <w:shd w:val="clear" w:color="auto" w:fill="F2F2F2"/>
            <w:tcMar>
              <w:top w:w="120" w:type="dxa"/>
              <w:left w:w="200" w:type="dxa"/>
              <w:bottom w:w="120" w:type="dxa"/>
              <w:right w:w="200" w:type="dxa"/>
            </w:tcMar>
            <w:vAlign w:val="center"/>
          </w:tcPr>
          <w:p w14:paraId="40FEB929" w14:textId="77777777" w:rsidR="001B6FA3" w:rsidRPr="008F20A8" w:rsidRDefault="001B6FA3" w:rsidP="005401FE">
            <w:pPr>
              <w:jc w:val="center"/>
              <w:rPr>
                <w:rFonts w:cs="Times New Roman"/>
              </w:rPr>
            </w:pPr>
            <w:r w:rsidRPr="008F20A8">
              <w:rPr>
                <w:rFonts w:eastAsia="Times New Roman" w:cs="Times New Roman"/>
                <w:sz w:val="20"/>
                <w:szCs w:val="20"/>
              </w:rPr>
              <w:t>2026</w:t>
            </w:r>
          </w:p>
        </w:tc>
        <w:tc>
          <w:tcPr>
            <w:tcW w:w="1250" w:type="dxa"/>
            <w:shd w:val="clear" w:color="auto" w:fill="F2F2F2"/>
            <w:tcMar>
              <w:top w:w="120" w:type="dxa"/>
              <w:left w:w="200" w:type="dxa"/>
              <w:bottom w:w="120" w:type="dxa"/>
              <w:right w:w="200" w:type="dxa"/>
            </w:tcMar>
            <w:vAlign w:val="center"/>
          </w:tcPr>
          <w:p w14:paraId="07124173" w14:textId="77777777" w:rsidR="001B6FA3" w:rsidRPr="008F20A8" w:rsidRDefault="001B6FA3" w:rsidP="005401FE">
            <w:pPr>
              <w:jc w:val="center"/>
              <w:rPr>
                <w:rFonts w:cs="Times New Roman"/>
              </w:rPr>
            </w:pPr>
            <w:r w:rsidRPr="008F20A8">
              <w:rPr>
                <w:rFonts w:eastAsia="Times New Roman" w:cs="Times New Roman"/>
                <w:sz w:val="20"/>
                <w:szCs w:val="20"/>
              </w:rPr>
              <w:t>2027</w:t>
            </w:r>
          </w:p>
        </w:tc>
        <w:tc>
          <w:tcPr>
            <w:tcW w:w="1250" w:type="dxa"/>
            <w:shd w:val="clear" w:color="auto" w:fill="F2F2F2"/>
            <w:tcMar>
              <w:top w:w="120" w:type="dxa"/>
              <w:left w:w="200" w:type="dxa"/>
              <w:bottom w:w="120" w:type="dxa"/>
              <w:right w:w="200" w:type="dxa"/>
            </w:tcMar>
            <w:vAlign w:val="center"/>
          </w:tcPr>
          <w:p w14:paraId="62658D4D" w14:textId="77777777" w:rsidR="001B6FA3" w:rsidRPr="008F20A8" w:rsidRDefault="001B6FA3" w:rsidP="005401FE">
            <w:pPr>
              <w:jc w:val="center"/>
              <w:rPr>
                <w:rFonts w:cs="Times New Roman"/>
              </w:rPr>
            </w:pPr>
            <w:r w:rsidRPr="008F20A8">
              <w:rPr>
                <w:rFonts w:eastAsia="Times New Roman" w:cs="Times New Roman"/>
                <w:sz w:val="20"/>
                <w:szCs w:val="20"/>
              </w:rPr>
              <w:t>2028</w:t>
            </w:r>
          </w:p>
        </w:tc>
        <w:tc>
          <w:tcPr>
            <w:tcW w:w="1250" w:type="dxa"/>
            <w:shd w:val="clear" w:color="auto" w:fill="F2F2F2"/>
            <w:tcMar>
              <w:top w:w="120" w:type="dxa"/>
              <w:left w:w="200" w:type="dxa"/>
              <w:bottom w:w="120" w:type="dxa"/>
              <w:right w:w="200" w:type="dxa"/>
            </w:tcMar>
            <w:vAlign w:val="center"/>
          </w:tcPr>
          <w:p w14:paraId="6CEAA979" w14:textId="77777777" w:rsidR="001B6FA3" w:rsidRPr="008F20A8" w:rsidRDefault="001B6FA3" w:rsidP="005401FE">
            <w:pPr>
              <w:jc w:val="center"/>
              <w:rPr>
                <w:rFonts w:cs="Times New Roman"/>
              </w:rPr>
            </w:pPr>
            <w:r w:rsidRPr="008F20A8">
              <w:rPr>
                <w:rFonts w:eastAsia="Times New Roman" w:cs="Times New Roman"/>
                <w:sz w:val="20"/>
                <w:szCs w:val="20"/>
              </w:rPr>
              <w:t>2029</w:t>
            </w:r>
          </w:p>
        </w:tc>
        <w:tc>
          <w:tcPr>
            <w:tcW w:w="1250" w:type="dxa"/>
            <w:shd w:val="clear" w:color="auto" w:fill="F2F2F2"/>
            <w:tcMar>
              <w:top w:w="120" w:type="dxa"/>
              <w:left w:w="200" w:type="dxa"/>
              <w:bottom w:w="120" w:type="dxa"/>
              <w:right w:w="200" w:type="dxa"/>
            </w:tcMar>
            <w:vAlign w:val="center"/>
          </w:tcPr>
          <w:p w14:paraId="01747362" w14:textId="77777777" w:rsidR="001B6FA3" w:rsidRPr="008F20A8" w:rsidRDefault="001B6FA3" w:rsidP="005401FE">
            <w:pPr>
              <w:jc w:val="center"/>
              <w:rPr>
                <w:rFonts w:cs="Times New Roman"/>
              </w:rPr>
            </w:pPr>
            <w:r w:rsidRPr="008F20A8">
              <w:rPr>
                <w:rFonts w:eastAsia="Times New Roman" w:cs="Times New Roman"/>
                <w:sz w:val="20"/>
                <w:szCs w:val="20"/>
              </w:rPr>
              <w:t>2030</w:t>
            </w:r>
          </w:p>
        </w:tc>
        <w:tc>
          <w:tcPr>
            <w:tcW w:w="1250" w:type="dxa"/>
            <w:shd w:val="clear" w:color="auto" w:fill="F2F2F2"/>
            <w:tcMar>
              <w:top w:w="120" w:type="dxa"/>
              <w:left w:w="200" w:type="dxa"/>
              <w:bottom w:w="120" w:type="dxa"/>
              <w:right w:w="200" w:type="dxa"/>
            </w:tcMar>
            <w:vAlign w:val="center"/>
          </w:tcPr>
          <w:p w14:paraId="6B7B23C8" w14:textId="77777777" w:rsidR="001B6FA3" w:rsidRPr="008F20A8" w:rsidRDefault="001B6FA3" w:rsidP="005401FE">
            <w:pPr>
              <w:jc w:val="center"/>
              <w:rPr>
                <w:rFonts w:cs="Times New Roman"/>
              </w:rPr>
            </w:pPr>
            <w:r w:rsidRPr="008F20A8">
              <w:rPr>
                <w:rFonts w:eastAsia="Times New Roman" w:cs="Times New Roman"/>
                <w:sz w:val="20"/>
                <w:szCs w:val="20"/>
              </w:rPr>
              <w:t>2031-2034</w:t>
            </w:r>
          </w:p>
        </w:tc>
        <w:tc>
          <w:tcPr>
            <w:tcW w:w="1250" w:type="dxa"/>
            <w:shd w:val="clear" w:color="auto" w:fill="F2F2F2"/>
            <w:tcMar>
              <w:top w:w="120" w:type="dxa"/>
              <w:left w:w="200" w:type="dxa"/>
              <w:bottom w:w="120" w:type="dxa"/>
              <w:right w:w="200" w:type="dxa"/>
            </w:tcMar>
            <w:vAlign w:val="center"/>
          </w:tcPr>
          <w:p w14:paraId="6E189DCD" w14:textId="77777777" w:rsidR="001B6FA3" w:rsidRPr="008F20A8" w:rsidRDefault="001B6FA3" w:rsidP="005401FE">
            <w:pPr>
              <w:jc w:val="center"/>
              <w:rPr>
                <w:rFonts w:cs="Times New Roman"/>
              </w:rPr>
            </w:pPr>
            <w:r w:rsidRPr="008F20A8">
              <w:rPr>
                <w:rFonts w:eastAsia="Times New Roman" w:cs="Times New Roman"/>
                <w:sz w:val="20"/>
                <w:szCs w:val="20"/>
              </w:rPr>
              <w:t>2035-2039</w:t>
            </w:r>
          </w:p>
        </w:tc>
      </w:tr>
      <w:tr w:rsidR="001B6FA3" w:rsidRPr="008F20A8" w14:paraId="43E79D10" w14:textId="77777777" w:rsidTr="005401FE">
        <w:trPr>
          <w:jc w:val="center"/>
        </w:trPr>
        <w:tc>
          <w:tcPr>
            <w:tcW w:w="15035" w:type="dxa"/>
            <w:gridSpan w:val="13"/>
            <w:shd w:val="clear" w:color="auto" w:fill="FFFFFF"/>
            <w:tcMar>
              <w:top w:w="40" w:type="dxa"/>
              <w:left w:w="160" w:type="dxa"/>
              <w:bottom w:w="40" w:type="dxa"/>
              <w:right w:w="20" w:type="dxa"/>
            </w:tcMar>
            <w:vAlign w:val="center"/>
          </w:tcPr>
          <w:p w14:paraId="33A1091E" w14:textId="77777777" w:rsidR="001B6FA3" w:rsidRPr="008F20A8" w:rsidRDefault="001B6FA3" w:rsidP="005401FE">
            <w:pPr>
              <w:rPr>
                <w:rFonts w:cs="Times New Roman"/>
              </w:rPr>
            </w:pPr>
            <w:r w:rsidRPr="008F20A8">
              <w:rPr>
                <w:rFonts w:eastAsia="Times New Roman" w:cs="Times New Roman"/>
                <w:b/>
                <w:sz w:val="20"/>
                <w:szCs w:val="20"/>
              </w:rPr>
              <w:t>Котельная «Улюнская СОШ»</w:t>
            </w:r>
          </w:p>
        </w:tc>
      </w:tr>
      <w:tr w:rsidR="001B6FA3" w:rsidRPr="008F20A8" w14:paraId="51641A63" w14:textId="77777777" w:rsidTr="005401FE">
        <w:trPr>
          <w:gridAfter w:val="1"/>
          <w:wAfter w:w="6" w:type="dxa"/>
          <w:jc w:val="center"/>
        </w:trPr>
        <w:tc>
          <w:tcPr>
            <w:tcW w:w="439" w:type="dxa"/>
            <w:shd w:val="clear" w:color="auto" w:fill="FFFFFF"/>
            <w:tcMar>
              <w:top w:w="40" w:type="dxa"/>
              <w:left w:w="20" w:type="dxa"/>
              <w:bottom w:w="40" w:type="dxa"/>
              <w:right w:w="20" w:type="dxa"/>
            </w:tcMar>
            <w:vAlign w:val="center"/>
          </w:tcPr>
          <w:p w14:paraId="27814E7F" w14:textId="77777777" w:rsidR="001B6FA3" w:rsidRPr="008F20A8" w:rsidRDefault="001B6FA3" w:rsidP="005401FE">
            <w:pPr>
              <w:jc w:val="center"/>
              <w:rPr>
                <w:rFonts w:cs="Times New Roman"/>
              </w:rPr>
            </w:pPr>
            <w:r w:rsidRPr="008F20A8">
              <w:rPr>
                <w:rFonts w:eastAsia="Times New Roman" w:cs="Times New Roman"/>
                <w:sz w:val="20"/>
                <w:szCs w:val="20"/>
              </w:rPr>
              <w:t>1</w:t>
            </w:r>
          </w:p>
        </w:tc>
        <w:tc>
          <w:tcPr>
            <w:tcW w:w="1966" w:type="dxa"/>
            <w:shd w:val="clear" w:color="auto" w:fill="FFFFFF"/>
            <w:tcMar>
              <w:top w:w="40" w:type="dxa"/>
              <w:left w:w="200" w:type="dxa"/>
              <w:bottom w:w="40" w:type="dxa"/>
              <w:right w:w="200" w:type="dxa"/>
            </w:tcMar>
            <w:vAlign w:val="center"/>
          </w:tcPr>
          <w:p w14:paraId="26AD3641" w14:textId="77777777" w:rsidR="001B6FA3" w:rsidRPr="008F20A8" w:rsidRDefault="001B6FA3" w:rsidP="005401FE">
            <w:pPr>
              <w:rPr>
                <w:rFonts w:cs="Times New Roman"/>
              </w:rPr>
            </w:pPr>
            <w:r w:rsidRPr="008F20A8">
              <w:rPr>
                <w:rFonts w:eastAsia="Times New Roman" w:cs="Times New Roman"/>
                <w:sz w:val="20"/>
                <w:szCs w:val="20"/>
              </w:rPr>
              <w:t>Выработка тепловой энергии</w:t>
            </w:r>
          </w:p>
        </w:tc>
        <w:tc>
          <w:tcPr>
            <w:tcW w:w="1374" w:type="dxa"/>
            <w:shd w:val="clear" w:color="auto" w:fill="FFFFFF"/>
            <w:tcMar>
              <w:top w:w="40" w:type="dxa"/>
              <w:left w:w="200" w:type="dxa"/>
              <w:bottom w:w="40" w:type="dxa"/>
              <w:right w:w="200" w:type="dxa"/>
            </w:tcMar>
            <w:vAlign w:val="center"/>
          </w:tcPr>
          <w:p w14:paraId="5E072677" w14:textId="77777777" w:rsidR="001B6FA3" w:rsidRPr="008F20A8" w:rsidRDefault="001B6FA3" w:rsidP="005401FE">
            <w:pPr>
              <w:jc w:val="center"/>
              <w:rPr>
                <w:rFonts w:cs="Times New Roman"/>
              </w:rPr>
            </w:pPr>
            <w:r w:rsidRPr="008F20A8">
              <w:rPr>
                <w:rFonts w:eastAsia="Times New Roman" w:cs="Times New Roman"/>
                <w:sz w:val="20"/>
                <w:szCs w:val="20"/>
              </w:rPr>
              <w:t>Гкал</w:t>
            </w:r>
          </w:p>
        </w:tc>
        <w:tc>
          <w:tcPr>
            <w:tcW w:w="1250" w:type="dxa"/>
            <w:shd w:val="clear" w:color="auto" w:fill="FFFFFF"/>
            <w:tcMar>
              <w:top w:w="40" w:type="dxa"/>
              <w:left w:w="200" w:type="dxa"/>
              <w:bottom w:w="40" w:type="dxa"/>
              <w:right w:w="200" w:type="dxa"/>
            </w:tcMar>
            <w:vAlign w:val="center"/>
          </w:tcPr>
          <w:p w14:paraId="535B8EAD" w14:textId="77777777" w:rsidR="001B6FA3" w:rsidRPr="008F20A8" w:rsidRDefault="001B6FA3" w:rsidP="005401FE">
            <w:pPr>
              <w:jc w:val="center"/>
              <w:rPr>
                <w:rFonts w:cs="Times New Roman"/>
              </w:rPr>
            </w:pPr>
            <w:r w:rsidRPr="008F20A8">
              <w:rPr>
                <w:rFonts w:eastAsia="Times New Roman" w:cs="Times New Roman"/>
                <w:sz w:val="20"/>
                <w:szCs w:val="20"/>
              </w:rPr>
              <w:t>2202,04</w:t>
            </w:r>
          </w:p>
        </w:tc>
        <w:tc>
          <w:tcPr>
            <w:tcW w:w="1250" w:type="dxa"/>
            <w:shd w:val="clear" w:color="auto" w:fill="FFFFFF"/>
            <w:tcMar>
              <w:top w:w="40" w:type="dxa"/>
              <w:left w:w="200" w:type="dxa"/>
              <w:bottom w:w="40" w:type="dxa"/>
              <w:right w:w="200" w:type="dxa"/>
            </w:tcMar>
            <w:vAlign w:val="center"/>
          </w:tcPr>
          <w:p w14:paraId="7A7D6ED1" w14:textId="77777777" w:rsidR="001B6FA3" w:rsidRPr="008F20A8" w:rsidRDefault="001B6FA3" w:rsidP="005401FE">
            <w:pPr>
              <w:jc w:val="center"/>
              <w:rPr>
                <w:rFonts w:cs="Times New Roman"/>
              </w:rPr>
            </w:pPr>
            <w:r w:rsidRPr="008F20A8">
              <w:rPr>
                <w:rFonts w:eastAsia="Times New Roman" w:cs="Times New Roman"/>
                <w:sz w:val="20"/>
                <w:szCs w:val="20"/>
              </w:rPr>
              <w:t>2202,04</w:t>
            </w:r>
          </w:p>
        </w:tc>
        <w:tc>
          <w:tcPr>
            <w:tcW w:w="1250" w:type="dxa"/>
            <w:shd w:val="clear" w:color="auto" w:fill="FFFFFF"/>
            <w:tcMar>
              <w:top w:w="40" w:type="dxa"/>
              <w:left w:w="200" w:type="dxa"/>
              <w:bottom w:w="40" w:type="dxa"/>
              <w:right w:w="200" w:type="dxa"/>
            </w:tcMar>
            <w:vAlign w:val="center"/>
          </w:tcPr>
          <w:p w14:paraId="39113E50" w14:textId="77777777" w:rsidR="001B6FA3" w:rsidRPr="008F20A8" w:rsidRDefault="001B6FA3" w:rsidP="005401FE">
            <w:pPr>
              <w:jc w:val="center"/>
              <w:rPr>
                <w:rFonts w:cs="Times New Roman"/>
              </w:rPr>
            </w:pPr>
            <w:r w:rsidRPr="008F20A8">
              <w:rPr>
                <w:rFonts w:eastAsia="Times New Roman" w:cs="Times New Roman"/>
                <w:sz w:val="20"/>
                <w:szCs w:val="20"/>
              </w:rPr>
              <w:t>2202,04</w:t>
            </w:r>
          </w:p>
        </w:tc>
        <w:tc>
          <w:tcPr>
            <w:tcW w:w="1250" w:type="dxa"/>
            <w:shd w:val="clear" w:color="auto" w:fill="FFFFFF"/>
            <w:tcMar>
              <w:top w:w="40" w:type="dxa"/>
              <w:left w:w="200" w:type="dxa"/>
              <w:bottom w:w="40" w:type="dxa"/>
              <w:right w:w="200" w:type="dxa"/>
            </w:tcMar>
            <w:vAlign w:val="center"/>
          </w:tcPr>
          <w:p w14:paraId="65905C9A" w14:textId="77777777" w:rsidR="001B6FA3" w:rsidRPr="008F20A8" w:rsidRDefault="001B6FA3" w:rsidP="005401FE">
            <w:pPr>
              <w:jc w:val="center"/>
              <w:rPr>
                <w:rFonts w:cs="Times New Roman"/>
              </w:rPr>
            </w:pPr>
            <w:r w:rsidRPr="008F20A8">
              <w:rPr>
                <w:rFonts w:eastAsia="Times New Roman" w:cs="Times New Roman"/>
                <w:sz w:val="20"/>
                <w:szCs w:val="20"/>
              </w:rPr>
              <w:t>2202,04</w:t>
            </w:r>
          </w:p>
        </w:tc>
        <w:tc>
          <w:tcPr>
            <w:tcW w:w="1250" w:type="dxa"/>
            <w:shd w:val="clear" w:color="auto" w:fill="FFFFFF"/>
            <w:tcMar>
              <w:top w:w="40" w:type="dxa"/>
              <w:left w:w="200" w:type="dxa"/>
              <w:bottom w:w="40" w:type="dxa"/>
              <w:right w:w="200" w:type="dxa"/>
            </w:tcMar>
            <w:vAlign w:val="center"/>
          </w:tcPr>
          <w:p w14:paraId="6E3D5C1B" w14:textId="77777777" w:rsidR="001B6FA3" w:rsidRPr="008F20A8" w:rsidRDefault="001B6FA3" w:rsidP="005401FE">
            <w:pPr>
              <w:jc w:val="center"/>
              <w:rPr>
                <w:rFonts w:cs="Times New Roman"/>
              </w:rPr>
            </w:pPr>
            <w:r w:rsidRPr="008F20A8">
              <w:rPr>
                <w:rFonts w:eastAsia="Times New Roman" w:cs="Times New Roman"/>
                <w:sz w:val="20"/>
                <w:szCs w:val="20"/>
              </w:rPr>
              <w:t>2202,04</w:t>
            </w:r>
          </w:p>
        </w:tc>
        <w:tc>
          <w:tcPr>
            <w:tcW w:w="1250" w:type="dxa"/>
            <w:shd w:val="clear" w:color="auto" w:fill="FFFFFF"/>
            <w:tcMar>
              <w:top w:w="40" w:type="dxa"/>
              <w:left w:w="200" w:type="dxa"/>
              <w:bottom w:w="40" w:type="dxa"/>
              <w:right w:w="200" w:type="dxa"/>
            </w:tcMar>
            <w:vAlign w:val="center"/>
          </w:tcPr>
          <w:p w14:paraId="430361AF" w14:textId="77777777" w:rsidR="001B6FA3" w:rsidRPr="008F20A8" w:rsidRDefault="001B6FA3" w:rsidP="005401FE">
            <w:pPr>
              <w:jc w:val="center"/>
              <w:rPr>
                <w:rFonts w:cs="Times New Roman"/>
              </w:rPr>
            </w:pPr>
            <w:r w:rsidRPr="008F20A8">
              <w:rPr>
                <w:rFonts w:eastAsia="Times New Roman" w:cs="Times New Roman"/>
                <w:sz w:val="20"/>
                <w:szCs w:val="20"/>
              </w:rPr>
              <w:t>2202,04</w:t>
            </w:r>
          </w:p>
        </w:tc>
        <w:tc>
          <w:tcPr>
            <w:tcW w:w="1250" w:type="dxa"/>
            <w:shd w:val="clear" w:color="auto" w:fill="FFFFFF"/>
            <w:tcMar>
              <w:top w:w="40" w:type="dxa"/>
              <w:left w:w="200" w:type="dxa"/>
              <w:bottom w:w="40" w:type="dxa"/>
              <w:right w:w="200" w:type="dxa"/>
            </w:tcMar>
            <w:vAlign w:val="center"/>
          </w:tcPr>
          <w:p w14:paraId="73C7435F" w14:textId="77777777" w:rsidR="001B6FA3" w:rsidRPr="008F20A8" w:rsidRDefault="001B6FA3" w:rsidP="005401FE">
            <w:pPr>
              <w:jc w:val="center"/>
              <w:rPr>
                <w:rFonts w:cs="Times New Roman"/>
              </w:rPr>
            </w:pPr>
            <w:r w:rsidRPr="008F20A8">
              <w:rPr>
                <w:rFonts w:eastAsia="Times New Roman" w:cs="Times New Roman"/>
                <w:sz w:val="20"/>
                <w:szCs w:val="20"/>
              </w:rPr>
              <w:t>2202,04</w:t>
            </w:r>
          </w:p>
        </w:tc>
        <w:tc>
          <w:tcPr>
            <w:tcW w:w="1250" w:type="dxa"/>
            <w:shd w:val="clear" w:color="auto" w:fill="FFFFFF"/>
            <w:tcMar>
              <w:top w:w="40" w:type="dxa"/>
              <w:left w:w="200" w:type="dxa"/>
              <w:bottom w:w="40" w:type="dxa"/>
              <w:right w:w="200" w:type="dxa"/>
            </w:tcMar>
            <w:vAlign w:val="center"/>
          </w:tcPr>
          <w:p w14:paraId="3E709AAF" w14:textId="77777777" w:rsidR="001B6FA3" w:rsidRPr="008F20A8" w:rsidRDefault="001B6FA3" w:rsidP="005401FE">
            <w:pPr>
              <w:jc w:val="center"/>
              <w:rPr>
                <w:rFonts w:cs="Times New Roman"/>
              </w:rPr>
            </w:pPr>
            <w:r w:rsidRPr="008F20A8">
              <w:rPr>
                <w:rFonts w:eastAsia="Times New Roman" w:cs="Times New Roman"/>
                <w:sz w:val="20"/>
                <w:szCs w:val="20"/>
              </w:rPr>
              <w:t>2202,04</w:t>
            </w:r>
          </w:p>
        </w:tc>
        <w:tc>
          <w:tcPr>
            <w:tcW w:w="1250" w:type="dxa"/>
            <w:shd w:val="clear" w:color="auto" w:fill="FFFFFF"/>
            <w:tcMar>
              <w:top w:w="40" w:type="dxa"/>
              <w:left w:w="200" w:type="dxa"/>
              <w:bottom w:w="40" w:type="dxa"/>
              <w:right w:w="200" w:type="dxa"/>
            </w:tcMar>
            <w:vAlign w:val="center"/>
          </w:tcPr>
          <w:p w14:paraId="00EAF921" w14:textId="77777777" w:rsidR="001B6FA3" w:rsidRPr="008F20A8" w:rsidRDefault="001B6FA3" w:rsidP="005401FE">
            <w:pPr>
              <w:jc w:val="center"/>
              <w:rPr>
                <w:rFonts w:cs="Times New Roman"/>
              </w:rPr>
            </w:pPr>
            <w:r w:rsidRPr="008F20A8">
              <w:rPr>
                <w:rFonts w:eastAsia="Times New Roman" w:cs="Times New Roman"/>
                <w:sz w:val="20"/>
                <w:szCs w:val="20"/>
              </w:rPr>
              <w:t>2202,04</w:t>
            </w:r>
          </w:p>
        </w:tc>
      </w:tr>
      <w:tr w:rsidR="001B6FA3" w:rsidRPr="008F20A8" w14:paraId="06FD5B2D" w14:textId="77777777" w:rsidTr="005401FE">
        <w:trPr>
          <w:gridAfter w:val="1"/>
          <w:wAfter w:w="6" w:type="dxa"/>
          <w:jc w:val="center"/>
        </w:trPr>
        <w:tc>
          <w:tcPr>
            <w:tcW w:w="439" w:type="dxa"/>
            <w:shd w:val="clear" w:color="auto" w:fill="FFFFFF"/>
            <w:tcMar>
              <w:top w:w="40" w:type="dxa"/>
              <w:left w:w="20" w:type="dxa"/>
              <w:bottom w:w="40" w:type="dxa"/>
              <w:right w:w="20" w:type="dxa"/>
            </w:tcMar>
            <w:vAlign w:val="center"/>
          </w:tcPr>
          <w:p w14:paraId="08553909" w14:textId="77777777" w:rsidR="001B6FA3" w:rsidRPr="008F20A8" w:rsidRDefault="001B6FA3" w:rsidP="005401FE">
            <w:pPr>
              <w:jc w:val="center"/>
              <w:rPr>
                <w:rFonts w:cs="Times New Roman"/>
              </w:rPr>
            </w:pPr>
            <w:r w:rsidRPr="008F20A8">
              <w:rPr>
                <w:rFonts w:eastAsia="Times New Roman" w:cs="Times New Roman"/>
                <w:sz w:val="20"/>
                <w:szCs w:val="20"/>
              </w:rPr>
              <w:t>2</w:t>
            </w:r>
          </w:p>
        </w:tc>
        <w:tc>
          <w:tcPr>
            <w:tcW w:w="1966" w:type="dxa"/>
            <w:shd w:val="clear" w:color="auto" w:fill="FFFFFF"/>
            <w:tcMar>
              <w:top w:w="40" w:type="dxa"/>
              <w:left w:w="200" w:type="dxa"/>
              <w:bottom w:w="40" w:type="dxa"/>
              <w:right w:w="200" w:type="dxa"/>
            </w:tcMar>
            <w:vAlign w:val="center"/>
          </w:tcPr>
          <w:p w14:paraId="4879D0E1" w14:textId="77777777" w:rsidR="001B6FA3" w:rsidRPr="008F20A8" w:rsidRDefault="001B6FA3" w:rsidP="005401FE">
            <w:pPr>
              <w:rPr>
                <w:rFonts w:cs="Times New Roman"/>
              </w:rPr>
            </w:pPr>
            <w:r w:rsidRPr="008F20A8">
              <w:rPr>
                <w:rFonts w:eastAsia="Times New Roman" w:cs="Times New Roman"/>
                <w:sz w:val="20"/>
                <w:szCs w:val="20"/>
              </w:rPr>
              <w:t>УРУТ на выработку тепловой энергии</w:t>
            </w:r>
          </w:p>
        </w:tc>
        <w:tc>
          <w:tcPr>
            <w:tcW w:w="1374" w:type="dxa"/>
            <w:shd w:val="clear" w:color="auto" w:fill="FFFFFF"/>
            <w:tcMar>
              <w:top w:w="40" w:type="dxa"/>
              <w:left w:w="200" w:type="dxa"/>
              <w:bottom w:w="40" w:type="dxa"/>
              <w:right w:w="200" w:type="dxa"/>
            </w:tcMar>
            <w:vAlign w:val="center"/>
          </w:tcPr>
          <w:p w14:paraId="044F33F0" w14:textId="77777777" w:rsidR="001B6FA3" w:rsidRPr="008F20A8" w:rsidRDefault="001B6FA3" w:rsidP="005401FE">
            <w:pPr>
              <w:jc w:val="center"/>
              <w:rPr>
                <w:rFonts w:cs="Times New Roman"/>
              </w:rPr>
            </w:pPr>
            <w:r w:rsidRPr="008F20A8">
              <w:rPr>
                <w:rFonts w:eastAsia="Times New Roman" w:cs="Times New Roman"/>
                <w:sz w:val="20"/>
                <w:szCs w:val="20"/>
              </w:rPr>
              <w:t>кг.у.т./Гкал</w:t>
            </w:r>
          </w:p>
        </w:tc>
        <w:tc>
          <w:tcPr>
            <w:tcW w:w="1250" w:type="dxa"/>
            <w:shd w:val="clear" w:color="auto" w:fill="FFFFFF"/>
            <w:tcMar>
              <w:top w:w="40" w:type="dxa"/>
              <w:left w:w="200" w:type="dxa"/>
              <w:bottom w:w="40" w:type="dxa"/>
              <w:right w:w="200" w:type="dxa"/>
            </w:tcMar>
            <w:vAlign w:val="center"/>
          </w:tcPr>
          <w:p w14:paraId="6D883CC0" w14:textId="77777777" w:rsidR="001B6FA3" w:rsidRPr="008F20A8" w:rsidRDefault="001B6FA3" w:rsidP="005401FE">
            <w:pPr>
              <w:jc w:val="center"/>
              <w:rPr>
                <w:rFonts w:cs="Times New Roman"/>
              </w:rPr>
            </w:pPr>
            <w:r w:rsidRPr="008F20A8">
              <w:rPr>
                <w:rFonts w:eastAsia="Times New Roman" w:cs="Times New Roman"/>
                <w:sz w:val="20"/>
                <w:szCs w:val="20"/>
              </w:rPr>
              <w:t>247,9201</w:t>
            </w:r>
          </w:p>
        </w:tc>
        <w:tc>
          <w:tcPr>
            <w:tcW w:w="1250" w:type="dxa"/>
            <w:shd w:val="clear" w:color="auto" w:fill="FFFFFF"/>
            <w:tcMar>
              <w:top w:w="40" w:type="dxa"/>
              <w:left w:w="200" w:type="dxa"/>
              <w:bottom w:w="40" w:type="dxa"/>
              <w:right w:w="200" w:type="dxa"/>
            </w:tcMar>
            <w:vAlign w:val="center"/>
          </w:tcPr>
          <w:p w14:paraId="1E8F854B"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02F94553"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2FE521AC"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044996E3"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162E2CF4"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047F3FBF"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20BD3138"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1515F8FA" w14:textId="77777777" w:rsidR="001B6FA3" w:rsidRPr="008F20A8" w:rsidRDefault="001B6FA3" w:rsidP="005401FE">
            <w:pPr>
              <w:jc w:val="center"/>
              <w:rPr>
                <w:rFonts w:cs="Times New Roman"/>
              </w:rPr>
            </w:pPr>
            <w:r w:rsidRPr="008F20A8">
              <w:rPr>
                <w:rFonts w:eastAsia="Times New Roman" w:cs="Times New Roman"/>
                <w:sz w:val="20"/>
                <w:szCs w:val="20"/>
              </w:rPr>
              <w:t>237,24</w:t>
            </w:r>
          </w:p>
        </w:tc>
      </w:tr>
      <w:tr w:rsidR="001B6FA3" w:rsidRPr="008F20A8" w14:paraId="2A2D93D4" w14:textId="77777777" w:rsidTr="005401FE">
        <w:trPr>
          <w:gridAfter w:val="1"/>
          <w:wAfter w:w="6" w:type="dxa"/>
          <w:jc w:val="center"/>
        </w:trPr>
        <w:tc>
          <w:tcPr>
            <w:tcW w:w="439" w:type="dxa"/>
            <w:shd w:val="clear" w:color="auto" w:fill="FFFFFF"/>
            <w:tcMar>
              <w:top w:w="40" w:type="dxa"/>
              <w:left w:w="20" w:type="dxa"/>
              <w:bottom w:w="40" w:type="dxa"/>
              <w:right w:w="20" w:type="dxa"/>
            </w:tcMar>
            <w:vAlign w:val="center"/>
          </w:tcPr>
          <w:p w14:paraId="409F8458" w14:textId="77777777" w:rsidR="001B6FA3" w:rsidRPr="008F20A8" w:rsidRDefault="001B6FA3" w:rsidP="005401FE">
            <w:pPr>
              <w:jc w:val="center"/>
              <w:rPr>
                <w:rFonts w:cs="Times New Roman"/>
              </w:rPr>
            </w:pPr>
            <w:r w:rsidRPr="008F20A8">
              <w:rPr>
                <w:rFonts w:eastAsia="Times New Roman" w:cs="Times New Roman"/>
                <w:sz w:val="20"/>
                <w:szCs w:val="20"/>
              </w:rPr>
              <w:t>3</w:t>
            </w:r>
          </w:p>
        </w:tc>
        <w:tc>
          <w:tcPr>
            <w:tcW w:w="1966" w:type="dxa"/>
            <w:shd w:val="clear" w:color="auto" w:fill="FFFFFF"/>
            <w:tcMar>
              <w:top w:w="40" w:type="dxa"/>
              <w:left w:w="200" w:type="dxa"/>
              <w:bottom w:w="40" w:type="dxa"/>
              <w:right w:w="200" w:type="dxa"/>
            </w:tcMar>
            <w:vAlign w:val="center"/>
          </w:tcPr>
          <w:p w14:paraId="42A50A3F" w14:textId="77777777" w:rsidR="001B6FA3" w:rsidRPr="008F20A8" w:rsidRDefault="001B6FA3" w:rsidP="005401FE">
            <w:pPr>
              <w:rPr>
                <w:rFonts w:cs="Times New Roman"/>
              </w:rPr>
            </w:pPr>
            <w:r w:rsidRPr="008F20A8">
              <w:rPr>
                <w:rFonts w:eastAsia="Times New Roman" w:cs="Times New Roman"/>
                <w:sz w:val="20"/>
                <w:szCs w:val="20"/>
              </w:rPr>
              <w:t>Расход угля:</w:t>
            </w:r>
          </w:p>
        </w:tc>
        <w:tc>
          <w:tcPr>
            <w:tcW w:w="1374" w:type="dxa"/>
            <w:shd w:val="clear" w:color="auto" w:fill="FFFFFF"/>
            <w:tcMar>
              <w:top w:w="40" w:type="dxa"/>
              <w:left w:w="200" w:type="dxa"/>
              <w:bottom w:w="40" w:type="dxa"/>
              <w:right w:w="200" w:type="dxa"/>
            </w:tcMar>
            <w:vAlign w:val="center"/>
          </w:tcPr>
          <w:p w14:paraId="5086EA67"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62DB5140"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12C8EA4E"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40D174F3"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3E80541C"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5C279B19"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7676019E"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28290E0D"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4A0CC1BE"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667178A1" w14:textId="77777777" w:rsidR="001B6FA3" w:rsidRPr="008F20A8" w:rsidRDefault="001B6FA3" w:rsidP="005401FE">
            <w:pPr>
              <w:jc w:val="center"/>
              <w:rPr>
                <w:rFonts w:cs="Times New Roman"/>
                <w:sz w:val="20"/>
                <w:szCs w:val="20"/>
              </w:rPr>
            </w:pPr>
          </w:p>
        </w:tc>
      </w:tr>
      <w:tr w:rsidR="001B6FA3" w:rsidRPr="008F20A8" w14:paraId="50B27F63" w14:textId="77777777" w:rsidTr="005401FE">
        <w:trPr>
          <w:gridAfter w:val="1"/>
          <w:wAfter w:w="6" w:type="dxa"/>
          <w:jc w:val="center"/>
        </w:trPr>
        <w:tc>
          <w:tcPr>
            <w:tcW w:w="439" w:type="dxa"/>
            <w:shd w:val="clear" w:color="auto" w:fill="auto"/>
            <w:tcMar>
              <w:top w:w="40" w:type="dxa"/>
              <w:left w:w="20" w:type="dxa"/>
              <w:bottom w:w="40" w:type="dxa"/>
              <w:right w:w="20" w:type="dxa"/>
            </w:tcMar>
            <w:vAlign w:val="center"/>
          </w:tcPr>
          <w:p w14:paraId="318CEF9A" w14:textId="77777777" w:rsidR="001B6FA3" w:rsidRPr="008F20A8" w:rsidRDefault="001B6FA3" w:rsidP="005401FE">
            <w:pPr>
              <w:jc w:val="center"/>
              <w:rPr>
                <w:rFonts w:cs="Times New Roman"/>
              </w:rPr>
            </w:pPr>
            <w:r w:rsidRPr="008F20A8">
              <w:rPr>
                <w:rFonts w:eastAsia="Times New Roman" w:cs="Times New Roman"/>
                <w:sz w:val="20"/>
                <w:szCs w:val="20"/>
              </w:rPr>
              <w:t>3.1</w:t>
            </w:r>
          </w:p>
        </w:tc>
        <w:tc>
          <w:tcPr>
            <w:tcW w:w="1966" w:type="dxa"/>
            <w:shd w:val="clear" w:color="auto" w:fill="auto"/>
            <w:tcMar>
              <w:top w:w="40" w:type="dxa"/>
              <w:left w:w="200" w:type="dxa"/>
              <w:bottom w:w="40" w:type="dxa"/>
              <w:right w:w="200" w:type="dxa"/>
            </w:tcMar>
            <w:vAlign w:val="center"/>
          </w:tcPr>
          <w:p w14:paraId="06D0BAA5" w14:textId="77777777" w:rsidR="001B6FA3" w:rsidRPr="008F20A8" w:rsidRDefault="001B6FA3" w:rsidP="005401FE">
            <w:pPr>
              <w:jc w:val="right"/>
              <w:rPr>
                <w:rFonts w:cs="Times New Roman"/>
              </w:rPr>
            </w:pPr>
            <w:r w:rsidRPr="008F20A8">
              <w:rPr>
                <w:rFonts w:eastAsia="Times New Roman" w:cs="Times New Roman"/>
                <w:sz w:val="20"/>
                <w:szCs w:val="20"/>
              </w:rPr>
              <w:t>условного</w:t>
            </w:r>
          </w:p>
        </w:tc>
        <w:tc>
          <w:tcPr>
            <w:tcW w:w="1374" w:type="dxa"/>
            <w:shd w:val="clear" w:color="auto" w:fill="auto"/>
            <w:tcMar>
              <w:top w:w="40" w:type="dxa"/>
              <w:left w:w="200" w:type="dxa"/>
              <w:bottom w:w="40" w:type="dxa"/>
              <w:right w:w="200" w:type="dxa"/>
            </w:tcMar>
            <w:vAlign w:val="center"/>
          </w:tcPr>
          <w:p w14:paraId="1094FB4D" w14:textId="77777777" w:rsidR="001B6FA3" w:rsidRPr="008F20A8" w:rsidRDefault="001B6FA3" w:rsidP="005401FE">
            <w:pPr>
              <w:jc w:val="center"/>
              <w:rPr>
                <w:rFonts w:cs="Times New Roman"/>
              </w:rPr>
            </w:pPr>
            <w:r w:rsidRPr="008F20A8">
              <w:rPr>
                <w:rFonts w:eastAsia="Times New Roman" w:cs="Times New Roman"/>
                <w:sz w:val="20"/>
                <w:szCs w:val="20"/>
              </w:rPr>
              <w:t>т.у.т.</w:t>
            </w:r>
          </w:p>
        </w:tc>
        <w:tc>
          <w:tcPr>
            <w:tcW w:w="1250" w:type="dxa"/>
            <w:shd w:val="clear" w:color="auto" w:fill="auto"/>
            <w:tcMar>
              <w:top w:w="40" w:type="dxa"/>
              <w:left w:w="200" w:type="dxa"/>
              <w:bottom w:w="40" w:type="dxa"/>
              <w:right w:w="200" w:type="dxa"/>
            </w:tcMar>
            <w:vAlign w:val="center"/>
          </w:tcPr>
          <w:p w14:paraId="3E7964A8" w14:textId="77777777" w:rsidR="001B6FA3" w:rsidRPr="008F20A8" w:rsidRDefault="001B6FA3" w:rsidP="005401FE">
            <w:pPr>
              <w:jc w:val="center"/>
              <w:rPr>
                <w:rFonts w:cs="Times New Roman"/>
              </w:rPr>
            </w:pPr>
            <w:r w:rsidRPr="008F20A8">
              <w:rPr>
                <w:rFonts w:eastAsia="Times New Roman" w:cs="Times New Roman"/>
                <w:sz w:val="20"/>
                <w:szCs w:val="20"/>
              </w:rPr>
              <w:t>545,9</w:t>
            </w:r>
          </w:p>
        </w:tc>
        <w:tc>
          <w:tcPr>
            <w:tcW w:w="1250" w:type="dxa"/>
            <w:shd w:val="clear" w:color="auto" w:fill="auto"/>
            <w:tcMar>
              <w:top w:w="40" w:type="dxa"/>
              <w:left w:w="200" w:type="dxa"/>
              <w:bottom w:w="40" w:type="dxa"/>
              <w:right w:w="200" w:type="dxa"/>
            </w:tcMar>
            <w:vAlign w:val="center"/>
          </w:tcPr>
          <w:p w14:paraId="521756E6" w14:textId="77777777" w:rsidR="001B6FA3" w:rsidRPr="008F20A8" w:rsidRDefault="001B6FA3" w:rsidP="005401FE">
            <w:pPr>
              <w:jc w:val="center"/>
              <w:rPr>
                <w:rFonts w:cs="Times New Roman"/>
              </w:rPr>
            </w:pPr>
            <w:r w:rsidRPr="008F20A8">
              <w:rPr>
                <w:rFonts w:eastAsia="Times New Roman" w:cs="Times New Roman"/>
                <w:sz w:val="20"/>
                <w:szCs w:val="20"/>
              </w:rPr>
              <w:t>522,41</w:t>
            </w:r>
          </w:p>
        </w:tc>
        <w:tc>
          <w:tcPr>
            <w:tcW w:w="1250" w:type="dxa"/>
            <w:shd w:val="clear" w:color="auto" w:fill="auto"/>
            <w:tcMar>
              <w:top w:w="40" w:type="dxa"/>
              <w:left w:w="200" w:type="dxa"/>
              <w:bottom w:w="40" w:type="dxa"/>
              <w:right w:w="200" w:type="dxa"/>
            </w:tcMar>
            <w:vAlign w:val="center"/>
          </w:tcPr>
          <w:p w14:paraId="646D9589" w14:textId="77777777" w:rsidR="001B6FA3" w:rsidRPr="008F20A8" w:rsidRDefault="001B6FA3" w:rsidP="005401FE">
            <w:pPr>
              <w:jc w:val="center"/>
              <w:rPr>
                <w:rFonts w:cs="Times New Roman"/>
              </w:rPr>
            </w:pPr>
            <w:r w:rsidRPr="008F20A8">
              <w:rPr>
                <w:rFonts w:eastAsia="Times New Roman" w:cs="Times New Roman"/>
                <w:sz w:val="20"/>
                <w:szCs w:val="20"/>
              </w:rPr>
              <w:t>522,41</w:t>
            </w:r>
          </w:p>
        </w:tc>
        <w:tc>
          <w:tcPr>
            <w:tcW w:w="1250" w:type="dxa"/>
            <w:shd w:val="clear" w:color="auto" w:fill="auto"/>
            <w:tcMar>
              <w:top w:w="40" w:type="dxa"/>
              <w:left w:w="200" w:type="dxa"/>
              <w:bottom w:w="40" w:type="dxa"/>
              <w:right w:w="200" w:type="dxa"/>
            </w:tcMar>
            <w:vAlign w:val="center"/>
          </w:tcPr>
          <w:p w14:paraId="5B0E9CC2" w14:textId="77777777" w:rsidR="001B6FA3" w:rsidRPr="008F20A8" w:rsidRDefault="001B6FA3" w:rsidP="005401FE">
            <w:pPr>
              <w:jc w:val="center"/>
              <w:rPr>
                <w:rFonts w:cs="Times New Roman"/>
              </w:rPr>
            </w:pPr>
            <w:r w:rsidRPr="008F20A8">
              <w:rPr>
                <w:rFonts w:eastAsia="Times New Roman" w:cs="Times New Roman"/>
                <w:sz w:val="20"/>
                <w:szCs w:val="20"/>
              </w:rPr>
              <w:t>522,41</w:t>
            </w:r>
          </w:p>
        </w:tc>
        <w:tc>
          <w:tcPr>
            <w:tcW w:w="1250" w:type="dxa"/>
            <w:shd w:val="clear" w:color="auto" w:fill="auto"/>
            <w:tcMar>
              <w:top w:w="40" w:type="dxa"/>
              <w:left w:w="200" w:type="dxa"/>
              <w:bottom w:w="40" w:type="dxa"/>
              <w:right w:w="200" w:type="dxa"/>
            </w:tcMar>
            <w:vAlign w:val="center"/>
          </w:tcPr>
          <w:p w14:paraId="5AA09F35" w14:textId="77777777" w:rsidR="001B6FA3" w:rsidRPr="008F20A8" w:rsidRDefault="001B6FA3" w:rsidP="005401FE">
            <w:pPr>
              <w:jc w:val="center"/>
              <w:rPr>
                <w:rFonts w:cs="Times New Roman"/>
              </w:rPr>
            </w:pPr>
            <w:r w:rsidRPr="008F20A8">
              <w:rPr>
                <w:rFonts w:eastAsia="Times New Roman" w:cs="Times New Roman"/>
                <w:sz w:val="20"/>
                <w:szCs w:val="20"/>
              </w:rPr>
              <w:t>522,41</w:t>
            </w:r>
          </w:p>
        </w:tc>
        <w:tc>
          <w:tcPr>
            <w:tcW w:w="1250" w:type="dxa"/>
            <w:shd w:val="clear" w:color="auto" w:fill="auto"/>
            <w:tcMar>
              <w:top w:w="40" w:type="dxa"/>
              <w:left w:w="200" w:type="dxa"/>
              <w:bottom w:w="40" w:type="dxa"/>
              <w:right w:w="200" w:type="dxa"/>
            </w:tcMar>
            <w:vAlign w:val="center"/>
          </w:tcPr>
          <w:p w14:paraId="5F08A133" w14:textId="77777777" w:rsidR="001B6FA3" w:rsidRPr="008F20A8" w:rsidRDefault="001B6FA3" w:rsidP="005401FE">
            <w:pPr>
              <w:jc w:val="center"/>
              <w:rPr>
                <w:rFonts w:cs="Times New Roman"/>
              </w:rPr>
            </w:pPr>
            <w:r w:rsidRPr="008F20A8">
              <w:rPr>
                <w:rFonts w:eastAsia="Times New Roman" w:cs="Times New Roman"/>
                <w:sz w:val="20"/>
                <w:szCs w:val="20"/>
              </w:rPr>
              <w:t>522,41</w:t>
            </w:r>
          </w:p>
        </w:tc>
        <w:tc>
          <w:tcPr>
            <w:tcW w:w="1250" w:type="dxa"/>
            <w:shd w:val="clear" w:color="auto" w:fill="auto"/>
            <w:tcMar>
              <w:top w:w="40" w:type="dxa"/>
              <w:left w:w="200" w:type="dxa"/>
              <w:bottom w:w="40" w:type="dxa"/>
              <w:right w:w="200" w:type="dxa"/>
            </w:tcMar>
            <w:vAlign w:val="center"/>
          </w:tcPr>
          <w:p w14:paraId="691CFF69" w14:textId="77777777" w:rsidR="001B6FA3" w:rsidRPr="008F20A8" w:rsidRDefault="001B6FA3" w:rsidP="005401FE">
            <w:pPr>
              <w:jc w:val="center"/>
              <w:rPr>
                <w:rFonts w:cs="Times New Roman"/>
              </w:rPr>
            </w:pPr>
            <w:r w:rsidRPr="008F20A8">
              <w:rPr>
                <w:rFonts w:eastAsia="Times New Roman" w:cs="Times New Roman"/>
                <w:sz w:val="20"/>
                <w:szCs w:val="20"/>
              </w:rPr>
              <w:t>522,41</w:t>
            </w:r>
          </w:p>
        </w:tc>
        <w:tc>
          <w:tcPr>
            <w:tcW w:w="1250" w:type="dxa"/>
            <w:shd w:val="clear" w:color="auto" w:fill="auto"/>
            <w:tcMar>
              <w:top w:w="40" w:type="dxa"/>
              <w:left w:w="200" w:type="dxa"/>
              <w:bottom w:w="40" w:type="dxa"/>
              <w:right w:w="200" w:type="dxa"/>
            </w:tcMar>
            <w:vAlign w:val="center"/>
          </w:tcPr>
          <w:p w14:paraId="187F4FD7" w14:textId="77777777" w:rsidR="001B6FA3" w:rsidRPr="008F20A8" w:rsidRDefault="001B6FA3" w:rsidP="005401FE">
            <w:pPr>
              <w:jc w:val="center"/>
              <w:rPr>
                <w:rFonts w:cs="Times New Roman"/>
              </w:rPr>
            </w:pPr>
            <w:r w:rsidRPr="008F20A8">
              <w:rPr>
                <w:rFonts w:eastAsia="Times New Roman" w:cs="Times New Roman"/>
                <w:sz w:val="20"/>
                <w:szCs w:val="20"/>
              </w:rPr>
              <w:t>522,41</w:t>
            </w:r>
          </w:p>
        </w:tc>
        <w:tc>
          <w:tcPr>
            <w:tcW w:w="1250" w:type="dxa"/>
            <w:shd w:val="clear" w:color="auto" w:fill="auto"/>
            <w:tcMar>
              <w:top w:w="40" w:type="dxa"/>
              <w:left w:w="200" w:type="dxa"/>
              <w:bottom w:w="40" w:type="dxa"/>
              <w:right w:w="200" w:type="dxa"/>
            </w:tcMar>
            <w:vAlign w:val="center"/>
          </w:tcPr>
          <w:p w14:paraId="6726A5C6" w14:textId="77777777" w:rsidR="001B6FA3" w:rsidRPr="008F20A8" w:rsidRDefault="001B6FA3" w:rsidP="005401FE">
            <w:pPr>
              <w:jc w:val="center"/>
              <w:rPr>
                <w:rFonts w:cs="Times New Roman"/>
              </w:rPr>
            </w:pPr>
            <w:r w:rsidRPr="008F20A8">
              <w:rPr>
                <w:rFonts w:eastAsia="Times New Roman" w:cs="Times New Roman"/>
                <w:sz w:val="20"/>
                <w:szCs w:val="20"/>
              </w:rPr>
              <w:t>522,41</w:t>
            </w:r>
          </w:p>
        </w:tc>
      </w:tr>
      <w:tr w:rsidR="001B6FA3" w:rsidRPr="008F20A8" w14:paraId="51759E99" w14:textId="77777777" w:rsidTr="005401FE">
        <w:trPr>
          <w:gridAfter w:val="1"/>
          <w:wAfter w:w="6" w:type="dxa"/>
          <w:jc w:val="center"/>
        </w:trPr>
        <w:tc>
          <w:tcPr>
            <w:tcW w:w="439" w:type="dxa"/>
            <w:shd w:val="clear" w:color="auto" w:fill="auto"/>
            <w:tcMar>
              <w:top w:w="40" w:type="dxa"/>
              <w:left w:w="20" w:type="dxa"/>
              <w:bottom w:w="40" w:type="dxa"/>
              <w:right w:w="20" w:type="dxa"/>
            </w:tcMar>
            <w:vAlign w:val="center"/>
          </w:tcPr>
          <w:p w14:paraId="6ACDC65D" w14:textId="77777777" w:rsidR="001B6FA3" w:rsidRPr="008F20A8" w:rsidRDefault="001B6FA3" w:rsidP="005401FE">
            <w:pPr>
              <w:jc w:val="center"/>
              <w:rPr>
                <w:rFonts w:cs="Times New Roman"/>
              </w:rPr>
            </w:pPr>
            <w:r w:rsidRPr="008F20A8">
              <w:rPr>
                <w:rFonts w:eastAsia="Times New Roman" w:cs="Times New Roman"/>
                <w:sz w:val="20"/>
                <w:szCs w:val="20"/>
              </w:rPr>
              <w:t>3.2</w:t>
            </w:r>
          </w:p>
        </w:tc>
        <w:tc>
          <w:tcPr>
            <w:tcW w:w="1966" w:type="dxa"/>
            <w:shd w:val="clear" w:color="auto" w:fill="auto"/>
            <w:tcMar>
              <w:top w:w="40" w:type="dxa"/>
              <w:left w:w="200" w:type="dxa"/>
              <w:bottom w:w="40" w:type="dxa"/>
              <w:right w:w="200" w:type="dxa"/>
            </w:tcMar>
            <w:vAlign w:val="center"/>
          </w:tcPr>
          <w:p w14:paraId="733FCFF9" w14:textId="77777777" w:rsidR="001B6FA3" w:rsidRPr="008F20A8" w:rsidRDefault="001B6FA3" w:rsidP="005401FE">
            <w:pPr>
              <w:jc w:val="right"/>
              <w:rPr>
                <w:rFonts w:cs="Times New Roman"/>
              </w:rPr>
            </w:pPr>
            <w:r w:rsidRPr="008F20A8">
              <w:rPr>
                <w:rFonts w:eastAsia="Times New Roman" w:cs="Times New Roman"/>
                <w:sz w:val="20"/>
                <w:szCs w:val="20"/>
              </w:rPr>
              <w:t>натурального</w:t>
            </w:r>
          </w:p>
        </w:tc>
        <w:tc>
          <w:tcPr>
            <w:tcW w:w="1374" w:type="dxa"/>
            <w:shd w:val="clear" w:color="auto" w:fill="auto"/>
            <w:tcMar>
              <w:top w:w="40" w:type="dxa"/>
              <w:left w:w="200" w:type="dxa"/>
              <w:bottom w:w="40" w:type="dxa"/>
              <w:right w:w="200" w:type="dxa"/>
            </w:tcMar>
            <w:vAlign w:val="center"/>
          </w:tcPr>
          <w:p w14:paraId="721A7CC3"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1250" w:type="dxa"/>
            <w:shd w:val="clear" w:color="auto" w:fill="auto"/>
            <w:tcMar>
              <w:top w:w="40" w:type="dxa"/>
              <w:left w:w="200" w:type="dxa"/>
              <w:bottom w:w="40" w:type="dxa"/>
              <w:right w:w="200" w:type="dxa"/>
            </w:tcMar>
            <w:vAlign w:val="center"/>
          </w:tcPr>
          <w:p w14:paraId="7D314809" w14:textId="77777777" w:rsidR="001B6FA3" w:rsidRPr="008F20A8" w:rsidRDefault="001B6FA3" w:rsidP="005401FE">
            <w:pPr>
              <w:jc w:val="center"/>
              <w:rPr>
                <w:rFonts w:cs="Times New Roman"/>
              </w:rPr>
            </w:pPr>
            <w:r w:rsidRPr="008F20A8">
              <w:rPr>
                <w:rFonts w:eastAsia="Times New Roman" w:cs="Times New Roman"/>
                <w:sz w:val="20"/>
                <w:szCs w:val="20"/>
              </w:rPr>
              <w:t>770,00</w:t>
            </w:r>
          </w:p>
        </w:tc>
        <w:tc>
          <w:tcPr>
            <w:tcW w:w="1250" w:type="dxa"/>
            <w:shd w:val="clear" w:color="auto" w:fill="auto"/>
            <w:tcMar>
              <w:top w:w="40" w:type="dxa"/>
              <w:left w:w="200" w:type="dxa"/>
              <w:bottom w:w="40" w:type="dxa"/>
              <w:right w:w="200" w:type="dxa"/>
            </w:tcMar>
            <w:vAlign w:val="center"/>
          </w:tcPr>
          <w:p w14:paraId="66A58391" w14:textId="77777777" w:rsidR="001B6FA3" w:rsidRPr="008F20A8" w:rsidRDefault="001B6FA3" w:rsidP="005401FE">
            <w:pPr>
              <w:jc w:val="center"/>
              <w:rPr>
                <w:rFonts w:cs="Times New Roman"/>
              </w:rPr>
            </w:pPr>
            <w:r w:rsidRPr="008F20A8">
              <w:rPr>
                <w:rFonts w:eastAsia="Times New Roman" w:cs="Times New Roman"/>
                <w:sz w:val="20"/>
                <w:szCs w:val="20"/>
              </w:rPr>
              <w:t>736,83</w:t>
            </w:r>
          </w:p>
        </w:tc>
        <w:tc>
          <w:tcPr>
            <w:tcW w:w="1250" w:type="dxa"/>
            <w:shd w:val="clear" w:color="auto" w:fill="auto"/>
            <w:tcMar>
              <w:top w:w="40" w:type="dxa"/>
              <w:left w:w="200" w:type="dxa"/>
              <w:bottom w:w="40" w:type="dxa"/>
              <w:right w:w="200" w:type="dxa"/>
            </w:tcMar>
            <w:vAlign w:val="center"/>
          </w:tcPr>
          <w:p w14:paraId="76B54D14" w14:textId="77777777" w:rsidR="001B6FA3" w:rsidRPr="008F20A8" w:rsidRDefault="001B6FA3" w:rsidP="005401FE">
            <w:pPr>
              <w:jc w:val="center"/>
              <w:rPr>
                <w:rFonts w:cs="Times New Roman"/>
              </w:rPr>
            </w:pPr>
            <w:r w:rsidRPr="008F20A8">
              <w:rPr>
                <w:rFonts w:eastAsia="Times New Roman" w:cs="Times New Roman"/>
                <w:sz w:val="20"/>
                <w:szCs w:val="20"/>
              </w:rPr>
              <w:t>736,83</w:t>
            </w:r>
          </w:p>
        </w:tc>
        <w:tc>
          <w:tcPr>
            <w:tcW w:w="1250" w:type="dxa"/>
            <w:shd w:val="clear" w:color="auto" w:fill="auto"/>
            <w:tcMar>
              <w:top w:w="40" w:type="dxa"/>
              <w:left w:w="200" w:type="dxa"/>
              <w:bottom w:w="40" w:type="dxa"/>
              <w:right w:w="200" w:type="dxa"/>
            </w:tcMar>
            <w:vAlign w:val="center"/>
          </w:tcPr>
          <w:p w14:paraId="245AFEB0" w14:textId="77777777" w:rsidR="001B6FA3" w:rsidRPr="008F20A8" w:rsidRDefault="001B6FA3" w:rsidP="005401FE">
            <w:pPr>
              <w:jc w:val="center"/>
              <w:rPr>
                <w:rFonts w:cs="Times New Roman"/>
              </w:rPr>
            </w:pPr>
            <w:r w:rsidRPr="008F20A8">
              <w:rPr>
                <w:rFonts w:eastAsia="Times New Roman" w:cs="Times New Roman"/>
                <w:sz w:val="20"/>
                <w:szCs w:val="20"/>
              </w:rPr>
              <w:t>736,83</w:t>
            </w:r>
          </w:p>
        </w:tc>
        <w:tc>
          <w:tcPr>
            <w:tcW w:w="1250" w:type="dxa"/>
            <w:shd w:val="clear" w:color="auto" w:fill="auto"/>
            <w:tcMar>
              <w:top w:w="40" w:type="dxa"/>
              <w:left w:w="200" w:type="dxa"/>
              <w:bottom w:w="40" w:type="dxa"/>
              <w:right w:w="200" w:type="dxa"/>
            </w:tcMar>
            <w:vAlign w:val="center"/>
          </w:tcPr>
          <w:p w14:paraId="51E97AAE" w14:textId="77777777" w:rsidR="001B6FA3" w:rsidRPr="008F20A8" w:rsidRDefault="001B6FA3" w:rsidP="005401FE">
            <w:pPr>
              <w:jc w:val="center"/>
              <w:rPr>
                <w:rFonts w:cs="Times New Roman"/>
              </w:rPr>
            </w:pPr>
            <w:r w:rsidRPr="008F20A8">
              <w:rPr>
                <w:rFonts w:eastAsia="Times New Roman" w:cs="Times New Roman"/>
                <w:sz w:val="20"/>
                <w:szCs w:val="20"/>
              </w:rPr>
              <w:t>736,83</w:t>
            </w:r>
          </w:p>
        </w:tc>
        <w:tc>
          <w:tcPr>
            <w:tcW w:w="1250" w:type="dxa"/>
            <w:shd w:val="clear" w:color="auto" w:fill="auto"/>
            <w:tcMar>
              <w:top w:w="40" w:type="dxa"/>
              <w:left w:w="200" w:type="dxa"/>
              <w:bottom w:w="40" w:type="dxa"/>
              <w:right w:w="200" w:type="dxa"/>
            </w:tcMar>
            <w:vAlign w:val="center"/>
          </w:tcPr>
          <w:p w14:paraId="05144FC3" w14:textId="77777777" w:rsidR="001B6FA3" w:rsidRPr="008F20A8" w:rsidRDefault="001B6FA3" w:rsidP="005401FE">
            <w:pPr>
              <w:jc w:val="center"/>
              <w:rPr>
                <w:rFonts w:cs="Times New Roman"/>
              </w:rPr>
            </w:pPr>
            <w:r w:rsidRPr="008F20A8">
              <w:rPr>
                <w:rFonts w:eastAsia="Times New Roman" w:cs="Times New Roman"/>
                <w:sz w:val="20"/>
                <w:szCs w:val="20"/>
              </w:rPr>
              <w:t>736,83</w:t>
            </w:r>
          </w:p>
        </w:tc>
        <w:tc>
          <w:tcPr>
            <w:tcW w:w="1250" w:type="dxa"/>
            <w:shd w:val="clear" w:color="auto" w:fill="auto"/>
            <w:tcMar>
              <w:top w:w="40" w:type="dxa"/>
              <w:left w:w="200" w:type="dxa"/>
              <w:bottom w:w="40" w:type="dxa"/>
              <w:right w:w="200" w:type="dxa"/>
            </w:tcMar>
            <w:vAlign w:val="center"/>
          </w:tcPr>
          <w:p w14:paraId="7744AA8D" w14:textId="77777777" w:rsidR="001B6FA3" w:rsidRPr="008F20A8" w:rsidRDefault="001B6FA3" w:rsidP="005401FE">
            <w:pPr>
              <w:jc w:val="center"/>
              <w:rPr>
                <w:rFonts w:cs="Times New Roman"/>
              </w:rPr>
            </w:pPr>
            <w:r w:rsidRPr="008F20A8">
              <w:rPr>
                <w:rFonts w:eastAsia="Times New Roman" w:cs="Times New Roman"/>
                <w:sz w:val="20"/>
                <w:szCs w:val="20"/>
              </w:rPr>
              <w:t>736,83</w:t>
            </w:r>
          </w:p>
        </w:tc>
        <w:tc>
          <w:tcPr>
            <w:tcW w:w="1250" w:type="dxa"/>
            <w:shd w:val="clear" w:color="auto" w:fill="auto"/>
            <w:tcMar>
              <w:top w:w="40" w:type="dxa"/>
              <w:left w:w="200" w:type="dxa"/>
              <w:bottom w:w="40" w:type="dxa"/>
              <w:right w:w="200" w:type="dxa"/>
            </w:tcMar>
            <w:vAlign w:val="center"/>
          </w:tcPr>
          <w:p w14:paraId="204FE4B3" w14:textId="77777777" w:rsidR="001B6FA3" w:rsidRPr="008F20A8" w:rsidRDefault="001B6FA3" w:rsidP="005401FE">
            <w:pPr>
              <w:jc w:val="center"/>
              <w:rPr>
                <w:rFonts w:cs="Times New Roman"/>
              </w:rPr>
            </w:pPr>
            <w:r w:rsidRPr="008F20A8">
              <w:rPr>
                <w:rFonts w:eastAsia="Times New Roman" w:cs="Times New Roman"/>
                <w:sz w:val="20"/>
                <w:szCs w:val="20"/>
              </w:rPr>
              <w:t>736,83</w:t>
            </w:r>
          </w:p>
        </w:tc>
        <w:tc>
          <w:tcPr>
            <w:tcW w:w="1250" w:type="dxa"/>
            <w:shd w:val="clear" w:color="auto" w:fill="auto"/>
            <w:tcMar>
              <w:top w:w="40" w:type="dxa"/>
              <w:left w:w="200" w:type="dxa"/>
              <w:bottom w:w="40" w:type="dxa"/>
              <w:right w:w="200" w:type="dxa"/>
            </w:tcMar>
            <w:vAlign w:val="center"/>
          </w:tcPr>
          <w:p w14:paraId="34057C12" w14:textId="77777777" w:rsidR="001B6FA3" w:rsidRPr="008F20A8" w:rsidRDefault="001B6FA3" w:rsidP="005401FE">
            <w:pPr>
              <w:jc w:val="center"/>
              <w:rPr>
                <w:rFonts w:cs="Times New Roman"/>
              </w:rPr>
            </w:pPr>
            <w:r w:rsidRPr="008F20A8">
              <w:rPr>
                <w:rFonts w:eastAsia="Times New Roman" w:cs="Times New Roman"/>
                <w:sz w:val="20"/>
                <w:szCs w:val="20"/>
              </w:rPr>
              <w:t>736,83</w:t>
            </w:r>
          </w:p>
        </w:tc>
      </w:tr>
      <w:tr w:rsidR="001B6FA3" w:rsidRPr="008F20A8" w14:paraId="72DC22F5" w14:textId="77777777" w:rsidTr="005401FE">
        <w:trPr>
          <w:jc w:val="center"/>
        </w:trPr>
        <w:tc>
          <w:tcPr>
            <w:tcW w:w="15035" w:type="dxa"/>
            <w:gridSpan w:val="13"/>
            <w:shd w:val="clear" w:color="auto" w:fill="FFFFFF"/>
            <w:tcMar>
              <w:top w:w="40" w:type="dxa"/>
              <w:left w:w="160" w:type="dxa"/>
              <w:bottom w:w="40" w:type="dxa"/>
              <w:right w:w="20" w:type="dxa"/>
            </w:tcMar>
            <w:vAlign w:val="center"/>
          </w:tcPr>
          <w:p w14:paraId="2852282E" w14:textId="77777777" w:rsidR="001B6FA3" w:rsidRPr="008F20A8" w:rsidRDefault="001B6FA3" w:rsidP="005401FE">
            <w:pPr>
              <w:rPr>
                <w:rFonts w:cs="Times New Roman"/>
              </w:rPr>
            </w:pPr>
            <w:r w:rsidRPr="008F20A8">
              <w:rPr>
                <w:rFonts w:eastAsia="Times New Roman" w:cs="Times New Roman"/>
                <w:b/>
                <w:sz w:val="20"/>
                <w:szCs w:val="20"/>
              </w:rPr>
              <w:t>Котельная "Улюкчиканская СОШ"</w:t>
            </w:r>
          </w:p>
        </w:tc>
      </w:tr>
      <w:tr w:rsidR="001B6FA3" w:rsidRPr="008F20A8" w14:paraId="488C2A07" w14:textId="77777777" w:rsidTr="005401FE">
        <w:trPr>
          <w:gridAfter w:val="1"/>
          <w:wAfter w:w="6" w:type="dxa"/>
          <w:jc w:val="center"/>
        </w:trPr>
        <w:tc>
          <w:tcPr>
            <w:tcW w:w="439" w:type="dxa"/>
            <w:shd w:val="clear" w:color="auto" w:fill="FFFFFF"/>
            <w:tcMar>
              <w:top w:w="40" w:type="dxa"/>
              <w:left w:w="20" w:type="dxa"/>
              <w:bottom w:w="40" w:type="dxa"/>
              <w:right w:w="20" w:type="dxa"/>
            </w:tcMar>
            <w:vAlign w:val="center"/>
          </w:tcPr>
          <w:p w14:paraId="0235FE54" w14:textId="77777777" w:rsidR="001B6FA3" w:rsidRPr="008F20A8" w:rsidRDefault="001B6FA3" w:rsidP="005401FE">
            <w:pPr>
              <w:jc w:val="center"/>
              <w:rPr>
                <w:rFonts w:cs="Times New Roman"/>
              </w:rPr>
            </w:pPr>
            <w:r w:rsidRPr="008F20A8">
              <w:rPr>
                <w:rFonts w:eastAsia="Times New Roman" w:cs="Times New Roman"/>
                <w:sz w:val="20"/>
                <w:szCs w:val="20"/>
              </w:rPr>
              <w:t>1</w:t>
            </w:r>
          </w:p>
        </w:tc>
        <w:tc>
          <w:tcPr>
            <w:tcW w:w="1966" w:type="dxa"/>
            <w:shd w:val="clear" w:color="auto" w:fill="FFFFFF"/>
            <w:tcMar>
              <w:top w:w="40" w:type="dxa"/>
              <w:left w:w="200" w:type="dxa"/>
              <w:bottom w:w="40" w:type="dxa"/>
              <w:right w:w="200" w:type="dxa"/>
            </w:tcMar>
            <w:vAlign w:val="center"/>
          </w:tcPr>
          <w:p w14:paraId="6C6A9097" w14:textId="77777777" w:rsidR="001B6FA3" w:rsidRPr="008F20A8" w:rsidRDefault="001B6FA3" w:rsidP="005401FE">
            <w:pPr>
              <w:rPr>
                <w:rFonts w:cs="Times New Roman"/>
              </w:rPr>
            </w:pPr>
            <w:r w:rsidRPr="008F20A8">
              <w:rPr>
                <w:rFonts w:eastAsia="Times New Roman" w:cs="Times New Roman"/>
                <w:sz w:val="20"/>
                <w:szCs w:val="20"/>
              </w:rPr>
              <w:t>Выработка тепловой энергии</w:t>
            </w:r>
          </w:p>
        </w:tc>
        <w:tc>
          <w:tcPr>
            <w:tcW w:w="1374" w:type="dxa"/>
            <w:shd w:val="clear" w:color="auto" w:fill="FFFFFF"/>
            <w:tcMar>
              <w:top w:w="40" w:type="dxa"/>
              <w:left w:w="200" w:type="dxa"/>
              <w:bottom w:w="40" w:type="dxa"/>
              <w:right w:w="200" w:type="dxa"/>
            </w:tcMar>
            <w:vAlign w:val="center"/>
          </w:tcPr>
          <w:p w14:paraId="4F39D3EA" w14:textId="77777777" w:rsidR="001B6FA3" w:rsidRPr="008F20A8" w:rsidRDefault="001B6FA3" w:rsidP="005401FE">
            <w:pPr>
              <w:jc w:val="center"/>
              <w:rPr>
                <w:rFonts w:cs="Times New Roman"/>
              </w:rPr>
            </w:pPr>
            <w:r w:rsidRPr="008F20A8">
              <w:rPr>
                <w:rFonts w:eastAsia="Times New Roman" w:cs="Times New Roman"/>
                <w:sz w:val="20"/>
                <w:szCs w:val="20"/>
              </w:rPr>
              <w:t>Гкал</w:t>
            </w:r>
          </w:p>
        </w:tc>
        <w:tc>
          <w:tcPr>
            <w:tcW w:w="1250" w:type="dxa"/>
            <w:shd w:val="clear" w:color="auto" w:fill="FFFFFF"/>
            <w:tcMar>
              <w:top w:w="40" w:type="dxa"/>
              <w:left w:w="200" w:type="dxa"/>
              <w:bottom w:w="40" w:type="dxa"/>
              <w:right w:w="200" w:type="dxa"/>
            </w:tcMar>
            <w:vAlign w:val="center"/>
          </w:tcPr>
          <w:p w14:paraId="78838781" w14:textId="77777777" w:rsidR="001B6FA3" w:rsidRPr="008F20A8" w:rsidRDefault="001B6FA3" w:rsidP="005401FE">
            <w:pPr>
              <w:jc w:val="center"/>
              <w:rPr>
                <w:rFonts w:cs="Times New Roman"/>
              </w:rPr>
            </w:pPr>
            <w:r w:rsidRPr="008F20A8">
              <w:rPr>
                <w:rFonts w:eastAsia="Times New Roman" w:cs="Times New Roman"/>
                <w:sz w:val="20"/>
                <w:szCs w:val="20"/>
              </w:rPr>
              <w:t>644,41</w:t>
            </w:r>
          </w:p>
        </w:tc>
        <w:tc>
          <w:tcPr>
            <w:tcW w:w="1250" w:type="dxa"/>
            <w:shd w:val="clear" w:color="auto" w:fill="FFFFFF"/>
            <w:tcMar>
              <w:top w:w="40" w:type="dxa"/>
              <w:left w:w="200" w:type="dxa"/>
              <w:bottom w:w="40" w:type="dxa"/>
              <w:right w:w="200" w:type="dxa"/>
            </w:tcMar>
            <w:vAlign w:val="center"/>
          </w:tcPr>
          <w:p w14:paraId="68F25559" w14:textId="77777777" w:rsidR="001B6FA3" w:rsidRPr="008F20A8" w:rsidRDefault="001B6FA3" w:rsidP="005401FE">
            <w:pPr>
              <w:jc w:val="center"/>
              <w:rPr>
                <w:rFonts w:cs="Times New Roman"/>
              </w:rPr>
            </w:pPr>
            <w:r w:rsidRPr="008F20A8">
              <w:rPr>
                <w:rFonts w:eastAsia="Times New Roman" w:cs="Times New Roman"/>
                <w:sz w:val="20"/>
                <w:szCs w:val="20"/>
              </w:rPr>
              <w:t>644,41</w:t>
            </w:r>
          </w:p>
        </w:tc>
        <w:tc>
          <w:tcPr>
            <w:tcW w:w="1250" w:type="dxa"/>
            <w:shd w:val="clear" w:color="auto" w:fill="FFFFFF"/>
            <w:tcMar>
              <w:top w:w="40" w:type="dxa"/>
              <w:left w:w="200" w:type="dxa"/>
              <w:bottom w:w="40" w:type="dxa"/>
              <w:right w:w="200" w:type="dxa"/>
            </w:tcMar>
            <w:vAlign w:val="center"/>
          </w:tcPr>
          <w:p w14:paraId="33C13058" w14:textId="77777777" w:rsidR="001B6FA3" w:rsidRPr="008F20A8" w:rsidRDefault="001B6FA3" w:rsidP="005401FE">
            <w:pPr>
              <w:jc w:val="center"/>
              <w:rPr>
                <w:rFonts w:cs="Times New Roman"/>
              </w:rPr>
            </w:pPr>
            <w:r w:rsidRPr="008F20A8">
              <w:rPr>
                <w:rFonts w:eastAsia="Times New Roman" w:cs="Times New Roman"/>
                <w:sz w:val="20"/>
                <w:szCs w:val="20"/>
              </w:rPr>
              <w:t>644,41</w:t>
            </w:r>
          </w:p>
        </w:tc>
        <w:tc>
          <w:tcPr>
            <w:tcW w:w="1250" w:type="dxa"/>
            <w:shd w:val="clear" w:color="auto" w:fill="FFFFFF"/>
            <w:tcMar>
              <w:top w:w="40" w:type="dxa"/>
              <w:left w:w="200" w:type="dxa"/>
              <w:bottom w:w="40" w:type="dxa"/>
              <w:right w:w="200" w:type="dxa"/>
            </w:tcMar>
            <w:vAlign w:val="center"/>
          </w:tcPr>
          <w:p w14:paraId="156860DC" w14:textId="77777777" w:rsidR="001B6FA3" w:rsidRPr="008F20A8" w:rsidRDefault="001B6FA3" w:rsidP="005401FE">
            <w:pPr>
              <w:jc w:val="center"/>
              <w:rPr>
                <w:rFonts w:cs="Times New Roman"/>
              </w:rPr>
            </w:pPr>
            <w:r w:rsidRPr="008F20A8">
              <w:rPr>
                <w:rFonts w:eastAsia="Times New Roman" w:cs="Times New Roman"/>
                <w:sz w:val="20"/>
                <w:szCs w:val="20"/>
              </w:rPr>
              <w:t>644,41</w:t>
            </w:r>
          </w:p>
        </w:tc>
        <w:tc>
          <w:tcPr>
            <w:tcW w:w="1250" w:type="dxa"/>
            <w:shd w:val="clear" w:color="auto" w:fill="FFFFFF"/>
            <w:tcMar>
              <w:top w:w="40" w:type="dxa"/>
              <w:left w:w="200" w:type="dxa"/>
              <w:bottom w:w="40" w:type="dxa"/>
              <w:right w:w="200" w:type="dxa"/>
            </w:tcMar>
            <w:vAlign w:val="center"/>
          </w:tcPr>
          <w:p w14:paraId="605896EF" w14:textId="77777777" w:rsidR="001B6FA3" w:rsidRPr="008F20A8" w:rsidRDefault="001B6FA3" w:rsidP="005401FE">
            <w:pPr>
              <w:jc w:val="center"/>
              <w:rPr>
                <w:rFonts w:cs="Times New Roman"/>
              </w:rPr>
            </w:pPr>
            <w:r w:rsidRPr="008F20A8">
              <w:rPr>
                <w:rFonts w:eastAsia="Times New Roman" w:cs="Times New Roman"/>
                <w:sz w:val="20"/>
                <w:szCs w:val="20"/>
              </w:rPr>
              <w:t>644,41</w:t>
            </w:r>
          </w:p>
        </w:tc>
        <w:tc>
          <w:tcPr>
            <w:tcW w:w="1250" w:type="dxa"/>
            <w:shd w:val="clear" w:color="auto" w:fill="FFFFFF"/>
            <w:tcMar>
              <w:top w:w="40" w:type="dxa"/>
              <w:left w:w="200" w:type="dxa"/>
              <w:bottom w:w="40" w:type="dxa"/>
              <w:right w:w="200" w:type="dxa"/>
            </w:tcMar>
            <w:vAlign w:val="center"/>
          </w:tcPr>
          <w:p w14:paraId="41A345D0" w14:textId="77777777" w:rsidR="001B6FA3" w:rsidRPr="008F20A8" w:rsidRDefault="001B6FA3" w:rsidP="005401FE">
            <w:pPr>
              <w:jc w:val="center"/>
              <w:rPr>
                <w:rFonts w:cs="Times New Roman"/>
              </w:rPr>
            </w:pPr>
            <w:r w:rsidRPr="008F20A8">
              <w:rPr>
                <w:rFonts w:eastAsia="Times New Roman" w:cs="Times New Roman"/>
                <w:sz w:val="20"/>
                <w:szCs w:val="20"/>
              </w:rPr>
              <w:t>644,41</w:t>
            </w:r>
          </w:p>
        </w:tc>
        <w:tc>
          <w:tcPr>
            <w:tcW w:w="1250" w:type="dxa"/>
            <w:shd w:val="clear" w:color="auto" w:fill="FFFFFF"/>
            <w:tcMar>
              <w:top w:w="40" w:type="dxa"/>
              <w:left w:w="200" w:type="dxa"/>
              <w:bottom w:w="40" w:type="dxa"/>
              <w:right w:w="200" w:type="dxa"/>
            </w:tcMar>
            <w:vAlign w:val="center"/>
          </w:tcPr>
          <w:p w14:paraId="2FBA0120" w14:textId="77777777" w:rsidR="001B6FA3" w:rsidRPr="008F20A8" w:rsidRDefault="001B6FA3" w:rsidP="005401FE">
            <w:pPr>
              <w:jc w:val="center"/>
              <w:rPr>
                <w:rFonts w:cs="Times New Roman"/>
              </w:rPr>
            </w:pPr>
            <w:r w:rsidRPr="008F20A8">
              <w:rPr>
                <w:rFonts w:eastAsia="Times New Roman" w:cs="Times New Roman"/>
                <w:sz w:val="20"/>
                <w:szCs w:val="20"/>
              </w:rPr>
              <w:t>644,41</w:t>
            </w:r>
          </w:p>
        </w:tc>
        <w:tc>
          <w:tcPr>
            <w:tcW w:w="1250" w:type="dxa"/>
            <w:shd w:val="clear" w:color="auto" w:fill="FFFFFF"/>
            <w:tcMar>
              <w:top w:w="40" w:type="dxa"/>
              <w:left w:w="200" w:type="dxa"/>
              <w:bottom w:w="40" w:type="dxa"/>
              <w:right w:w="200" w:type="dxa"/>
            </w:tcMar>
            <w:vAlign w:val="center"/>
          </w:tcPr>
          <w:p w14:paraId="0DC9E3D2" w14:textId="77777777" w:rsidR="001B6FA3" w:rsidRPr="008F20A8" w:rsidRDefault="001B6FA3" w:rsidP="005401FE">
            <w:pPr>
              <w:jc w:val="center"/>
              <w:rPr>
                <w:rFonts w:cs="Times New Roman"/>
              </w:rPr>
            </w:pPr>
            <w:r w:rsidRPr="008F20A8">
              <w:rPr>
                <w:rFonts w:eastAsia="Times New Roman" w:cs="Times New Roman"/>
                <w:sz w:val="20"/>
                <w:szCs w:val="20"/>
              </w:rPr>
              <w:t>644,41</w:t>
            </w:r>
          </w:p>
        </w:tc>
        <w:tc>
          <w:tcPr>
            <w:tcW w:w="1250" w:type="dxa"/>
            <w:shd w:val="clear" w:color="auto" w:fill="FFFFFF"/>
            <w:tcMar>
              <w:top w:w="40" w:type="dxa"/>
              <w:left w:w="200" w:type="dxa"/>
              <w:bottom w:w="40" w:type="dxa"/>
              <w:right w:w="200" w:type="dxa"/>
            </w:tcMar>
            <w:vAlign w:val="center"/>
          </w:tcPr>
          <w:p w14:paraId="1535B5CD" w14:textId="77777777" w:rsidR="001B6FA3" w:rsidRPr="008F20A8" w:rsidRDefault="001B6FA3" w:rsidP="005401FE">
            <w:pPr>
              <w:jc w:val="center"/>
              <w:rPr>
                <w:rFonts w:cs="Times New Roman"/>
              </w:rPr>
            </w:pPr>
            <w:r w:rsidRPr="008F20A8">
              <w:rPr>
                <w:rFonts w:eastAsia="Times New Roman" w:cs="Times New Roman"/>
                <w:sz w:val="20"/>
                <w:szCs w:val="20"/>
              </w:rPr>
              <w:t>644,41</w:t>
            </w:r>
          </w:p>
        </w:tc>
      </w:tr>
      <w:tr w:rsidR="001B6FA3" w:rsidRPr="008F20A8" w14:paraId="4EAB046A" w14:textId="77777777" w:rsidTr="005401FE">
        <w:trPr>
          <w:gridAfter w:val="1"/>
          <w:wAfter w:w="6" w:type="dxa"/>
          <w:jc w:val="center"/>
        </w:trPr>
        <w:tc>
          <w:tcPr>
            <w:tcW w:w="439" w:type="dxa"/>
            <w:shd w:val="clear" w:color="auto" w:fill="FFFFFF"/>
            <w:tcMar>
              <w:top w:w="40" w:type="dxa"/>
              <w:left w:w="20" w:type="dxa"/>
              <w:bottom w:w="40" w:type="dxa"/>
              <w:right w:w="20" w:type="dxa"/>
            </w:tcMar>
            <w:vAlign w:val="center"/>
          </w:tcPr>
          <w:p w14:paraId="44351CFE" w14:textId="77777777" w:rsidR="001B6FA3" w:rsidRPr="008F20A8" w:rsidRDefault="001B6FA3" w:rsidP="005401FE">
            <w:pPr>
              <w:jc w:val="center"/>
              <w:rPr>
                <w:rFonts w:cs="Times New Roman"/>
              </w:rPr>
            </w:pPr>
            <w:r w:rsidRPr="008F20A8">
              <w:rPr>
                <w:rFonts w:eastAsia="Times New Roman" w:cs="Times New Roman"/>
                <w:sz w:val="20"/>
                <w:szCs w:val="20"/>
              </w:rPr>
              <w:t>2</w:t>
            </w:r>
          </w:p>
        </w:tc>
        <w:tc>
          <w:tcPr>
            <w:tcW w:w="1966" w:type="dxa"/>
            <w:shd w:val="clear" w:color="auto" w:fill="FFFFFF"/>
            <w:tcMar>
              <w:top w:w="40" w:type="dxa"/>
              <w:left w:w="200" w:type="dxa"/>
              <w:bottom w:w="40" w:type="dxa"/>
              <w:right w:w="200" w:type="dxa"/>
            </w:tcMar>
            <w:vAlign w:val="center"/>
          </w:tcPr>
          <w:p w14:paraId="44A61CEE" w14:textId="77777777" w:rsidR="001B6FA3" w:rsidRPr="008F20A8" w:rsidRDefault="001B6FA3" w:rsidP="005401FE">
            <w:pPr>
              <w:rPr>
                <w:rFonts w:cs="Times New Roman"/>
              </w:rPr>
            </w:pPr>
            <w:r w:rsidRPr="008F20A8">
              <w:rPr>
                <w:rFonts w:eastAsia="Times New Roman" w:cs="Times New Roman"/>
                <w:sz w:val="20"/>
                <w:szCs w:val="20"/>
              </w:rPr>
              <w:t>УРУТ на выработку тепловой энергии</w:t>
            </w:r>
          </w:p>
        </w:tc>
        <w:tc>
          <w:tcPr>
            <w:tcW w:w="1374" w:type="dxa"/>
            <w:shd w:val="clear" w:color="auto" w:fill="FFFFFF"/>
            <w:tcMar>
              <w:top w:w="40" w:type="dxa"/>
              <w:left w:w="200" w:type="dxa"/>
              <w:bottom w:w="40" w:type="dxa"/>
              <w:right w:w="200" w:type="dxa"/>
            </w:tcMar>
            <w:vAlign w:val="center"/>
          </w:tcPr>
          <w:p w14:paraId="33B0BC70" w14:textId="77777777" w:rsidR="001B6FA3" w:rsidRPr="008F20A8" w:rsidRDefault="001B6FA3" w:rsidP="005401FE">
            <w:pPr>
              <w:jc w:val="center"/>
              <w:rPr>
                <w:rFonts w:cs="Times New Roman"/>
              </w:rPr>
            </w:pPr>
            <w:r w:rsidRPr="008F20A8">
              <w:rPr>
                <w:rFonts w:eastAsia="Times New Roman" w:cs="Times New Roman"/>
                <w:sz w:val="20"/>
                <w:szCs w:val="20"/>
              </w:rPr>
              <w:t>кг.у.т./Гкал</w:t>
            </w:r>
          </w:p>
        </w:tc>
        <w:tc>
          <w:tcPr>
            <w:tcW w:w="1250" w:type="dxa"/>
            <w:shd w:val="clear" w:color="auto" w:fill="FFFFFF"/>
            <w:tcMar>
              <w:top w:w="40" w:type="dxa"/>
              <w:left w:w="200" w:type="dxa"/>
              <w:bottom w:w="40" w:type="dxa"/>
              <w:right w:w="200" w:type="dxa"/>
            </w:tcMar>
            <w:vAlign w:val="center"/>
          </w:tcPr>
          <w:p w14:paraId="1E39F6B2" w14:textId="77777777" w:rsidR="001B6FA3" w:rsidRPr="008F20A8" w:rsidRDefault="001B6FA3" w:rsidP="005401FE">
            <w:pPr>
              <w:jc w:val="center"/>
              <w:rPr>
                <w:rFonts w:cs="Times New Roman"/>
              </w:rPr>
            </w:pPr>
            <w:r w:rsidRPr="008F20A8">
              <w:rPr>
                <w:rFonts w:eastAsia="Times New Roman" w:cs="Times New Roman"/>
                <w:sz w:val="20"/>
                <w:szCs w:val="20"/>
              </w:rPr>
              <w:t>247,5597</w:t>
            </w:r>
          </w:p>
        </w:tc>
        <w:tc>
          <w:tcPr>
            <w:tcW w:w="1250" w:type="dxa"/>
            <w:shd w:val="clear" w:color="auto" w:fill="FFFFFF"/>
            <w:tcMar>
              <w:top w:w="40" w:type="dxa"/>
              <w:left w:w="200" w:type="dxa"/>
              <w:bottom w:w="40" w:type="dxa"/>
              <w:right w:w="200" w:type="dxa"/>
            </w:tcMar>
            <w:vAlign w:val="center"/>
          </w:tcPr>
          <w:p w14:paraId="30B9D49F"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641E95F3"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046B8258"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2B740F23"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1E7568CA"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1941D445"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0D79081A" w14:textId="77777777" w:rsidR="001B6FA3" w:rsidRPr="008F20A8" w:rsidRDefault="001B6FA3" w:rsidP="005401FE">
            <w:pPr>
              <w:jc w:val="center"/>
              <w:rPr>
                <w:rFonts w:cs="Times New Roman"/>
              </w:rPr>
            </w:pPr>
            <w:r w:rsidRPr="008F20A8">
              <w:rPr>
                <w:rFonts w:eastAsia="Times New Roman" w:cs="Times New Roman"/>
                <w:sz w:val="20"/>
                <w:szCs w:val="20"/>
              </w:rPr>
              <w:t>237,24</w:t>
            </w:r>
          </w:p>
        </w:tc>
        <w:tc>
          <w:tcPr>
            <w:tcW w:w="1250" w:type="dxa"/>
            <w:shd w:val="clear" w:color="auto" w:fill="FFFFFF"/>
            <w:tcMar>
              <w:top w:w="40" w:type="dxa"/>
              <w:left w:w="200" w:type="dxa"/>
              <w:bottom w:w="40" w:type="dxa"/>
              <w:right w:w="200" w:type="dxa"/>
            </w:tcMar>
            <w:vAlign w:val="center"/>
          </w:tcPr>
          <w:p w14:paraId="77388749" w14:textId="77777777" w:rsidR="001B6FA3" w:rsidRPr="008F20A8" w:rsidRDefault="001B6FA3" w:rsidP="005401FE">
            <w:pPr>
              <w:jc w:val="center"/>
              <w:rPr>
                <w:rFonts w:cs="Times New Roman"/>
              </w:rPr>
            </w:pPr>
            <w:r w:rsidRPr="008F20A8">
              <w:rPr>
                <w:rFonts w:eastAsia="Times New Roman" w:cs="Times New Roman"/>
                <w:sz w:val="20"/>
                <w:szCs w:val="20"/>
              </w:rPr>
              <w:t>237,24</w:t>
            </w:r>
          </w:p>
        </w:tc>
      </w:tr>
      <w:tr w:rsidR="001B6FA3" w:rsidRPr="008F20A8" w14:paraId="5B66EE0E" w14:textId="77777777" w:rsidTr="005401FE">
        <w:trPr>
          <w:gridAfter w:val="1"/>
          <w:wAfter w:w="6" w:type="dxa"/>
          <w:jc w:val="center"/>
        </w:trPr>
        <w:tc>
          <w:tcPr>
            <w:tcW w:w="439" w:type="dxa"/>
            <w:shd w:val="clear" w:color="auto" w:fill="FFFFFF"/>
            <w:tcMar>
              <w:top w:w="40" w:type="dxa"/>
              <w:left w:w="20" w:type="dxa"/>
              <w:bottom w:w="40" w:type="dxa"/>
              <w:right w:w="20" w:type="dxa"/>
            </w:tcMar>
            <w:vAlign w:val="center"/>
          </w:tcPr>
          <w:p w14:paraId="11D52AF5" w14:textId="77777777" w:rsidR="001B6FA3" w:rsidRPr="008F20A8" w:rsidRDefault="001B6FA3" w:rsidP="005401FE">
            <w:pPr>
              <w:jc w:val="center"/>
              <w:rPr>
                <w:rFonts w:cs="Times New Roman"/>
              </w:rPr>
            </w:pPr>
            <w:r w:rsidRPr="008F20A8">
              <w:rPr>
                <w:rFonts w:eastAsia="Times New Roman" w:cs="Times New Roman"/>
                <w:sz w:val="20"/>
                <w:szCs w:val="20"/>
              </w:rPr>
              <w:t>3</w:t>
            </w:r>
          </w:p>
        </w:tc>
        <w:tc>
          <w:tcPr>
            <w:tcW w:w="1966" w:type="dxa"/>
            <w:shd w:val="clear" w:color="auto" w:fill="FFFFFF"/>
            <w:tcMar>
              <w:top w:w="40" w:type="dxa"/>
              <w:left w:w="200" w:type="dxa"/>
              <w:bottom w:w="40" w:type="dxa"/>
              <w:right w:w="200" w:type="dxa"/>
            </w:tcMar>
            <w:vAlign w:val="center"/>
          </w:tcPr>
          <w:p w14:paraId="39DDA151" w14:textId="77777777" w:rsidR="001B6FA3" w:rsidRPr="008F20A8" w:rsidRDefault="001B6FA3" w:rsidP="005401FE">
            <w:pPr>
              <w:rPr>
                <w:rFonts w:cs="Times New Roman"/>
              </w:rPr>
            </w:pPr>
            <w:r w:rsidRPr="008F20A8">
              <w:rPr>
                <w:rFonts w:eastAsia="Times New Roman" w:cs="Times New Roman"/>
                <w:sz w:val="20"/>
                <w:szCs w:val="20"/>
              </w:rPr>
              <w:t>Расход угля:</w:t>
            </w:r>
          </w:p>
        </w:tc>
        <w:tc>
          <w:tcPr>
            <w:tcW w:w="1374" w:type="dxa"/>
            <w:shd w:val="clear" w:color="auto" w:fill="FFFFFF"/>
            <w:tcMar>
              <w:top w:w="40" w:type="dxa"/>
              <w:left w:w="200" w:type="dxa"/>
              <w:bottom w:w="40" w:type="dxa"/>
              <w:right w:w="200" w:type="dxa"/>
            </w:tcMar>
            <w:vAlign w:val="center"/>
          </w:tcPr>
          <w:p w14:paraId="06826FA1"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550126BD"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283803CB"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07F64224"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0D5405D2"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6B6FF93E"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41B9A2F4"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09AD45FB"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576271C5" w14:textId="77777777" w:rsidR="001B6FA3" w:rsidRPr="008F20A8" w:rsidRDefault="001B6FA3" w:rsidP="005401FE">
            <w:pPr>
              <w:jc w:val="center"/>
              <w:rPr>
                <w:rFonts w:cs="Times New Roman"/>
                <w:sz w:val="20"/>
                <w:szCs w:val="20"/>
              </w:rPr>
            </w:pPr>
          </w:p>
        </w:tc>
        <w:tc>
          <w:tcPr>
            <w:tcW w:w="1250" w:type="dxa"/>
            <w:shd w:val="clear" w:color="auto" w:fill="FFFFFF"/>
            <w:tcMar>
              <w:top w:w="40" w:type="dxa"/>
              <w:left w:w="200" w:type="dxa"/>
              <w:bottom w:w="40" w:type="dxa"/>
              <w:right w:w="200" w:type="dxa"/>
            </w:tcMar>
            <w:vAlign w:val="center"/>
          </w:tcPr>
          <w:p w14:paraId="76B36642" w14:textId="77777777" w:rsidR="001B6FA3" w:rsidRPr="008F20A8" w:rsidRDefault="001B6FA3" w:rsidP="005401FE">
            <w:pPr>
              <w:jc w:val="center"/>
              <w:rPr>
                <w:rFonts w:cs="Times New Roman"/>
                <w:sz w:val="20"/>
                <w:szCs w:val="20"/>
              </w:rPr>
            </w:pPr>
          </w:p>
        </w:tc>
      </w:tr>
      <w:tr w:rsidR="001B6FA3" w:rsidRPr="008F20A8" w14:paraId="36AE8F83" w14:textId="77777777" w:rsidTr="005401FE">
        <w:trPr>
          <w:gridAfter w:val="1"/>
          <w:wAfter w:w="6" w:type="dxa"/>
          <w:jc w:val="center"/>
        </w:trPr>
        <w:tc>
          <w:tcPr>
            <w:tcW w:w="439" w:type="dxa"/>
            <w:shd w:val="clear" w:color="auto" w:fill="auto"/>
            <w:tcMar>
              <w:top w:w="40" w:type="dxa"/>
              <w:left w:w="20" w:type="dxa"/>
              <w:bottom w:w="40" w:type="dxa"/>
              <w:right w:w="20" w:type="dxa"/>
            </w:tcMar>
            <w:vAlign w:val="center"/>
          </w:tcPr>
          <w:p w14:paraId="16C78780" w14:textId="77777777" w:rsidR="001B6FA3" w:rsidRPr="008F20A8" w:rsidRDefault="001B6FA3" w:rsidP="005401FE">
            <w:pPr>
              <w:jc w:val="center"/>
              <w:rPr>
                <w:rFonts w:cs="Times New Roman"/>
              </w:rPr>
            </w:pPr>
            <w:r w:rsidRPr="008F20A8">
              <w:rPr>
                <w:rFonts w:eastAsia="Times New Roman" w:cs="Times New Roman"/>
                <w:sz w:val="20"/>
                <w:szCs w:val="20"/>
              </w:rPr>
              <w:t>3.1</w:t>
            </w:r>
          </w:p>
        </w:tc>
        <w:tc>
          <w:tcPr>
            <w:tcW w:w="1966" w:type="dxa"/>
            <w:shd w:val="clear" w:color="auto" w:fill="auto"/>
            <w:tcMar>
              <w:top w:w="40" w:type="dxa"/>
              <w:left w:w="200" w:type="dxa"/>
              <w:bottom w:w="40" w:type="dxa"/>
              <w:right w:w="200" w:type="dxa"/>
            </w:tcMar>
            <w:vAlign w:val="center"/>
          </w:tcPr>
          <w:p w14:paraId="7FA5E900" w14:textId="77777777" w:rsidR="001B6FA3" w:rsidRPr="008F20A8" w:rsidRDefault="001B6FA3" w:rsidP="005401FE">
            <w:pPr>
              <w:jc w:val="right"/>
              <w:rPr>
                <w:rFonts w:cs="Times New Roman"/>
              </w:rPr>
            </w:pPr>
            <w:r w:rsidRPr="008F20A8">
              <w:rPr>
                <w:rFonts w:eastAsia="Times New Roman" w:cs="Times New Roman"/>
                <w:sz w:val="20"/>
                <w:szCs w:val="20"/>
              </w:rPr>
              <w:t>условного</w:t>
            </w:r>
          </w:p>
        </w:tc>
        <w:tc>
          <w:tcPr>
            <w:tcW w:w="1374" w:type="dxa"/>
            <w:shd w:val="clear" w:color="auto" w:fill="auto"/>
            <w:tcMar>
              <w:top w:w="40" w:type="dxa"/>
              <w:left w:w="200" w:type="dxa"/>
              <w:bottom w:w="40" w:type="dxa"/>
              <w:right w:w="200" w:type="dxa"/>
            </w:tcMar>
            <w:vAlign w:val="center"/>
          </w:tcPr>
          <w:p w14:paraId="1AE8AB59" w14:textId="77777777" w:rsidR="001B6FA3" w:rsidRPr="008F20A8" w:rsidRDefault="001B6FA3" w:rsidP="005401FE">
            <w:pPr>
              <w:jc w:val="center"/>
              <w:rPr>
                <w:rFonts w:cs="Times New Roman"/>
              </w:rPr>
            </w:pPr>
            <w:r w:rsidRPr="008F20A8">
              <w:rPr>
                <w:rFonts w:eastAsia="Times New Roman" w:cs="Times New Roman"/>
                <w:sz w:val="20"/>
                <w:szCs w:val="20"/>
              </w:rPr>
              <w:t>т.у.т.</w:t>
            </w:r>
          </w:p>
        </w:tc>
        <w:tc>
          <w:tcPr>
            <w:tcW w:w="1250" w:type="dxa"/>
            <w:shd w:val="clear" w:color="auto" w:fill="auto"/>
            <w:tcMar>
              <w:top w:w="40" w:type="dxa"/>
              <w:left w:w="200" w:type="dxa"/>
              <w:bottom w:w="40" w:type="dxa"/>
              <w:right w:w="200" w:type="dxa"/>
            </w:tcMar>
            <w:vAlign w:val="center"/>
          </w:tcPr>
          <w:p w14:paraId="6B024308" w14:textId="77777777" w:rsidR="001B6FA3" w:rsidRPr="008F20A8" w:rsidRDefault="001B6FA3" w:rsidP="005401FE">
            <w:pPr>
              <w:jc w:val="center"/>
              <w:rPr>
                <w:rFonts w:cs="Times New Roman"/>
              </w:rPr>
            </w:pPr>
            <w:r w:rsidRPr="008F20A8">
              <w:rPr>
                <w:rFonts w:eastAsia="Times New Roman" w:cs="Times New Roman"/>
                <w:sz w:val="20"/>
                <w:szCs w:val="20"/>
              </w:rPr>
              <w:t>159,53</w:t>
            </w:r>
          </w:p>
        </w:tc>
        <w:tc>
          <w:tcPr>
            <w:tcW w:w="1250" w:type="dxa"/>
            <w:shd w:val="clear" w:color="auto" w:fill="auto"/>
            <w:tcMar>
              <w:top w:w="40" w:type="dxa"/>
              <w:left w:w="200" w:type="dxa"/>
              <w:bottom w:w="40" w:type="dxa"/>
              <w:right w:w="200" w:type="dxa"/>
            </w:tcMar>
            <w:vAlign w:val="center"/>
          </w:tcPr>
          <w:p w14:paraId="50D2719B" w14:textId="77777777" w:rsidR="001B6FA3" w:rsidRPr="008F20A8" w:rsidRDefault="001B6FA3" w:rsidP="005401FE">
            <w:pPr>
              <w:jc w:val="center"/>
              <w:rPr>
                <w:rFonts w:cs="Times New Roman"/>
              </w:rPr>
            </w:pPr>
            <w:r w:rsidRPr="008F20A8">
              <w:rPr>
                <w:rFonts w:eastAsia="Times New Roman" w:cs="Times New Roman"/>
                <w:sz w:val="20"/>
                <w:szCs w:val="20"/>
              </w:rPr>
              <w:t>175,59</w:t>
            </w:r>
          </w:p>
        </w:tc>
        <w:tc>
          <w:tcPr>
            <w:tcW w:w="1250" w:type="dxa"/>
            <w:shd w:val="clear" w:color="auto" w:fill="auto"/>
            <w:tcMar>
              <w:top w:w="40" w:type="dxa"/>
              <w:left w:w="200" w:type="dxa"/>
              <w:bottom w:w="40" w:type="dxa"/>
              <w:right w:w="200" w:type="dxa"/>
            </w:tcMar>
            <w:vAlign w:val="center"/>
          </w:tcPr>
          <w:p w14:paraId="345D3022" w14:textId="77777777" w:rsidR="001B6FA3" w:rsidRPr="008F20A8" w:rsidRDefault="001B6FA3" w:rsidP="005401FE">
            <w:pPr>
              <w:jc w:val="center"/>
              <w:rPr>
                <w:rFonts w:cs="Times New Roman"/>
              </w:rPr>
            </w:pPr>
            <w:r w:rsidRPr="008F20A8">
              <w:rPr>
                <w:rFonts w:eastAsia="Times New Roman" w:cs="Times New Roman"/>
                <w:sz w:val="20"/>
                <w:szCs w:val="20"/>
              </w:rPr>
              <w:t>175,59</w:t>
            </w:r>
          </w:p>
        </w:tc>
        <w:tc>
          <w:tcPr>
            <w:tcW w:w="1250" w:type="dxa"/>
            <w:shd w:val="clear" w:color="auto" w:fill="auto"/>
            <w:tcMar>
              <w:top w:w="40" w:type="dxa"/>
              <w:left w:w="200" w:type="dxa"/>
              <w:bottom w:w="40" w:type="dxa"/>
              <w:right w:w="200" w:type="dxa"/>
            </w:tcMar>
            <w:vAlign w:val="center"/>
          </w:tcPr>
          <w:p w14:paraId="760C669C" w14:textId="77777777" w:rsidR="001B6FA3" w:rsidRPr="008F20A8" w:rsidRDefault="001B6FA3" w:rsidP="005401FE">
            <w:pPr>
              <w:jc w:val="center"/>
              <w:rPr>
                <w:rFonts w:cs="Times New Roman"/>
              </w:rPr>
            </w:pPr>
            <w:r w:rsidRPr="008F20A8">
              <w:rPr>
                <w:rFonts w:eastAsia="Times New Roman" w:cs="Times New Roman"/>
                <w:sz w:val="20"/>
                <w:szCs w:val="20"/>
              </w:rPr>
              <w:t>175,59</w:t>
            </w:r>
          </w:p>
        </w:tc>
        <w:tc>
          <w:tcPr>
            <w:tcW w:w="1250" w:type="dxa"/>
            <w:shd w:val="clear" w:color="auto" w:fill="auto"/>
            <w:tcMar>
              <w:top w:w="40" w:type="dxa"/>
              <w:left w:w="200" w:type="dxa"/>
              <w:bottom w:w="40" w:type="dxa"/>
              <w:right w:w="200" w:type="dxa"/>
            </w:tcMar>
            <w:vAlign w:val="center"/>
          </w:tcPr>
          <w:p w14:paraId="54C95BD7" w14:textId="77777777" w:rsidR="001B6FA3" w:rsidRPr="008F20A8" w:rsidRDefault="001B6FA3" w:rsidP="005401FE">
            <w:pPr>
              <w:jc w:val="center"/>
              <w:rPr>
                <w:rFonts w:cs="Times New Roman"/>
              </w:rPr>
            </w:pPr>
            <w:r w:rsidRPr="008F20A8">
              <w:rPr>
                <w:rFonts w:eastAsia="Times New Roman" w:cs="Times New Roman"/>
                <w:sz w:val="20"/>
                <w:szCs w:val="20"/>
              </w:rPr>
              <w:t>175,59</w:t>
            </w:r>
          </w:p>
        </w:tc>
        <w:tc>
          <w:tcPr>
            <w:tcW w:w="1250" w:type="dxa"/>
            <w:shd w:val="clear" w:color="auto" w:fill="auto"/>
            <w:tcMar>
              <w:top w:w="40" w:type="dxa"/>
              <w:left w:w="200" w:type="dxa"/>
              <w:bottom w:w="40" w:type="dxa"/>
              <w:right w:w="200" w:type="dxa"/>
            </w:tcMar>
            <w:vAlign w:val="center"/>
          </w:tcPr>
          <w:p w14:paraId="4BD539F8" w14:textId="77777777" w:rsidR="001B6FA3" w:rsidRPr="008F20A8" w:rsidRDefault="001B6FA3" w:rsidP="005401FE">
            <w:pPr>
              <w:jc w:val="center"/>
              <w:rPr>
                <w:rFonts w:cs="Times New Roman"/>
              </w:rPr>
            </w:pPr>
            <w:r w:rsidRPr="008F20A8">
              <w:rPr>
                <w:rFonts w:eastAsia="Times New Roman" w:cs="Times New Roman"/>
                <w:sz w:val="20"/>
                <w:szCs w:val="20"/>
              </w:rPr>
              <w:t>175,59</w:t>
            </w:r>
          </w:p>
        </w:tc>
        <w:tc>
          <w:tcPr>
            <w:tcW w:w="1250" w:type="dxa"/>
            <w:shd w:val="clear" w:color="auto" w:fill="auto"/>
            <w:tcMar>
              <w:top w:w="40" w:type="dxa"/>
              <w:left w:w="200" w:type="dxa"/>
              <w:bottom w:w="40" w:type="dxa"/>
              <w:right w:w="200" w:type="dxa"/>
            </w:tcMar>
            <w:vAlign w:val="center"/>
          </w:tcPr>
          <w:p w14:paraId="4E1DCA64" w14:textId="77777777" w:rsidR="001B6FA3" w:rsidRPr="008F20A8" w:rsidRDefault="001B6FA3" w:rsidP="005401FE">
            <w:pPr>
              <w:jc w:val="center"/>
              <w:rPr>
                <w:rFonts w:cs="Times New Roman"/>
              </w:rPr>
            </w:pPr>
            <w:r w:rsidRPr="008F20A8">
              <w:rPr>
                <w:rFonts w:eastAsia="Times New Roman" w:cs="Times New Roman"/>
                <w:sz w:val="20"/>
                <w:szCs w:val="20"/>
              </w:rPr>
              <w:t>175,59</w:t>
            </w:r>
          </w:p>
        </w:tc>
        <w:tc>
          <w:tcPr>
            <w:tcW w:w="1250" w:type="dxa"/>
            <w:shd w:val="clear" w:color="auto" w:fill="auto"/>
            <w:tcMar>
              <w:top w:w="40" w:type="dxa"/>
              <w:left w:w="200" w:type="dxa"/>
              <w:bottom w:w="40" w:type="dxa"/>
              <w:right w:w="200" w:type="dxa"/>
            </w:tcMar>
            <w:vAlign w:val="center"/>
          </w:tcPr>
          <w:p w14:paraId="67EA3C5C" w14:textId="77777777" w:rsidR="001B6FA3" w:rsidRPr="008F20A8" w:rsidRDefault="001B6FA3" w:rsidP="005401FE">
            <w:pPr>
              <w:jc w:val="center"/>
              <w:rPr>
                <w:rFonts w:cs="Times New Roman"/>
              </w:rPr>
            </w:pPr>
            <w:r w:rsidRPr="008F20A8">
              <w:rPr>
                <w:rFonts w:eastAsia="Times New Roman" w:cs="Times New Roman"/>
                <w:sz w:val="20"/>
                <w:szCs w:val="20"/>
              </w:rPr>
              <w:t>175,59</w:t>
            </w:r>
          </w:p>
        </w:tc>
        <w:tc>
          <w:tcPr>
            <w:tcW w:w="1250" w:type="dxa"/>
            <w:shd w:val="clear" w:color="auto" w:fill="auto"/>
            <w:tcMar>
              <w:top w:w="40" w:type="dxa"/>
              <w:left w:w="200" w:type="dxa"/>
              <w:bottom w:w="40" w:type="dxa"/>
              <w:right w:w="200" w:type="dxa"/>
            </w:tcMar>
            <w:vAlign w:val="center"/>
          </w:tcPr>
          <w:p w14:paraId="201A940E" w14:textId="77777777" w:rsidR="001B6FA3" w:rsidRPr="008F20A8" w:rsidRDefault="001B6FA3" w:rsidP="005401FE">
            <w:pPr>
              <w:jc w:val="center"/>
              <w:rPr>
                <w:rFonts w:cs="Times New Roman"/>
              </w:rPr>
            </w:pPr>
            <w:r w:rsidRPr="008F20A8">
              <w:rPr>
                <w:rFonts w:eastAsia="Times New Roman" w:cs="Times New Roman"/>
                <w:sz w:val="20"/>
                <w:szCs w:val="20"/>
              </w:rPr>
              <w:t>175,59</w:t>
            </w:r>
          </w:p>
        </w:tc>
      </w:tr>
      <w:tr w:rsidR="001B6FA3" w:rsidRPr="008F20A8" w14:paraId="76091482" w14:textId="77777777" w:rsidTr="005401FE">
        <w:trPr>
          <w:gridAfter w:val="1"/>
          <w:wAfter w:w="6" w:type="dxa"/>
          <w:jc w:val="center"/>
        </w:trPr>
        <w:tc>
          <w:tcPr>
            <w:tcW w:w="439" w:type="dxa"/>
            <w:shd w:val="clear" w:color="auto" w:fill="auto"/>
            <w:tcMar>
              <w:top w:w="40" w:type="dxa"/>
              <w:left w:w="20" w:type="dxa"/>
              <w:bottom w:w="40" w:type="dxa"/>
              <w:right w:w="20" w:type="dxa"/>
            </w:tcMar>
            <w:vAlign w:val="center"/>
          </w:tcPr>
          <w:p w14:paraId="61C477CB" w14:textId="77777777" w:rsidR="001B6FA3" w:rsidRPr="008F20A8" w:rsidRDefault="001B6FA3" w:rsidP="005401FE">
            <w:pPr>
              <w:jc w:val="center"/>
              <w:rPr>
                <w:rFonts w:cs="Times New Roman"/>
              </w:rPr>
            </w:pPr>
            <w:r w:rsidRPr="008F20A8">
              <w:rPr>
                <w:rFonts w:eastAsia="Times New Roman" w:cs="Times New Roman"/>
                <w:sz w:val="20"/>
                <w:szCs w:val="20"/>
              </w:rPr>
              <w:t>3.2</w:t>
            </w:r>
          </w:p>
        </w:tc>
        <w:tc>
          <w:tcPr>
            <w:tcW w:w="1966" w:type="dxa"/>
            <w:shd w:val="clear" w:color="auto" w:fill="auto"/>
            <w:tcMar>
              <w:top w:w="40" w:type="dxa"/>
              <w:left w:w="200" w:type="dxa"/>
              <w:bottom w:w="40" w:type="dxa"/>
              <w:right w:w="200" w:type="dxa"/>
            </w:tcMar>
            <w:vAlign w:val="center"/>
          </w:tcPr>
          <w:p w14:paraId="49349378" w14:textId="77777777" w:rsidR="001B6FA3" w:rsidRPr="008F20A8" w:rsidRDefault="001B6FA3" w:rsidP="005401FE">
            <w:pPr>
              <w:jc w:val="right"/>
              <w:rPr>
                <w:rFonts w:cs="Times New Roman"/>
              </w:rPr>
            </w:pPr>
            <w:r w:rsidRPr="008F20A8">
              <w:rPr>
                <w:rFonts w:eastAsia="Times New Roman" w:cs="Times New Roman"/>
                <w:sz w:val="20"/>
                <w:szCs w:val="20"/>
              </w:rPr>
              <w:t>натурального</w:t>
            </w:r>
          </w:p>
        </w:tc>
        <w:tc>
          <w:tcPr>
            <w:tcW w:w="1374" w:type="dxa"/>
            <w:shd w:val="clear" w:color="auto" w:fill="auto"/>
            <w:tcMar>
              <w:top w:w="40" w:type="dxa"/>
              <w:left w:w="200" w:type="dxa"/>
              <w:bottom w:w="40" w:type="dxa"/>
              <w:right w:w="200" w:type="dxa"/>
            </w:tcMar>
            <w:vAlign w:val="center"/>
          </w:tcPr>
          <w:p w14:paraId="010A2B94"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1250" w:type="dxa"/>
            <w:shd w:val="clear" w:color="auto" w:fill="auto"/>
            <w:tcMar>
              <w:top w:w="40" w:type="dxa"/>
              <w:left w:w="200" w:type="dxa"/>
              <w:bottom w:w="40" w:type="dxa"/>
              <w:right w:w="200" w:type="dxa"/>
            </w:tcMar>
            <w:vAlign w:val="center"/>
          </w:tcPr>
          <w:p w14:paraId="7E367D17" w14:textId="77777777" w:rsidR="001B6FA3" w:rsidRPr="008F20A8" w:rsidRDefault="001B6FA3" w:rsidP="005401FE">
            <w:pPr>
              <w:jc w:val="center"/>
              <w:rPr>
                <w:rFonts w:cs="Times New Roman"/>
              </w:rPr>
            </w:pPr>
            <w:r w:rsidRPr="008F20A8">
              <w:rPr>
                <w:rFonts w:eastAsia="Times New Roman" w:cs="Times New Roman"/>
                <w:sz w:val="20"/>
                <w:szCs w:val="20"/>
              </w:rPr>
              <w:t>225,00</w:t>
            </w:r>
          </w:p>
        </w:tc>
        <w:tc>
          <w:tcPr>
            <w:tcW w:w="1250" w:type="dxa"/>
            <w:shd w:val="clear" w:color="auto" w:fill="auto"/>
            <w:tcMar>
              <w:top w:w="40" w:type="dxa"/>
              <w:left w:w="200" w:type="dxa"/>
              <w:bottom w:w="40" w:type="dxa"/>
              <w:right w:w="200" w:type="dxa"/>
            </w:tcMar>
            <w:vAlign w:val="center"/>
          </w:tcPr>
          <w:p w14:paraId="0B69E1A2" w14:textId="77777777" w:rsidR="001B6FA3" w:rsidRPr="008F20A8" w:rsidRDefault="001B6FA3" w:rsidP="005401FE">
            <w:pPr>
              <w:jc w:val="center"/>
              <w:rPr>
                <w:rFonts w:cs="Times New Roman"/>
              </w:rPr>
            </w:pPr>
            <w:r w:rsidRPr="008F20A8">
              <w:rPr>
                <w:rFonts w:eastAsia="Times New Roman" w:cs="Times New Roman"/>
                <w:sz w:val="20"/>
                <w:szCs w:val="20"/>
              </w:rPr>
              <w:t>247,66</w:t>
            </w:r>
          </w:p>
        </w:tc>
        <w:tc>
          <w:tcPr>
            <w:tcW w:w="1250" w:type="dxa"/>
            <w:shd w:val="clear" w:color="auto" w:fill="auto"/>
            <w:tcMar>
              <w:top w:w="40" w:type="dxa"/>
              <w:left w:w="200" w:type="dxa"/>
              <w:bottom w:w="40" w:type="dxa"/>
              <w:right w:w="200" w:type="dxa"/>
            </w:tcMar>
            <w:vAlign w:val="center"/>
          </w:tcPr>
          <w:p w14:paraId="7801AFAE" w14:textId="77777777" w:rsidR="001B6FA3" w:rsidRPr="008F20A8" w:rsidRDefault="001B6FA3" w:rsidP="005401FE">
            <w:pPr>
              <w:jc w:val="center"/>
              <w:rPr>
                <w:rFonts w:cs="Times New Roman"/>
              </w:rPr>
            </w:pPr>
            <w:r w:rsidRPr="008F20A8">
              <w:rPr>
                <w:rFonts w:eastAsia="Times New Roman" w:cs="Times New Roman"/>
                <w:sz w:val="20"/>
                <w:szCs w:val="20"/>
              </w:rPr>
              <w:t>247,66</w:t>
            </w:r>
          </w:p>
        </w:tc>
        <w:tc>
          <w:tcPr>
            <w:tcW w:w="1250" w:type="dxa"/>
            <w:shd w:val="clear" w:color="auto" w:fill="auto"/>
            <w:tcMar>
              <w:top w:w="40" w:type="dxa"/>
              <w:left w:w="200" w:type="dxa"/>
              <w:bottom w:w="40" w:type="dxa"/>
              <w:right w:w="200" w:type="dxa"/>
            </w:tcMar>
            <w:vAlign w:val="center"/>
          </w:tcPr>
          <w:p w14:paraId="73BDB060" w14:textId="77777777" w:rsidR="001B6FA3" w:rsidRPr="008F20A8" w:rsidRDefault="001B6FA3" w:rsidP="005401FE">
            <w:pPr>
              <w:jc w:val="center"/>
              <w:rPr>
                <w:rFonts w:cs="Times New Roman"/>
              </w:rPr>
            </w:pPr>
            <w:r w:rsidRPr="008F20A8">
              <w:rPr>
                <w:rFonts w:eastAsia="Times New Roman" w:cs="Times New Roman"/>
                <w:sz w:val="20"/>
                <w:szCs w:val="20"/>
              </w:rPr>
              <w:t>247,66</w:t>
            </w:r>
          </w:p>
        </w:tc>
        <w:tc>
          <w:tcPr>
            <w:tcW w:w="1250" w:type="dxa"/>
            <w:shd w:val="clear" w:color="auto" w:fill="auto"/>
            <w:tcMar>
              <w:top w:w="40" w:type="dxa"/>
              <w:left w:w="200" w:type="dxa"/>
              <w:bottom w:w="40" w:type="dxa"/>
              <w:right w:w="200" w:type="dxa"/>
            </w:tcMar>
            <w:vAlign w:val="center"/>
          </w:tcPr>
          <w:p w14:paraId="4F2450FB" w14:textId="77777777" w:rsidR="001B6FA3" w:rsidRPr="008F20A8" w:rsidRDefault="001B6FA3" w:rsidP="005401FE">
            <w:pPr>
              <w:jc w:val="center"/>
              <w:rPr>
                <w:rFonts w:cs="Times New Roman"/>
              </w:rPr>
            </w:pPr>
            <w:r w:rsidRPr="008F20A8">
              <w:rPr>
                <w:rFonts w:eastAsia="Times New Roman" w:cs="Times New Roman"/>
                <w:sz w:val="20"/>
                <w:szCs w:val="20"/>
              </w:rPr>
              <w:t>247,66</w:t>
            </w:r>
          </w:p>
        </w:tc>
        <w:tc>
          <w:tcPr>
            <w:tcW w:w="1250" w:type="dxa"/>
            <w:shd w:val="clear" w:color="auto" w:fill="auto"/>
            <w:tcMar>
              <w:top w:w="40" w:type="dxa"/>
              <w:left w:w="200" w:type="dxa"/>
              <w:bottom w:w="40" w:type="dxa"/>
              <w:right w:w="200" w:type="dxa"/>
            </w:tcMar>
            <w:vAlign w:val="center"/>
          </w:tcPr>
          <w:p w14:paraId="3F437BA2" w14:textId="77777777" w:rsidR="001B6FA3" w:rsidRPr="008F20A8" w:rsidRDefault="001B6FA3" w:rsidP="005401FE">
            <w:pPr>
              <w:jc w:val="center"/>
              <w:rPr>
                <w:rFonts w:cs="Times New Roman"/>
              </w:rPr>
            </w:pPr>
            <w:r w:rsidRPr="008F20A8">
              <w:rPr>
                <w:rFonts w:eastAsia="Times New Roman" w:cs="Times New Roman"/>
                <w:sz w:val="20"/>
                <w:szCs w:val="20"/>
              </w:rPr>
              <w:t>247,66</w:t>
            </w:r>
          </w:p>
        </w:tc>
        <w:tc>
          <w:tcPr>
            <w:tcW w:w="1250" w:type="dxa"/>
            <w:shd w:val="clear" w:color="auto" w:fill="auto"/>
            <w:tcMar>
              <w:top w:w="40" w:type="dxa"/>
              <w:left w:w="200" w:type="dxa"/>
              <w:bottom w:w="40" w:type="dxa"/>
              <w:right w:w="200" w:type="dxa"/>
            </w:tcMar>
            <w:vAlign w:val="center"/>
          </w:tcPr>
          <w:p w14:paraId="1AEAD683" w14:textId="77777777" w:rsidR="001B6FA3" w:rsidRPr="008F20A8" w:rsidRDefault="001B6FA3" w:rsidP="005401FE">
            <w:pPr>
              <w:jc w:val="center"/>
              <w:rPr>
                <w:rFonts w:cs="Times New Roman"/>
              </w:rPr>
            </w:pPr>
            <w:r w:rsidRPr="008F20A8">
              <w:rPr>
                <w:rFonts w:eastAsia="Times New Roman" w:cs="Times New Roman"/>
                <w:sz w:val="20"/>
                <w:szCs w:val="20"/>
              </w:rPr>
              <w:t>247,66</w:t>
            </w:r>
          </w:p>
        </w:tc>
        <w:tc>
          <w:tcPr>
            <w:tcW w:w="1250" w:type="dxa"/>
            <w:shd w:val="clear" w:color="auto" w:fill="auto"/>
            <w:tcMar>
              <w:top w:w="40" w:type="dxa"/>
              <w:left w:w="200" w:type="dxa"/>
              <w:bottom w:w="40" w:type="dxa"/>
              <w:right w:w="200" w:type="dxa"/>
            </w:tcMar>
            <w:vAlign w:val="center"/>
          </w:tcPr>
          <w:p w14:paraId="3E341F34" w14:textId="77777777" w:rsidR="001B6FA3" w:rsidRPr="008F20A8" w:rsidRDefault="001B6FA3" w:rsidP="005401FE">
            <w:pPr>
              <w:jc w:val="center"/>
              <w:rPr>
                <w:rFonts w:cs="Times New Roman"/>
              </w:rPr>
            </w:pPr>
            <w:r w:rsidRPr="008F20A8">
              <w:rPr>
                <w:rFonts w:eastAsia="Times New Roman" w:cs="Times New Roman"/>
                <w:sz w:val="20"/>
                <w:szCs w:val="20"/>
              </w:rPr>
              <w:t>247,66</w:t>
            </w:r>
          </w:p>
        </w:tc>
        <w:tc>
          <w:tcPr>
            <w:tcW w:w="1250" w:type="dxa"/>
            <w:shd w:val="clear" w:color="auto" w:fill="auto"/>
            <w:tcMar>
              <w:top w:w="40" w:type="dxa"/>
              <w:left w:w="200" w:type="dxa"/>
              <w:bottom w:w="40" w:type="dxa"/>
              <w:right w:w="200" w:type="dxa"/>
            </w:tcMar>
            <w:vAlign w:val="center"/>
          </w:tcPr>
          <w:p w14:paraId="709DEFE5" w14:textId="77777777" w:rsidR="001B6FA3" w:rsidRPr="008F20A8" w:rsidRDefault="001B6FA3" w:rsidP="005401FE">
            <w:pPr>
              <w:jc w:val="center"/>
              <w:rPr>
                <w:rFonts w:cs="Times New Roman"/>
              </w:rPr>
            </w:pPr>
            <w:r w:rsidRPr="008F20A8">
              <w:rPr>
                <w:rFonts w:eastAsia="Times New Roman" w:cs="Times New Roman"/>
                <w:sz w:val="20"/>
                <w:szCs w:val="20"/>
              </w:rPr>
              <w:t>247,66</w:t>
            </w:r>
          </w:p>
        </w:tc>
      </w:tr>
      <w:tr w:rsidR="001B6FA3" w:rsidRPr="008F20A8" w14:paraId="2558D936" w14:textId="77777777" w:rsidTr="005401FE">
        <w:trPr>
          <w:gridAfter w:val="1"/>
          <w:wAfter w:w="6" w:type="dxa"/>
          <w:jc w:val="center"/>
        </w:trPr>
        <w:tc>
          <w:tcPr>
            <w:tcW w:w="439" w:type="dxa"/>
            <w:shd w:val="clear" w:color="auto" w:fill="FFE599"/>
            <w:tcMar>
              <w:top w:w="120" w:type="dxa"/>
              <w:left w:w="200" w:type="dxa"/>
              <w:bottom w:w="120" w:type="dxa"/>
              <w:right w:w="200" w:type="dxa"/>
            </w:tcMar>
            <w:vAlign w:val="center"/>
          </w:tcPr>
          <w:p w14:paraId="5564A3DB" w14:textId="77777777" w:rsidR="001B6FA3" w:rsidRPr="008F20A8" w:rsidRDefault="001B6FA3" w:rsidP="005401FE">
            <w:pPr>
              <w:jc w:val="center"/>
              <w:rPr>
                <w:rFonts w:cs="Times New Roman"/>
                <w:sz w:val="20"/>
                <w:szCs w:val="20"/>
              </w:rPr>
            </w:pPr>
          </w:p>
        </w:tc>
        <w:tc>
          <w:tcPr>
            <w:tcW w:w="1966" w:type="dxa"/>
            <w:shd w:val="clear" w:color="auto" w:fill="FFE599"/>
            <w:tcMar>
              <w:top w:w="120" w:type="dxa"/>
              <w:left w:w="200" w:type="dxa"/>
              <w:bottom w:w="120" w:type="dxa"/>
              <w:right w:w="200" w:type="dxa"/>
            </w:tcMar>
            <w:vAlign w:val="center"/>
          </w:tcPr>
          <w:p w14:paraId="10EEE04E" w14:textId="77777777" w:rsidR="001B6FA3" w:rsidRPr="008F20A8" w:rsidRDefault="001B6FA3" w:rsidP="005401FE">
            <w:pPr>
              <w:jc w:val="right"/>
              <w:rPr>
                <w:rFonts w:cs="Times New Roman"/>
              </w:rPr>
            </w:pPr>
            <w:r w:rsidRPr="008F20A8">
              <w:rPr>
                <w:rFonts w:eastAsia="Times New Roman" w:cs="Times New Roman"/>
                <w:sz w:val="20"/>
                <w:szCs w:val="20"/>
              </w:rPr>
              <w:t>Всего выработано ТЭ</w:t>
            </w:r>
          </w:p>
        </w:tc>
        <w:tc>
          <w:tcPr>
            <w:tcW w:w="1374" w:type="dxa"/>
            <w:shd w:val="clear" w:color="auto" w:fill="FFE599"/>
            <w:tcMar>
              <w:top w:w="120" w:type="dxa"/>
              <w:left w:w="200" w:type="dxa"/>
              <w:bottom w:w="120" w:type="dxa"/>
              <w:right w:w="200" w:type="dxa"/>
            </w:tcMar>
            <w:vAlign w:val="center"/>
          </w:tcPr>
          <w:p w14:paraId="371FB859" w14:textId="77777777" w:rsidR="001B6FA3" w:rsidRPr="008F20A8" w:rsidRDefault="001B6FA3" w:rsidP="005401FE">
            <w:pPr>
              <w:jc w:val="center"/>
              <w:rPr>
                <w:rFonts w:cs="Times New Roman"/>
              </w:rPr>
            </w:pPr>
            <w:r w:rsidRPr="008F20A8">
              <w:rPr>
                <w:rFonts w:eastAsia="Times New Roman" w:cs="Times New Roman"/>
                <w:sz w:val="20"/>
                <w:szCs w:val="20"/>
              </w:rPr>
              <w:t>Гкал</w:t>
            </w:r>
          </w:p>
        </w:tc>
        <w:tc>
          <w:tcPr>
            <w:tcW w:w="1250" w:type="dxa"/>
            <w:shd w:val="clear" w:color="auto" w:fill="FFE599"/>
            <w:tcMar>
              <w:top w:w="120" w:type="dxa"/>
              <w:left w:w="200" w:type="dxa"/>
              <w:bottom w:w="120" w:type="dxa"/>
              <w:right w:w="200" w:type="dxa"/>
            </w:tcMar>
            <w:vAlign w:val="center"/>
          </w:tcPr>
          <w:p w14:paraId="56F00805" w14:textId="77777777" w:rsidR="001B6FA3" w:rsidRPr="008F20A8" w:rsidRDefault="001B6FA3" w:rsidP="005401FE">
            <w:pPr>
              <w:jc w:val="center"/>
              <w:rPr>
                <w:rFonts w:cs="Times New Roman"/>
              </w:rPr>
            </w:pPr>
            <w:r w:rsidRPr="008F20A8">
              <w:rPr>
                <w:rFonts w:eastAsia="Times New Roman" w:cs="Times New Roman"/>
                <w:sz w:val="20"/>
                <w:szCs w:val="20"/>
              </w:rPr>
              <w:t>2846,45</w:t>
            </w:r>
          </w:p>
        </w:tc>
        <w:tc>
          <w:tcPr>
            <w:tcW w:w="1250" w:type="dxa"/>
            <w:shd w:val="clear" w:color="auto" w:fill="FFE599"/>
            <w:tcMar>
              <w:top w:w="120" w:type="dxa"/>
              <w:left w:w="200" w:type="dxa"/>
              <w:bottom w:w="120" w:type="dxa"/>
              <w:right w:w="200" w:type="dxa"/>
            </w:tcMar>
            <w:vAlign w:val="center"/>
          </w:tcPr>
          <w:p w14:paraId="517091EA" w14:textId="77777777" w:rsidR="001B6FA3" w:rsidRPr="008F20A8" w:rsidRDefault="001B6FA3" w:rsidP="005401FE">
            <w:pPr>
              <w:jc w:val="center"/>
              <w:rPr>
                <w:rFonts w:cs="Times New Roman"/>
              </w:rPr>
            </w:pPr>
            <w:r w:rsidRPr="008F20A8">
              <w:rPr>
                <w:rFonts w:eastAsia="Times New Roman" w:cs="Times New Roman"/>
                <w:sz w:val="20"/>
                <w:szCs w:val="20"/>
              </w:rPr>
              <w:t>2846,45</w:t>
            </w:r>
          </w:p>
        </w:tc>
        <w:tc>
          <w:tcPr>
            <w:tcW w:w="1250" w:type="dxa"/>
            <w:shd w:val="clear" w:color="auto" w:fill="FFE599"/>
            <w:tcMar>
              <w:top w:w="120" w:type="dxa"/>
              <w:left w:w="200" w:type="dxa"/>
              <w:bottom w:w="120" w:type="dxa"/>
              <w:right w:w="200" w:type="dxa"/>
            </w:tcMar>
            <w:vAlign w:val="center"/>
          </w:tcPr>
          <w:p w14:paraId="669A9FA3" w14:textId="77777777" w:rsidR="001B6FA3" w:rsidRPr="008F20A8" w:rsidRDefault="001B6FA3" w:rsidP="005401FE">
            <w:pPr>
              <w:jc w:val="center"/>
              <w:rPr>
                <w:rFonts w:cs="Times New Roman"/>
              </w:rPr>
            </w:pPr>
            <w:r w:rsidRPr="008F20A8">
              <w:rPr>
                <w:rFonts w:eastAsia="Times New Roman" w:cs="Times New Roman"/>
                <w:sz w:val="20"/>
                <w:szCs w:val="20"/>
              </w:rPr>
              <w:t>2846,45</w:t>
            </w:r>
          </w:p>
        </w:tc>
        <w:tc>
          <w:tcPr>
            <w:tcW w:w="1250" w:type="dxa"/>
            <w:shd w:val="clear" w:color="auto" w:fill="FFE599"/>
            <w:tcMar>
              <w:top w:w="120" w:type="dxa"/>
              <w:left w:w="200" w:type="dxa"/>
              <w:bottom w:w="120" w:type="dxa"/>
              <w:right w:w="200" w:type="dxa"/>
            </w:tcMar>
            <w:vAlign w:val="center"/>
          </w:tcPr>
          <w:p w14:paraId="54EB240E" w14:textId="77777777" w:rsidR="001B6FA3" w:rsidRPr="008F20A8" w:rsidRDefault="001B6FA3" w:rsidP="005401FE">
            <w:pPr>
              <w:jc w:val="center"/>
              <w:rPr>
                <w:rFonts w:cs="Times New Roman"/>
              </w:rPr>
            </w:pPr>
            <w:r w:rsidRPr="008F20A8">
              <w:rPr>
                <w:rFonts w:eastAsia="Times New Roman" w:cs="Times New Roman"/>
                <w:sz w:val="20"/>
                <w:szCs w:val="20"/>
              </w:rPr>
              <w:t>2846,45</w:t>
            </w:r>
          </w:p>
        </w:tc>
        <w:tc>
          <w:tcPr>
            <w:tcW w:w="1250" w:type="dxa"/>
            <w:shd w:val="clear" w:color="auto" w:fill="FFE599"/>
            <w:tcMar>
              <w:top w:w="120" w:type="dxa"/>
              <w:left w:w="200" w:type="dxa"/>
              <w:bottom w:w="120" w:type="dxa"/>
              <w:right w:w="200" w:type="dxa"/>
            </w:tcMar>
            <w:vAlign w:val="center"/>
          </w:tcPr>
          <w:p w14:paraId="5BD2FFE1" w14:textId="77777777" w:rsidR="001B6FA3" w:rsidRPr="008F20A8" w:rsidRDefault="001B6FA3" w:rsidP="005401FE">
            <w:pPr>
              <w:jc w:val="center"/>
              <w:rPr>
                <w:rFonts w:cs="Times New Roman"/>
              </w:rPr>
            </w:pPr>
            <w:r w:rsidRPr="008F20A8">
              <w:rPr>
                <w:rFonts w:eastAsia="Times New Roman" w:cs="Times New Roman"/>
                <w:sz w:val="20"/>
                <w:szCs w:val="20"/>
              </w:rPr>
              <w:t>2846,45</w:t>
            </w:r>
          </w:p>
        </w:tc>
        <w:tc>
          <w:tcPr>
            <w:tcW w:w="1250" w:type="dxa"/>
            <w:shd w:val="clear" w:color="auto" w:fill="FFE599"/>
            <w:tcMar>
              <w:top w:w="120" w:type="dxa"/>
              <w:left w:w="200" w:type="dxa"/>
              <w:bottom w:w="120" w:type="dxa"/>
              <w:right w:w="200" w:type="dxa"/>
            </w:tcMar>
            <w:vAlign w:val="center"/>
          </w:tcPr>
          <w:p w14:paraId="48AF4FED" w14:textId="77777777" w:rsidR="001B6FA3" w:rsidRPr="008F20A8" w:rsidRDefault="001B6FA3" w:rsidP="005401FE">
            <w:pPr>
              <w:jc w:val="center"/>
              <w:rPr>
                <w:rFonts w:cs="Times New Roman"/>
              </w:rPr>
            </w:pPr>
            <w:r w:rsidRPr="008F20A8">
              <w:rPr>
                <w:rFonts w:eastAsia="Times New Roman" w:cs="Times New Roman"/>
                <w:sz w:val="20"/>
                <w:szCs w:val="20"/>
              </w:rPr>
              <w:t>2846,45</w:t>
            </w:r>
          </w:p>
        </w:tc>
        <w:tc>
          <w:tcPr>
            <w:tcW w:w="1250" w:type="dxa"/>
            <w:shd w:val="clear" w:color="auto" w:fill="FFE599"/>
            <w:tcMar>
              <w:top w:w="120" w:type="dxa"/>
              <w:left w:w="200" w:type="dxa"/>
              <w:bottom w:w="120" w:type="dxa"/>
              <w:right w:w="200" w:type="dxa"/>
            </w:tcMar>
            <w:vAlign w:val="center"/>
          </w:tcPr>
          <w:p w14:paraId="089A143D" w14:textId="77777777" w:rsidR="001B6FA3" w:rsidRPr="008F20A8" w:rsidRDefault="001B6FA3" w:rsidP="005401FE">
            <w:pPr>
              <w:jc w:val="center"/>
              <w:rPr>
                <w:rFonts w:cs="Times New Roman"/>
              </w:rPr>
            </w:pPr>
            <w:r w:rsidRPr="008F20A8">
              <w:rPr>
                <w:rFonts w:eastAsia="Times New Roman" w:cs="Times New Roman"/>
                <w:sz w:val="20"/>
                <w:szCs w:val="20"/>
              </w:rPr>
              <w:t>2846,45</w:t>
            </w:r>
          </w:p>
        </w:tc>
        <w:tc>
          <w:tcPr>
            <w:tcW w:w="1250" w:type="dxa"/>
            <w:shd w:val="clear" w:color="auto" w:fill="FFE599"/>
            <w:tcMar>
              <w:top w:w="120" w:type="dxa"/>
              <w:left w:w="200" w:type="dxa"/>
              <w:bottom w:w="120" w:type="dxa"/>
              <w:right w:w="200" w:type="dxa"/>
            </w:tcMar>
            <w:vAlign w:val="center"/>
          </w:tcPr>
          <w:p w14:paraId="1A07132C" w14:textId="77777777" w:rsidR="001B6FA3" w:rsidRPr="008F20A8" w:rsidRDefault="001B6FA3" w:rsidP="005401FE">
            <w:pPr>
              <w:jc w:val="center"/>
              <w:rPr>
                <w:rFonts w:cs="Times New Roman"/>
              </w:rPr>
            </w:pPr>
            <w:r w:rsidRPr="008F20A8">
              <w:rPr>
                <w:rFonts w:eastAsia="Times New Roman" w:cs="Times New Roman"/>
                <w:sz w:val="20"/>
                <w:szCs w:val="20"/>
              </w:rPr>
              <w:t>2846,45</w:t>
            </w:r>
          </w:p>
        </w:tc>
        <w:tc>
          <w:tcPr>
            <w:tcW w:w="1250" w:type="dxa"/>
            <w:shd w:val="clear" w:color="auto" w:fill="FFE599"/>
            <w:tcMar>
              <w:top w:w="120" w:type="dxa"/>
              <w:left w:w="200" w:type="dxa"/>
              <w:bottom w:w="120" w:type="dxa"/>
              <w:right w:w="200" w:type="dxa"/>
            </w:tcMar>
            <w:vAlign w:val="center"/>
          </w:tcPr>
          <w:p w14:paraId="1C773C81" w14:textId="77777777" w:rsidR="001B6FA3" w:rsidRPr="008F20A8" w:rsidRDefault="001B6FA3" w:rsidP="005401FE">
            <w:pPr>
              <w:jc w:val="center"/>
              <w:rPr>
                <w:rFonts w:cs="Times New Roman"/>
              </w:rPr>
            </w:pPr>
            <w:r w:rsidRPr="008F20A8">
              <w:rPr>
                <w:rFonts w:eastAsia="Times New Roman" w:cs="Times New Roman"/>
                <w:sz w:val="20"/>
                <w:szCs w:val="20"/>
              </w:rPr>
              <w:t>2846,45</w:t>
            </w:r>
          </w:p>
        </w:tc>
      </w:tr>
      <w:tr w:rsidR="001B6FA3" w:rsidRPr="008F20A8" w14:paraId="0B0E8DDC" w14:textId="77777777" w:rsidTr="005401FE">
        <w:trPr>
          <w:gridAfter w:val="1"/>
          <w:wAfter w:w="6" w:type="dxa"/>
          <w:jc w:val="center"/>
        </w:trPr>
        <w:tc>
          <w:tcPr>
            <w:tcW w:w="439" w:type="dxa"/>
            <w:shd w:val="clear" w:color="auto" w:fill="FFE599"/>
            <w:tcMar>
              <w:top w:w="120" w:type="dxa"/>
              <w:left w:w="200" w:type="dxa"/>
              <w:bottom w:w="120" w:type="dxa"/>
              <w:right w:w="200" w:type="dxa"/>
            </w:tcMar>
            <w:vAlign w:val="center"/>
          </w:tcPr>
          <w:p w14:paraId="5C91B6DF" w14:textId="77777777" w:rsidR="001B6FA3" w:rsidRPr="008F20A8" w:rsidRDefault="001B6FA3" w:rsidP="005401FE">
            <w:pPr>
              <w:jc w:val="center"/>
              <w:rPr>
                <w:rFonts w:cs="Times New Roman"/>
                <w:sz w:val="20"/>
                <w:szCs w:val="20"/>
              </w:rPr>
            </w:pPr>
          </w:p>
        </w:tc>
        <w:tc>
          <w:tcPr>
            <w:tcW w:w="1966" w:type="dxa"/>
            <w:vMerge w:val="restart"/>
            <w:shd w:val="clear" w:color="auto" w:fill="FFE599"/>
            <w:tcMar>
              <w:top w:w="120" w:type="dxa"/>
              <w:left w:w="200" w:type="dxa"/>
              <w:bottom w:w="120" w:type="dxa"/>
              <w:right w:w="200" w:type="dxa"/>
            </w:tcMar>
            <w:vAlign w:val="center"/>
          </w:tcPr>
          <w:p w14:paraId="5D216313" w14:textId="77777777" w:rsidR="001B6FA3" w:rsidRPr="008F20A8" w:rsidRDefault="001B6FA3" w:rsidP="005401FE">
            <w:pPr>
              <w:jc w:val="right"/>
              <w:rPr>
                <w:rFonts w:cs="Times New Roman"/>
              </w:rPr>
            </w:pPr>
            <w:r w:rsidRPr="008F20A8">
              <w:rPr>
                <w:rFonts w:eastAsia="Times New Roman" w:cs="Times New Roman"/>
                <w:sz w:val="20"/>
                <w:szCs w:val="20"/>
              </w:rPr>
              <w:t>Всего расход угля</w:t>
            </w:r>
          </w:p>
        </w:tc>
        <w:tc>
          <w:tcPr>
            <w:tcW w:w="1374" w:type="dxa"/>
            <w:shd w:val="clear" w:color="auto" w:fill="FFE599"/>
            <w:tcMar>
              <w:top w:w="120" w:type="dxa"/>
              <w:left w:w="200" w:type="dxa"/>
              <w:bottom w:w="120" w:type="dxa"/>
              <w:right w:w="200" w:type="dxa"/>
            </w:tcMar>
            <w:vAlign w:val="center"/>
          </w:tcPr>
          <w:p w14:paraId="64E2B67A" w14:textId="77777777" w:rsidR="001B6FA3" w:rsidRPr="008F20A8" w:rsidRDefault="001B6FA3" w:rsidP="005401FE">
            <w:pPr>
              <w:jc w:val="center"/>
              <w:rPr>
                <w:rFonts w:cs="Times New Roman"/>
              </w:rPr>
            </w:pPr>
            <w:r w:rsidRPr="008F20A8">
              <w:rPr>
                <w:rFonts w:eastAsia="Times New Roman" w:cs="Times New Roman"/>
                <w:sz w:val="20"/>
                <w:szCs w:val="20"/>
              </w:rPr>
              <w:t>т.у.т.</w:t>
            </w:r>
          </w:p>
        </w:tc>
        <w:tc>
          <w:tcPr>
            <w:tcW w:w="1250" w:type="dxa"/>
            <w:shd w:val="clear" w:color="auto" w:fill="FFE599"/>
            <w:tcMar>
              <w:top w:w="120" w:type="dxa"/>
              <w:left w:w="200" w:type="dxa"/>
              <w:bottom w:w="120" w:type="dxa"/>
              <w:right w:w="200" w:type="dxa"/>
            </w:tcMar>
            <w:vAlign w:val="center"/>
          </w:tcPr>
          <w:p w14:paraId="687F59B5" w14:textId="77777777" w:rsidR="001B6FA3" w:rsidRPr="008F20A8" w:rsidRDefault="001B6FA3" w:rsidP="005401FE">
            <w:pPr>
              <w:jc w:val="center"/>
              <w:rPr>
                <w:rFonts w:cs="Times New Roman"/>
              </w:rPr>
            </w:pPr>
            <w:r w:rsidRPr="008F20A8">
              <w:rPr>
                <w:rFonts w:eastAsia="Times New Roman" w:cs="Times New Roman"/>
                <w:sz w:val="20"/>
                <w:szCs w:val="20"/>
              </w:rPr>
              <w:t>705,46</w:t>
            </w:r>
          </w:p>
        </w:tc>
        <w:tc>
          <w:tcPr>
            <w:tcW w:w="1250" w:type="dxa"/>
            <w:shd w:val="clear" w:color="auto" w:fill="FFE599"/>
            <w:tcMar>
              <w:top w:w="120" w:type="dxa"/>
              <w:left w:w="200" w:type="dxa"/>
              <w:bottom w:w="120" w:type="dxa"/>
              <w:right w:w="200" w:type="dxa"/>
            </w:tcMar>
            <w:vAlign w:val="center"/>
          </w:tcPr>
          <w:p w14:paraId="78A16A77" w14:textId="77777777" w:rsidR="001B6FA3" w:rsidRPr="008F20A8" w:rsidRDefault="001B6FA3" w:rsidP="005401FE">
            <w:pPr>
              <w:jc w:val="center"/>
              <w:rPr>
                <w:rFonts w:cs="Times New Roman"/>
              </w:rPr>
            </w:pPr>
            <w:r w:rsidRPr="008F20A8">
              <w:rPr>
                <w:rFonts w:eastAsia="Times New Roman" w:cs="Times New Roman"/>
                <w:sz w:val="20"/>
                <w:szCs w:val="20"/>
              </w:rPr>
              <w:t>698,00</w:t>
            </w:r>
          </w:p>
        </w:tc>
        <w:tc>
          <w:tcPr>
            <w:tcW w:w="1250" w:type="dxa"/>
            <w:shd w:val="clear" w:color="auto" w:fill="FFE599"/>
            <w:tcMar>
              <w:top w:w="120" w:type="dxa"/>
              <w:left w:w="200" w:type="dxa"/>
              <w:bottom w:w="120" w:type="dxa"/>
              <w:right w:w="200" w:type="dxa"/>
            </w:tcMar>
            <w:vAlign w:val="center"/>
          </w:tcPr>
          <w:p w14:paraId="637E3EC8" w14:textId="77777777" w:rsidR="001B6FA3" w:rsidRPr="008F20A8" w:rsidRDefault="001B6FA3" w:rsidP="005401FE">
            <w:pPr>
              <w:jc w:val="center"/>
              <w:rPr>
                <w:rFonts w:cs="Times New Roman"/>
              </w:rPr>
            </w:pPr>
            <w:r w:rsidRPr="008F20A8">
              <w:rPr>
                <w:rFonts w:eastAsia="Times New Roman" w:cs="Times New Roman"/>
                <w:sz w:val="20"/>
                <w:szCs w:val="20"/>
              </w:rPr>
              <w:t>698,00</w:t>
            </w:r>
          </w:p>
        </w:tc>
        <w:tc>
          <w:tcPr>
            <w:tcW w:w="1250" w:type="dxa"/>
            <w:shd w:val="clear" w:color="auto" w:fill="FFE599"/>
            <w:tcMar>
              <w:top w:w="120" w:type="dxa"/>
              <w:left w:w="200" w:type="dxa"/>
              <w:bottom w:w="120" w:type="dxa"/>
              <w:right w:w="200" w:type="dxa"/>
            </w:tcMar>
            <w:vAlign w:val="center"/>
          </w:tcPr>
          <w:p w14:paraId="7D3B59B1" w14:textId="77777777" w:rsidR="001B6FA3" w:rsidRPr="008F20A8" w:rsidRDefault="001B6FA3" w:rsidP="005401FE">
            <w:pPr>
              <w:jc w:val="center"/>
              <w:rPr>
                <w:rFonts w:cs="Times New Roman"/>
              </w:rPr>
            </w:pPr>
            <w:r w:rsidRPr="008F20A8">
              <w:rPr>
                <w:rFonts w:eastAsia="Times New Roman" w:cs="Times New Roman"/>
                <w:sz w:val="20"/>
                <w:szCs w:val="20"/>
              </w:rPr>
              <w:t>698,00</w:t>
            </w:r>
          </w:p>
        </w:tc>
        <w:tc>
          <w:tcPr>
            <w:tcW w:w="1250" w:type="dxa"/>
            <w:shd w:val="clear" w:color="auto" w:fill="FFE599"/>
            <w:tcMar>
              <w:top w:w="120" w:type="dxa"/>
              <w:left w:w="200" w:type="dxa"/>
              <w:bottom w:w="120" w:type="dxa"/>
              <w:right w:w="200" w:type="dxa"/>
            </w:tcMar>
            <w:vAlign w:val="center"/>
          </w:tcPr>
          <w:p w14:paraId="68ECCFBD" w14:textId="77777777" w:rsidR="001B6FA3" w:rsidRPr="008F20A8" w:rsidRDefault="001B6FA3" w:rsidP="005401FE">
            <w:pPr>
              <w:jc w:val="center"/>
              <w:rPr>
                <w:rFonts w:cs="Times New Roman"/>
              </w:rPr>
            </w:pPr>
            <w:r w:rsidRPr="008F20A8">
              <w:rPr>
                <w:rFonts w:eastAsia="Times New Roman" w:cs="Times New Roman"/>
                <w:sz w:val="20"/>
                <w:szCs w:val="20"/>
              </w:rPr>
              <w:t>698,00</w:t>
            </w:r>
          </w:p>
        </w:tc>
        <w:tc>
          <w:tcPr>
            <w:tcW w:w="1250" w:type="dxa"/>
            <w:shd w:val="clear" w:color="auto" w:fill="FFE599"/>
            <w:tcMar>
              <w:top w:w="120" w:type="dxa"/>
              <w:left w:w="200" w:type="dxa"/>
              <w:bottom w:w="120" w:type="dxa"/>
              <w:right w:w="200" w:type="dxa"/>
            </w:tcMar>
            <w:vAlign w:val="center"/>
          </w:tcPr>
          <w:p w14:paraId="5FEA69FD" w14:textId="77777777" w:rsidR="001B6FA3" w:rsidRPr="008F20A8" w:rsidRDefault="001B6FA3" w:rsidP="005401FE">
            <w:pPr>
              <w:jc w:val="center"/>
              <w:rPr>
                <w:rFonts w:cs="Times New Roman"/>
              </w:rPr>
            </w:pPr>
            <w:r w:rsidRPr="008F20A8">
              <w:rPr>
                <w:rFonts w:eastAsia="Times New Roman" w:cs="Times New Roman"/>
                <w:sz w:val="20"/>
                <w:szCs w:val="20"/>
              </w:rPr>
              <w:t>698,00</w:t>
            </w:r>
          </w:p>
        </w:tc>
        <w:tc>
          <w:tcPr>
            <w:tcW w:w="1250" w:type="dxa"/>
            <w:shd w:val="clear" w:color="auto" w:fill="FFE599"/>
            <w:tcMar>
              <w:top w:w="120" w:type="dxa"/>
              <w:left w:w="200" w:type="dxa"/>
              <w:bottom w:w="120" w:type="dxa"/>
              <w:right w:w="200" w:type="dxa"/>
            </w:tcMar>
            <w:vAlign w:val="center"/>
          </w:tcPr>
          <w:p w14:paraId="3EF0F111" w14:textId="77777777" w:rsidR="001B6FA3" w:rsidRPr="008F20A8" w:rsidRDefault="001B6FA3" w:rsidP="005401FE">
            <w:pPr>
              <w:jc w:val="center"/>
              <w:rPr>
                <w:rFonts w:cs="Times New Roman"/>
              </w:rPr>
            </w:pPr>
            <w:r w:rsidRPr="008F20A8">
              <w:rPr>
                <w:rFonts w:eastAsia="Times New Roman" w:cs="Times New Roman"/>
                <w:sz w:val="20"/>
                <w:szCs w:val="20"/>
              </w:rPr>
              <w:t>698,00</w:t>
            </w:r>
          </w:p>
        </w:tc>
        <w:tc>
          <w:tcPr>
            <w:tcW w:w="1250" w:type="dxa"/>
            <w:shd w:val="clear" w:color="auto" w:fill="FFE599"/>
            <w:tcMar>
              <w:top w:w="120" w:type="dxa"/>
              <w:left w:w="200" w:type="dxa"/>
              <w:bottom w:w="120" w:type="dxa"/>
              <w:right w:w="200" w:type="dxa"/>
            </w:tcMar>
            <w:vAlign w:val="center"/>
          </w:tcPr>
          <w:p w14:paraId="3C5CF111" w14:textId="77777777" w:rsidR="001B6FA3" w:rsidRPr="008F20A8" w:rsidRDefault="001B6FA3" w:rsidP="005401FE">
            <w:pPr>
              <w:jc w:val="center"/>
              <w:rPr>
                <w:rFonts w:cs="Times New Roman"/>
              </w:rPr>
            </w:pPr>
            <w:r w:rsidRPr="008F20A8">
              <w:rPr>
                <w:rFonts w:eastAsia="Times New Roman" w:cs="Times New Roman"/>
                <w:sz w:val="20"/>
                <w:szCs w:val="20"/>
              </w:rPr>
              <w:t>698,00</w:t>
            </w:r>
          </w:p>
        </w:tc>
        <w:tc>
          <w:tcPr>
            <w:tcW w:w="1250" w:type="dxa"/>
            <w:shd w:val="clear" w:color="auto" w:fill="FFE599"/>
            <w:tcMar>
              <w:top w:w="120" w:type="dxa"/>
              <w:left w:w="200" w:type="dxa"/>
              <w:bottom w:w="120" w:type="dxa"/>
              <w:right w:w="200" w:type="dxa"/>
            </w:tcMar>
            <w:vAlign w:val="center"/>
          </w:tcPr>
          <w:p w14:paraId="5498F57D" w14:textId="77777777" w:rsidR="001B6FA3" w:rsidRPr="008F20A8" w:rsidRDefault="001B6FA3" w:rsidP="005401FE">
            <w:pPr>
              <w:jc w:val="center"/>
              <w:rPr>
                <w:rFonts w:cs="Times New Roman"/>
              </w:rPr>
            </w:pPr>
            <w:r w:rsidRPr="008F20A8">
              <w:rPr>
                <w:rFonts w:eastAsia="Times New Roman" w:cs="Times New Roman"/>
                <w:sz w:val="20"/>
                <w:szCs w:val="20"/>
              </w:rPr>
              <w:t>698,00</w:t>
            </w:r>
          </w:p>
        </w:tc>
      </w:tr>
      <w:tr w:rsidR="001B6FA3" w:rsidRPr="008F20A8" w14:paraId="0B57E0C9" w14:textId="77777777" w:rsidTr="005401FE">
        <w:trPr>
          <w:gridAfter w:val="1"/>
          <w:wAfter w:w="6" w:type="dxa"/>
          <w:jc w:val="center"/>
        </w:trPr>
        <w:tc>
          <w:tcPr>
            <w:tcW w:w="439" w:type="dxa"/>
            <w:shd w:val="clear" w:color="auto" w:fill="FFE599"/>
            <w:tcMar>
              <w:top w:w="120" w:type="dxa"/>
              <w:left w:w="200" w:type="dxa"/>
              <w:bottom w:w="120" w:type="dxa"/>
              <w:right w:w="200" w:type="dxa"/>
            </w:tcMar>
            <w:vAlign w:val="center"/>
          </w:tcPr>
          <w:p w14:paraId="4864F568" w14:textId="77777777" w:rsidR="001B6FA3" w:rsidRPr="008F20A8" w:rsidRDefault="001B6FA3" w:rsidP="005401FE">
            <w:pPr>
              <w:jc w:val="center"/>
              <w:rPr>
                <w:rFonts w:cs="Times New Roman"/>
                <w:sz w:val="20"/>
                <w:szCs w:val="20"/>
              </w:rPr>
            </w:pPr>
          </w:p>
        </w:tc>
        <w:tc>
          <w:tcPr>
            <w:tcW w:w="1966" w:type="dxa"/>
            <w:vMerge/>
            <w:shd w:val="clear" w:color="auto" w:fill="FFE599"/>
            <w:tcMar>
              <w:top w:w="120" w:type="dxa"/>
              <w:left w:w="200" w:type="dxa"/>
              <w:bottom w:w="120" w:type="dxa"/>
              <w:right w:w="200" w:type="dxa"/>
            </w:tcMar>
            <w:vAlign w:val="center"/>
          </w:tcPr>
          <w:p w14:paraId="6427715E" w14:textId="77777777" w:rsidR="001B6FA3" w:rsidRPr="008F20A8" w:rsidRDefault="001B6FA3" w:rsidP="005401FE">
            <w:pPr>
              <w:jc w:val="right"/>
              <w:rPr>
                <w:rFonts w:cs="Times New Roman"/>
              </w:rPr>
            </w:pPr>
          </w:p>
        </w:tc>
        <w:tc>
          <w:tcPr>
            <w:tcW w:w="1374" w:type="dxa"/>
            <w:shd w:val="clear" w:color="auto" w:fill="FFE599"/>
            <w:tcMar>
              <w:top w:w="120" w:type="dxa"/>
              <w:left w:w="200" w:type="dxa"/>
              <w:bottom w:w="120" w:type="dxa"/>
              <w:right w:w="200" w:type="dxa"/>
            </w:tcMar>
            <w:vAlign w:val="center"/>
          </w:tcPr>
          <w:p w14:paraId="58351424"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1250" w:type="dxa"/>
            <w:shd w:val="clear" w:color="auto" w:fill="FFE599"/>
            <w:tcMar>
              <w:top w:w="120" w:type="dxa"/>
              <w:left w:w="200" w:type="dxa"/>
              <w:bottom w:w="120" w:type="dxa"/>
              <w:right w:w="200" w:type="dxa"/>
            </w:tcMar>
            <w:vAlign w:val="center"/>
          </w:tcPr>
          <w:p w14:paraId="07527FA0" w14:textId="77777777" w:rsidR="001B6FA3" w:rsidRPr="008F20A8" w:rsidRDefault="001B6FA3" w:rsidP="005401FE">
            <w:pPr>
              <w:jc w:val="center"/>
              <w:rPr>
                <w:rFonts w:cs="Times New Roman"/>
              </w:rPr>
            </w:pPr>
            <w:r w:rsidRPr="008F20A8">
              <w:rPr>
                <w:rFonts w:eastAsia="Times New Roman" w:cs="Times New Roman"/>
                <w:sz w:val="20"/>
                <w:szCs w:val="20"/>
              </w:rPr>
              <w:t>995,00</w:t>
            </w:r>
          </w:p>
        </w:tc>
        <w:tc>
          <w:tcPr>
            <w:tcW w:w="1250" w:type="dxa"/>
            <w:shd w:val="clear" w:color="auto" w:fill="FFE599"/>
            <w:tcMar>
              <w:top w:w="120" w:type="dxa"/>
              <w:left w:w="200" w:type="dxa"/>
              <w:bottom w:w="120" w:type="dxa"/>
              <w:right w:w="200" w:type="dxa"/>
            </w:tcMar>
            <w:vAlign w:val="center"/>
          </w:tcPr>
          <w:p w14:paraId="02F6C8BD" w14:textId="77777777" w:rsidR="001B6FA3" w:rsidRPr="008F20A8" w:rsidRDefault="001B6FA3" w:rsidP="005401FE">
            <w:pPr>
              <w:jc w:val="center"/>
              <w:rPr>
                <w:rFonts w:cs="Times New Roman"/>
              </w:rPr>
            </w:pPr>
            <w:r w:rsidRPr="008F20A8">
              <w:rPr>
                <w:rFonts w:eastAsia="Times New Roman" w:cs="Times New Roman"/>
                <w:sz w:val="20"/>
                <w:szCs w:val="20"/>
              </w:rPr>
              <w:t>984,49</w:t>
            </w:r>
          </w:p>
        </w:tc>
        <w:tc>
          <w:tcPr>
            <w:tcW w:w="1250" w:type="dxa"/>
            <w:shd w:val="clear" w:color="auto" w:fill="FFE599"/>
            <w:tcMar>
              <w:top w:w="120" w:type="dxa"/>
              <w:left w:w="200" w:type="dxa"/>
              <w:bottom w:w="120" w:type="dxa"/>
              <w:right w:w="200" w:type="dxa"/>
            </w:tcMar>
            <w:vAlign w:val="center"/>
          </w:tcPr>
          <w:p w14:paraId="507FA332" w14:textId="77777777" w:rsidR="001B6FA3" w:rsidRPr="008F20A8" w:rsidRDefault="001B6FA3" w:rsidP="005401FE">
            <w:pPr>
              <w:jc w:val="center"/>
              <w:rPr>
                <w:rFonts w:cs="Times New Roman"/>
              </w:rPr>
            </w:pPr>
            <w:r w:rsidRPr="008F20A8">
              <w:rPr>
                <w:rFonts w:eastAsia="Times New Roman" w:cs="Times New Roman"/>
                <w:sz w:val="20"/>
                <w:szCs w:val="20"/>
              </w:rPr>
              <w:t>984,49</w:t>
            </w:r>
          </w:p>
        </w:tc>
        <w:tc>
          <w:tcPr>
            <w:tcW w:w="1250" w:type="dxa"/>
            <w:shd w:val="clear" w:color="auto" w:fill="FFE599"/>
            <w:tcMar>
              <w:top w:w="120" w:type="dxa"/>
              <w:left w:w="200" w:type="dxa"/>
              <w:bottom w:w="120" w:type="dxa"/>
              <w:right w:w="200" w:type="dxa"/>
            </w:tcMar>
            <w:vAlign w:val="center"/>
          </w:tcPr>
          <w:p w14:paraId="4BA49945" w14:textId="77777777" w:rsidR="001B6FA3" w:rsidRPr="008F20A8" w:rsidRDefault="001B6FA3" w:rsidP="005401FE">
            <w:pPr>
              <w:jc w:val="center"/>
              <w:rPr>
                <w:rFonts w:cs="Times New Roman"/>
              </w:rPr>
            </w:pPr>
            <w:r w:rsidRPr="008F20A8">
              <w:rPr>
                <w:rFonts w:eastAsia="Times New Roman" w:cs="Times New Roman"/>
                <w:sz w:val="20"/>
                <w:szCs w:val="20"/>
              </w:rPr>
              <w:t>984,49</w:t>
            </w:r>
          </w:p>
        </w:tc>
        <w:tc>
          <w:tcPr>
            <w:tcW w:w="1250" w:type="dxa"/>
            <w:shd w:val="clear" w:color="auto" w:fill="FFE599"/>
            <w:tcMar>
              <w:top w:w="120" w:type="dxa"/>
              <w:left w:w="200" w:type="dxa"/>
              <w:bottom w:w="120" w:type="dxa"/>
              <w:right w:w="200" w:type="dxa"/>
            </w:tcMar>
            <w:vAlign w:val="center"/>
          </w:tcPr>
          <w:p w14:paraId="0498D053" w14:textId="77777777" w:rsidR="001B6FA3" w:rsidRPr="008F20A8" w:rsidRDefault="001B6FA3" w:rsidP="005401FE">
            <w:pPr>
              <w:jc w:val="center"/>
              <w:rPr>
                <w:rFonts w:cs="Times New Roman"/>
              </w:rPr>
            </w:pPr>
            <w:r w:rsidRPr="008F20A8">
              <w:rPr>
                <w:rFonts w:eastAsia="Times New Roman" w:cs="Times New Roman"/>
                <w:sz w:val="20"/>
                <w:szCs w:val="20"/>
              </w:rPr>
              <w:t>984,49</w:t>
            </w:r>
          </w:p>
        </w:tc>
        <w:tc>
          <w:tcPr>
            <w:tcW w:w="1250" w:type="dxa"/>
            <w:shd w:val="clear" w:color="auto" w:fill="FFE599"/>
            <w:tcMar>
              <w:top w:w="120" w:type="dxa"/>
              <w:left w:w="200" w:type="dxa"/>
              <w:bottom w:w="120" w:type="dxa"/>
              <w:right w:w="200" w:type="dxa"/>
            </w:tcMar>
            <w:vAlign w:val="center"/>
          </w:tcPr>
          <w:p w14:paraId="757CB4F9" w14:textId="77777777" w:rsidR="001B6FA3" w:rsidRPr="008F20A8" w:rsidRDefault="001B6FA3" w:rsidP="005401FE">
            <w:pPr>
              <w:jc w:val="center"/>
              <w:rPr>
                <w:rFonts w:cs="Times New Roman"/>
              </w:rPr>
            </w:pPr>
            <w:r w:rsidRPr="008F20A8">
              <w:rPr>
                <w:rFonts w:eastAsia="Times New Roman" w:cs="Times New Roman"/>
                <w:sz w:val="20"/>
                <w:szCs w:val="20"/>
              </w:rPr>
              <w:t>984,49</w:t>
            </w:r>
          </w:p>
        </w:tc>
        <w:tc>
          <w:tcPr>
            <w:tcW w:w="1250" w:type="dxa"/>
            <w:shd w:val="clear" w:color="auto" w:fill="FFE599"/>
            <w:tcMar>
              <w:top w:w="120" w:type="dxa"/>
              <w:left w:w="200" w:type="dxa"/>
              <w:bottom w:w="120" w:type="dxa"/>
              <w:right w:w="200" w:type="dxa"/>
            </w:tcMar>
            <w:vAlign w:val="center"/>
          </w:tcPr>
          <w:p w14:paraId="4C37B6D5" w14:textId="77777777" w:rsidR="001B6FA3" w:rsidRPr="008F20A8" w:rsidRDefault="001B6FA3" w:rsidP="005401FE">
            <w:pPr>
              <w:jc w:val="center"/>
              <w:rPr>
                <w:rFonts w:cs="Times New Roman"/>
              </w:rPr>
            </w:pPr>
            <w:r w:rsidRPr="008F20A8">
              <w:rPr>
                <w:rFonts w:eastAsia="Times New Roman" w:cs="Times New Roman"/>
                <w:sz w:val="20"/>
                <w:szCs w:val="20"/>
              </w:rPr>
              <w:t>984,49</w:t>
            </w:r>
          </w:p>
        </w:tc>
        <w:tc>
          <w:tcPr>
            <w:tcW w:w="1250" w:type="dxa"/>
            <w:shd w:val="clear" w:color="auto" w:fill="FFE599"/>
            <w:tcMar>
              <w:top w:w="120" w:type="dxa"/>
              <w:left w:w="200" w:type="dxa"/>
              <w:bottom w:w="120" w:type="dxa"/>
              <w:right w:w="200" w:type="dxa"/>
            </w:tcMar>
            <w:vAlign w:val="center"/>
          </w:tcPr>
          <w:p w14:paraId="106DE552" w14:textId="77777777" w:rsidR="001B6FA3" w:rsidRPr="008F20A8" w:rsidRDefault="001B6FA3" w:rsidP="005401FE">
            <w:pPr>
              <w:jc w:val="center"/>
              <w:rPr>
                <w:rFonts w:cs="Times New Roman"/>
              </w:rPr>
            </w:pPr>
            <w:r w:rsidRPr="008F20A8">
              <w:rPr>
                <w:rFonts w:eastAsia="Times New Roman" w:cs="Times New Roman"/>
                <w:sz w:val="20"/>
                <w:szCs w:val="20"/>
              </w:rPr>
              <w:t>984,49</w:t>
            </w:r>
          </w:p>
        </w:tc>
        <w:tc>
          <w:tcPr>
            <w:tcW w:w="1250" w:type="dxa"/>
            <w:shd w:val="clear" w:color="auto" w:fill="FFE599"/>
            <w:tcMar>
              <w:top w:w="120" w:type="dxa"/>
              <w:left w:w="200" w:type="dxa"/>
              <w:bottom w:w="120" w:type="dxa"/>
              <w:right w:w="200" w:type="dxa"/>
            </w:tcMar>
            <w:vAlign w:val="center"/>
          </w:tcPr>
          <w:p w14:paraId="63032965" w14:textId="77777777" w:rsidR="001B6FA3" w:rsidRPr="008F20A8" w:rsidRDefault="001B6FA3" w:rsidP="005401FE">
            <w:pPr>
              <w:jc w:val="center"/>
              <w:rPr>
                <w:rFonts w:cs="Times New Roman"/>
              </w:rPr>
            </w:pPr>
            <w:r w:rsidRPr="008F20A8">
              <w:rPr>
                <w:rFonts w:eastAsia="Times New Roman" w:cs="Times New Roman"/>
                <w:sz w:val="20"/>
                <w:szCs w:val="20"/>
              </w:rPr>
              <w:t>984,49</w:t>
            </w:r>
          </w:p>
        </w:tc>
      </w:tr>
      <w:bookmarkEnd w:id="567"/>
    </w:tbl>
    <w:p w14:paraId="4557315F" w14:textId="77777777" w:rsidR="001B6FA3" w:rsidRPr="008F20A8" w:rsidRDefault="001B6FA3" w:rsidP="001B6FA3">
      <w:pPr>
        <w:pStyle w:val="Default"/>
        <w:ind w:firstLine="709"/>
        <w:jc w:val="center"/>
        <w:rPr>
          <w:lang w:eastAsia="ru-RU"/>
        </w:rPr>
      </w:pPr>
    </w:p>
    <w:p w14:paraId="3D0DE5C0" w14:textId="77777777" w:rsidR="001B6FA3" w:rsidRPr="008F20A8" w:rsidRDefault="001B6FA3" w:rsidP="001B6FA3">
      <w:pPr>
        <w:spacing w:before="400" w:after="200"/>
        <w:rPr>
          <w:rFonts w:cs="Times New Roman"/>
        </w:rPr>
      </w:pPr>
      <w:r w:rsidRPr="008F20A8">
        <w:rPr>
          <w:rFonts w:cs="Times New Roman"/>
          <w:b/>
        </w:rPr>
        <w:t>Таблица 10.1.2 - Максимальный часовой расход натурального топлива на выработку тепловой в зоне деятельности теплоснабжающей организации</w:t>
      </w:r>
    </w:p>
    <w:tbl>
      <w:tblPr>
        <w:tblStyle w:val="a8"/>
        <w:tblW w:w="4797" w:type="pct"/>
        <w:jc w:val="center"/>
        <w:tblLook w:val="04A0" w:firstRow="1" w:lastRow="0" w:firstColumn="1" w:lastColumn="0" w:noHBand="0" w:noVBand="1"/>
      </w:tblPr>
      <w:tblGrid>
        <w:gridCol w:w="4101"/>
        <w:gridCol w:w="1085"/>
        <w:gridCol w:w="763"/>
        <w:gridCol w:w="950"/>
        <w:gridCol w:w="950"/>
        <w:gridCol w:w="950"/>
        <w:gridCol w:w="950"/>
        <w:gridCol w:w="950"/>
        <w:gridCol w:w="950"/>
        <w:gridCol w:w="950"/>
        <w:gridCol w:w="950"/>
        <w:gridCol w:w="950"/>
        <w:gridCol w:w="14"/>
      </w:tblGrid>
      <w:tr w:rsidR="001B6FA3" w:rsidRPr="008F20A8" w14:paraId="3A664058" w14:textId="77777777" w:rsidTr="005401FE">
        <w:trPr>
          <w:gridAfter w:val="1"/>
          <w:wAfter w:w="4" w:type="pct"/>
          <w:jc w:val="center"/>
        </w:trPr>
        <w:tc>
          <w:tcPr>
            <w:tcW w:w="1414" w:type="pct"/>
            <w:shd w:val="clear" w:color="auto" w:fill="F2F2F2"/>
            <w:tcMar>
              <w:top w:w="120" w:type="dxa"/>
              <w:left w:w="200" w:type="dxa"/>
              <w:bottom w:w="120" w:type="dxa"/>
              <w:right w:w="200" w:type="dxa"/>
            </w:tcMar>
            <w:vAlign w:val="center"/>
          </w:tcPr>
          <w:p w14:paraId="5933C13A" w14:textId="77777777" w:rsidR="001B6FA3" w:rsidRPr="008F20A8" w:rsidRDefault="001B6FA3" w:rsidP="005401FE">
            <w:pPr>
              <w:jc w:val="center"/>
              <w:rPr>
                <w:rFonts w:cs="Times New Roman"/>
              </w:rPr>
            </w:pPr>
            <w:r w:rsidRPr="008F20A8">
              <w:rPr>
                <w:rFonts w:eastAsia="Times New Roman" w:cs="Times New Roman"/>
                <w:sz w:val="20"/>
                <w:szCs w:val="20"/>
              </w:rPr>
              <w:t>Показатель</w:t>
            </w:r>
          </w:p>
        </w:tc>
        <w:tc>
          <w:tcPr>
            <w:tcW w:w="374" w:type="pct"/>
            <w:shd w:val="clear" w:color="auto" w:fill="F2F2F2"/>
            <w:tcMar>
              <w:top w:w="120" w:type="dxa"/>
              <w:left w:w="200" w:type="dxa"/>
              <w:bottom w:w="120" w:type="dxa"/>
              <w:right w:w="200" w:type="dxa"/>
            </w:tcMar>
            <w:vAlign w:val="center"/>
          </w:tcPr>
          <w:p w14:paraId="3188BD0A" w14:textId="77777777" w:rsidR="001B6FA3" w:rsidRPr="008F20A8" w:rsidRDefault="001B6FA3" w:rsidP="005401FE">
            <w:pPr>
              <w:jc w:val="center"/>
              <w:rPr>
                <w:rFonts w:cs="Times New Roman"/>
              </w:rPr>
            </w:pPr>
            <w:r w:rsidRPr="008F20A8">
              <w:rPr>
                <w:rFonts w:eastAsia="Times New Roman" w:cs="Times New Roman"/>
                <w:sz w:val="20"/>
                <w:szCs w:val="20"/>
              </w:rPr>
              <w:t>Вид топлива</w:t>
            </w:r>
          </w:p>
        </w:tc>
        <w:tc>
          <w:tcPr>
            <w:tcW w:w="263" w:type="pct"/>
            <w:shd w:val="clear" w:color="auto" w:fill="F2F2F2"/>
            <w:tcMar>
              <w:top w:w="120" w:type="dxa"/>
              <w:left w:w="200" w:type="dxa"/>
              <w:bottom w:w="120" w:type="dxa"/>
              <w:right w:w="200" w:type="dxa"/>
            </w:tcMar>
            <w:vAlign w:val="center"/>
          </w:tcPr>
          <w:p w14:paraId="65C902D8" w14:textId="77777777" w:rsidR="001B6FA3" w:rsidRPr="008F20A8" w:rsidRDefault="001B6FA3" w:rsidP="005401FE">
            <w:pPr>
              <w:jc w:val="center"/>
              <w:rPr>
                <w:rFonts w:cs="Times New Roman"/>
              </w:rPr>
            </w:pPr>
            <w:r w:rsidRPr="008F20A8">
              <w:rPr>
                <w:rFonts w:eastAsia="Times New Roman" w:cs="Times New Roman"/>
                <w:sz w:val="20"/>
                <w:szCs w:val="20"/>
              </w:rPr>
              <w:t>Ед. изм.</w:t>
            </w:r>
          </w:p>
        </w:tc>
        <w:tc>
          <w:tcPr>
            <w:tcW w:w="327" w:type="pct"/>
            <w:shd w:val="clear" w:color="auto" w:fill="F2F2F2"/>
            <w:tcMar>
              <w:top w:w="120" w:type="dxa"/>
              <w:left w:w="200" w:type="dxa"/>
              <w:bottom w:w="120" w:type="dxa"/>
              <w:right w:w="200" w:type="dxa"/>
            </w:tcMar>
            <w:vAlign w:val="center"/>
          </w:tcPr>
          <w:p w14:paraId="6B7F0CFB" w14:textId="77777777" w:rsidR="001B6FA3" w:rsidRPr="008F20A8" w:rsidRDefault="001B6FA3" w:rsidP="005401FE">
            <w:pPr>
              <w:jc w:val="center"/>
              <w:rPr>
                <w:rFonts w:cs="Times New Roman"/>
              </w:rPr>
            </w:pPr>
            <w:r w:rsidRPr="008F20A8">
              <w:rPr>
                <w:rFonts w:eastAsia="Times New Roman" w:cs="Times New Roman"/>
                <w:sz w:val="20"/>
                <w:szCs w:val="20"/>
              </w:rPr>
              <w:t>2024</w:t>
            </w:r>
          </w:p>
        </w:tc>
        <w:tc>
          <w:tcPr>
            <w:tcW w:w="327" w:type="pct"/>
            <w:shd w:val="clear" w:color="auto" w:fill="F2F2F2"/>
            <w:tcMar>
              <w:top w:w="120" w:type="dxa"/>
              <w:left w:w="200" w:type="dxa"/>
              <w:bottom w:w="120" w:type="dxa"/>
              <w:right w:w="200" w:type="dxa"/>
            </w:tcMar>
            <w:vAlign w:val="center"/>
          </w:tcPr>
          <w:p w14:paraId="0421E456" w14:textId="77777777" w:rsidR="001B6FA3" w:rsidRPr="008F20A8" w:rsidRDefault="001B6FA3" w:rsidP="005401FE">
            <w:pPr>
              <w:jc w:val="center"/>
              <w:rPr>
                <w:rFonts w:cs="Times New Roman"/>
              </w:rPr>
            </w:pPr>
            <w:r w:rsidRPr="008F20A8">
              <w:rPr>
                <w:rFonts w:eastAsia="Times New Roman" w:cs="Times New Roman"/>
                <w:sz w:val="20"/>
                <w:szCs w:val="20"/>
              </w:rPr>
              <w:t>2025</w:t>
            </w:r>
          </w:p>
        </w:tc>
        <w:tc>
          <w:tcPr>
            <w:tcW w:w="327" w:type="pct"/>
            <w:shd w:val="clear" w:color="auto" w:fill="F2F2F2"/>
            <w:tcMar>
              <w:top w:w="120" w:type="dxa"/>
              <w:left w:w="200" w:type="dxa"/>
              <w:bottom w:w="120" w:type="dxa"/>
              <w:right w:w="200" w:type="dxa"/>
            </w:tcMar>
            <w:vAlign w:val="center"/>
          </w:tcPr>
          <w:p w14:paraId="23416121" w14:textId="77777777" w:rsidR="001B6FA3" w:rsidRPr="008F20A8" w:rsidRDefault="001B6FA3" w:rsidP="005401FE">
            <w:pPr>
              <w:jc w:val="center"/>
              <w:rPr>
                <w:rFonts w:cs="Times New Roman"/>
              </w:rPr>
            </w:pPr>
            <w:r w:rsidRPr="008F20A8">
              <w:rPr>
                <w:rFonts w:eastAsia="Times New Roman" w:cs="Times New Roman"/>
                <w:sz w:val="20"/>
                <w:szCs w:val="20"/>
              </w:rPr>
              <w:t>2026</w:t>
            </w:r>
          </w:p>
        </w:tc>
        <w:tc>
          <w:tcPr>
            <w:tcW w:w="327" w:type="pct"/>
            <w:shd w:val="clear" w:color="auto" w:fill="F2F2F2"/>
            <w:tcMar>
              <w:top w:w="120" w:type="dxa"/>
              <w:left w:w="200" w:type="dxa"/>
              <w:bottom w:w="120" w:type="dxa"/>
              <w:right w:w="200" w:type="dxa"/>
            </w:tcMar>
            <w:vAlign w:val="center"/>
          </w:tcPr>
          <w:p w14:paraId="1E37F712" w14:textId="77777777" w:rsidR="001B6FA3" w:rsidRPr="008F20A8" w:rsidRDefault="001B6FA3" w:rsidP="005401FE">
            <w:pPr>
              <w:jc w:val="center"/>
              <w:rPr>
                <w:rFonts w:cs="Times New Roman"/>
              </w:rPr>
            </w:pPr>
            <w:r w:rsidRPr="008F20A8">
              <w:rPr>
                <w:rFonts w:eastAsia="Times New Roman" w:cs="Times New Roman"/>
                <w:sz w:val="20"/>
                <w:szCs w:val="20"/>
              </w:rPr>
              <w:t>2027</w:t>
            </w:r>
          </w:p>
        </w:tc>
        <w:tc>
          <w:tcPr>
            <w:tcW w:w="327" w:type="pct"/>
            <w:shd w:val="clear" w:color="auto" w:fill="F2F2F2"/>
            <w:tcMar>
              <w:top w:w="120" w:type="dxa"/>
              <w:left w:w="200" w:type="dxa"/>
              <w:bottom w:w="120" w:type="dxa"/>
              <w:right w:w="200" w:type="dxa"/>
            </w:tcMar>
            <w:vAlign w:val="center"/>
          </w:tcPr>
          <w:p w14:paraId="640E3D56" w14:textId="77777777" w:rsidR="001B6FA3" w:rsidRPr="008F20A8" w:rsidRDefault="001B6FA3" w:rsidP="005401FE">
            <w:pPr>
              <w:jc w:val="center"/>
              <w:rPr>
                <w:rFonts w:cs="Times New Roman"/>
              </w:rPr>
            </w:pPr>
            <w:r w:rsidRPr="008F20A8">
              <w:rPr>
                <w:rFonts w:eastAsia="Times New Roman" w:cs="Times New Roman"/>
                <w:sz w:val="20"/>
                <w:szCs w:val="20"/>
              </w:rPr>
              <w:t>2028</w:t>
            </w:r>
          </w:p>
        </w:tc>
        <w:tc>
          <w:tcPr>
            <w:tcW w:w="327" w:type="pct"/>
            <w:shd w:val="clear" w:color="auto" w:fill="F2F2F2"/>
            <w:tcMar>
              <w:top w:w="120" w:type="dxa"/>
              <w:left w:w="200" w:type="dxa"/>
              <w:bottom w:w="120" w:type="dxa"/>
              <w:right w:w="200" w:type="dxa"/>
            </w:tcMar>
            <w:vAlign w:val="center"/>
          </w:tcPr>
          <w:p w14:paraId="1153F73E" w14:textId="77777777" w:rsidR="001B6FA3" w:rsidRPr="008F20A8" w:rsidRDefault="001B6FA3" w:rsidP="005401FE">
            <w:pPr>
              <w:jc w:val="center"/>
              <w:rPr>
                <w:rFonts w:cs="Times New Roman"/>
              </w:rPr>
            </w:pPr>
            <w:r w:rsidRPr="008F20A8">
              <w:rPr>
                <w:rFonts w:eastAsia="Times New Roman" w:cs="Times New Roman"/>
                <w:sz w:val="20"/>
                <w:szCs w:val="20"/>
              </w:rPr>
              <w:t>2029</w:t>
            </w:r>
          </w:p>
        </w:tc>
        <w:tc>
          <w:tcPr>
            <w:tcW w:w="327" w:type="pct"/>
            <w:shd w:val="clear" w:color="auto" w:fill="F2F2F2"/>
            <w:tcMar>
              <w:top w:w="120" w:type="dxa"/>
              <w:left w:w="200" w:type="dxa"/>
              <w:bottom w:w="120" w:type="dxa"/>
              <w:right w:w="200" w:type="dxa"/>
            </w:tcMar>
            <w:vAlign w:val="center"/>
          </w:tcPr>
          <w:p w14:paraId="5D40C7AF" w14:textId="77777777" w:rsidR="001B6FA3" w:rsidRPr="008F20A8" w:rsidRDefault="001B6FA3" w:rsidP="005401FE">
            <w:pPr>
              <w:jc w:val="center"/>
              <w:rPr>
                <w:rFonts w:cs="Times New Roman"/>
              </w:rPr>
            </w:pPr>
            <w:r w:rsidRPr="008F20A8">
              <w:rPr>
                <w:rFonts w:eastAsia="Times New Roman" w:cs="Times New Roman"/>
                <w:sz w:val="20"/>
                <w:szCs w:val="20"/>
              </w:rPr>
              <w:t>2030</w:t>
            </w:r>
          </w:p>
        </w:tc>
        <w:tc>
          <w:tcPr>
            <w:tcW w:w="327" w:type="pct"/>
            <w:shd w:val="clear" w:color="auto" w:fill="F2F2F2"/>
            <w:tcMar>
              <w:top w:w="120" w:type="dxa"/>
              <w:left w:w="200" w:type="dxa"/>
              <w:bottom w:w="120" w:type="dxa"/>
              <w:right w:w="200" w:type="dxa"/>
            </w:tcMar>
            <w:vAlign w:val="center"/>
          </w:tcPr>
          <w:p w14:paraId="19396D54" w14:textId="77777777" w:rsidR="001B6FA3" w:rsidRPr="008F20A8" w:rsidRDefault="001B6FA3" w:rsidP="005401FE">
            <w:pPr>
              <w:jc w:val="center"/>
              <w:rPr>
                <w:rFonts w:cs="Times New Roman"/>
              </w:rPr>
            </w:pPr>
            <w:r w:rsidRPr="008F20A8">
              <w:rPr>
                <w:rFonts w:eastAsia="Times New Roman" w:cs="Times New Roman"/>
                <w:sz w:val="20"/>
                <w:szCs w:val="20"/>
              </w:rPr>
              <w:t>2031-2034</w:t>
            </w:r>
          </w:p>
        </w:tc>
        <w:tc>
          <w:tcPr>
            <w:tcW w:w="327" w:type="pct"/>
            <w:shd w:val="clear" w:color="auto" w:fill="F2F2F2"/>
            <w:tcMar>
              <w:top w:w="120" w:type="dxa"/>
              <w:left w:w="200" w:type="dxa"/>
              <w:bottom w:w="120" w:type="dxa"/>
              <w:right w:w="200" w:type="dxa"/>
            </w:tcMar>
            <w:vAlign w:val="center"/>
          </w:tcPr>
          <w:p w14:paraId="4B23E072" w14:textId="77777777" w:rsidR="001B6FA3" w:rsidRPr="008F20A8" w:rsidRDefault="001B6FA3" w:rsidP="005401FE">
            <w:pPr>
              <w:jc w:val="center"/>
              <w:rPr>
                <w:rFonts w:cs="Times New Roman"/>
              </w:rPr>
            </w:pPr>
            <w:r w:rsidRPr="008F20A8">
              <w:rPr>
                <w:rFonts w:eastAsia="Times New Roman" w:cs="Times New Roman"/>
                <w:sz w:val="20"/>
                <w:szCs w:val="20"/>
              </w:rPr>
              <w:t>2035-2039</w:t>
            </w:r>
          </w:p>
        </w:tc>
      </w:tr>
      <w:tr w:rsidR="001B6FA3" w:rsidRPr="008F20A8" w14:paraId="666E73AA" w14:textId="77777777" w:rsidTr="005401FE">
        <w:trPr>
          <w:jc w:val="center"/>
        </w:trPr>
        <w:tc>
          <w:tcPr>
            <w:tcW w:w="5000" w:type="pct"/>
            <w:gridSpan w:val="13"/>
            <w:shd w:val="clear" w:color="auto" w:fill="FFFFFF"/>
            <w:tcMar>
              <w:top w:w="40" w:type="dxa"/>
              <w:left w:w="160" w:type="dxa"/>
              <w:bottom w:w="40" w:type="dxa"/>
              <w:right w:w="200" w:type="dxa"/>
            </w:tcMar>
            <w:vAlign w:val="center"/>
          </w:tcPr>
          <w:p w14:paraId="7FBF3C04" w14:textId="77777777" w:rsidR="001B6FA3" w:rsidRPr="008F20A8" w:rsidRDefault="001B6FA3" w:rsidP="005401FE">
            <w:pPr>
              <w:rPr>
                <w:rFonts w:cs="Times New Roman"/>
              </w:rPr>
            </w:pPr>
            <w:r w:rsidRPr="008F20A8">
              <w:rPr>
                <w:rFonts w:eastAsia="Times New Roman" w:cs="Times New Roman"/>
                <w:b/>
                <w:sz w:val="20"/>
                <w:szCs w:val="20"/>
              </w:rPr>
              <w:t>Котельная «Улюнская СОШ»</w:t>
            </w:r>
          </w:p>
        </w:tc>
      </w:tr>
      <w:tr w:rsidR="001B6FA3" w:rsidRPr="008F20A8" w14:paraId="2E710E46" w14:textId="77777777" w:rsidTr="005401FE">
        <w:trPr>
          <w:gridAfter w:val="1"/>
          <w:wAfter w:w="4" w:type="pct"/>
          <w:jc w:val="center"/>
        </w:trPr>
        <w:tc>
          <w:tcPr>
            <w:tcW w:w="1414" w:type="pct"/>
            <w:shd w:val="clear" w:color="auto" w:fill="FFFFFF"/>
            <w:tcMar>
              <w:top w:w="40" w:type="dxa"/>
              <w:left w:w="200" w:type="dxa"/>
              <w:bottom w:w="40" w:type="dxa"/>
              <w:right w:w="200" w:type="dxa"/>
            </w:tcMar>
            <w:vAlign w:val="center"/>
          </w:tcPr>
          <w:p w14:paraId="365837AC" w14:textId="77777777" w:rsidR="001B6FA3" w:rsidRPr="008F20A8" w:rsidRDefault="001B6FA3" w:rsidP="005401FE">
            <w:pPr>
              <w:rPr>
                <w:rFonts w:cs="Times New Roman"/>
              </w:rPr>
            </w:pPr>
            <w:r w:rsidRPr="008F20A8">
              <w:rPr>
                <w:rFonts w:eastAsia="Times New Roman" w:cs="Times New Roman"/>
                <w:sz w:val="20"/>
                <w:szCs w:val="20"/>
              </w:rPr>
              <w:t>Максимальный часовой расход топлива в зимний период</w:t>
            </w:r>
          </w:p>
        </w:tc>
        <w:tc>
          <w:tcPr>
            <w:tcW w:w="374" w:type="pct"/>
            <w:shd w:val="clear" w:color="auto" w:fill="FFFFFF"/>
            <w:tcMar>
              <w:top w:w="40" w:type="dxa"/>
              <w:left w:w="200" w:type="dxa"/>
              <w:bottom w:w="40" w:type="dxa"/>
              <w:right w:w="200" w:type="dxa"/>
            </w:tcMar>
            <w:vAlign w:val="center"/>
          </w:tcPr>
          <w:p w14:paraId="715C7F13" w14:textId="77777777" w:rsidR="001B6FA3" w:rsidRPr="008F20A8" w:rsidRDefault="001B6FA3" w:rsidP="005401FE">
            <w:pPr>
              <w:jc w:val="center"/>
              <w:rPr>
                <w:rFonts w:cs="Times New Roman"/>
              </w:rPr>
            </w:pPr>
            <w:r w:rsidRPr="008F20A8">
              <w:rPr>
                <w:rFonts w:eastAsia="Times New Roman" w:cs="Times New Roman"/>
                <w:sz w:val="20"/>
                <w:szCs w:val="20"/>
              </w:rPr>
              <w:t>Уголь</w:t>
            </w:r>
          </w:p>
        </w:tc>
        <w:tc>
          <w:tcPr>
            <w:tcW w:w="263" w:type="pct"/>
            <w:shd w:val="clear" w:color="auto" w:fill="FFFFFF"/>
            <w:tcMar>
              <w:top w:w="40" w:type="dxa"/>
              <w:left w:w="200" w:type="dxa"/>
              <w:bottom w:w="40" w:type="dxa"/>
              <w:right w:w="200" w:type="dxa"/>
            </w:tcMar>
            <w:vAlign w:val="center"/>
          </w:tcPr>
          <w:p w14:paraId="0483E196"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327" w:type="pct"/>
            <w:shd w:val="clear" w:color="auto" w:fill="FFFFFF"/>
            <w:tcMar>
              <w:top w:w="40" w:type="dxa"/>
              <w:left w:w="200" w:type="dxa"/>
              <w:bottom w:w="40" w:type="dxa"/>
              <w:right w:w="200" w:type="dxa"/>
            </w:tcMar>
            <w:vAlign w:val="center"/>
          </w:tcPr>
          <w:p w14:paraId="5271D756" w14:textId="77777777" w:rsidR="001B6FA3" w:rsidRPr="008F20A8" w:rsidRDefault="001B6FA3" w:rsidP="005401FE">
            <w:pPr>
              <w:jc w:val="center"/>
              <w:rPr>
                <w:rFonts w:cs="Times New Roman"/>
              </w:rPr>
            </w:pPr>
            <w:r w:rsidRPr="008F20A8">
              <w:rPr>
                <w:rFonts w:eastAsia="Times New Roman" w:cs="Times New Roman"/>
                <w:sz w:val="20"/>
                <w:szCs w:val="20"/>
              </w:rPr>
              <w:t>0,1505</w:t>
            </w:r>
          </w:p>
        </w:tc>
        <w:tc>
          <w:tcPr>
            <w:tcW w:w="327" w:type="pct"/>
            <w:shd w:val="clear" w:color="auto" w:fill="FFFFFF"/>
            <w:tcMar>
              <w:top w:w="40" w:type="dxa"/>
              <w:left w:w="200" w:type="dxa"/>
              <w:bottom w:w="40" w:type="dxa"/>
              <w:right w:w="200" w:type="dxa"/>
            </w:tcMar>
            <w:vAlign w:val="center"/>
          </w:tcPr>
          <w:p w14:paraId="745EDFA5" w14:textId="77777777" w:rsidR="001B6FA3" w:rsidRPr="008F20A8" w:rsidRDefault="001B6FA3" w:rsidP="005401FE">
            <w:pPr>
              <w:jc w:val="center"/>
              <w:rPr>
                <w:rFonts w:cs="Times New Roman"/>
              </w:rPr>
            </w:pPr>
            <w:r w:rsidRPr="008F20A8">
              <w:rPr>
                <w:rFonts w:eastAsia="Times New Roman" w:cs="Times New Roman"/>
                <w:sz w:val="20"/>
                <w:szCs w:val="20"/>
              </w:rPr>
              <w:t>0,1500</w:t>
            </w:r>
          </w:p>
        </w:tc>
        <w:tc>
          <w:tcPr>
            <w:tcW w:w="327" w:type="pct"/>
            <w:shd w:val="clear" w:color="auto" w:fill="FFFFFF"/>
            <w:tcMar>
              <w:top w:w="40" w:type="dxa"/>
              <w:left w:w="200" w:type="dxa"/>
              <w:bottom w:w="40" w:type="dxa"/>
              <w:right w:w="200" w:type="dxa"/>
            </w:tcMar>
            <w:vAlign w:val="center"/>
          </w:tcPr>
          <w:p w14:paraId="76B6C23C" w14:textId="77777777" w:rsidR="001B6FA3" w:rsidRPr="008F20A8" w:rsidRDefault="001B6FA3" w:rsidP="005401FE">
            <w:pPr>
              <w:jc w:val="center"/>
              <w:rPr>
                <w:rFonts w:cs="Times New Roman"/>
              </w:rPr>
            </w:pPr>
            <w:r w:rsidRPr="008F20A8">
              <w:rPr>
                <w:rFonts w:eastAsia="Times New Roman" w:cs="Times New Roman"/>
                <w:sz w:val="20"/>
                <w:szCs w:val="20"/>
              </w:rPr>
              <w:t>0,1500</w:t>
            </w:r>
          </w:p>
        </w:tc>
        <w:tc>
          <w:tcPr>
            <w:tcW w:w="327" w:type="pct"/>
            <w:shd w:val="clear" w:color="auto" w:fill="FFFFFF"/>
            <w:tcMar>
              <w:top w:w="40" w:type="dxa"/>
              <w:left w:w="200" w:type="dxa"/>
              <w:bottom w:w="40" w:type="dxa"/>
              <w:right w:w="200" w:type="dxa"/>
            </w:tcMar>
            <w:vAlign w:val="center"/>
          </w:tcPr>
          <w:p w14:paraId="5C467D65" w14:textId="77777777" w:rsidR="001B6FA3" w:rsidRPr="008F20A8" w:rsidRDefault="001B6FA3" w:rsidP="005401FE">
            <w:pPr>
              <w:jc w:val="center"/>
              <w:rPr>
                <w:rFonts w:cs="Times New Roman"/>
              </w:rPr>
            </w:pPr>
            <w:r w:rsidRPr="008F20A8">
              <w:rPr>
                <w:rFonts w:eastAsia="Times New Roman" w:cs="Times New Roman"/>
                <w:sz w:val="20"/>
                <w:szCs w:val="20"/>
              </w:rPr>
              <w:t>0,1500</w:t>
            </w:r>
          </w:p>
        </w:tc>
        <w:tc>
          <w:tcPr>
            <w:tcW w:w="327" w:type="pct"/>
            <w:shd w:val="clear" w:color="auto" w:fill="FFFFFF"/>
            <w:tcMar>
              <w:top w:w="40" w:type="dxa"/>
              <w:left w:w="200" w:type="dxa"/>
              <w:bottom w:w="40" w:type="dxa"/>
              <w:right w:w="200" w:type="dxa"/>
            </w:tcMar>
            <w:vAlign w:val="center"/>
          </w:tcPr>
          <w:p w14:paraId="17456070" w14:textId="77777777" w:rsidR="001B6FA3" w:rsidRPr="008F20A8" w:rsidRDefault="001B6FA3" w:rsidP="005401FE">
            <w:pPr>
              <w:jc w:val="center"/>
              <w:rPr>
                <w:rFonts w:cs="Times New Roman"/>
              </w:rPr>
            </w:pPr>
            <w:r w:rsidRPr="008F20A8">
              <w:rPr>
                <w:rFonts w:eastAsia="Times New Roman" w:cs="Times New Roman"/>
                <w:sz w:val="20"/>
                <w:szCs w:val="20"/>
              </w:rPr>
              <w:t>0,1500</w:t>
            </w:r>
          </w:p>
        </w:tc>
        <w:tc>
          <w:tcPr>
            <w:tcW w:w="327" w:type="pct"/>
            <w:shd w:val="clear" w:color="auto" w:fill="FFFFFF"/>
            <w:tcMar>
              <w:top w:w="40" w:type="dxa"/>
              <w:left w:w="200" w:type="dxa"/>
              <w:bottom w:w="40" w:type="dxa"/>
              <w:right w:w="200" w:type="dxa"/>
            </w:tcMar>
            <w:vAlign w:val="center"/>
          </w:tcPr>
          <w:p w14:paraId="5B916CDF" w14:textId="77777777" w:rsidR="001B6FA3" w:rsidRPr="008F20A8" w:rsidRDefault="001B6FA3" w:rsidP="005401FE">
            <w:pPr>
              <w:jc w:val="center"/>
              <w:rPr>
                <w:rFonts w:cs="Times New Roman"/>
              </w:rPr>
            </w:pPr>
            <w:r w:rsidRPr="008F20A8">
              <w:rPr>
                <w:rFonts w:eastAsia="Times New Roman" w:cs="Times New Roman"/>
                <w:sz w:val="20"/>
                <w:szCs w:val="20"/>
              </w:rPr>
              <w:t>0,1500</w:t>
            </w:r>
          </w:p>
        </w:tc>
        <w:tc>
          <w:tcPr>
            <w:tcW w:w="327" w:type="pct"/>
            <w:shd w:val="clear" w:color="auto" w:fill="FFFFFF"/>
            <w:tcMar>
              <w:top w:w="40" w:type="dxa"/>
              <w:left w:w="200" w:type="dxa"/>
              <w:bottom w:w="40" w:type="dxa"/>
              <w:right w:w="200" w:type="dxa"/>
            </w:tcMar>
            <w:vAlign w:val="center"/>
          </w:tcPr>
          <w:p w14:paraId="750A8C16" w14:textId="77777777" w:rsidR="001B6FA3" w:rsidRPr="008F20A8" w:rsidRDefault="001B6FA3" w:rsidP="005401FE">
            <w:pPr>
              <w:jc w:val="center"/>
              <w:rPr>
                <w:rFonts w:cs="Times New Roman"/>
              </w:rPr>
            </w:pPr>
            <w:r w:rsidRPr="008F20A8">
              <w:rPr>
                <w:rFonts w:eastAsia="Times New Roman" w:cs="Times New Roman"/>
                <w:sz w:val="20"/>
                <w:szCs w:val="20"/>
              </w:rPr>
              <w:t>0,1500</w:t>
            </w:r>
          </w:p>
        </w:tc>
        <w:tc>
          <w:tcPr>
            <w:tcW w:w="327" w:type="pct"/>
            <w:shd w:val="clear" w:color="auto" w:fill="FFFFFF"/>
            <w:tcMar>
              <w:top w:w="40" w:type="dxa"/>
              <w:left w:w="200" w:type="dxa"/>
              <w:bottom w:w="40" w:type="dxa"/>
              <w:right w:w="200" w:type="dxa"/>
            </w:tcMar>
            <w:vAlign w:val="center"/>
          </w:tcPr>
          <w:p w14:paraId="30AD2978" w14:textId="77777777" w:rsidR="001B6FA3" w:rsidRPr="008F20A8" w:rsidRDefault="001B6FA3" w:rsidP="005401FE">
            <w:pPr>
              <w:jc w:val="center"/>
              <w:rPr>
                <w:rFonts w:cs="Times New Roman"/>
              </w:rPr>
            </w:pPr>
            <w:r w:rsidRPr="008F20A8">
              <w:rPr>
                <w:rFonts w:eastAsia="Times New Roman" w:cs="Times New Roman"/>
                <w:sz w:val="20"/>
                <w:szCs w:val="20"/>
              </w:rPr>
              <w:t>0,1500</w:t>
            </w:r>
          </w:p>
        </w:tc>
        <w:tc>
          <w:tcPr>
            <w:tcW w:w="327" w:type="pct"/>
            <w:shd w:val="clear" w:color="auto" w:fill="FFFFFF"/>
            <w:tcMar>
              <w:top w:w="40" w:type="dxa"/>
              <w:left w:w="200" w:type="dxa"/>
              <w:bottom w:w="40" w:type="dxa"/>
              <w:right w:w="200" w:type="dxa"/>
            </w:tcMar>
            <w:vAlign w:val="center"/>
          </w:tcPr>
          <w:p w14:paraId="7E1CB5A2" w14:textId="77777777" w:rsidR="001B6FA3" w:rsidRPr="008F20A8" w:rsidRDefault="001B6FA3" w:rsidP="005401FE">
            <w:pPr>
              <w:jc w:val="center"/>
              <w:rPr>
                <w:rFonts w:cs="Times New Roman"/>
              </w:rPr>
            </w:pPr>
            <w:r w:rsidRPr="008F20A8">
              <w:rPr>
                <w:rFonts w:eastAsia="Times New Roman" w:cs="Times New Roman"/>
                <w:sz w:val="20"/>
                <w:szCs w:val="20"/>
              </w:rPr>
              <w:t>0,1500</w:t>
            </w:r>
          </w:p>
        </w:tc>
      </w:tr>
      <w:tr w:rsidR="001B6FA3" w:rsidRPr="008F20A8" w14:paraId="21B8251D" w14:textId="77777777" w:rsidTr="005401FE">
        <w:trPr>
          <w:gridAfter w:val="1"/>
          <w:wAfter w:w="4" w:type="pct"/>
          <w:jc w:val="center"/>
        </w:trPr>
        <w:tc>
          <w:tcPr>
            <w:tcW w:w="1414" w:type="pct"/>
            <w:shd w:val="clear" w:color="auto" w:fill="FFFFFF"/>
            <w:tcMar>
              <w:top w:w="40" w:type="dxa"/>
              <w:left w:w="200" w:type="dxa"/>
              <w:bottom w:w="40" w:type="dxa"/>
              <w:right w:w="200" w:type="dxa"/>
            </w:tcMar>
            <w:vAlign w:val="center"/>
          </w:tcPr>
          <w:p w14:paraId="423D682C" w14:textId="77777777" w:rsidR="001B6FA3" w:rsidRPr="008F20A8" w:rsidRDefault="001B6FA3" w:rsidP="005401FE">
            <w:pPr>
              <w:rPr>
                <w:rFonts w:cs="Times New Roman"/>
              </w:rPr>
            </w:pPr>
            <w:r w:rsidRPr="008F20A8">
              <w:rPr>
                <w:rFonts w:eastAsia="Times New Roman" w:cs="Times New Roman"/>
                <w:sz w:val="20"/>
                <w:szCs w:val="20"/>
              </w:rPr>
              <w:t>Максимальный часовой расход топлива в летний период</w:t>
            </w:r>
          </w:p>
        </w:tc>
        <w:tc>
          <w:tcPr>
            <w:tcW w:w="374" w:type="pct"/>
            <w:shd w:val="clear" w:color="auto" w:fill="FFFFFF"/>
            <w:tcMar>
              <w:top w:w="40" w:type="dxa"/>
              <w:left w:w="200" w:type="dxa"/>
              <w:bottom w:w="40" w:type="dxa"/>
              <w:right w:w="200" w:type="dxa"/>
            </w:tcMar>
            <w:vAlign w:val="center"/>
          </w:tcPr>
          <w:p w14:paraId="48D24A88" w14:textId="77777777" w:rsidR="001B6FA3" w:rsidRPr="008F20A8" w:rsidRDefault="001B6FA3" w:rsidP="005401FE">
            <w:pPr>
              <w:jc w:val="center"/>
              <w:rPr>
                <w:rFonts w:cs="Times New Roman"/>
              </w:rPr>
            </w:pPr>
            <w:r w:rsidRPr="008F20A8">
              <w:rPr>
                <w:rFonts w:eastAsia="Times New Roman" w:cs="Times New Roman"/>
                <w:sz w:val="20"/>
                <w:szCs w:val="20"/>
              </w:rPr>
              <w:t>Уголь</w:t>
            </w:r>
          </w:p>
        </w:tc>
        <w:tc>
          <w:tcPr>
            <w:tcW w:w="263" w:type="pct"/>
            <w:shd w:val="clear" w:color="auto" w:fill="FFFFFF"/>
            <w:tcMar>
              <w:top w:w="40" w:type="dxa"/>
              <w:left w:w="200" w:type="dxa"/>
              <w:bottom w:w="40" w:type="dxa"/>
              <w:right w:w="200" w:type="dxa"/>
            </w:tcMar>
            <w:vAlign w:val="center"/>
          </w:tcPr>
          <w:p w14:paraId="4682287C"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327" w:type="pct"/>
            <w:shd w:val="clear" w:color="auto" w:fill="FFFFFF"/>
            <w:tcMar>
              <w:top w:w="40" w:type="dxa"/>
              <w:left w:w="200" w:type="dxa"/>
              <w:bottom w:w="40" w:type="dxa"/>
              <w:right w:w="200" w:type="dxa"/>
            </w:tcMar>
            <w:vAlign w:val="center"/>
          </w:tcPr>
          <w:p w14:paraId="0A57F82A" w14:textId="77777777" w:rsidR="001B6FA3" w:rsidRPr="008F20A8" w:rsidRDefault="001B6FA3" w:rsidP="005401FE">
            <w:pPr>
              <w:jc w:val="center"/>
              <w:rPr>
                <w:rFonts w:cs="Times New Roman"/>
              </w:rPr>
            </w:pPr>
            <w:r w:rsidRPr="008F20A8">
              <w:rPr>
                <w:rFonts w:eastAsia="Times New Roman" w:cs="Times New Roman"/>
                <w:sz w:val="20"/>
                <w:szCs w:val="20"/>
              </w:rPr>
              <w:t>0,0000</w:t>
            </w:r>
          </w:p>
        </w:tc>
        <w:tc>
          <w:tcPr>
            <w:tcW w:w="327" w:type="pct"/>
            <w:shd w:val="clear" w:color="auto" w:fill="FFFFFF"/>
            <w:tcMar>
              <w:top w:w="40" w:type="dxa"/>
              <w:left w:w="200" w:type="dxa"/>
              <w:bottom w:w="40" w:type="dxa"/>
              <w:right w:w="200" w:type="dxa"/>
            </w:tcMar>
            <w:vAlign w:val="center"/>
          </w:tcPr>
          <w:p w14:paraId="6BD811F0" w14:textId="77777777" w:rsidR="001B6FA3" w:rsidRPr="008F20A8" w:rsidRDefault="001B6FA3" w:rsidP="005401FE">
            <w:pPr>
              <w:jc w:val="center"/>
              <w:rPr>
                <w:rFonts w:cs="Times New Roman"/>
              </w:rPr>
            </w:pPr>
            <w:r w:rsidRPr="008F20A8">
              <w:rPr>
                <w:rFonts w:eastAsia="Times New Roman" w:cs="Times New Roman"/>
                <w:sz w:val="20"/>
                <w:szCs w:val="20"/>
              </w:rPr>
              <w:t>0,1100</w:t>
            </w:r>
          </w:p>
        </w:tc>
        <w:tc>
          <w:tcPr>
            <w:tcW w:w="327" w:type="pct"/>
            <w:shd w:val="clear" w:color="auto" w:fill="FFFFFF"/>
            <w:tcMar>
              <w:top w:w="40" w:type="dxa"/>
              <w:left w:w="200" w:type="dxa"/>
              <w:bottom w:w="40" w:type="dxa"/>
              <w:right w:w="200" w:type="dxa"/>
            </w:tcMar>
            <w:vAlign w:val="center"/>
          </w:tcPr>
          <w:p w14:paraId="5B35043F" w14:textId="77777777" w:rsidR="001B6FA3" w:rsidRPr="008F20A8" w:rsidRDefault="001B6FA3" w:rsidP="005401FE">
            <w:pPr>
              <w:jc w:val="center"/>
              <w:rPr>
                <w:rFonts w:cs="Times New Roman"/>
              </w:rPr>
            </w:pPr>
            <w:r w:rsidRPr="008F20A8">
              <w:rPr>
                <w:rFonts w:eastAsia="Times New Roman" w:cs="Times New Roman"/>
                <w:sz w:val="20"/>
                <w:szCs w:val="20"/>
              </w:rPr>
              <w:t>0,1100</w:t>
            </w:r>
          </w:p>
        </w:tc>
        <w:tc>
          <w:tcPr>
            <w:tcW w:w="327" w:type="pct"/>
            <w:shd w:val="clear" w:color="auto" w:fill="FFFFFF"/>
            <w:tcMar>
              <w:top w:w="40" w:type="dxa"/>
              <w:left w:w="200" w:type="dxa"/>
              <w:bottom w:w="40" w:type="dxa"/>
              <w:right w:w="200" w:type="dxa"/>
            </w:tcMar>
            <w:vAlign w:val="center"/>
          </w:tcPr>
          <w:p w14:paraId="1BF0B9A2" w14:textId="77777777" w:rsidR="001B6FA3" w:rsidRPr="008F20A8" w:rsidRDefault="001B6FA3" w:rsidP="005401FE">
            <w:pPr>
              <w:jc w:val="center"/>
              <w:rPr>
                <w:rFonts w:cs="Times New Roman"/>
              </w:rPr>
            </w:pPr>
            <w:r w:rsidRPr="008F20A8">
              <w:rPr>
                <w:rFonts w:eastAsia="Times New Roman" w:cs="Times New Roman"/>
                <w:sz w:val="20"/>
                <w:szCs w:val="20"/>
              </w:rPr>
              <w:t>0,1100</w:t>
            </w:r>
          </w:p>
        </w:tc>
        <w:tc>
          <w:tcPr>
            <w:tcW w:w="327" w:type="pct"/>
            <w:shd w:val="clear" w:color="auto" w:fill="FFFFFF"/>
            <w:tcMar>
              <w:top w:w="40" w:type="dxa"/>
              <w:left w:w="200" w:type="dxa"/>
              <w:bottom w:w="40" w:type="dxa"/>
              <w:right w:w="200" w:type="dxa"/>
            </w:tcMar>
            <w:vAlign w:val="center"/>
          </w:tcPr>
          <w:p w14:paraId="7D0E4008" w14:textId="77777777" w:rsidR="001B6FA3" w:rsidRPr="008F20A8" w:rsidRDefault="001B6FA3" w:rsidP="005401FE">
            <w:pPr>
              <w:jc w:val="center"/>
              <w:rPr>
                <w:rFonts w:cs="Times New Roman"/>
              </w:rPr>
            </w:pPr>
            <w:r w:rsidRPr="008F20A8">
              <w:rPr>
                <w:rFonts w:eastAsia="Times New Roman" w:cs="Times New Roman"/>
                <w:sz w:val="20"/>
                <w:szCs w:val="20"/>
              </w:rPr>
              <w:t>0,1100</w:t>
            </w:r>
          </w:p>
        </w:tc>
        <w:tc>
          <w:tcPr>
            <w:tcW w:w="327" w:type="pct"/>
            <w:shd w:val="clear" w:color="auto" w:fill="FFFFFF"/>
            <w:tcMar>
              <w:top w:w="40" w:type="dxa"/>
              <w:left w:w="200" w:type="dxa"/>
              <w:bottom w:w="40" w:type="dxa"/>
              <w:right w:w="200" w:type="dxa"/>
            </w:tcMar>
            <w:vAlign w:val="center"/>
          </w:tcPr>
          <w:p w14:paraId="26BB7E5A" w14:textId="77777777" w:rsidR="001B6FA3" w:rsidRPr="008F20A8" w:rsidRDefault="001B6FA3" w:rsidP="005401FE">
            <w:pPr>
              <w:jc w:val="center"/>
              <w:rPr>
                <w:rFonts w:cs="Times New Roman"/>
              </w:rPr>
            </w:pPr>
            <w:r w:rsidRPr="008F20A8">
              <w:rPr>
                <w:rFonts w:eastAsia="Times New Roman" w:cs="Times New Roman"/>
                <w:sz w:val="20"/>
                <w:szCs w:val="20"/>
              </w:rPr>
              <w:t>0,1100</w:t>
            </w:r>
          </w:p>
        </w:tc>
        <w:tc>
          <w:tcPr>
            <w:tcW w:w="327" w:type="pct"/>
            <w:shd w:val="clear" w:color="auto" w:fill="FFFFFF"/>
            <w:tcMar>
              <w:top w:w="40" w:type="dxa"/>
              <w:left w:w="200" w:type="dxa"/>
              <w:bottom w:w="40" w:type="dxa"/>
              <w:right w:w="200" w:type="dxa"/>
            </w:tcMar>
            <w:vAlign w:val="center"/>
          </w:tcPr>
          <w:p w14:paraId="01EAF786" w14:textId="77777777" w:rsidR="001B6FA3" w:rsidRPr="008F20A8" w:rsidRDefault="001B6FA3" w:rsidP="005401FE">
            <w:pPr>
              <w:jc w:val="center"/>
              <w:rPr>
                <w:rFonts w:cs="Times New Roman"/>
              </w:rPr>
            </w:pPr>
            <w:r w:rsidRPr="008F20A8">
              <w:rPr>
                <w:rFonts w:eastAsia="Times New Roman" w:cs="Times New Roman"/>
                <w:sz w:val="20"/>
                <w:szCs w:val="20"/>
              </w:rPr>
              <w:t>0,1100</w:t>
            </w:r>
          </w:p>
        </w:tc>
        <w:tc>
          <w:tcPr>
            <w:tcW w:w="327" w:type="pct"/>
            <w:shd w:val="clear" w:color="auto" w:fill="FFFFFF"/>
            <w:tcMar>
              <w:top w:w="40" w:type="dxa"/>
              <w:left w:w="200" w:type="dxa"/>
              <w:bottom w:w="40" w:type="dxa"/>
              <w:right w:w="200" w:type="dxa"/>
            </w:tcMar>
            <w:vAlign w:val="center"/>
          </w:tcPr>
          <w:p w14:paraId="2E268554" w14:textId="77777777" w:rsidR="001B6FA3" w:rsidRPr="008F20A8" w:rsidRDefault="001B6FA3" w:rsidP="005401FE">
            <w:pPr>
              <w:jc w:val="center"/>
              <w:rPr>
                <w:rFonts w:cs="Times New Roman"/>
              </w:rPr>
            </w:pPr>
            <w:r w:rsidRPr="008F20A8">
              <w:rPr>
                <w:rFonts w:eastAsia="Times New Roman" w:cs="Times New Roman"/>
                <w:sz w:val="20"/>
                <w:szCs w:val="20"/>
              </w:rPr>
              <w:t>0,1100</w:t>
            </w:r>
          </w:p>
        </w:tc>
        <w:tc>
          <w:tcPr>
            <w:tcW w:w="327" w:type="pct"/>
            <w:shd w:val="clear" w:color="auto" w:fill="FFFFFF"/>
            <w:tcMar>
              <w:top w:w="40" w:type="dxa"/>
              <w:left w:w="200" w:type="dxa"/>
              <w:bottom w:w="40" w:type="dxa"/>
              <w:right w:w="200" w:type="dxa"/>
            </w:tcMar>
            <w:vAlign w:val="center"/>
          </w:tcPr>
          <w:p w14:paraId="16D5C375" w14:textId="77777777" w:rsidR="001B6FA3" w:rsidRPr="008F20A8" w:rsidRDefault="001B6FA3" w:rsidP="005401FE">
            <w:pPr>
              <w:jc w:val="center"/>
              <w:rPr>
                <w:rFonts w:cs="Times New Roman"/>
              </w:rPr>
            </w:pPr>
            <w:r w:rsidRPr="008F20A8">
              <w:rPr>
                <w:rFonts w:eastAsia="Times New Roman" w:cs="Times New Roman"/>
                <w:sz w:val="20"/>
                <w:szCs w:val="20"/>
              </w:rPr>
              <w:t>0,1100</w:t>
            </w:r>
          </w:p>
        </w:tc>
      </w:tr>
      <w:tr w:rsidR="001B6FA3" w:rsidRPr="008F20A8" w14:paraId="0433DC7E" w14:textId="77777777" w:rsidTr="005401FE">
        <w:trPr>
          <w:jc w:val="center"/>
        </w:trPr>
        <w:tc>
          <w:tcPr>
            <w:tcW w:w="5000" w:type="pct"/>
            <w:gridSpan w:val="13"/>
            <w:shd w:val="clear" w:color="auto" w:fill="FFFFFF"/>
            <w:tcMar>
              <w:top w:w="40" w:type="dxa"/>
              <w:left w:w="160" w:type="dxa"/>
              <w:bottom w:w="40" w:type="dxa"/>
              <w:right w:w="200" w:type="dxa"/>
            </w:tcMar>
            <w:vAlign w:val="center"/>
          </w:tcPr>
          <w:p w14:paraId="3074998F" w14:textId="77777777" w:rsidR="001B6FA3" w:rsidRPr="008F20A8" w:rsidRDefault="001B6FA3" w:rsidP="005401FE">
            <w:pPr>
              <w:rPr>
                <w:rFonts w:cs="Times New Roman"/>
              </w:rPr>
            </w:pPr>
            <w:r w:rsidRPr="008F20A8">
              <w:rPr>
                <w:rFonts w:eastAsia="Times New Roman" w:cs="Times New Roman"/>
                <w:b/>
                <w:sz w:val="20"/>
                <w:szCs w:val="20"/>
              </w:rPr>
              <w:t>Котельная "Улюкчиканская СОШ"</w:t>
            </w:r>
          </w:p>
        </w:tc>
      </w:tr>
      <w:tr w:rsidR="001B6FA3" w:rsidRPr="008F20A8" w14:paraId="1A37C5C5" w14:textId="77777777" w:rsidTr="005401FE">
        <w:trPr>
          <w:gridAfter w:val="1"/>
          <w:wAfter w:w="4" w:type="pct"/>
          <w:jc w:val="center"/>
        </w:trPr>
        <w:tc>
          <w:tcPr>
            <w:tcW w:w="1414" w:type="pct"/>
            <w:shd w:val="clear" w:color="auto" w:fill="FFFFFF"/>
            <w:tcMar>
              <w:top w:w="40" w:type="dxa"/>
              <w:left w:w="200" w:type="dxa"/>
              <w:bottom w:w="40" w:type="dxa"/>
              <w:right w:w="200" w:type="dxa"/>
            </w:tcMar>
            <w:vAlign w:val="center"/>
          </w:tcPr>
          <w:p w14:paraId="549E8392" w14:textId="77777777" w:rsidR="001B6FA3" w:rsidRPr="008F20A8" w:rsidRDefault="001B6FA3" w:rsidP="005401FE">
            <w:pPr>
              <w:rPr>
                <w:rFonts w:cs="Times New Roman"/>
              </w:rPr>
            </w:pPr>
            <w:r w:rsidRPr="008F20A8">
              <w:rPr>
                <w:rFonts w:eastAsia="Times New Roman" w:cs="Times New Roman"/>
                <w:sz w:val="20"/>
                <w:szCs w:val="20"/>
              </w:rPr>
              <w:t>Максимальный часовой расход топлива в зимний период</w:t>
            </w:r>
          </w:p>
        </w:tc>
        <w:tc>
          <w:tcPr>
            <w:tcW w:w="374" w:type="pct"/>
            <w:shd w:val="clear" w:color="auto" w:fill="FFFFFF"/>
            <w:tcMar>
              <w:top w:w="40" w:type="dxa"/>
              <w:left w:w="200" w:type="dxa"/>
              <w:bottom w:w="40" w:type="dxa"/>
              <w:right w:w="200" w:type="dxa"/>
            </w:tcMar>
            <w:vAlign w:val="center"/>
          </w:tcPr>
          <w:p w14:paraId="602A61E9" w14:textId="77777777" w:rsidR="001B6FA3" w:rsidRPr="008F20A8" w:rsidRDefault="001B6FA3" w:rsidP="005401FE">
            <w:pPr>
              <w:jc w:val="center"/>
              <w:rPr>
                <w:rFonts w:cs="Times New Roman"/>
              </w:rPr>
            </w:pPr>
            <w:r w:rsidRPr="008F20A8">
              <w:rPr>
                <w:rFonts w:eastAsia="Times New Roman" w:cs="Times New Roman"/>
                <w:sz w:val="20"/>
                <w:szCs w:val="20"/>
              </w:rPr>
              <w:t>Уголь</w:t>
            </w:r>
          </w:p>
        </w:tc>
        <w:tc>
          <w:tcPr>
            <w:tcW w:w="263" w:type="pct"/>
            <w:shd w:val="clear" w:color="auto" w:fill="FFFFFF"/>
            <w:tcMar>
              <w:top w:w="40" w:type="dxa"/>
              <w:left w:w="200" w:type="dxa"/>
              <w:bottom w:w="40" w:type="dxa"/>
              <w:right w:w="200" w:type="dxa"/>
            </w:tcMar>
            <w:vAlign w:val="center"/>
          </w:tcPr>
          <w:p w14:paraId="54FB1ABC"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327" w:type="pct"/>
            <w:shd w:val="clear" w:color="auto" w:fill="FFFFFF"/>
            <w:tcMar>
              <w:top w:w="40" w:type="dxa"/>
              <w:left w:w="200" w:type="dxa"/>
              <w:bottom w:w="40" w:type="dxa"/>
              <w:right w:w="200" w:type="dxa"/>
            </w:tcMar>
            <w:vAlign w:val="center"/>
          </w:tcPr>
          <w:p w14:paraId="403D7823" w14:textId="77777777" w:rsidR="001B6FA3" w:rsidRPr="008F20A8" w:rsidRDefault="001B6FA3" w:rsidP="005401FE">
            <w:pPr>
              <w:jc w:val="center"/>
              <w:rPr>
                <w:rFonts w:cs="Times New Roman"/>
              </w:rPr>
            </w:pPr>
            <w:r w:rsidRPr="008F20A8">
              <w:rPr>
                <w:rFonts w:eastAsia="Times New Roman" w:cs="Times New Roman"/>
                <w:sz w:val="20"/>
                <w:szCs w:val="20"/>
              </w:rPr>
              <w:t>0,0440</w:t>
            </w:r>
          </w:p>
        </w:tc>
        <w:tc>
          <w:tcPr>
            <w:tcW w:w="327" w:type="pct"/>
            <w:shd w:val="clear" w:color="auto" w:fill="FFFFFF"/>
            <w:tcMar>
              <w:top w:w="40" w:type="dxa"/>
              <w:left w:w="200" w:type="dxa"/>
              <w:bottom w:w="40" w:type="dxa"/>
              <w:right w:w="200" w:type="dxa"/>
            </w:tcMar>
            <w:vAlign w:val="center"/>
          </w:tcPr>
          <w:p w14:paraId="1136A864" w14:textId="77777777" w:rsidR="001B6FA3" w:rsidRPr="008F20A8" w:rsidRDefault="001B6FA3" w:rsidP="005401FE">
            <w:pPr>
              <w:jc w:val="center"/>
              <w:rPr>
                <w:rFonts w:cs="Times New Roman"/>
              </w:rPr>
            </w:pPr>
            <w:r w:rsidRPr="008F20A8">
              <w:rPr>
                <w:rFonts w:eastAsia="Times New Roman" w:cs="Times New Roman"/>
                <w:sz w:val="20"/>
                <w:szCs w:val="20"/>
              </w:rPr>
              <w:t>0,0500</w:t>
            </w:r>
          </w:p>
        </w:tc>
        <w:tc>
          <w:tcPr>
            <w:tcW w:w="327" w:type="pct"/>
            <w:shd w:val="clear" w:color="auto" w:fill="FFFFFF"/>
            <w:tcMar>
              <w:top w:w="40" w:type="dxa"/>
              <w:left w:w="200" w:type="dxa"/>
              <w:bottom w:w="40" w:type="dxa"/>
              <w:right w:w="200" w:type="dxa"/>
            </w:tcMar>
            <w:vAlign w:val="center"/>
          </w:tcPr>
          <w:p w14:paraId="78E6B75A" w14:textId="77777777" w:rsidR="001B6FA3" w:rsidRPr="008F20A8" w:rsidRDefault="001B6FA3" w:rsidP="005401FE">
            <w:pPr>
              <w:jc w:val="center"/>
              <w:rPr>
                <w:rFonts w:cs="Times New Roman"/>
              </w:rPr>
            </w:pPr>
            <w:r w:rsidRPr="008F20A8">
              <w:rPr>
                <w:rFonts w:eastAsia="Times New Roman" w:cs="Times New Roman"/>
                <w:sz w:val="20"/>
                <w:szCs w:val="20"/>
              </w:rPr>
              <w:t>0,0500</w:t>
            </w:r>
          </w:p>
        </w:tc>
        <w:tc>
          <w:tcPr>
            <w:tcW w:w="327" w:type="pct"/>
            <w:shd w:val="clear" w:color="auto" w:fill="FFFFFF"/>
            <w:tcMar>
              <w:top w:w="40" w:type="dxa"/>
              <w:left w:w="200" w:type="dxa"/>
              <w:bottom w:w="40" w:type="dxa"/>
              <w:right w:w="200" w:type="dxa"/>
            </w:tcMar>
            <w:vAlign w:val="center"/>
          </w:tcPr>
          <w:p w14:paraId="4614EC49" w14:textId="77777777" w:rsidR="001B6FA3" w:rsidRPr="008F20A8" w:rsidRDefault="001B6FA3" w:rsidP="005401FE">
            <w:pPr>
              <w:jc w:val="center"/>
              <w:rPr>
                <w:rFonts w:cs="Times New Roman"/>
              </w:rPr>
            </w:pPr>
            <w:r w:rsidRPr="008F20A8">
              <w:rPr>
                <w:rFonts w:eastAsia="Times New Roman" w:cs="Times New Roman"/>
                <w:sz w:val="20"/>
                <w:szCs w:val="20"/>
              </w:rPr>
              <w:t>0,0500</w:t>
            </w:r>
          </w:p>
        </w:tc>
        <w:tc>
          <w:tcPr>
            <w:tcW w:w="327" w:type="pct"/>
            <w:shd w:val="clear" w:color="auto" w:fill="FFFFFF"/>
            <w:tcMar>
              <w:top w:w="40" w:type="dxa"/>
              <w:left w:w="200" w:type="dxa"/>
              <w:bottom w:w="40" w:type="dxa"/>
              <w:right w:w="200" w:type="dxa"/>
            </w:tcMar>
            <w:vAlign w:val="center"/>
          </w:tcPr>
          <w:p w14:paraId="2BB97846" w14:textId="77777777" w:rsidR="001B6FA3" w:rsidRPr="008F20A8" w:rsidRDefault="001B6FA3" w:rsidP="005401FE">
            <w:pPr>
              <w:jc w:val="center"/>
              <w:rPr>
                <w:rFonts w:cs="Times New Roman"/>
              </w:rPr>
            </w:pPr>
            <w:r w:rsidRPr="008F20A8">
              <w:rPr>
                <w:rFonts w:eastAsia="Times New Roman" w:cs="Times New Roman"/>
                <w:sz w:val="20"/>
                <w:szCs w:val="20"/>
              </w:rPr>
              <w:t>0,0500</w:t>
            </w:r>
          </w:p>
        </w:tc>
        <w:tc>
          <w:tcPr>
            <w:tcW w:w="327" w:type="pct"/>
            <w:shd w:val="clear" w:color="auto" w:fill="FFFFFF"/>
            <w:tcMar>
              <w:top w:w="40" w:type="dxa"/>
              <w:left w:w="200" w:type="dxa"/>
              <w:bottom w:w="40" w:type="dxa"/>
              <w:right w:w="200" w:type="dxa"/>
            </w:tcMar>
            <w:vAlign w:val="center"/>
          </w:tcPr>
          <w:p w14:paraId="0547E169" w14:textId="77777777" w:rsidR="001B6FA3" w:rsidRPr="008F20A8" w:rsidRDefault="001B6FA3" w:rsidP="005401FE">
            <w:pPr>
              <w:jc w:val="center"/>
              <w:rPr>
                <w:rFonts w:cs="Times New Roman"/>
              </w:rPr>
            </w:pPr>
            <w:r w:rsidRPr="008F20A8">
              <w:rPr>
                <w:rFonts w:eastAsia="Times New Roman" w:cs="Times New Roman"/>
                <w:sz w:val="20"/>
                <w:szCs w:val="20"/>
              </w:rPr>
              <w:t>0,0500</w:t>
            </w:r>
          </w:p>
        </w:tc>
        <w:tc>
          <w:tcPr>
            <w:tcW w:w="327" w:type="pct"/>
            <w:shd w:val="clear" w:color="auto" w:fill="FFFFFF"/>
            <w:tcMar>
              <w:top w:w="40" w:type="dxa"/>
              <w:left w:w="200" w:type="dxa"/>
              <w:bottom w:w="40" w:type="dxa"/>
              <w:right w:w="200" w:type="dxa"/>
            </w:tcMar>
            <w:vAlign w:val="center"/>
          </w:tcPr>
          <w:p w14:paraId="319F33AA" w14:textId="77777777" w:rsidR="001B6FA3" w:rsidRPr="008F20A8" w:rsidRDefault="001B6FA3" w:rsidP="005401FE">
            <w:pPr>
              <w:jc w:val="center"/>
              <w:rPr>
                <w:rFonts w:cs="Times New Roman"/>
              </w:rPr>
            </w:pPr>
            <w:r w:rsidRPr="008F20A8">
              <w:rPr>
                <w:rFonts w:eastAsia="Times New Roman" w:cs="Times New Roman"/>
                <w:sz w:val="20"/>
                <w:szCs w:val="20"/>
              </w:rPr>
              <w:t>0,0500</w:t>
            </w:r>
          </w:p>
        </w:tc>
        <w:tc>
          <w:tcPr>
            <w:tcW w:w="327" w:type="pct"/>
            <w:shd w:val="clear" w:color="auto" w:fill="FFFFFF"/>
            <w:tcMar>
              <w:top w:w="40" w:type="dxa"/>
              <w:left w:w="200" w:type="dxa"/>
              <w:bottom w:w="40" w:type="dxa"/>
              <w:right w:w="200" w:type="dxa"/>
            </w:tcMar>
            <w:vAlign w:val="center"/>
          </w:tcPr>
          <w:p w14:paraId="438DD547" w14:textId="77777777" w:rsidR="001B6FA3" w:rsidRPr="008F20A8" w:rsidRDefault="001B6FA3" w:rsidP="005401FE">
            <w:pPr>
              <w:jc w:val="center"/>
              <w:rPr>
                <w:rFonts w:cs="Times New Roman"/>
              </w:rPr>
            </w:pPr>
            <w:r w:rsidRPr="008F20A8">
              <w:rPr>
                <w:rFonts w:eastAsia="Times New Roman" w:cs="Times New Roman"/>
                <w:sz w:val="20"/>
                <w:szCs w:val="20"/>
              </w:rPr>
              <w:t>0,0500</w:t>
            </w:r>
          </w:p>
        </w:tc>
        <w:tc>
          <w:tcPr>
            <w:tcW w:w="327" w:type="pct"/>
            <w:shd w:val="clear" w:color="auto" w:fill="FFFFFF"/>
            <w:tcMar>
              <w:top w:w="40" w:type="dxa"/>
              <w:left w:w="200" w:type="dxa"/>
              <w:bottom w:w="40" w:type="dxa"/>
              <w:right w:w="200" w:type="dxa"/>
            </w:tcMar>
            <w:vAlign w:val="center"/>
          </w:tcPr>
          <w:p w14:paraId="333BDA70" w14:textId="77777777" w:rsidR="001B6FA3" w:rsidRPr="008F20A8" w:rsidRDefault="001B6FA3" w:rsidP="005401FE">
            <w:pPr>
              <w:jc w:val="center"/>
              <w:rPr>
                <w:rFonts w:cs="Times New Roman"/>
              </w:rPr>
            </w:pPr>
            <w:r w:rsidRPr="008F20A8">
              <w:rPr>
                <w:rFonts w:eastAsia="Times New Roman" w:cs="Times New Roman"/>
                <w:sz w:val="20"/>
                <w:szCs w:val="20"/>
              </w:rPr>
              <w:t>0,0500</w:t>
            </w:r>
          </w:p>
        </w:tc>
      </w:tr>
      <w:tr w:rsidR="001B6FA3" w:rsidRPr="008F20A8" w14:paraId="24A4518A" w14:textId="77777777" w:rsidTr="005401FE">
        <w:trPr>
          <w:gridAfter w:val="1"/>
          <w:wAfter w:w="4" w:type="pct"/>
          <w:jc w:val="center"/>
        </w:trPr>
        <w:tc>
          <w:tcPr>
            <w:tcW w:w="1414" w:type="pct"/>
            <w:shd w:val="clear" w:color="auto" w:fill="FFFFFF"/>
            <w:tcMar>
              <w:top w:w="40" w:type="dxa"/>
              <w:left w:w="200" w:type="dxa"/>
              <w:bottom w:w="40" w:type="dxa"/>
              <w:right w:w="200" w:type="dxa"/>
            </w:tcMar>
            <w:vAlign w:val="center"/>
          </w:tcPr>
          <w:p w14:paraId="68AACA31" w14:textId="77777777" w:rsidR="001B6FA3" w:rsidRPr="008F20A8" w:rsidRDefault="001B6FA3" w:rsidP="005401FE">
            <w:pPr>
              <w:rPr>
                <w:rFonts w:cs="Times New Roman"/>
              </w:rPr>
            </w:pPr>
            <w:r w:rsidRPr="008F20A8">
              <w:rPr>
                <w:rFonts w:eastAsia="Times New Roman" w:cs="Times New Roman"/>
                <w:sz w:val="20"/>
                <w:szCs w:val="20"/>
              </w:rPr>
              <w:t>Максимальный часовой расход топлива в летний период</w:t>
            </w:r>
          </w:p>
        </w:tc>
        <w:tc>
          <w:tcPr>
            <w:tcW w:w="374" w:type="pct"/>
            <w:shd w:val="clear" w:color="auto" w:fill="FFFFFF"/>
            <w:tcMar>
              <w:top w:w="40" w:type="dxa"/>
              <w:left w:w="200" w:type="dxa"/>
              <w:bottom w:w="40" w:type="dxa"/>
              <w:right w:w="200" w:type="dxa"/>
            </w:tcMar>
            <w:vAlign w:val="center"/>
          </w:tcPr>
          <w:p w14:paraId="7B1B9968" w14:textId="77777777" w:rsidR="001B6FA3" w:rsidRPr="008F20A8" w:rsidRDefault="001B6FA3" w:rsidP="005401FE">
            <w:pPr>
              <w:jc w:val="center"/>
              <w:rPr>
                <w:rFonts w:cs="Times New Roman"/>
              </w:rPr>
            </w:pPr>
            <w:r w:rsidRPr="008F20A8">
              <w:rPr>
                <w:rFonts w:eastAsia="Times New Roman" w:cs="Times New Roman"/>
                <w:sz w:val="20"/>
                <w:szCs w:val="20"/>
              </w:rPr>
              <w:t>Уголь</w:t>
            </w:r>
          </w:p>
        </w:tc>
        <w:tc>
          <w:tcPr>
            <w:tcW w:w="263" w:type="pct"/>
            <w:shd w:val="clear" w:color="auto" w:fill="FFFFFF"/>
            <w:tcMar>
              <w:top w:w="40" w:type="dxa"/>
              <w:left w:w="200" w:type="dxa"/>
              <w:bottom w:w="40" w:type="dxa"/>
              <w:right w:w="200" w:type="dxa"/>
            </w:tcMar>
            <w:vAlign w:val="center"/>
          </w:tcPr>
          <w:p w14:paraId="6CD9224A"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327" w:type="pct"/>
            <w:shd w:val="clear" w:color="auto" w:fill="FFFFFF"/>
            <w:tcMar>
              <w:top w:w="40" w:type="dxa"/>
              <w:left w:w="200" w:type="dxa"/>
              <w:bottom w:w="40" w:type="dxa"/>
              <w:right w:w="200" w:type="dxa"/>
            </w:tcMar>
            <w:vAlign w:val="center"/>
          </w:tcPr>
          <w:p w14:paraId="6105664B" w14:textId="77777777" w:rsidR="001B6FA3" w:rsidRPr="008F20A8" w:rsidRDefault="001B6FA3" w:rsidP="005401FE">
            <w:pPr>
              <w:jc w:val="center"/>
              <w:rPr>
                <w:rFonts w:cs="Times New Roman"/>
              </w:rPr>
            </w:pPr>
            <w:r w:rsidRPr="008F20A8">
              <w:rPr>
                <w:rFonts w:eastAsia="Times New Roman" w:cs="Times New Roman"/>
                <w:sz w:val="20"/>
                <w:szCs w:val="20"/>
              </w:rPr>
              <w:t>0,0000</w:t>
            </w:r>
          </w:p>
        </w:tc>
        <w:tc>
          <w:tcPr>
            <w:tcW w:w="327" w:type="pct"/>
            <w:shd w:val="clear" w:color="auto" w:fill="FFFFFF"/>
            <w:tcMar>
              <w:top w:w="40" w:type="dxa"/>
              <w:left w:w="200" w:type="dxa"/>
              <w:bottom w:w="40" w:type="dxa"/>
              <w:right w:w="200" w:type="dxa"/>
            </w:tcMar>
            <w:vAlign w:val="center"/>
          </w:tcPr>
          <w:p w14:paraId="27323D5D" w14:textId="77777777" w:rsidR="001B6FA3" w:rsidRPr="008F20A8" w:rsidRDefault="001B6FA3" w:rsidP="005401FE">
            <w:pPr>
              <w:jc w:val="center"/>
              <w:rPr>
                <w:rFonts w:cs="Times New Roman"/>
              </w:rPr>
            </w:pPr>
            <w:r w:rsidRPr="008F20A8">
              <w:rPr>
                <w:rFonts w:eastAsia="Times New Roman" w:cs="Times New Roman"/>
                <w:sz w:val="20"/>
                <w:szCs w:val="20"/>
              </w:rPr>
              <w:t>0,0380</w:t>
            </w:r>
          </w:p>
        </w:tc>
        <w:tc>
          <w:tcPr>
            <w:tcW w:w="327" w:type="pct"/>
            <w:shd w:val="clear" w:color="auto" w:fill="FFFFFF"/>
            <w:tcMar>
              <w:top w:w="40" w:type="dxa"/>
              <w:left w:w="200" w:type="dxa"/>
              <w:bottom w:w="40" w:type="dxa"/>
              <w:right w:w="200" w:type="dxa"/>
            </w:tcMar>
            <w:vAlign w:val="center"/>
          </w:tcPr>
          <w:p w14:paraId="4D68E4C3" w14:textId="77777777" w:rsidR="001B6FA3" w:rsidRPr="008F20A8" w:rsidRDefault="001B6FA3" w:rsidP="005401FE">
            <w:pPr>
              <w:jc w:val="center"/>
              <w:rPr>
                <w:rFonts w:cs="Times New Roman"/>
              </w:rPr>
            </w:pPr>
            <w:r w:rsidRPr="008F20A8">
              <w:rPr>
                <w:rFonts w:eastAsia="Times New Roman" w:cs="Times New Roman"/>
                <w:sz w:val="20"/>
                <w:szCs w:val="20"/>
              </w:rPr>
              <w:t>0,0380</w:t>
            </w:r>
          </w:p>
        </w:tc>
        <w:tc>
          <w:tcPr>
            <w:tcW w:w="327" w:type="pct"/>
            <w:shd w:val="clear" w:color="auto" w:fill="FFFFFF"/>
            <w:tcMar>
              <w:top w:w="40" w:type="dxa"/>
              <w:left w:w="200" w:type="dxa"/>
              <w:bottom w:w="40" w:type="dxa"/>
              <w:right w:w="200" w:type="dxa"/>
            </w:tcMar>
            <w:vAlign w:val="center"/>
          </w:tcPr>
          <w:p w14:paraId="4C1CEDB9" w14:textId="77777777" w:rsidR="001B6FA3" w:rsidRPr="008F20A8" w:rsidRDefault="001B6FA3" w:rsidP="005401FE">
            <w:pPr>
              <w:jc w:val="center"/>
              <w:rPr>
                <w:rFonts w:cs="Times New Roman"/>
              </w:rPr>
            </w:pPr>
            <w:r w:rsidRPr="008F20A8">
              <w:rPr>
                <w:rFonts w:eastAsia="Times New Roman" w:cs="Times New Roman"/>
                <w:sz w:val="20"/>
                <w:szCs w:val="20"/>
              </w:rPr>
              <w:t>0,0380</w:t>
            </w:r>
          </w:p>
        </w:tc>
        <w:tc>
          <w:tcPr>
            <w:tcW w:w="327" w:type="pct"/>
            <w:shd w:val="clear" w:color="auto" w:fill="FFFFFF"/>
            <w:tcMar>
              <w:top w:w="40" w:type="dxa"/>
              <w:left w:w="200" w:type="dxa"/>
              <w:bottom w:w="40" w:type="dxa"/>
              <w:right w:w="200" w:type="dxa"/>
            </w:tcMar>
            <w:vAlign w:val="center"/>
          </w:tcPr>
          <w:p w14:paraId="0CD8A6BB" w14:textId="77777777" w:rsidR="001B6FA3" w:rsidRPr="008F20A8" w:rsidRDefault="001B6FA3" w:rsidP="005401FE">
            <w:pPr>
              <w:jc w:val="center"/>
              <w:rPr>
                <w:rFonts w:cs="Times New Roman"/>
              </w:rPr>
            </w:pPr>
            <w:r w:rsidRPr="008F20A8">
              <w:rPr>
                <w:rFonts w:eastAsia="Times New Roman" w:cs="Times New Roman"/>
                <w:sz w:val="20"/>
                <w:szCs w:val="20"/>
              </w:rPr>
              <w:t>0,0380</w:t>
            </w:r>
          </w:p>
        </w:tc>
        <w:tc>
          <w:tcPr>
            <w:tcW w:w="327" w:type="pct"/>
            <w:shd w:val="clear" w:color="auto" w:fill="FFFFFF"/>
            <w:tcMar>
              <w:top w:w="40" w:type="dxa"/>
              <w:left w:w="200" w:type="dxa"/>
              <w:bottom w:w="40" w:type="dxa"/>
              <w:right w:w="200" w:type="dxa"/>
            </w:tcMar>
            <w:vAlign w:val="center"/>
          </w:tcPr>
          <w:p w14:paraId="6E810336" w14:textId="77777777" w:rsidR="001B6FA3" w:rsidRPr="008F20A8" w:rsidRDefault="001B6FA3" w:rsidP="005401FE">
            <w:pPr>
              <w:jc w:val="center"/>
              <w:rPr>
                <w:rFonts w:cs="Times New Roman"/>
              </w:rPr>
            </w:pPr>
            <w:r w:rsidRPr="008F20A8">
              <w:rPr>
                <w:rFonts w:eastAsia="Times New Roman" w:cs="Times New Roman"/>
                <w:sz w:val="20"/>
                <w:szCs w:val="20"/>
              </w:rPr>
              <w:t>0,0380</w:t>
            </w:r>
          </w:p>
        </w:tc>
        <w:tc>
          <w:tcPr>
            <w:tcW w:w="327" w:type="pct"/>
            <w:shd w:val="clear" w:color="auto" w:fill="FFFFFF"/>
            <w:tcMar>
              <w:top w:w="40" w:type="dxa"/>
              <w:left w:w="200" w:type="dxa"/>
              <w:bottom w:w="40" w:type="dxa"/>
              <w:right w:w="200" w:type="dxa"/>
            </w:tcMar>
            <w:vAlign w:val="center"/>
          </w:tcPr>
          <w:p w14:paraId="6665200E" w14:textId="77777777" w:rsidR="001B6FA3" w:rsidRPr="008F20A8" w:rsidRDefault="001B6FA3" w:rsidP="005401FE">
            <w:pPr>
              <w:jc w:val="center"/>
              <w:rPr>
                <w:rFonts w:cs="Times New Roman"/>
              </w:rPr>
            </w:pPr>
            <w:r w:rsidRPr="008F20A8">
              <w:rPr>
                <w:rFonts w:eastAsia="Times New Roman" w:cs="Times New Roman"/>
                <w:sz w:val="20"/>
                <w:szCs w:val="20"/>
              </w:rPr>
              <w:t>0,0380</w:t>
            </w:r>
          </w:p>
        </w:tc>
        <w:tc>
          <w:tcPr>
            <w:tcW w:w="327" w:type="pct"/>
            <w:shd w:val="clear" w:color="auto" w:fill="FFFFFF"/>
            <w:tcMar>
              <w:top w:w="40" w:type="dxa"/>
              <w:left w:w="200" w:type="dxa"/>
              <w:bottom w:w="40" w:type="dxa"/>
              <w:right w:w="200" w:type="dxa"/>
            </w:tcMar>
            <w:vAlign w:val="center"/>
          </w:tcPr>
          <w:p w14:paraId="508BB996" w14:textId="77777777" w:rsidR="001B6FA3" w:rsidRPr="008F20A8" w:rsidRDefault="001B6FA3" w:rsidP="005401FE">
            <w:pPr>
              <w:jc w:val="center"/>
              <w:rPr>
                <w:rFonts w:cs="Times New Roman"/>
              </w:rPr>
            </w:pPr>
            <w:r w:rsidRPr="008F20A8">
              <w:rPr>
                <w:rFonts w:eastAsia="Times New Roman" w:cs="Times New Roman"/>
                <w:sz w:val="20"/>
                <w:szCs w:val="20"/>
              </w:rPr>
              <w:t>0,0380</w:t>
            </w:r>
          </w:p>
        </w:tc>
        <w:tc>
          <w:tcPr>
            <w:tcW w:w="327" w:type="pct"/>
            <w:shd w:val="clear" w:color="auto" w:fill="FFFFFF"/>
            <w:tcMar>
              <w:top w:w="40" w:type="dxa"/>
              <w:left w:w="200" w:type="dxa"/>
              <w:bottom w:w="40" w:type="dxa"/>
              <w:right w:w="200" w:type="dxa"/>
            </w:tcMar>
            <w:vAlign w:val="center"/>
          </w:tcPr>
          <w:p w14:paraId="1B5B9D0A" w14:textId="77777777" w:rsidR="001B6FA3" w:rsidRPr="008F20A8" w:rsidRDefault="001B6FA3" w:rsidP="005401FE">
            <w:pPr>
              <w:jc w:val="center"/>
              <w:rPr>
                <w:rFonts w:cs="Times New Roman"/>
              </w:rPr>
            </w:pPr>
            <w:r w:rsidRPr="008F20A8">
              <w:rPr>
                <w:rFonts w:eastAsia="Times New Roman" w:cs="Times New Roman"/>
                <w:sz w:val="20"/>
                <w:szCs w:val="20"/>
              </w:rPr>
              <w:t>0,0380</w:t>
            </w:r>
          </w:p>
        </w:tc>
      </w:tr>
    </w:tbl>
    <w:p w14:paraId="4ED8EADB" w14:textId="77777777" w:rsidR="001B6FA3" w:rsidRPr="008F20A8" w:rsidRDefault="001B6FA3" w:rsidP="001B6FA3">
      <w:pPr>
        <w:pStyle w:val="a0"/>
        <w:rPr>
          <w:rFonts w:cs="Times New Roman"/>
          <w:lang w:eastAsia="ru-RU"/>
        </w:rPr>
      </w:pPr>
    </w:p>
    <w:p w14:paraId="72B6B796" w14:textId="77777777" w:rsidR="001B6FA3" w:rsidRPr="008F20A8" w:rsidRDefault="001B6FA3" w:rsidP="001B6FA3">
      <w:pPr>
        <w:pStyle w:val="2"/>
        <w:ind w:left="0" w:firstLine="0"/>
      </w:pPr>
      <w:bookmarkStart w:id="568" w:name="_Toc212887873"/>
      <w:r w:rsidRPr="008F20A8">
        <w:t>Часть 2. РЕЗУЛЬТАТЫ РАСЧЕТОВ ПО КАЖДОМУ ИСТОЧНИКУ ТЕПЛОВОЙ ЭНЕРГИИ НОРМАТИВНЫХ ЗАПАСОВ ТОПЛИВА</w:t>
      </w:r>
      <w:bookmarkEnd w:id="568"/>
    </w:p>
    <w:p w14:paraId="66ADE223" w14:textId="77777777" w:rsidR="001B6FA3" w:rsidRPr="008F20A8" w:rsidRDefault="001B6FA3" w:rsidP="001B6FA3">
      <w:pPr>
        <w:pStyle w:val="Default"/>
        <w:rPr>
          <w:lang w:eastAsia="ru-RU"/>
        </w:rPr>
      </w:pPr>
    </w:p>
    <w:p w14:paraId="37C9413E" w14:textId="77777777" w:rsidR="001B6FA3" w:rsidRPr="008F20A8" w:rsidRDefault="001B6FA3" w:rsidP="001B6FA3">
      <w:pPr>
        <w:pStyle w:val="a0"/>
        <w:ind w:firstLine="851"/>
        <w:jc w:val="both"/>
        <w:rPr>
          <w:rFonts w:cs="Times New Roman"/>
        </w:rPr>
      </w:pPr>
      <w:r w:rsidRPr="008F20A8">
        <w:rPr>
          <w:rFonts w:cs="Times New Roman"/>
        </w:rPr>
        <w:t>Нормативные запасы топлива на источнике тепловой энергии представлены в таблице ниже.</w:t>
      </w:r>
    </w:p>
    <w:p w14:paraId="3ED8A9E9" w14:textId="77777777" w:rsidR="001B6FA3" w:rsidRPr="008F20A8" w:rsidRDefault="001B6FA3" w:rsidP="001B6FA3">
      <w:pPr>
        <w:pStyle w:val="a0"/>
        <w:ind w:firstLine="851"/>
        <w:jc w:val="both"/>
        <w:rPr>
          <w:rFonts w:cs="Times New Roman"/>
        </w:rPr>
      </w:pPr>
    </w:p>
    <w:p w14:paraId="18FB26F0" w14:textId="77777777" w:rsidR="001B6FA3" w:rsidRPr="008F20A8" w:rsidRDefault="001B6FA3" w:rsidP="001B6FA3">
      <w:pPr>
        <w:pStyle w:val="a0"/>
        <w:ind w:firstLine="851"/>
        <w:jc w:val="both"/>
        <w:rPr>
          <w:rFonts w:cs="Times New Roman"/>
        </w:rPr>
      </w:pPr>
    </w:p>
    <w:p w14:paraId="7611901D" w14:textId="77777777" w:rsidR="001B6FA3" w:rsidRPr="008F20A8" w:rsidRDefault="001B6FA3" w:rsidP="001B6FA3">
      <w:pPr>
        <w:spacing w:before="400" w:after="200"/>
        <w:rPr>
          <w:rFonts w:cs="Times New Roman"/>
        </w:rPr>
      </w:pPr>
      <w:r w:rsidRPr="008F20A8">
        <w:rPr>
          <w:rFonts w:cs="Times New Roman"/>
          <w:b/>
        </w:rPr>
        <w:t xml:space="preserve">Таблица 10.2.1 - Нормативные запасы топлива на источнике тепловой энергии </w:t>
      </w:r>
    </w:p>
    <w:tbl>
      <w:tblPr>
        <w:tblStyle w:val="a8"/>
        <w:tblW w:w="4788" w:type="pct"/>
        <w:jc w:val="center"/>
        <w:tblLook w:val="04A0" w:firstRow="1" w:lastRow="0" w:firstColumn="1" w:lastColumn="0" w:noHBand="0" w:noVBand="1"/>
      </w:tblPr>
      <w:tblGrid>
        <w:gridCol w:w="1532"/>
        <w:gridCol w:w="1297"/>
        <w:gridCol w:w="1126"/>
        <w:gridCol w:w="913"/>
        <w:gridCol w:w="1017"/>
        <w:gridCol w:w="1031"/>
        <w:gridCol w:w="1081"/>
        <w:gridCol w:w="1081"/>
        <w:gridCol w:w="1081"/>
        <w:gridCol w:w="1081"/>
        <w:gridCol w:w="1081"/>
        <w:gridCol w:w="1081"/>
        <w:gridCol w:w="1084"/>
      </w:tblGrid>
      <w:tr w:rsidR="001B6FA3" w:rsidRPr="008F20A8" w14:paraId="07201BE9" w14:textId="77777777" w:rsidTr="005401FE">
        <w:trPr>
          <w:trHeight w:val="364"/>
          <w:jc w:val="center"/>
        </w:trPr>
        <w:tc>
          <w:tcPr>
            <w:tcW w:w="529" w:type="pct"/>
            <w:shd w:val="clear" w:color="auto" w:fill="F2F2F2"/>
            <w:tcMar>
              <w:top w:w="120" w:type="dxa"/>
              <w:left w:w="200" w:type="dxa"/>
              <w:bottom w:w="120" w:type="dxa"/>
              <w:right w:w="200" w:type="dxa"/>
            </w:tcMar>
            <w:vAlign w:val="center"/>
          </w:tcPr>
          <w:p w14:paraId="1AD29AF4" w14:textId="77777777" w:rsidR="001B6FA3" w:rsidRPr="008F20A8" w:rsidRDefault="001B6FA3" w:rsidP="005401FE">
            <w:pPr>
              <w:jc w:val="center"/>
              <w:rPr>
                <w:rFonts w:cs="Times New Roman"/>
              </w:rPr>
            </w:pPr>
            <w:r w:rsidRPr="008F20A8">
              <w:rPr>
                <w:rFonts w:eastAsia="Times New Roman" w:cs="Times New Roman"/>
                <w:sz w:val="20"/>
                <w:szCs w:val="20"/>
              </w:rPr>
              <w:t>Категория топлива</w:t>
            </w:r>
          </w:p>
        </w:tc>
        <w:tc>
          <w:tcPr>
            <w:tcW w:w="448" w:type="pct"/>
            <w:shd w:val="clear" w:color="auto" w:fill="F2F2F2"/>
            <w:tcMar>
              <w:top w:w="120" w:type="dxa"/>
              <w:left w:w="200" w:type="dxa"/>
              <w:bottom w:w="120" w:type="dxa"/>
              <w:right w:w="200" w:type="dxa"/>
            </w:tcMar>
            <w:vAlign w:val="center"/>
          </w:tcPr>
          <w:p w14:paraId="1C8F4435" w14:textId="77777777" w:rsidR="001B6FA3" w:rsidRPr="008F20A8" w:rsidRDefault="001B6FA3" w:rsidP="005401FE">
            <w:pPr>
              <w:jc w:val="center"/>
              <w:rPr>
                <w:rFonts w:cs="Times New Roman"/>
              </w:rPr>
            </w:pPr>
            <w:r w:rsidRPr="008F20A8">
              <w:rPr>
                <w:rFonts w:eastAsia="Times New Roman" w:cs="Times New Roman"/>
                <w:sz w:val="20"/>
                <w:szCs w:val="20"/>
              </w:rPr>
              <w:t>Вид топлива</w:t>
            </w:r>
          </w:p>
        </w:tc>
        <w:tc>
          <w:tcPr>
            <w:tcW w:w="389" w:type="pct"/>
            <w:shd w:val="clear" w:color="auto" w:fill="F2F2F2"/>
            <w:tcMar>
              <w:top w:w="120" w:type="dxa"/>
              <w:left w:w="200" w:type="dxa"/>
              <w:bottom w:w="120" w:type="dxa"/>
              <w:right w:w="200" w:type="dxa"/>
            </w:tcMar>
            <w:vAlign w:val="center"/>
          </w:tcPr>
          <w:p w14:paraId="3F385642" w14:textId="77777777" w:rsidR="001B6FA3" w:rsidRPr="008F20A8" w:rsidRDefault="001B6FA3" w:rsidP="005401FE">
            <w:pPr>
              <w:jc w:val="center"/>
              <w:rPr>
                <w:rFonts w:cs="Times New Roman"/>
              </w:rPr>
            </w:pPr>
            <w:r w:rsidRPr="008F20A8">
              <w:rPr>
                <w:rFonts w:eastAsia="Times New Roman" w:cs="Times New Roman"/>
                <w:sz w:val="20"/>
                <w:szCs w:val="20"/>
              </w:rPr>
              <w:t>Тип запаса</w:t>
            </w:r>
          </w:p>
        </w:tc>
        <w:tc>
          <w:tcPr>
            <w:tcW w:w="315" w:type="pct"/>
            <w:shd w:val="clear" w:color="auto" w:fill="F2F2F2"/>
            <w:tcMar>
              <w:top w:w="120" w:type="dxa"/>
              <w:left w:w="200" w:type="dxa"/>
              <w:bottom w:w="120" w:type="dxa"/>
              <w:right w:w="200" w:type="dxa"/>
            </w:tcMar>
            <w:vAlign w:val="center"/>
          </w:tcPr>
          <w:p w14:paraId="6F51F3DF" w14:textId="77777777" w:rsidR="001B6FA3" w:rsidRPr="008F20A8" w:rsidRDefault="001B6FA3" w:rsidP="005401FE">
            <w:pPr>
              <w:jc w:val="center"/>
              <w:rPr>
                <w:rFonts w:cs="Times New Roman"/>
              </w:rPr>
            </w:pPr>
            <w:r w:rsidRPr="008F20A8">
              <w:rPr>
                <w:rFonts w:eastAsia="Times New Roman" w:cs="Times New Roman"/>
                <w:sz w:val="20"/>
                <w:szCs w:val="20"/>
              </w:rPr>
              <w:t>Ед. изм.</w:t>
            </w:r>
          </w:p>
        </w:tc>
        <w:tc>
          <w:tcPr>
            <w:tcW w:w="351" w:type="pct"/>
            <w:shd w:val="clear" w:color="auto" w:fill="F2F2F2"/>
            <w:tcMar>
              <w:top w:w="120" w:type="dxa"/>
              <w:left w:w="200" w:type="dxa"/>
              <w:bottom w:w="120" w:type="dxa"/>
              <w:right w:w="200" w:type="dxa"/>
            </w:tcMar>
            <w:vAlign w:val="center"/>
          </w:tcPr>
          <w:p w14:paraId="3605A04F" w14:textId="77777777" w:rsidR="001B6FA3" w:rsidRPr="008F20A8" w:rsidRDefault="001B6FA3" w:rsidP="005401FE">
            <w:pPr>
              <w:jc w:val="center"/>
              <w:rPr>
                <w:rFonts w:cs="Times New Roman"/>
              </w:rPr>
            </w:pPr>
            <w:r w:rsidRPr="008F20A8">
              <w:rPr>
                <w:rFonts w:eastAsia="Times New Roman" w:cs="Times New Roman"/>
                <w:sz w:val="20"/>
                <w:szCs w:val="20"/>
              </w:rPr>
              <w:t>2024</w:t>
            </w:r>
          </w:p>
        </w:tc>
        <w:tc>
          <w:tcPr>
            <w:tcW w:w="356" w:type="pct"/>
            <w:shd w:val="clear" w:color="auto" w:fill="F2F2F2"/>
            <w:tcMar>
              <w:top w:w="120" w:type="dxa"/>
              <w:left w:w="200" w:type="dxa"/>
              <w:bottom w:w="120" w:type="dxa"/>
              <w:right w:w="200" w:type="dxa"/>
            </w:tcMar>
            <w:vAlign w:val="center"/>
          </w:tcPr>
          <w:p w14:paraId="10E3B890" w14:textId="77777777" w:rsidR="001B6FA3" w:rsidRPr="008F20A8" w:rsidRDefault="001B6FA3" w:rsidP="005401FE">
            <w:pPr>
              <w:jc w:val="center"/>
              <w:rPr>
                <w:rFonts w:cs="Times New Roman"/>
              </w:rPr>
            </w:pPr>
            <w:r w:rsidRPr="008F20A8">
              <w:rPr>
                <w:rFonts w:eastAsia="Times New Roman" w:cs="Times New Roman"/>
                <w:sz w:val="20"/>
                <w:szCs w:val="20"/>
              </w:rPr>
              <w:t>2025</w:t>
            </w:r>
          </w:p>
        </w:tc>
        <w:tc>
          <w:tcPr>
            <w:tcW w:w="373" w:type="pct"/>
            <w:shd w:val="clear" w:color="auto" w:fill="F2F2F2"/>
            <w:tcMar>
              <w:top w:w="120" w:type="dxa"/>
              <w:left w:w="200" w:type="dxa"/>
              <w:bottom w:w="120" w:type="dxa"/>
              <w:right w:w="200" w:type="dxa"/>
            </w:tcMar>
            <w:vAlign w:val="center"/>
          </w:tcPr>
          <w:p w14:paraId="0B2C3931" w14:textId="77777777" w:rsidR="001B6FA3" w:rsidRPr="008F20A8" w:rsidRDefault="001B6FA3" w:rsidP="005401FE">
            <w:pPr>
              <w:jc w:val="center"/>
              <w:rPr>
                <w:rFonts w:cs="Times New Roman"/>
              </w:rPr>
            </w:pPr>
            <w:r w:rsidRPr="008F20A8">
              <w:rPr>
                <w:rFonts w:eastAsia="Times New Roman" w:cs="Times New Roman"/>
                <w:sz w:val="20"/>
                <w:szCs w:val="20"/>
              </w:rPr>
              <w:t>2026</w:t>
            </w:r>
          </w:p>
        </w:tc>
        <w:tc>
          <w:tcPr>
            <w:tcW w:w="373" w:type="pct"/>
            <w:shd w:val="clear" w:color="auto" w:fill="F2F2F2"/>
            <w:tcMar>
              <w:top w:w="120" w:type="dxa"/>
              <w:left w:w="200" w:type="dxa"/>
              <w:bottom w:w="120" w:type="dxa"/>
              <w:right w:w="200" w:type="dxa"/>
            </w:tcMar>
            <w:vAlign w:val="center"/>
          </w:tcPr>
          <w:p w14:paraId="3A9ACE37" w14:textId="77777777" w:rsidR="001B6FA3" w:rsidRPr="008F20A8" w:rsidRDefault="001B6FA3" w:rsidP="005401FE">
            <w:pPr>
              <w:jc w:val="center"/>
              <w:rPr>
                <w:rFonts w:cs="Times New Roman"/>
              </w:rPr>
            </w:pPr>
            <w:r w:rsidRPr="008F20A8">
              <w:rPr>
                <w:rFonts w:eastAsia="Times New Roman" w:cs="Times New Roman"/>
                <w:sz w:val="20"/>
                <w:szCs w:val="20"/>
              </w:rPr>
              <w:t>2027</w:t>
            </w:r>
          </w:p>
        </w:tc>
        <w:tc>
          <w:tcPr>
            <w:tcW w:w="373" w:type="pct"/>
            <w:shd w:val="clear" w:color="auto" w:fill="F2F2F2"/>
            <w:tcMar>
              <w:top w:w="120" w:type="dxa"/>
              <w:left w:w="200" w:type="dxa"/>
              <w:bottom w:w="120" w:type="dxa"/>
              <w:right w:w="200" w:type="dxa"/>
            </w:tcMar>
            <w:vAlign w:val="center"/>
          </w:tcPr>
          <w:p w14:paraId="5FE5DD69" w14:textId="77777777" w:rsidR="001B6FA3" w:rsidRPr="008F20A8" w:rsidRDefault="001B6FA3" w:rsidP="005401FE">
            <w:pPr>
              <w:jc w:val="center"/>
              <w:rPr>
                <w:rFonts w:cs="Times New Roman"/>
              </w:rPr>
            </w:pPr>
            <w:r w:rsidRPr="008F20A8">
              <w:rPr>
                <w:rFonts w:eastAsia="Times New Roman" w:cs="Times New Roman"/>
                <w:sz w:val="20"/>
                <w:szCs w:val="20"/>
              </w:rPr>
              <w:t>2028</w:t>
            </w:r>
          </w:p>
        </w:tc>
        <w:tc>
          <w:tcPr>
            <w:tcW w:w="373" w:type="pct"/>
            <w:shd w:val="clear" w:color="auto" w:fill="F2F2F2"/>
            <w:tcMar>
              <w:top w:w="120" w:type="dxa"/>
              <w:left w:w="200" w:type="dxa"/>
              <w:bottom w:w="120" w:type="dxa"/>
              <w:right w:w="200" w:type="dxa"/>
            </w:tcMar>
            <w:vAlign w:val="center"/>
          </w:tcPr>
          <w:p w14:paraId="106BDF49" w14:textId="77777777" w:rsidR="001B6FA3" w:rsidRPr="008F20A8" w:rsidRDefault="001B6FA3" w:rsidP="005401FE">
            <w:pPr>
              <w:jc w:val="center"/>
              <w:rPr>
                <w:rFonts w:cs="Times New Roman"/>
              </w:rPr>
            </w:pPr>
            <w:r w:rsidRPr="008F20A8">
              <w:rPr>
                <w:rFonts w:eastAsia="Times New Roman" w:cs="Times New Roman"/>
                <w:sz w:val="20"/>
                <w:szCs w:val="20"/>
              </w:rPr>
              <w:t>2029</w:t>
            </w:r>
          </w:p>
        </w:tc>
        <w:tc>
          <w:tcPr>
            <w:tcW w:w="373" w:type="pct"/>
            <w:shd w:val="clear" w:color="auto" w:fill="F2F2F2"/>
            <w:tcMar>
              <w:top w:w="120" w:type="dxa"/>
              <w:left w:w="200" w:type="dxa"/>
              <w:bottom w:w="120" w:type="dxa"/>
              <w:right w:w="200" w:type="dxa"/>
            </w:tcMar>
            <w:vAlign w:val="center"/>
          </w:tcPr>
          <w:p w14:paraId="1561BAB4" w14:textId="77777777" w:rsidR="001B6FA3" w:rsidRPr="008F20A8" w:rsidRDefault="001B6FA3" w:rsidP="005401FE">
            <w:pPr>
              <w:jc w:val="center"/>
              <w:rPr>
                <w:rFonts w:cs="Times New Roman"/>
              </w:rPr>
            </w:pPr>
            <w:r w:rsidRPr="008F20A8">
              <w:rPr>
                <w:rFonts w:eastAsia="Times New Roman" w:cs="Times New Roman"/>
                <w:sz w:val="20"/>
                <w:szCs w:val="20"/>
              </w:rPr>
              <w:t>2030</w:t>
            </w:r>
          </w:p>
        </w:tc>
        <w:tc>
          <w:tcPr>
            <w:tcW w:w="373" w:type="pct"/>
            <w:shd w:val="clear" w:color="auto" w:fill="F2F2F2"/>
            <w:tcMar>
              <w:top w:w="120" w:type="dxa"/>
              <w:left w:w="200" w:type="dxa"/>
              <w:bottom w:w="120" w:type="dxa"/>
              <w:right w:w="200" w:type="dxa"/>
            </w:tcMar>
            <w:vAlign w:val="center"/>
          </w:tcPr>
          <w:p w14:paraId="6144544B" w14:textId="77777777" w:rsidR="001B6FA3" w:rsidRPr="008F20A8" w:rsidRDefault="001B6FA3" w:rsidP="005401FE">
            <w:pPr>
              <w:jc w:val="center"/>
              <w:rPr>
                <w:rFonts w:cs="Times New Roman"/>
              </w:rPr>
            </w:pPr>
            <w:r w:rsidRPr="008F20A8">
              <w:rPr>
                <w:rFonts w:eastAsia="Times New Roman" w:cs="Times New Roman"/>
                <w:sz w:val="20"/>
                <w:szCs w:val="20"/>
              </w:rPr>
              <w:t>2031-2034</w:t>
            </w:r>
          </w:p>
        </w:tc>
        <w:tc>
          <w:tcPr>
            <w:tcW w:w="374" w:type="pct"/>
            <w:shd w:val="clear" w:color="auto" w:fill="F2F2F2"/>
            <w:tcMar>
              <w:top w:w="120" w:type="dxa"/>
              <w:left w:w="200" w:type="dxa"/>
              <w:bottom w:w="120" w:type="dxa"/>
              <w:right w:w="200" w:type="dxa"/>
            </w:tcMar>
            <w:vAlign w:val="center"/>
          </w:tcPr>
          <w:p w14:paraId="1562B756" w14:textId="77777777" w:rsidR="001B6FA3" w:rsidRPr="008F20A8" w:rsidRDefault="001B6FA3" w:rsidP="005401FE">
            <w:pPr>
              <w:jc w:val="center"/>
              <w:rPr>
                <w:rFonts w:cs="Times New Roman"/>
              </w:rPr>
            </w:pPr>
            <w:r w:rsidRPr="008F20A8">
              <w:rPr>
                <w:rFonts w:eastAsia="Times New Roman" w:cs="Times New Roman"/>
                <w:sz w:val="20"/>
                <w:szCs w:val="20"/>
              </w:rPr>
              <w:t>2035-2039</w:t>
            </w:r>
          </w:p>
        </w:tc>
      </w:tr>
      <w:tr w:rsidR="001B6FA3" w:rsidRPr="008F20A8" w14:paraId="00C78F7A" w14:textId="77777777" w:rsidTr="005401FE">
        <w:trPr>
          <w:trHeight w:val="174"/>
          <w:jc w:val="center"/>
        </w:trPr>
        <w:tc>
          <w:tcPr>
            <w:tcW w:w="5000" w:type="pct"/>
            <w:gridSpan w:val="13"/>
            <w:shd w:val="clear" w:color="auto" w:fill="FFFFFF"/>
            <w:tcMar>
              <w:top w:w="40" w:type="dxa"/>
              <w:left w:w="160" w:type="dxa"/>
              <w:bottom w:w="40" w:type="dxa"/>
              <w:right w:w="200" w:type="dxa"/>
            </w:tcMar>
            <w:vAlign w:val="center"/>
          </w:tcPr>
          <w:p w14:paraId="75DB7FED" w14:textId="77777777" w:rsidR="001B6FA3" w:rsidRPr="008F20A8" w:rsidRDefault="001B6FA3" w:rsidP="005401FE">
            <w:pPr>
              <w:rPr>
                <w:rFonts w:cs="Times New Roman"/>
              </w:rPr>
            </w:pPr>
            <w:r w:rsidRPr="008F20A8">
              <w:rPr>
                <w:rFonts w:eastAsia="Times New Roman" w:cs="Times New Roman"/>
                <w:b/>
                <w:sz w:val="20"/>
                <w:szCs w:val="20"/>
              </w:rPr>
              <w:t xml:space="preserve">Котельная «Улюнская СОШ» </w:t>
            </w:r>
          </w:p>
        </w:tc>
      </w:tr>
      <w:tr w:rsidR="001B6FA3" w:rsidRPr="008F20A8" w14:paraId="1EFB768D" w14:textId="77777777" w:rsidTr="005401FE">
        <w:trPr>
          <w:trHeight w:val="204"/>
          <w:jc w:val="center"/>
        </w:trPr>
        <w:tc>
          <w:tcPr>
            <w:tcW w:w="529" w:type="pct"/>
            <w:vMerge w:val="restart"/>
            <w:shd w:val="clear" w:color="auto" w:fill="FFFFFF"/>
            <w:tcMar>
              <w:top w:w="40" w:type="dxa"/>
              <w:left w:w="200" w:type="dxa"/>
              <w:bottom w:w="40" w:type="dxa"/>
              <w:right w:w="200" w:type="dxa"/>
            </w:tcMar>
            <w:vAlign w:val="center"/>
          </w:tcPr>
          <w:p w14:paraId="02D7EFD9" w14:textId="77777777" w:rsidR="001B6FA3" w:rsidRPr="008F20A8" w:rsidRDefault="001B6FA3" w:rsidP="005401FE">
            <w:pPr>
              <w:rPr>
                <w:rFonts w:cs="Times New Roman"/>
              </w:rPr>
            </w:pPr>
            <w:r w:rsidRPr="008F20A8">
              <w:rPr>
                <w:rFonts w:eastAsia="Times New Roman" w:cs="Times New Roman"/>
                <w:sz w:val="20"/>
                <w:szCs w:val="20"/>
              </w:rPr>
              <w:t>Основное</w:t>
            </w:r>
          </w:p>
        </w:tc>
        <w:tc>
          <w:tcPr>
            <w:tcW w:w="448" w:type="pct"/>
            <w:vMerge w:val="restart"/>
            <w:shd w:val="clear" w:color="auto" w:fill="FFFFFF"/>
            <w:tcMar>
              <w:top w:w="40" w:type="dxa"/>
              <w:left w:w="200" w:type="dxa"/>
              <w:bottom w:w="40" w:type="dxa"/>
              <w:right w:w="200" w:type="dxa"/>
            </w:tcMar>
            <w:vAlign w:val="center"/>
          </w:tcPr>
          <w:p w14:paraId="311917F9" w14:textId="77777777" w:rsidR="001B6FA3" w:rsidRPr="008F20A8" w:rsidRDefault="001B6FA3" w:rsidP="005401FE">
            <w:pPr>
              <w:jc w:val="center"/>
              <w:rPr>
                <w:rFonts w:cs="Times New Roman"/>
              </w:rPr>
            </w:pPr>
            <w:r w:rsidRPr="008F20A8">
              <w:rPr>
                <w:rFonts w:eastAsia="Times New Roman" w:cs="Times New Roman"/>
                <w:sz w:val="20"/>
                <w:szCs w:val="20"/>
              </w:rPr>
              <w:t>Уголь</w:t>
            </w:r>
          </w:p>
        </w:tc>
        <w:tc>
          <w:tcPr>
            <w:tcW w:w="389" w:type="pct"/>
            <w:shd w:val="clear" w:color="auto" w:fill="FFFFFF"/>
            <w:tcMar>
              <w:top w:w="40" w:type="dxa"/>
              <w:left w:w="200" w:type="dxa"/>
              <w:bottom w:w="40" w:type="dxa"/>
              <w:right w:w="200" w:type="dxa"/>
            </w:tcMar>
            <w:vAlign w:val="center"/>
          </w:tcPr>
          <w:p w14:paraId="2AB97D04" w14:textId="77777777" w:rsidR="001B6FA3" w:rsidRPr="008F20A8" w:rsidRDefault="001B6FA3" w:rsidP="005401FE">
            <w:pPr>
              <w:jc w:val="center"/>
              <w:rPr>
                <w:rFonts w:cs="Times New Roman"/>
              </w:rPr>
            </w:pPr>
            <w:r w:rsidRPr="008F20A8">
              <w:rPr>
                <w:rFonts w:eastAsia="Times New Roman" w:cs="Times New Roman"/>
                <w:sz w:val="20"/>
                <w:szCs w:val="20"/>
              </w:rPr>
              <w:t>ННЗТ</w:t>
            </w:r>
          </w:p>
        </w:tc>
        <w:tc>
          <w:tcPr>
            <w:tcW w:w="315" w:type="pct"/>
            <w:vMerge w:val="restart"/>
            <w:shd w:val="clear" w:color="auto" w:fill="FFFFFF"/>
            <w:tcMar>
              <w:top w:w="40" w:type="dxa"/>
              <w:left w:w="200" w:type="dxa"/>
              <w:bottom w:w="40" w:type="dxa"/>
              <w:right w:w="200" w:type="dxa"/>
            </w:tcMar>
            <w:vAlign w:val="center"/>
          </w:tcPr>
          <w:p w14:paraId="28FDCD92"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351" w:type="pct"/>
            <w:shd w:val="clear" w:color="auto" w:fill="FFFFFF"/>
            <w:tcMar>
              <w:top w:w="40" w:type="dxa"/>
              <w:left w:w="200" w:type="dxa"/>
              <w:bottom w:w="40" w:type="dxa"/>
              <w:right w:w="200" w:type="dxa"/>
            </w:tcMar>
            <w:vAlign w:val="center"/>
          </w:tcPr>
          <w:p w14:paraId="2BC42455"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56" w:type="pct"/>
            <w:shd w:val="clear" w:color="auto" w:fill="FFFFFF"/>
            <w:tcMar>
              <w:top w:w="40" w:type="dxa"/>
              <w:left w:w="200" w:type="dxa"/>
              <w:bottom w:w="40" w:type="dxa"/>
              <w:right w:w="200" w:type="dxa"/>
            </w:tcMar>
            <w:vAlign w:val="center"/>
          </w:tcPr>
          <w:p w14:paraId="1EB29B3F"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44FA9139"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5BA204EB"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71A39F5B"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2D256D28"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0FD95E31"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20FF3C4B"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4" w:type="pct"/>
            <w:shd w:val="clear" w:color="auto" w:fill="FFFFFF"/>
            <w:tcMar>
              <w:top w:w="40" w:type="dxa"/>
              <w:left w:w="200" w:type="dxa"/>
              <w:bottom w:w="40" w:type="dxa"/>
              <w:right w:w="200" w:type="dxa"/>
            </w:tcMar>
            <w:vAlign w:val="center"/>
          </w:tcPr>
          <w:p w14:paraId="7AB8CF73" w14:textId="77777777" w:rsidR="001B6FA3" w:rsidRPr="008F20A8" w:rsidRDefault="001B6FA3" w:rsidP="005401FE">
            <w:pPr>
              <w:jc w:val="center"/>
              <w:rPr>
                <w:rFonts w:cs="Times New Roman"/>
              </w:rPr>
            </w:pPr>
            <w:r w:rsidRPr="008F20A8">
              <w:rPr>
                <w:rFonts w:eastAsia="Times New Roman" w:cs="Times New Roman"/>
                <w:sz w:val="20"/>
                <w:szCs w:val="20"/>
              </w:rPr>
              <w:t>0</w:t>
            </w:r>
          </w:p>
        </w:tc>
      </w:tr>
      <w:tr w:rsidR="001B6FA3" w:rsidRPr="008F20A8" w14:paraId="0A8DA586" w14:textId="77777777" w:rsidTr="005401FE">
        <w:trPr>
          <w:trHeight w:val="247"/>
          <w:jc w:val="center"/>
        </w:trPr>
        <w:tc>
          <w:tcPr>
            <w:tcW w:w="529" w:type="pct"/>
            <w:vMerge/>
          </w:tcPr>
          <w:p w14:paraId="2FFFB7CB" w14:textId="77777777" w:rsidR="001B6FA3" w:rsidRPr="008F20A8" w:rsidRDefault="001B6FA3" w:rsidP="005401FE">
            <w:pPr>
              <w:rPr>
                <w:rFonts w:cs="Times New Roman"/>
              </w:rPr>
            </w:pPr>
          </w:p>
        </w:tc>
        <w:tc>
          <w:tcPr>
            <w:tcW w:w="448" w:type="pct"/>
            <w:vMerge/>
          </w:tcPr>
          <w:p w14:paraId="003AC5E9" w14:textId="77777777" w:rsidR="001B6FA3" w:rsidRPr="008F20A8" w:rsidRDefault="001B6FA3" w:rsidP="005401FE">
            <w:pPr>
              <w:rPr>
                <w:rFonts w:cs="Times New Roman"/>
              </w:rPr>
            </w:pPr>
          </w:p>
        </w:tc>
        <w:tc>
          <w:tcPr>
            <w:tcW w:w="389" w:type="pct"/>
            <w:shd w:val="clear" w:color="auto" w:fill="FFFFFF"/>
            <w:tcMar>
              <w:top w:w="40" w:type="dxa"/>
              <w:left w:w="200" w:type="dxa"/>
              <w:bottom w:w="40" w:type="dxa"/>
              <w:right w:w="200" w:type="dxa"/>
            </w:tcMar>
            <w:vAlign w:val="center"/>
          </w:tcPr>
          <w:p w14:paraId="69C722FB" w14:textId="77777777" w:rsidR="001B6FA3" w:rsidRPr="008F20A8" w:rsidRDefault="001B6FA3" w:rsidP="005401FE">
            <w:pPr>
              <w:jc w:val="center"/>
              <w:rPr>
                <w:rFonts w:cs="Times New Roman"/>
              </w:rPr>
            </w:pPr>
            <w:r w:rsidRPr="008F20A8">
              <w:rPr>
                <w:rFonts w:eastAsia="Times New Roman" w:cs="Times New Roman"/>
                <w:sz w:val="20"/>
                <w:szCs w:val="20"/>
              </w:rPr>
              <w:t>НЗВТ</w:t>
            </w:r>
          </w:p>
        </w:tc>
        <w:tc>
          <w:tcPr>
            <w:tcW w:w="315" w:type="pct"/>
            <w:vMerge/>
          </w:tcPr>
          <w:p w14:paraId="1795DEE3" w14:textId="77777777" w:rsidR="001B6FA3" w:rsidRPr="008F20A8" w:rsidRDefault="001B6FA3" w:rsidP="005401FE">
            <w:pPr>
              <w:rPr>
                <w:rFonts w:cs="Times New Roman"/>
              </w:rPr>
            </w:pPr>
          </w:p>
        </w:tc>
        <w:tc>
          <w:tcPr>
            <w:tcW w:w="351" w:type="pct"/>
            <w:shd w:val="clear" w:color="auto" w:fill="FFFFFF"/>
            <w:tcMar>
              <w:top w:w="40" w:type="dxa"/>
              <w:left w:w="200" w:type="dxa"/>
              <w:bottom w:w="40" w:type="dxa"/>
              <w:right w:w="200" w:type="dxa"/>
            </w:tcMar>
            <w:vAlign w:val="center"/>
          </w:tcPr>
          <w:p w14:paraId="6B947B4F"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56" w:type="pct"/>
            <w:shd w:val="clear" w:color="auto" w:fill="FFFFFF"/>
            <w:tcMar>
              <w:top w:w="40" w:type="dxa"/>
              <w:left w:w="200" w:type="dxa"/>
              <w:bottom w:w="40" w:type="dxa"/>
              <w:right w:w="200" w:type="dxa"/>
            </w:tcMar>
            <w:vAlign w:val="center"/>
          </w:tcPr>
          <w:p w14:paraId="3A4B8587"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7E4E6162"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1FFAE889"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77B79407"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58B6BC97"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756DC3FE"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0F04F0FF"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4" w:type="pct"/>
            <w:shd w:val="clear" w:color="auto" w:fill="FFFFFF"/>
            <w:tcMar>
              <w:top w:w="40" w:type="dxa"/>
              <w:left w:w="200" w:type="dxa"/>
              <w:bottom w:w="40" w:type="dxa"/>
              <w:right w:w="200" w:type="dxa"/>
            </w:tcMar>
            <w:vAlign w:val="center"/>
          </w:tcPr>
          <w:p w14:paraId="4B9E14B8" w14:textId="77777777" w:rsidR="001B6FA3" w:rsidRPr="008F20A8" w:rsidRDefault="001B6FA3" w:rsidP="005401FE">
            <w:pPr>
              <w:jc w:val="center"/>
              <w:rPr>
                <w:rFonts w:cs="Times New Roman"/>
              </w:rPr>
            </w:pPr>
            <w:r w:rsidRPr="008F20A8">
              <w:rPr>
                <w:rFonts w:eastAsia="Times New Roman" w:cs="Times New Roman"/>
                <w:sz w:val="20"/>
                <w:szCs w:val="20"/>
              </w:rPr>
              <w:t>0</w:t>
            </w:r>
          </w:p>
        </w:tc>
      </w:tr>
      <w:tr w:rsidR="001B6FA3" w:rsidRPr="008F20A8" w14:paraId="744DE0EC" w14:textId="77777777" w:rsidTr="005401FE">
        <w:trPr>
          <w:trHeight w:val="247"/>
          <w:jc w:val="center"/>
        </w:trPr>
        <w:tc>
          <w:tcPr>
            <w:tcW w:w="529" w:type="pct"/>
            <w:vMerge/>
          </w:tcPr>
          <w:p w14:paraId="7713AE83" w14:textId="77777777" w:rsidR="001B6FA3" w:rsidRPr="008F20A8" w:rsidRDefault="001B6FA3" w:rsidP="005401FE">
            <w:pPr>
              <w:rPr>
                <w:rFonts w:cs="Times New Roman"/>
              </w:rPr>
            </w:pPr>
          </w:p>
        </w:tc>
        <w:tc>
          <w:tcPr>
            <w:tcW w:w="448" w:type="pct"/>
            <w:vMerge/>
          </w:tcPr>
          <w:p w14:paraId="491AD791" w14:textId="77777777" w:rsidR="001B6FA3" w:rsidRPr="008F20A8" w:rsidRDefault="001B6FA3" w:rsidP="005401FE">
            <w:pPr>
              <w:rPr>
                <w:rFonts w:cs="Times New Roman"/>
              </w:rPr>
            </w:pPr>
          </w:p>
        </w:tc>
        <w:tc>
          <w:tcPr>
            <w:tcW w:w="389" w:type="pct"/>
            <w:shd w:val="clear" w:color="auto" w:fill="FFFFFF"/>
            <w:tcMar>
              <w:top w:w="40" w:type="dxa"/>
              <w:left w:w="200" w:type="dxa"/>
              <w:bottom w:w="40" w:type="dxa"/>
              <w:right w:w="200" w:type="dxa"/>
            </w:tcMar>
            <w:vAlign w:val="center"/>
          </w:tcPr>
          <w:p w14:paraId="25CCB8CF" w14:textId="77777777" w:rsidR="001B6FA3" w:rsidRPr="008F20A8" w:rsidRDefault="001B6FA3" w:rsidP="005401FE">
            <w:pPr>
              <w:jc w:val="center"/>
              <w:rPr>
                <w:rFonts w:cs="Times New Roman"/>
              </w:rPr>
            </w:pPr>
            <w:r w:rsidRPr="008F20A8">
              <w:rPr>
                <w:rFonts w:eastAsia="Times New Roman" w:cs="Times New Roman"/>
                <w:sz w:val="20"/>
                <w:szCs w:val="20"/>
              </w:rPr>
              <w:t>НЭЗТ</w:t>
            </w:r>
          </w:p>
        </w:tc>
        <w:tc>
          <w:tcPr>
            <w:tcW w:w="315" w:type="pct"/>
            <w:vMerge/>
          </w:tcPr>
          <w:p w14:paraId="39DA9C97" w14:textId="77777777" w:rsidR="001B6FA3" w:rsidRPr="008F20A8" w:rsidRDefault="001B6FA3" w:rsidP="005401FE">
            <w:pPr>
              <w:rPr>
                <w:rFonts w:cs="Times New Roman"/>
              </w:rPr>
            </w:pPr>
          </w:p>
        </w:tc>
        <w:tc>
          <w:tcPr>
            <w:tcW w:w="351" w:type="pct"/>
            <w:shd w:val="clear" w:color="auto" w:fill="FFFFFF"/>
            <w:tcMar>
              <w:top w:w="40" w:type="dxa"/>
              <w:left w:w="200" w:type="dxa"/>
              <w:bottom w:w="40" w:type="dxa"/>
              <w:right w:w="200" w:type="dxa"/>
            </w:tcMar>
            <w:vAlign w:val="center"/>
          </w:tcPr>
          <w:p w14:paraId="12B619F6" w14:textId="77777777" w:rsidR="001B6FA3" w:rsidRPr="008F20A8" w:rsidRDefault="001B6FA3" w:rsidP="005401FE">
            <w:pPr>
              <w:jc w:val="center"/>
              <w:rPr>
                <w:rFonts w:cs="Times New Roman"/>
                <w:sz w:val="20"/>
              </w:rPr>
            </w:pPr>
            <w:r w:rsidRPr="008F20A8">
              <w:rPr>
                <w:rFonts w:cs="Times New Roman"/>
                <w:sz w:val="20"/>
              </w:rPr>
              <w:t>40,61</w:t>
            </w:r>
          </w:p>
        </w:tc>
        <w:tc>
          <w:tcPr>
            <w:tcW w:w="356" w:type="pct"/>
            <w:shd w:val="clear" w:color="auto" w:fill="FFFFFF"/>
            <w:tcMar>
              <w:top w:w="40" w:type="dxa"/>
              <w:left w:w="200" w:type="dxa"/>
              <w:bottom w:w="40" w:type="dxa"/>
              <w:right w:w="200" w:type="dxa"/>
            </w:tcMar>
            <w:vAlign w:val="center"/>
          </w:tcPr>
          <w:p w14:paraId="6F0EA252"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1F760739"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0DFFCAAF"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290F5F29"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4DC27B97"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390C2593"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220A4A73" w14:textId="77777777" w:rsidR="001B6FA3" w:rsidRPr="008F20A8" w:rsidRDefault="001B6FA3" w:rsidP="005401FE">
            <w:pPr>
              <w:jc w:val="center"/>
              <w:rPr>
                <w:rFonts w:cs="Times New Roman"/>
                <w:sz w:val="20"/>
              </w:rPr>
            </w:pPr>
            <w:r w:rsidRPr="008F20A8">
              <w:rPr>
                <w:rFonts w:cs="Times New Roman"/>
                <w:sz w:val="20"/>
              </w:rPr>
              <w:t>40,61</w:t>
            </w:r>
          </w:p>
        </w:tc>
        <w:tc>
          <w:tcPr>
            <w:tcW w:w="374" w:type="pct"/>
            <w:shd w:val="clear" w:color="auto" w:fill="FFFFFF"/>
            <w:tcMar>
              <w:top w:w="40" w:type="dxa"/>
              <w:left w:w="200" w:type="dxa"/>
              <w:bottom w:w="40" w:type="dxa"/>
              <w:right w:w="200" w:type="dxa"/>
            </w:tcMar>
            <w:vAlign w:val="center"/>
          </w:tcPr>
          <w:p w14:paraId="7FD6F3A4" w14:textId="77777777" w:rsidR="001B6FA3" w:rsidRPr="008F20A8" w:rsidRDefault="001B6FA3" w:rsidP="005401FE">
            <w:pPr>
              <w:jc w:val="center"/>
              <w:rPr>
                <w:rFonts w:cs="Times New Roman"/>
                <w:sz w:val="20"/>
              </w:rPr>
            </w:pPr>
            <w:r w:rsidRPr="008F20A8">
              <w:rPr>
                <w:rFonts w:cs="Times New Roman"/>
                <w:sz w:val="20"/>
              </w:rPr>
              <w:t>40,61</w:t>
            </w:r>
          </w:p>
        </w:tc>
      </w:tr>
      <w:tr w:rsidR="001B6FA3" w:rsidRPr="008F20A8" w14:paraId="252D4408" w14:textId="77777777" w:rsidTr="005401FE">
        <w:trPr>
          <w:trHeight w:val="233"/>
          <w:jc w:val="center"/>
        </w:trPr>
        <w:tc>
          <w:tcPr>
            <w:tcW w:w="529" w:type="pct"/>
            <w:vMerge/>
          </w:tcPr>
          <w:p w14:paraId="6ABAB1CC" w14:textId="77777777" w:rsidR="001B6FA3" w:rsidRPr="008F20A8" w:rsidRDefault="001B6FA3" w:rsidP="005401FE">
            <w:pPr>
              <w:rPr>
                <w:rFonts w:cs="Times New Roman"/>
              </w:rPr>
            </w:pPr>
          </w:p>
        </w:tc>
        <w:tc>
          <w:tcPr>
            <w:tcW w:w="448" w:type="pct"/>
            <w:vMerge/>
          </w:tcPr>
          <w:p w14:paraId="1743C6E3" w14:textId="77777777" w:rsidR="001B6FA3" w:rsidRPr="008F20A8" w:rsidRDefault="001B6FA3" w:rsidP="005401FE">
            <w:pPr>
              <w:rPr>
                <w:rFonts w:cs="Times New Roman"/>
              </w:rPr>
            </w:pPr>
          </w:p>
        </w:tc>
        <w:tc>
          <w:tcPr>
            <w:tcW w:w="389" w:type="pct"/>
            <w:shd w:val="clear" w:color="auto" w:fill="FFFFFF"/>
            <w:tcMar>
              <w:top w:w="40" w:type="dxa"/>
              <w:left w:w="200" w:type="dxa"/>
              <w:bottom w:w="40" w:type="dxa"/>
              <w:right w:w="200" w:type="dxa"/>
            </w:tcMar>
            <w:vAlign w:val="center"/>
          </w:tcPr>
          <w:p w14:paraId="1E31BBE6" w14:textId="77777777" w:rsidR="001B6FA3" w:rsidRPr="008F20A8" w:rsidRDefault="001B6FA3" w:rsidP="005401FE">
            <w:pPr>
              <w:jc w:val="center"/>
              <w:rPr>
                <w:rFonts w:cs="Times New Roman"/>
              </w:rPr>
            </w:pPr>
            <w:r w:rsidRPr="008F20A8">
              <w:rPr>
                <w:rFonts w:eastAsia="Times New Roman" w:cs="Times New Roman"/>
                <w:sz w:val="20"/>
                <w:szCs w:val="20"/>
              </w:rPr>
              <w:t>ОНЗТ</w:t>
            </w:r>
          </w:p>
        </w:tc>
        <w:tc>
          <w:tcPr>
            <w:tcW w:w="315" w:type="pct"/>
            <w:vMerge/>
          </w:tcPr>
          <w:p w14:paraId="75021A54" w14:textId="77777777" w:rsidR="001B6FA3" w:rsidRPr="008F20A8" w:rsidRDefault="001B6FA3" w:rsidP="005401FE">
            <w:pPr>
              <w:rPr>
                <w:rFonts w:cs="Times New Roman"/>
              </w:rPr>
            </w:pPr>
          </w:p>
        </w:tc>
        <w:tc>
          <w:tcPr>
            <w:tcW w:w="351" w:type="pct"/>
            <w:shd w:val="clear" w:color="auto" w:fill="FFFFFF"/>
            <w:tcMar>
              <w:top w:w="40" w:type="dxa"/>
              <w:left w:w="200" w:type="dxa"/>
              <w:bottom w:w="40" w:type="dxa"/>
              <w:right w:w="200" w:type="dxa"/>
            </w:tcMar>
            <w:vAlign w:val="center"/>
          </w:tcPr>
          <w:p w14:paraId="6CB8F60F" w14:textId="77777777" w:rsidR="001B6FA3" w:rsidRPr="008F20A8" w:rsidRDefault="001B6FA3" w:rsidP="005401FE">
            <w:pPr>
              <w:jc w:val="center"/>
              <w:rPr>
                <w:rFonts w:cs="Times New Roman"/>
                <w:sz w:val="20"/>
              </w:rPr>
            </w:pPr>
            <w:r w:rsidRPr="008F20A8">
              <w:rPr>
                <w:rFonts w:cs="Times New Roman"/>
                <w:sz w:val="20"/>
              </w:rPr>
              <w:t>40,61</w:t>
            </w:r>
          </w:p>
        </w:tc>
        <w:tc>
          <w:tcPr>
            <w:tcW w:w="356" w:type="pct"/>
            <w:shd w:val="clear" w:color="auto" w:fill="FFFFFF"/>
            <w:tcMar>
              <w:top w:w="40" w:type="dxa"/>
              <w:left w:w="200" w:type="dxa"/>
              <w:bottom w:w="40" w:type="dxa"/>
              <w:right w:w="200" w:type="dxa"/>
            </w:tcMar>
            <w:vAlign w:val="center"/>
          </w:tcPr>
          <w:p w14:paraId="0EC48CDF"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255CFE63"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7B97D85B"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0B540456"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313712A9"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28D3B8CF" w14:textId="77777777" w:rsidR="001B6FA3" w:rsidRPr="008F20A8" w:rsidRDefault="001B6FA3" w:rsidP="005401FE">
            <w:pPr>
              <w:jc w:val="center"/>
              <w:rPr>
                <w:rFonts w:cs="Times New Roman"/>
                <w:sz w:val="20"/>
              </w:rPr>
            </w:pPr>
            <w:r w:rsidRPr="008F20A8">
              <w:rPr>
                <w:rFonts w:cs="Times New Roman"/>
                <w:sz w:val="20"/>
              </w:rPr>
              <w:t>40,61</w:t>
            </w:r>
          </w:p>
        </w:tc>
        <w:tc>
          <w:tcPr>
            <w:tcW w:w="373" w:type="pct"/>
            <w:shd w:val="clear" w:color="auto" w:fill="FFFFFF"/>
            <w:tcMar>
              <w:top w:w="40" w:type="dxa"/>
              <w:left w:w="200" w:type="dxa"/>
              <w:bottom w:w="40" w:type="dxa"/>
              <w:right w:w="200" w:type="dxa"/>
            </w:tcMar>
            <w:vAlign w:val="center"/>
          </w:tcPr>
          <w:p w14:paraId="5D65A7C0" w14:textId="77777777" w:rsidR="001B6FA3" w:rsidRPr="008F20A8" w:rsidRDefault="001B6FA3" w:rsidP="005401FE">
            <w:pPr>
              <w:jc w:val="center"/>
              <w:rPr>
                <w:rFonts w:cs="Times New Roman"/>
                <w:sz w:val="20"/>
              </w:rPr>
            </w:pPr>
            <w:r w:rsidRPr="008F20A8">
              <w:rPr>
                <w:rFonts w:cs="Times New Roman"/>
                <w:sz w:val="20"/>
              </w:rPr>
              <w:t>40,61</w:t>
            </w:r>
          </w:p>
        </w:tc>
        <w:tc>
          <w:tcPr>
            <w:tcW w:w="374" w:type="pct"/>
            <w:shd w:val="clear" w:color="auto" w:fill="FFFFFF"/>
            <w:tcMar>
              <w:top w:w="40" w:type="dxa"/>
              <w:left w:w="200" w:type="dxa"/>
              <w:bottom w:w="40" w:type="dxa"/>
              <w:right w:w="200" w:type="dxa"/>
            </w:tcMar>
            <w:vAlign w:val="center"/>
          </w:tcPr>
          <w:p w14:paraId="1FE166B0" w14:textId="77777777" w:rsidR="001B6FA3" w:rsidRPr="008F20A8" w:rsidRDefault="001B6FA3" w:rsidP="005401FE">
            <w:pPr>
              <w:jc w:val="center"/>
              <w:rPr>
                <w:rFonts w:cs="Times New Roman"/>
                <w:sz w:val="20"/>
              </w:rPr>
            </w:pPr>
            <w:r w:rsidRPr="008F20A8">
              <w:rPr>
                <w:rFonts w:cs="Times New Roman"/>
                <w:sz w:val="20"/>
              </w:rPr>
              <w:t>40,61</w:t>
            </w:r>
          </w:p>
        </w:tc>
      </w:tr>
      <w:tr w:rsidR="001B6FA3" w:rsidRPr="008F20A8" w14:paraId="5B182496" w14:textId="77777777" w:rsidTr="005401FE">
        <w:trPr>
          <w:trHeight w:val="174"/>
          <w:jc w:val="center"/>
        </w:trPr>
        <w:tc>
          <w:tcPr>
            <w:tcW w:w="5000" w:type="pct"/>
            <w:gridSpan w:val="13"/>
            <w:shd w:val="clear" w:color="auto" w:fill="FFFFFF"/>
            <w:tcMar>
              <w:top w:w="40" w:type="dxa"/>
              <w:left w:w="160" w:type="dxa"/>
              <w:bottom w:w="40" w:type="dxa"/>
              <w:right w:w="200" w:type="dxa"/>
            </w:tcMar>
            <w:vAlign w:val="center"/>
          </w:tcPr>
          <w:p w14:paraId="5497B56E" w14:textId="77777777" w:rsidR="001B6FA3" w:rsidRPr="008F20A8" w:rsidRDefault="001B6FA3" w:rsidP="005401FE">
            <w:pPr>
              <w:rPr>
                <w:rFonts w:cs="Times New Roman"/>
              </w:rPr>
            </w:pPr>
            <w:r w:rsidRPr="008F20A8">
              <w:rPr>
                <w:rFonts w:eastAsia="Times New Roman" w:cs="Times New Roman"/>
                <w:b/>
                <w:sz w:val="20"/>
                <w:szCs w:val="20"/>
              </w:rPr>
              <w:t>Котельная «Улюкчиканская СОШ»</w:t>
            </w:r>
          </w:p>
        </w:tc>
      </w:tr>
      <w:tr w:rsidR="001B6FA3" w:rsidRPr="008F20A8" w14:paraId="4660F4C4" w14:textId="77777777" w:rsidTr="005401FE">
        <w:trPr>
          <w:trHeight w:val="204"/>
          <w:jc w:val="center"/>
        </w:trPr>
        <w:tc>
          <w:tcPr>
            <w:tcW w:w="529" w:type="pct"/>
            <w:vMerge w:val="restart"/>
            <w:shd w:val="clear" w:color="auto" w:fill="FFFFFF"/>
            <w:tcMar>
              <w:top w:w="40" w:type="dxa"/>
              <w:left w:w="200" w:type="dxa"/>
              <w:bottom w:w="40" w:type="dxa"/>
              <w:right w:w="200" w:type="dxa"/>
            </w:tcMar>
            <w:vAlign w:val="center"/>
          </w:tcPr>
          <w:p w14:paraId="48407059" w14:textId="77777777" w:rsidR="001B6FA3" w:rsidRPr="008F20A8" w:rsidRDefault="001B6FA3" w:rsidP="005401FE">
            <w:pPr>
              <w:rPr>
                <w:rFonts w:cs="Times New Roman"/>
              </w:rPr>
            </w:pPr>
            <w:r w:rsidRPr="008F20A8">
              <w:rPr>
                <w:rFonts w:eastAsia="Times New Roman" w:cs="Times New Roman"/>
                <w:sz w:val="20"/>
                <w:szCs w:val="20"/>
              </w:rPr>
              <w:t>Основное</w:t>
            </w:r>
          </w:p>
        </w:tc>
        <w:tc>
          <w:tcPr>
            <w:tcW w:w="448" w:type="pct"/>
            <w:vMerge w:val="restart"/>
            <w:shd w:val="clear" w:color="auto" w:fill="FFFFFF"/>
            <w:tcMar>
              <w:top w:w="40" w:type="dxa"/>
              <w:left w:w="200" w:type="dxa"/>
              <w:bottom w:w="40" w:type="dxa"/>
              <w:right w:w="200" w:type="dxa"/>
            </w:tcMar>
            <w:vAlign w:val="center"/>
          </w:tcPr>
          <w:p w14:paraId="6B22E8B6" w14:textId="77777777" w:rsidR="001B6FA3" w:rsidRPr="008F20A8" w:rsidRDefault="001B6FA3" w:rsidP="005401FE">
            <w:pPr>
              <w:jc w:val="center"/>
              <w:rPr>
                <w:rFonts w:cs="Times New Roman"/>
              </w:rPr>
            </w:pPr>
            <w:r w:rsidRPr="008F20A8">
              <w:rPr>
                <w:rFonts w:eastAsia="Times New Roman" w:cs="Times New Roman"/>
                <w:sz w:val="20"/>
                <w:szCs w:val="20"/>
              </w:rPr>
              <w:t>Дрова</w:t>
            </w:r>
          </w:p>
        </w:tc>
        <w:tc>
          <w:tcPr>
            <w:tcW w:w="389" w:type="pct"/>
            <w:shd w:val="clear" w:color="auto" w:fill="FFFFFF"/>
            <w:tcMar>
              <w:top w:w="40" w:type="dxa"/>
              <w:left w:w="200" w:type="dxa"/>
              <w:bottom w:w="40" w:type="dxa"/>
              <w:right w:w="200" w:type="dxa"/>
            </w:tcMar>
            <w:vAlign w:val="center"/>
          </w:tcPr>
          <w:p w14:paraId="35467AEA" w14:textId="77777777" w:rsidR="001B6FA3" w:rsidRPr="008F20A8" w:rsidRDefault="001B6FA3" w:rsidP="005401FE">
            <w:pPr>
              <w:jc w:val="center"/>
              <w:rPr>
                <w:rFonts w:cs="Times New Roman"/>
              </w:rPr>
            </w:pPr>
            <w:r w:rsidRPr="008F20A8">
              <w:rPr>
                <w:rFonts w:eastAsia="Times New Roman" w:cs="Times New Roman"/>
                <w:sz w:val="20"/>
                <w:szCs w:val="20"/>
              </w:rPr>
              <w:t>ННЗТ</w:t>
            </w:r>
          </w:p>
        </w:tc>
        <w:tc>
          <w:tcPr>
            <w:tcW w:w="315" w:type="pct"/>
            <w:vMerge w:val="restart"/>
            <w:shd w:val="clear" w:color="auto" w:fill="FFFFFF"/>
            <w:tcMar>
              <w:top w:w="40" w:type="dxa"/>
              <w:left w:w="200" w:type="dxa"/>
              <w:bottom w:w="40" w:type="dxa"/>
              <w:right w:w="200" w:type="dxa"/>
            </w:tcMar>
            <w:vAlign w:val="center"/>
          </w:tcPr>
          <w:p w14:paraId="6BE632F4" w14:textId="77777777" w:rsidR="001B6FA3" w:rsidRPr="008F20A8" w:rsidRDefault="001B6FA3" w:rsidP="005401FE">
            <w:pPr>
              <w:jc w:val="center"/>
              <w:rPr>
                <w:rFonts w:cs="Times New Roman"/>
              </w:rPr>
            </w:pPr>
            <w:r w:rsidRPr="008F20A8">
              <w:rPr>
                <w:rFonts w:eastAsia="Times New Roman" w:cs="Times New Roman"/>
                <w:sz w:val="20"/>
                <w:szCs w:val="20"/>
              </w:rPr>
              <w:t>т.</w:t>
            </w:r>
          </w:p>
        </w:tc>
        <w:tc>
          <w:tcPr>
            <w:tcW w:w="351" w:type="pct"/>
            <w:shd w:val="clear" w:color="auto" w:fill="FFFFFF"/>
            <w:tcMar>
              <w:top w:w="40" w:type="dxa"/>
              <w:left w:w="200" w:type="dxa"/>
              <w:bottom w:w="40" w:type="dxa"/>
              <w:right w:w="200" w:type="dxa"/>
            </w:tcMar>
            <w:vAlign w:val="center"/>
          </w:tcPr>
          <w:p w14:paraId="793DB392"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56" w:type="pct"/>
            <w:shd w:val="clear" w:color="auto" w:fill="FFFFFF"/>
            <w:tcMar>
              <w:top w:w="40" w:type="dxa"/>
              <w:left w:w="200" w:type="dxa"/>
              <w:bottom w:w="40" w:type="dxa"/>
              <w:right w:w="200" w:type="dxa"/>
            </w:tcMar>
            <w:vAlign w:val="center"/>
          </w:tcPr>
          <w:p w14:paraId="4F1EEED6"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70BD58E3"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2B07F1CE"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6AD430B1"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695CF3BB"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2DFF2979"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30E6C6F2"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4" w:type="pct"/>
            <w:shd w:val="clear" w:color="auto" w:fill="FFFFFF"/>
            <w:tcMar>
              <w:top w:w="40" w:type="dxa"/>
              <w:left w:w="200" w:type="dxa"/>
              <w:bottom w:w="40" w:type="dxa"/>
              <w:right w:w="200" w:type="dxa"/>
            </w:tcMar>
            <w:vAlign w:val="center"/>
          </w:tcPr>
          <w:p w14:paraId="206B1067" w14:textId="77777777" w:rsidR="001B6FA3" w:rsidRPr="008F20A8" w:rsidRDefault="001B6FA3" w:rsidP="005401FE">
            <w:pPr>
              <w:jc w:val="center"/>
              <w:rPr>
                <w:rFonts w:cs="Times New Roman"/>
              </w:rPr>
            </w:pPr>
            <w:r w:rsidRPr="008F20A8">
              <w:rPr>
                <w:rFonts w:eastAsia="Times New Roman" w:cs="Times New Roman"/>
                <w:sz w:val="20"/>
                <w:szCs w:val="20"/>
              </w:rPr>
              <w:t>0</w:t>
            </w:r>
          </w:p>
        </w:tc>
      </w:tr>
      <w:tr w:rsidR="001B6FA3" w:rsidRPr="008F20A8" w14:paraId="395E4278" w14:textId="77777777" w:rsidTr="005401FE">
        <w:trPr>
          <w:trHeight w:val="247"/>
          <w:jc w:val="center"/>
        </w:trPr>
        <w:tc>
          <w:tcPr>
            <w:tcW w:w="529" w:type="pct"/>
            <w:vMerge/>
          </w:tcPr>
          <w:p w14:paraId="109AE9A2" w14:textId="77777777" w:rsidR="001B6FA3" w:rsidRPr="008F20A8" w:rsidRDefault="001B6FA3" w:rsidP="005401FE">
            <w:pPr>
              <w:rPr>
                <w:rFonts w:cs="Times New Roman"/>
              </w:rPr>
            </w:pPr>
          </w:p>
        </w:tc>
        <w:tc>
          <w:tcPr>
            <w:tcW w:w="448" w:type="pct"/>
            <w:vMerge/>
          </w:tcPr>
          <w:p w14:paraId="2201AAF1" w14:textId="77777777" w:rsidR="001B6FA3" w:rsidRPr="008F20A8" w:rsidRDefault="001B6FA3" w:rsidP="005401FE">
            <w:pPr>
              <w:rPr>
                <w:rFonts w:cs="Times New Roman"/>
              </w:rPr>
            </w:pPr>
          </w:p>
        </w:tc>
        <w:tc>
          <w:tcPr>
            <w:tcW w:w="389" w:type="pct"/>
            <w:shd w:val="clear" w:color="auto" w:fill="FFFFFF"/>
            <w:tcMar>
              <w:top w:w="40" w:type="dxa"/>
              <w:left w:w="200" w:type="dxa"/>
              <w:bottom w:w="40" w:type="dxa"/>
              <w:right w:w="200" w:type="dxa"/>
            </w:tcMar>
            <w:vAlign w:val="center"/>
          </w:tcPr>
          <w:p w14:paraId="3507B725" w14:textId="77777777" w:rsidR="001B6FA3" w:rsidRPr="008F20A8" w:rsidRDefault="001B6FA3" w:rsidP="005401FE">
            <w:pPr>
              <w:jc w:val="center"/>
              <w:rPr>
                <w:rFonts w:cs="Times New Roman"/>
              </w:rPr>
            </w:pPr>
            <w:r w:rsidRPr="008F20A8">
              <w:rPr>
                <w:rFonts w:eastAsia="Times New Roman" w:cs="Times New Roman"/>
                <w:sz w:val="20"/>
                <w:szCs w:val="20"/>
              </w:rPr>
              <w:t>НЗВТ</w:t>
            </w:r>
          </w:p>
        </w:tc>
        <w:tc>
          <w:tcPr>
            <w:tcW w:w="315" w:type="pct"/>
            <w:vMerge/>
          </w:tcPr>
          <w:p w14:paraId="0409C6E2" w14:textId="77777777" w:rsidR="001B6FA3" w:rsidRPr="008F20A8" w:rsidRDefault="001B6FA3" w:rsidP="005401FE">
            <w:pPr>
              <w:rPr>
                <w:rFonts w:cs="Times New Roman"/>
              </w:rPr>
            </w:pPr>
          </w:p>
        </w:tc>
        <w:tc>
          <w:tcPr>
            <w:tcW w:w="351" w:type="pct"/>
            <w:shd w:val="clear" w:color="auto" w:fill="FFFFFF"/>
            <w:tcMar>
              <w:top w:w="40" w:type="dxa"/>
              <w:left w:w="200" w:type="dxa"/>
              <w:bottom w:w="40" w:type="dxa"/>
              <w:right w:w="200" w:type="dxa"/>
            </w:tcMar>
            <w:vAlign w:val="center"/>
          </w:tcPr>
          <w:p w14:paraId="061F87AC"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56" w:type="pct"/>
            <w:shd w:val="clear" w:color="auto" w:fill="FFFFFF"/>
            <w:tcMar>
              <w:top w:w="40" w:type="dxa"/>
              <w:left w:w="200" w:type="dxa"/>
              <w:bottom w:w="40" w:type="dxa"/>
              <w:right w:w="200" w:type="dxa"/>
            </w:tcMar>
            <w:vAlign w:val="center"/>
          </w:tcPr>
          <w:p w14:paraId="02A49479"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7EE0A844"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0BA42F65"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34BAF575"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03675316"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2DEB34B5"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3" w:type="pct"/>
            <w:shd w:val="clear" w:color="auto" w:fill="FFFFFF"/>
            <w:tcMar>
              <w:top w:w="40" w:type="dxa"/>
              <w:left w:w="200" w:type="dxa"/>
              <w:bottom w:w="40" w:type="dxa"/>
              <w:right w:w="200" w:type="dxa"/>
            </w:tcMar>
            <w:vAlign w:val="center"/>
          </w:tcPr>
          <w:p w14:paraId="3351C2B2" w14:textId="77777777" w:rsidR="001B6FA3" w:rsidRPr="008F20A8" w:rsidRDefault="001B6FA3" w:rsidP="005401FE">
            <w:pPr>
              <w:jc w:val="center"/>
              <w:rPr>
                <w:rFonts w:cs="Times New Roman"/>
              </w:rPr>
            </w:pPr>
            <w:r w:rsidRPr="008F20A8">
              <w:rPr>
                <w:rFonts w:eastAsia="Times New Roman" w:cs="Times New Roman"/>
                <w:sz w:val="20"/>
                <w:szCs w:val="20"/>
              </w:rPr>
              <w:t>0</w:t>
            </w:r>
          </w:p>
        </w:tc>
        <w:tc>
          <w:tcPr>
            <w:tcW w:w="374" w:type="pct"/>
            <w:shd w:val="clear" w:color="auto" w:fill="FFFFFF"/>
            <w:tcMar>
              <w:top w:w="40" w:type="dxa"/>
              <w:left w:w="200" w:type="dxa"/>
              <w:bottom w:w="40" w:type="dxa"/>
              <w:right w:w="200" w:type="dxa"/>
            </w:tcMar>
            <w:vAlign w:val="center"/>
          </w:tcPr>
          <w:p w14:paraId="62A6F051" w14:textId="77777777" w:rsidR="001B6FA3" w:rsidRPr="008F20A8" w:rsidRDefault="001B6FA3" w:rsidP="005401FE">
            <w:pPr>
              <w:jc w:val="center"/>
              <w:rPr>
                <w:rFonts w:cs="Times New Roman"/>
              </w:rPr>
            </w:pPr>
            <w:r w:rsidRPr="008F20A8">
              <w:rPr>
                <w:rFonts w:eastAsia="Times New Roman" w:cs="Times New Roman"/>
                <w:sz w:val="20"/>
                <w:szCs w:val="20"/>
              </w:rPr>
              <w:t>0</w:t>
            </w:r>
          </w:p>
        </w:tc>
      </w:tr>
      <w:tr w:rsidR="001B6FA3" w:rsidRPr="008F20A8" w14:paraId="225B8D7F" w14:textId="77777777" w:rsidTr="005401FE">
        <w:trPr>
          <w:trHeight w:val="247"/>
          <w:jc w:val="center"/>
        </w:trPr>
        <w:tc>
          <w:tcPr>
            <w:tcW w:w="529" w:type="pct"/>
            <w:vMerge/>
          </w:tcPr>
          <w:p w14:paraId="7028D6C6" w14:textId="77777777" w:rsidR="001B6FA3" w:rsidRPr="008F20A8" w:rsidRDefault="001B6FA3" w:rsidP="005401FE">
            <w:pPr>
              <w:rPr>
                <w:rFonts w:cs="Times New Roman"/>
              </w:rPr>
            </w:pPr>
          </w:p>
        </w:tc>
        <w:tc>
          <w:tcPr>
            <w:tcW w:w="448" w:type="pct"/>
            <w:vMerge/>
          </w:tcPr>
          <w:p w14:paraId="69C45A52" w14:textId="77777777" w:rsidR="001B6FA3" w:rsidRPr="008F20A8" w:rsidRDefault="001B6FA3" w:rsidP="005401FE">
            <w:pPr>
              <w:rPr>
                <w:rFonts w:cs="Times New Roman"/>
              </w:rPr>
            </w:pPr>
          </w:p>
        </w:tc>
        <w:tc>
          <w:tcPr>
            <w:tcW w:w="389" w:type="pct"/>
            <w:shd w:val="clear" w:color="auto" w:fill="FFFFFF"/>
            <w:tcMar>
              <w:top w:w="40" w:type="dxa"/>
              <w:left w:w="200" w:type="dxa"/>
              <w:bottom w:w="40" w:type="dxa"/>
              <w:right w:w="200" w:type="dxa"/>
            </w:tcMar>
            <w:vAlign w:val="center"/>
          </w:tcPr>
          <w:p w14:paraId="2CC9E750" w14:textId="77777777" w:rsidR="001B6FA3" w:rsidRPr="008F20A8" w:rsidRDefault="001B6FA3" w:rsidP="005401FE">
            <w:pPr>
              <w:jc w:val="center"/>
              <w:rPr>
                <w:rFonts w:cs="Times New Roman"/>
              </w:rPr>
            </w:pPr>
            <w:r w:rsidRPr="008F20A8">
              <w:rPr>
                <w:rFonts w:eastAsia="Times New Roman" w:cs="Times New Roman"/>
                <w:sz w:val="20"/>
                <w:szCs w:val="20"/>
              </w:rPr>
              <w:t>НЭЗТ</w:t>
            </w:r>
          </w:p>
        </w:tc>
        <w:tc>
          <w:tcPr>
            <w:tcW w:w="315" w:type="pct"/>
            <w:vMerge/>
          </w:tcPr>
          <w:p w14:paraId="58BBB4A3" w14:textId="77777777" w:rsidR="001B6FA3" w:rsidRPr="008F20A8" w:rsidRDefault="001B6FA3" w:rsidP="005401FE">
            <w:pPr>
              <w:rPr>
                <w:rFonts w:cs="Times New Roman"/>
              </w:rPr>
            </w:pPr>
          </w:p>
        </w:tc>
        <w:tc>
          <w:tcPr>
            <w:tcW w:w="351" w:type="pct"/>
            <w:shd w:val="clear" w:color="auto" w:fill="FFFFFF"/>
            <w:tcMar>
              <w:top w:w="40" w:type="dxa"/>
              <w:left w:w="200" w:type="dxa"/>
              <w:bottom w:w="40" w:type="dxa"/>
              <w:right w:w="200" w:type="dxa"/>
            </w:tcMar>
            <w:vAlign w:val="center"/>
          </w:tcPr>
          <w:p w14:paraId="340DC37B"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56" w:type="pct"/>
            <w:shd w:val="clear" w:color="auto" w:fill="FFFFFF"/>
            <w:tcMar>
              <w:top w:w="40" w:type="dxa"/>
              <w:left w:w="200" w:type="dxa"/>
              <w:bottom w:w="40" w:type="dxa"/>
              <w:right w:w="200" w:type="dxa"/>
            </w:tcMar>
            <w:vAlign w:val="center"/>
          </w:tcPr>
          <w:p w14:paraId="0F111F9A"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1EF60939"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5FCCA4F9"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48E1D96B"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1B5ECC78"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1ED6CEF8"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31CEBC7D"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4" w:type="pct"/>
            <w:shd w:val="clear" w:color="auto" w:fill="FFFFFF"/>
            <w:tcMar>
              <w:top w:w="40" w:type="dxa"/>
              <w:left w:w="200" w:type="dxa"/>
              <w:bottom w:w="40" w:type="dxa"/>
              <w:right w:w="200" w:type="dxa"/>
            </w:tcMar>
            <w:vAlign w:val="center"/>
          </w:tcPr>
          <w:p w14:paraId="6321CA52" w14:textId="77777777" w:rsidR="001B6FA3" w:rsidRPr="008F20A8" w:rsidRDefault="001B6FA3" w:rsidP="005401FE">
            <w:pPr>
              <w:jc w:val="center"/>
              <w:rPr>
                <w:rFonts w:cs="Times New Roman"/>
              </w:rPr>
            </w:pPr>
            <w:r w:rsidRPr="008F20A8">
              <w:rPr>
                <w:rFonts w:eastAsia="Times New Roman" w:cs="Times New Roman"/>
                <w:sz w:val="20"/>
                <w:szCs w:val="20"/>
              </w:rPr>
              <w:t>9,38</w:t>
            </w:r>
          </w:p>
        </w:tc>
      </w:tr>
      <w:tr w:rsidR="001B6FA3" w:rsidRPr="008F20A8" w14:paraId="57243C2E" w14:textId="77777777" w:rsidTr="005401FE">
        <w:trPr>
          <w:trHeight w:val="218"/>
          <w:jc w:val="center"/>
        </w:trPr>
        <w:tc>
          <w:tcPr>
            <w:tcW w:w="529" w:type="pct"/>
            <w:vMerge/>
          </w:tcPr>
          <w:p w14:paraId="2D501595" w14:textId="77777777" w:rsidR="001B6FA3" w:rsidRPr="008F20A8" w:rsidRDefault="001B6FA3" w:rsidP="005401FE">
            <w:pPr>
              <w:rPr>
                <w:rFonts w:cs="Times New Roman"/>
              </w:rPr>
            </w:pPr>
          </w:p>
        </w:tc>
        <w:tc>
          <w:tcPr>
            <w:tcW w:w="448" w:type="pct"/>
            <w:vMerge/>
          </w:tcPr>
          <w:p w14:paraId="7458C3CD" w14:textId="77777777" w:rsidR="001B6FA3" w:rsidRPr="008F20A8" w:rsidRDefault="001B6FA3" w:rsidP="005401FE">
            <w:pPr>
              <w:rPr>
                <w:rFonts w:cs="Times New Roman"/>
              </w:rPr>
            </w:pPr>
          </w:p>
        </w:tc>
        <w:tc>
          <w:tcPr>
            <w:tcW w:w="389" w:type="pct"/>
            <w:shd w:val="clear" w:color="auto" w:fill="FFFFFF"/>
            <w:tcMar>
              <w:top w:w="40" w:type="dxa"/>
              <w:left w:w="200" w:type="dxa"/>
              <w:bottom w:w="40" w:type="dxa"/>
              <w:right w:w="200" w:type="dxa"/>
            </w:tcMar>
            <w:vAlign w:val="center"/>
          </w:tcPr>
          <w:p w14:paraId="0C5C850A" w14:textId="77777777" w:rsidR="001B6FA3" w:rsidRPr="008F20A8" w:rsidRDefault="001B6FA3" w:rsidP="005401FE">
            <w:pPr>
              <w:jc w:val="center"/>
              <w:rPr>
                <w:rFonts w:cs="Times New Roman"/>
              </w:rPr>
            </w:pPr>
            <w:r w:rsidRPr="008F20A8">
              <w:rPr>
                <w:rFonts w:eastAsia="Times New Roman" w:cs="Times New Roman"/>
                <w:sz w:val="20"/>
                <w:szCs w:val="20"/>
              </w:rPr>
              <w:t>ОНЗТ</w:t>
            </w:r>
          </w:p>
        </w:tc>
        <w:tc>
          <w:tcPr>
            <w:tcW w:w="315" w:type="pct"/>
            <w:vMerge/>
          </w:tcPr>
          <w:p w14:paraId="546883F5" w14:textId="77777777" w:rsidR="001B6FA3" w:rsidRPr="008F20A8" w:rsidRDefault="001B6FA3" w:rsidP="005401FE">
            <w:pPr>
              <w:rPr>
                <w:rFonts w:cs="Times New Roman"/>
              </w:rPr>
            </w:pPr>
          </w:p>
        </w:tc>
        <w:tc>
          <w:tcPr>
            <w:tcW w:w="351" w:type="pct"/>
            <w:shd w:val="clear" w:color="auto" w:fill="FFFFFF"/>
            <w:tcMar>
              <w:top w:w="40" w:type="dxa"/>
              <w:left w:w="200" w:type="dxa"/>
              <w:bottom w:w="40" w:type="dxa"/>
              <w:right w:w="200" w:type="dxa"/>
            </w:tcMar>
            <w:vAlign w:val="center"/>
          </w:tcPr>
          <w:p w14:paraId="489B381A"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56" w:type="pct"/>
            <w:shd w:val="clear" w:color="auto" w:fill="FFFFFF"/>
            <w:tcMar>
              <w:top w:w="40" w:type="dxa"/>
              <w:left w:w="200" w:type="dxa"/>
              <w:bottom w:w="40" w:type="dxa"/>
              <w:right w:w="200" w:type="dxa"/>
            </w:tcMar>
            <w:vAlign w:val="center"/>
          </w:tcPr>
          <w:p w14:paraId="05C41F15"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4FE90FBE"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3B0DBED2"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195E4D1E"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51C12EAC"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7B284DDA"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3" w:type="pct"/>
            <w:shd w:val="clear" w:color="auto" w:fill="FFFFFF"/>
            <w:tcMar>
              <w:top w:w="40" w:type="dxa"/>
              <w:left w:w="200" w:type="dxa"/>
              <w:bottom w:w="40" w:type="dxa"/>
              <w:right w:w="200" w:type="dxa"/>
            </w:tcMar>
            <w:vAlign w:val="center"/>
          </w:tcPr>
          <w:p w14:paraId="543FAE70" w14:textId="77777777" w:rsidR="001B6FA3" w:rsidRPr="008F20A8" w:rsidRDefault="001B6FA3" w:rsidP="005401FE">
            <w:pPr>
              <w:jc w:val="center"/>
              <w:rPr>
                <w:rFonts w:cs="Times New Roman"/>
              </w:rPr>
            </w:pPr>
            <w:r w:rsidRPr="008F20A8">
              <w:rPr>
                <w:rFonts w:eastAsia="Times New Roman" w:cs="Times New Roman"/>
                <w:sz w:val="20"/>
                <w:szCs w:val="20"/>
              </w:rPr>
              <w:t>9,38</w:t>
            </w:r>
          </w:p>
        </w:tc>
        <w:tc>
          <w:tcPr>
            <w:tcW w:w="374" w:type="pct"/>
            <w:shd w:val="clear" w:color="auto" w:fill="FFFFFF"/>
            <w:tcMar>
              <w:top w:w="40" w:type="dxa"/>
              <w:left w:w="200" w:type="dxa"/>
              <w:bottom w:w="40" w:type="dxa"/>
              <w:right w:w="200" w:type="dxa"/>
            </w:tcMar>
            <w:vAlign w:val="center"/>
          </w:tcPr>
          <w:p w14:paraId="2A13DD79" w14:textId="77777777" w:rsidR="001B6FA3" w:rsidRPr="008F20A8" w:rsidRDefault="001B6FA3" w:rsidP="005401FE">
            <w:pPr>
              <w:jc w:val="center"/>
              <w:rPr>
                <w:rFonts w:cs="Times New Roman"/>
              </w:rPr>
            </w:pPr>
            <w:r w:rsidRPr="008F20A8">
              <w:rPr>
                <w:rFonts w:eastAsia="Times New Roman" w:cs="Times New Roman"/>
                <w:sz w:val="20"/>
                <w:szCs w:val="20"/>
              </w:rPr>
              <w:t>9,38</w:t>
            </w:r>
          </w:p>
        </w:tc>
      </w:tr>
    </w:tbl>
    <w:p w14:paraId="242586A8" w14:textId="77777777" w:rsidR="001B6FA3" w:rsidRPr="008F20A8" w:rsidRDefault="001B6FA3" w:rsidP="001B6FA3">
      <w:pPr>
        <w:pStyle w:val="a0"/>
        <w:ind w:firstLine="709"/>
        <w:jc w:val="both"/>
        <w:rPr>
          <w:rFonts w:cs="Times New Roman"/>
          <w:lang w:eastAsia="ru-RU"/>
        </w:rPr>
      </w:pPr>
    </w:p>
    <w:p w14:paraId="4EAB9B9E" w14:textId="77777777" w:rsidR="001B6FA3" w:rsidRPr="008F20A8" w:rsidRDefault="001B6FA3" w:rsidP="001B6FA3">
      <w:pPr>
        <w:rPr>
          <w:rFonts w:cs="Times New Roman"/>
        </w:rPr>
        <w:sectPr w:rsidR="001B6FA3" w:rsidRPr="008F20A8" w:rsidSect="005401FE">
          <w:pgSz w:w="16838" w:h="11906" w:orient="landscape"/>
          <w:pgMar w:top="1134" w:right="850" w:bottom="1134" w:left="851" w:header="708" w:footer="708" w:gutter="0"/>
          <w:cols w:space="708"/>
          <w:docGrid w:linePitch="360"/>
        </w:sectPr>
      </w:pPr>
    </w:p>
    <w:p w14:paraId="287DEC45" w14:textId="77777777" w:rsidR="001B6FA3" w:rsidRPr="008F20A8" w:rsidRDefault="001B6FA3" w:rsidP="001B6FA3">
      <w:pPr>
        <w:pStyle w:val="2"/>
        <w:ind w:left="0" w:firstLine="0"/>
        <w:rPr>
          <w:sz w:val="28"/>
          <w:szCs w:val="28"/>
        </w:rPr>
      </w:pPr>
      <w:bookmarkStart w:id="569" w:name="_Toc212887874"/>
      <w:r w:rsidRPr="008F20A8">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569"/>
    </w:p>
    <w:p w14:paraId="01DDCDD0" w14:textId="77777777" w:rsidR="001B6FA3" w:rsidRPr="008F20A8" w:rsidRDefault="001B6FA3" w:rsidP="001B6FA3">
      <w:pPr>
        <w:pStyle w:val="a0"/>
        <w:jc w:val="center"/>
        <w:rPr>
          <w:rFonts w:cs="Times New Roman"/>
          <w:lang w:eastAsia="ru-RU"/>
        </w:rPr>
      </w:pPr>
    </w:p>
    <w:p w14:paraId="352D67A0" w14:textId="77777777" w:rsidR="001B6FA3" w:rsidRPr="008F20A8" w:rsidRDefault="001B6FA3" w:rsidP="001B6FA3">
      <w:pPr>
        <w:pStyle w:val="a0"/>
        <w:ind w:firstLine="709"/>
        <w:jc w:val="both"/>
        <w:rPr>
          <w:rFonts w:cs="Times New Roman"/>
        </w:rPr>
      </w:pPr>
      <w:bookmarkStart w:id="570" w:name="_Hlk212711035"/>
      <w:r w:rsidRPr="008F20A8">
        <w:rPr>
          <w:rFonts w:cs="Times New Roman"/>
        </w:rPr>
        <w:t>На территории СП «Улюнское» котельными в качестве основного топлива используется уголь.</w:t>
      </w:r>
    </w:p>
    <w:bookmarkEnd w:id="570"/>
    <w:p w14:paraId="29ED2E69" w14:textId="77777777" w:rsidR="001B6FA3" w:rsidRPr="008F20A8" w:rsidRDefault="001B6FA3" w:rsidP="001B6FA3">
      <w:pPr>
        <w:pStyle w:val="a0"/>
        <w:ind w:firstLine="709"/>
        <w:jc w:val="both"/>
        <w:rPr>
          <w:rStyle w:val="afa"/>
          <w:rFonts w:cs="Times New Roman"/>
          <w:b w:val="0"/>
          <w:bCs/>
        </w:rPr>
      </w:pPr>
      <w:r w:rsidRPr="008F20A8">
        <w:rPr>
          <w:rStyle w:val="afa"/>
          <w:rFonts w:cs="Times New Roman"/>
          <w:b w:val="0"/>
          <w:bCs/>
        </w:rPr>
        <w:t>Возобновляемые источники энергии и местные виды топлива в процессе выработки электрической и тепловой энергии не используются.</w:t>
      </w:r>
    </w:p>
    <w:p w14:paraId="0B1A2EFD" w14:textId="77777777" w:rsidR="001B6FA3" w:rsidRPr="008F20A8" w:rsidRDefault="001B6FA3" w:rsidP="001B6FA3">
      <w:pPr>
        <w:pStyle w:val="a0"/>
        <w:ind w:firstLine="709"/>
        <w:jc w:val="both"/>
        <w:rPr>
          <w:rStyle w:val="afa"/>
          <w:rFonts w:cs="Times New Roman"/>
          <w:b w:val="0"/>
          <w:bCs/>
        </w:rPr>
      </w:pPr>
    </w:p>
    <w:p w14:paraId="06896646" w14:textId="77777777" w:rsidR="001B6FA3" w:rsidRPr="008F20A8" w:rsidRDefault="001B6FA3" w:rsidP="001B6FA3">
      <w:pPr>
        <w:pStyle w:val="2"/>
        <w:spacing w:after="240"/>
        <w:ind w:left="0" w:firstLine="0"/>
        <w:rPr>
          <w:szCs w:val="22"/>
        </w:rPr>
      </w:pPr>
      <w:bookmarkStart w:id="571" w:name="_Toc45625266"/>
      <w:bookmarkStart w:id="572" w:name="_Toc212887875"/>
      <w:r w:rsidRPr="008F20A8">
        <w:t xml:space="preserve">Часть 4. ВИД ТОПЛИВА (В СЛУЧАЕ, ЕСЛИ ТОПЛИВОМ ЯВЛЯЕТСЯ УГОЛЬ, - ВИД ИСКОПАЕМОГО УГЛЯ В СООТВЕТСТВИИ С МЕЖГОСУДАРСТВЕННЫМ СТАНДАРТОМ </w:t>
      </w:r>
      <w:hyperlink r:id="rId242" w:history="1">
        <w:r w:rsidRPr="008F20A8">
          <w:rPr>
            <w:rStyle w:val="afffffffffa"/>
          </w:rPr>
          <w:t>ГОСТ 25543-2013</w:t>
        </w:r>
      </w:hyperlink>
      <w:r w:rsidRPr="008F20A8">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571"/>
      <w:bookmarkEnd w:id="572"/>
    </w:p>
    <w:p w14:paraId="60252E0C" w14:textId="77777777" w:rsidR="001B6FA3" w:rsidRPr="008F20A8" w:rsidRDefault="001B6FA3" w:rsidP="001B6FA3">
      <w:pPr>
        <w:pStyle w:val="a0"/>
        <w:ind w:firstLine="709"/>
        <w:jc w:val="both"/>
        <w:rPr>
          <w:rFonts w:cs="Times New Roman"/>
        </w:rPr>
      </w:pPr>
      <w:bookmarkStart w:id="573" w:name="_Hlk185952007"/>
      <w:bookmarkStart w:id="574" w:name="_Hlk212711057"/>
      <w:r w:rsidRPr="008F20A8">
        <w:rPr>
          <w:rFonts w:cs="Times New Roman"/>
        </w:rPr>
        <w:t>Виды топлива, их доля и значения низшей теплоты сгорания топлива, используемых для производства тепловой энергии представлены в таблице ниже.</w:t>
      </w:r>
    </w:p>
    <w:p w14:paraId="0D64590E" w14:textId="77777777" w:rsidR="001B6FA3" w:rsidRPr="008F20A8" w:rsidRDefault="001B6FA3" w:rsidP="001B6FA3">
      <w:pPr>
        <w:spacing w:before="400" w:after="200"/>
        <w:rPr>
          <w:rFonts w:cs="Times New Roman"/>
        </w:rPr>
      </w:pPr>
      <w:r w:rsidRPr="008F20A8">
        <w:rPr>
          <w:rFonts w:cs="Times New Roman"/>
          <w:b/>
        </w:rPr>
        <w:t>Таблица 10.4.1 - Виды топлива, их доля и значения низшей теплоты сгорания</w:t>
      </w:r>
    </w:p>
    <w:tbl>
      <w:tblPr>
        <w:tblStyle w:val="a8"/>
        <w:tblW w:w="5000" w:type="pct"/>
        <w:jc w:val="center"/>
        <w:tblLook w:val="04A0" w:firstRow="1" w:lastRow="0" w:firstColumn="1" w:lastColumn="0" w:noHBand="0" w:noVBand="1"/>
      </w:tblPr>
      <w:tblGrid>
        <w:gridCol w:w="3319"/>
        <w:gridCol w:w="1402"/>
        <w:gridCol w:w="3046"/>
        <w:gridCol w:w="1579"/>
      </w:tblGrid>
      <w:tr w:rsidR="001B6FA3" w:rsidRPr="008F20A8" w14:paraId="33DDCA26" w14:textId="77777777" w:rsidTr="005401FE">
        <w:trPr>
          <w:jc w:val="center"/>
        </w:trPr>
        <w:tc>
          <w:tcPr>
            <w:tcW w:w="3397" w:type="dxa"/>
            <w:shd w:val="clear" w:color="auto" w:fill="F2F2F2"/>
            <w:tcMar>
              <w:top w:w="120" w:type="dxa"/>
              <w:left w:w="200" w:type="dxa"/>
              <w:bottom w:w="120" w:type="dxa"/>
              <w:right w:w="200" w:type="dxa"/>
            </w:tcMar>
            <w:vAlign w:val="center"/>
          </w:tcPr>
          <w:p w14:paraId="5DB927A1" w14:textId="77777777" w:rsidR="001B6FA3" w:rsidRPr="008F20A8" w:rsidRDefault="001B6FA3" w:rsidP="005401FE">
            <w:pPr>
              <w:jc w:val="center"/>
              <w:rPr>
                <w:rFonts w:cs="Times New Roman"/>
              </w:rPr>
            </w:pPr>
            <w:r w:rsidRPr="008F20A8">
              <w:rPr>
                <w:rFonts w:eastAsia="Times New Roman" w:cs="Times New Roman"/>
                <w:sz w:val="22"/>
              </w:rPr>
              <w:t>Наименование источника</w:t>
            </w:r>
          </w:p>
        </w:tc>
        <w:tc>
          <w:tcPr>
            <w:tcW w:w="1417" w:type="dxa"/>
            <w:shd w:val="clear" w:color="auto" w:fill="F2F2F2"/>
            <w:tcMar>
              <w:top w:w="120" w:type="dxa"/>
              <w:left w:w="200" w:type="dxa"/>
              <w:bottom w:w="120" w:type="dxa"/>
              <w:right w:w="200" w:type="dxa"/>
            </w:tcMar>
            <w:vAlign w:val="center"/>
          </w:tcPr>
          <w:p w14:paraId="23323883" w14:textId="77777777" w:rsidR="001B6FA3" w:rsidRPr="008F20A8" w:rsidRDefault="001B6FA3" w:rsidP="005401FE">
            <w:pPr>
              <w:jc w:val="center"/>
              <w:rPr>
                <w:rFonts w:cs="Times New Roman"/>
              </w:rPr>
            </w:pPr>
            <w:r w:rsidRPr="008F20A8">
              <w:rPr>
                <w:rFonts w:eastAsia="Times New Roman" w:cs="Times New Roman"/>
                <w:sz w:val="22"/>
              </w:rPr>
              <w:t>Вид топлива</w:t>
            </w:r>
          </w:p>
        </w:tc>
        <w:tc>
          <w:tcPr>
            <w:tcW w:w="3119" w:type="dxa"/>
            <w:shd w:val="clear" w:color="auto" w:fill="F2F2F2"/>
            <w:tcMar>
              <w:top w:w="120" w:type="dxa"/>
              <w:left w:w="200" w:type="dxa"/>
              <w:bottom w:w="120" w:type="dxa"/>
              <w:right w:w="200" w:type="dxa"/>
            </w:tcMar>
            <w:vAlign w:val="center"/>
          </w:tcPr>
          <w:p w14:paraId="58AEB814" w14:textId="77777777" w:rsidR="001B6FA3" w:rsidRPr="008F20A8" w:rsidRDefault="001B6FA3" w:rsidP="005401FE">
            <w:pPr>
              <w:jc w:val="center"/>
              <w:rPr>
                <w:rFonts w:cs="Times New Roman"/>
              </w:rPr>
            </w:pPr>
            <w:r w:rsidRPr="008F20A8">
              <w:rPr>
                <w:rFonts w:eastAsia="Times New Roman" w:cs="Times New Roman"/>
                <w:sz w:val="22"/>
              </w:rPr>
              <w:t>Доли топлива, используемого для производства ТЭ в данной системе, %</w:t>
            </w:r>
          </w:p>
        </w:tc>
        <w:tc>
          <w:tcPr>
            <w:tcW w:w="1595" w:type="dxa"/>
            <w:shd w:val="clear" w:color="auto" w:fill="F2F2F2"/>
            <w:tcMar>
              <w:top w:w="120" w:type="dxa"/>
              <w:left w:w="200" w:type="dxa"/>
              <w:bottom w:w="120" w:type="dxa"/>
              <w:right w:w="200" w:type="dxa"/>
            </w:tcMar>
            <w:vAlign w:val="center"/>
          </w:tcPr>
          <w:p w14:paraId="41D8C3D6" w14:textId="77777777" w:rsidR="001B6FA3" w:rsidRPr="008F20A8" w:rsidRDefault="001B6FA3" w:rsidP="005401FE">
            <w:pPr>
              <w:jc w:val="center"/>
              <w:rPr>
                <w:rFonts w:cs="Times New Roman"/>
              </w:rPr>
            </w:pPr>
            <w:r w:rsidRPr="008F20A8">
              <w:rPr>
                <w:rFonts w:eastAsia="Times New Roman" w:cs="Times New Roman"/>
                <w:sz w:val="22"/>
              </w:rPr>
              <w:t>Низшая теплота сгорания, ккал/ед.</w:t>
            </w:r>
          </w:p>
        </w:tc>
      </w:tr>
      <w:tr w:rsidR="001B6FA3" w:rsidRPr="008F20A8" w14:paraId="632CEA7F" w14:textId="77777777" w:rsidTr="005401FE">
        <w:trPr>
          <w:jc w:val="center"/>
        </w:trPr>
        <w:tc>
          <w:tcPr>
            <w:tcW w:w="3397" w:type="dxa"/>
            <w:shd w:val="clear" w:color="auto" w:fill="auto"/>
            <w:tcMar>
              <w:top w:w="120" w:type="dxa"/>
              <w:left w:w="200" w:type="dxa"/>
              <w:bottom w:w="120" w:type="dxa"/>
              <w:right w:w="200" w:type="dxa"/>
            </w:tcMar>
            <w:vAlign w:val="center"/>
          </w:tcPr>
          <w:p w14:paraId="5EA0F2BD" w14:textId="77777777" w:rsidR="001B6FA3" w:rsidRPr="008F20A8" w:rsidRDefault="001B6FA3" w:rsidP="005401FE">
            <w:pPr>
              <w:jc w:val="center"/>
              <w:rPr>
                <w:rFonts w:eastAsia="Times New Roman" w:cs="Times New Roman"/>
                <w:sz w:val="22"/>
              </w:rPr>
            </w:pPr>
            <w:r w:rsidRPr="008F20A8">
              <w:rPr>
                <w:rFonts w:eastAsia="Times New Roman" w:cs="Times New Roman"/>
                <w:sz w:val="22"/>
              </w:rPr>
              <w:t xml:space="preserve">Котельная «Улюнская СОШ» </w:t>
            </w:r>
          </w:p>
        </w:tc>
        <w:tc>
          <w:tcPr>
            <w:tcW w:w="1417" w:type="dxa"/>
            <w:shd w:val="clear" w:color="auto" w:fill="auto"/>
            <w:tcMar>
              <w:top w:w="120" w:type="dxa"/>
              <w:left w:w="200" w:type="dxa"/>
              <w:bottom w:w="120" w:type="dxa"/>
              <w:right w:w="200" w:type="dxa"/>
            </w:tcMar>
            <w:vAlign w:val="center"/>
          </w:tcPr>
          <w:p w14:paraId="5F8D1BD1" w14:textId="77777777" w:rsidR="001B6FA3" w:rsidRPr="008F20A8" w:rsidRDefault="001B6FA3" w:rsidP="005401FE">
            <w:pPr>
              <w:jc w:val="center"/>
              <w:rPr>
                <w:rFonts w:eastAsia="Times New Roman" w:cs="Times New Roman"/>
                <w:sz w:val="22"/>
              </w:rPr>
            </w:pPr>
            <w:r w:rsidRPr="008F20A8">
              <w:rPr>
                <w:rFonts w:eastAsia="Times New Roman" w:cs="Times New Roman"/>
                <w:sz w:val="22"/>
              </w:rPr>
              <w:t>Уголь</w:t>
            </w:r>
          </w:p>
        </w:tc>
        <w:tc>
          <w:tcPr>
            <w:tcW w:w="3119" w:type="dxa"/>
            <w:shd w:val="clear" w:color="auto" w:fill="auto"/>
            <w:tcMar>
              <w:top w:w="120" w:type="dxa"/>
              <w:left w:w="200" w:type="dxa"/>
              <w:bottom w:w="120" w:type="dxa"/>
              <w:right w:w="200" w:type="dxa"/>
            </w:tcMar>
            <w:vAlign w:val="center"/>
          </w:tcPr>
          <w:p w14:paraId="437114FD" w14:textId="77777777" w:rsidR="001B6FA3" w:rsidRPr="008F20A8" w:rsidRDefault="001B6FA3" w:rsidP="005401FE">
            <w:pPr>
              <w:jc w:val="center"/>
              <w:rPr>
                <w:rFonts w:eastAsia="Times New Roman" w:cs="Times New Roman"/>
                <w:sz w:val="22"/>
              </w:rPr>
            </w:pPr>
            <w:r w:rsidRPr="008F20A8">
              <w:rPr>
                <w:rFonts w:eastAsia="Times New Roman" w:cs="Times New Roman"/>
                <w:sz w:val="22"/>
              </w:rPr>
              <w:t>100,0</w:t>
            </w:r>
          </w:p>
        </w:tc>
        <w:tc>
          <w:tcPr>
            <w:tcW w:w="1595" w:type="dxa"/>
            <w:shd w:val="clear" w:color="auto" w:fill="auto"/>
            <w:tcMar>
              <w:top w:w="120" w:type="dxa"/>
              <w:left w:w="200" w:type="dxa"/>
              <w:bottom w:w="120" w:type="dxa"/>
              <w:right w:w="200" w:type="dxa"/>
            </w:tcMar>
            <w:vAlign w:val="center"/>
          </w:tcPr>
          <w:p w14:paraId="643F159C" w14:textId="77777777" w:rsidR="001B6FA3" w:rsidRPr="008F20A8" w:rsidRDefault="001B6FA3" w:rsidP="005401FE">
            <w:pPr>
              <w:jc w:val="center"/>
              <w:rPr>
                <w:rFonts w:eastAsia="Times New Roman" w:cs="Times New Roman"/>
                <w:sz w:val="22"/>
              </w:rPr>
            </w:pPr>
            <w:r w:rsidRPr="008F20A8">
              <w:rPr>
                <w:rFonts w:eastAsia="Times New Roman" w:cs="Times New Roman"/>
                <w:sz w:val="22"/>
              </w:rPr>
              <w:t>4962</w:t>
            </w:r>
          </w:p>
        </w:tc>
      </w:tr>
      <w:tr w:rsidR="001B6FA3" w:rsidRPr="008F20A8" w14:paraId="2505A6A6" w14:textId="77777777" w:rsidTr="005401FE">
        <w:trPr>
          <w:jc w:val="center"/>
        </w:trPr>
        <w:tc>
          <w:tcPr>
            <w:tcW w:w="3397" w:type="dxa"/>
            <w:shd w:val="clear" w:color="auto" w:fill="auto"/>
            <w:tcMar>
              <w:top w:w="120" w:type="dxa"/>
              <w:left w:w="200" w:type="dxa"/>
              <w:bottom w:w="120" w:type="dxa"/>
              <w:right w:w="200" w:type="dxa"/>
            </w:tcMar>
            <w:vAlign w:val="center"/>
          </w:tcPr>
          <w:p w14:paraId="4D2CE865" w14:textId="77777777" w:rsidR="001B6FA3" w:rsidRPr="008F20A8" w:rsidRDefault="001B6FA3" w:rsidP="005401FE">
            <w:pPr>
              <w:jc w:val="center"/>
              <w:rPr>
                <w:rFonts w:eastAsia="Times New Roman" w:cs="Times New Roman"/>
                <w:sz w:val="22"/>
              </w:rPr>
            </w:pPr>
            <w:r w:rsidRPr="008F20A8">
              <w:rPr>
                <w:rFonts w:eastAsia="Times New Roman" w:cs="Times New Roman"/>
                <w:sz w:val="22"/>
              </w:rPr>
              <w:t>Котельная «Улюкчиканская СОШ»</w:t>
            </w:r>
          </w:p>
        </w:tc>
        <w:tc>
          <w:tcPr>
            <w:tcW w:w="1417" w:type="dxa"/>
            <w:shd w:val="clear" w:color="auto" w:fill="auto"/>
            <w:tcMar>
              <w:top w:w="120" w:type="dxa"/>
              <w:left w:w="200" w:type="dxa"/>
              <w:bottom w:w="120" w:type="dxa"/>
              <w:right w:w="200" w:type="dxa"/>
            </w:tcMar>
            <w:vAlign w:val="center"/>
          </w:tcPr>
          <w:p w14:paraId="4EDC57DD" w14:textId="77777777" w:rsidR="001B6FA3" w:rsidRPr="008F20A8" w:rsidRDefault="001B6FA3" w:rsidP="005401FE">
            <w:pPr>
              <w:jc w:val="center"/>
              <w:rPr>
                <w:rFonts w:eastAsia="Times New Roman" w:cs="Times New Roman"/>
                <w:sz w:val="22"/>
              </w:rPr>
            </w:pPr>
            <w:r w:rsidRPr="008F20A8">
              <w:rPr>
                <w:rFonts w:eastAsia="Times New Roman" w:cs="Times New Roman"/>
                <w:sz w:val="22"/>
              </w:rPr>
              <w:t>Уголь</w:t>
            </w:r>
          </w:p>
        </w:tc>
        <w:tc>
          <w:tcPr>
            <w:tcW w:w="3119" w:type="dxa"/>
            <w:shd w:val="clear" w:color="auto" w:fill="auto"/>
            <w:tcMar>
              <w:top w:w="120" w:type="dxa"/>
              <w:left w:w="200" w:type="dxa"/>
              <w:bottom w:w="120" w:type="dxa"/>
              <w:right w:w="200" w:type="dxa"/>
            </w:tcMar>
            <w:vAlign w:val="center"/>
          </w:tcPr>
          <w:p w14:paraId="762385B6" w14:textId="77777777" w:rsidR="001B6FA3" w:rsidRPr="008F20A8" w:rsidRDefault="001B6FA3" w:rsidP="005401FE">
            <w:pPr>
              <w:jc w:val="center"/>
              <w:rPr>
                <w:rFonts w:eastAsia="Times New Roman" w:cs="Times New Roman"/>
                <w:sz w:val="22"/>
              </w:rPr>
            </w:pPr>
            <w:r w:rsidRPr="008F20A8">
              <w:rPr>
                <w:rFonts w:eastAsia="Times New Roman" w:cs="Times New Roman"/>
                <w:sz w:val="22"/>
              </w:rPr>
              <w:t>100,0</w:t>
            </w:r>
          </w:p>
        </w:tc>
        <w:tc>
          <w:tcPr>
            <w:tcW w:w="1595" w:type="dxa"/>
            <w:shd w:val="clear" w:color="auto" w:fill="auto"/>
            <w:tcMar>
              <w:top w:w="120" w:type="dxa"/>
              <w:left w:w="200" w:type="dxa"/>
              <w:bottom w:w="120" w:type="dxa"/>
              <w:right w:w="200" w:type="dxa"/>
            </w:tcMar>
            <w:vAlign w:val="center"/>
          </w:tcPr>
          <w:p w14:paraId="4BCD7B72" w14:textId="77777777" w:rsidR="001B6FA3" w:rsidRPr="008F20A8" w:rsidRDefault="001B6FA3" w:rsidP="005401FE">
            <w:pPr>
              <w:jc w:val="center"/>
              <w:rPr>
                <w:rFonts w:eastAsia="Times New Roman" w:cs="Times New Roman"/>
                <w:sz w:val="22"/>
              </w:rPr>
            </w:pPr>
            <w:r w:rsidRPr="008F20A8">
              <w:rPr>
                <w:rFonts w:eastAsia="Times New Roman" w:cs="Times New Roman"/>
                <w:sz w:val="22"/>
              </w:rPr>
              <w:t>4962</w:t>
            </w:r>
          </w:p>
        </w:tc>
      </w:tr>
      <w:bookmarkEnd w:id="573"/>
    </w:tbl>
    <w:p w14:paraId="64D6E6CC" w14:textId="77777777" w:rsidR="001B6FA3" w:rsidRPr="008F20A8" w:rsidRDefault="001B6FA3" w:rsidP="001B6FA3">
      <w:pPr>
        <w:rPr>
          <w:rFonts w:cs="Times New Roman"/>
        </w:rPr>
      </w:pPr>
    </w:p>
    <w:p w14:paraId="23611EAA" w14:textId="77777777" w:rsidR="001B6FA3" w:rsidRPr="008F20A8" w:rsidRDefault="001B6FA3" w:rsidP="001B6FA3">
      <w:pPr>
        <w:pStyle w:val="a0"/>
        <w:ind w:firstLine="709"/>
        <w:jc w:val="both"/>
        <w:rPr>
          <w:rFonts w:cs="Times New Roman"/>
        </w:rPr>
      </w:pPr>
      <w:bookmarkStart w:id="575" w:name="_Hlk185952107"/>
      <w:r w:rsidRPr="008F20A8">
        <w:rPr>
          <w:rFonts w:cs="Times New Roman"/>
        </w:rPr>
        <w:t>Характеристика угля, используемого источниками тепловой энергии представлена ниже.</w:t>
      </w:r>
    </w:p>
    <w:p w14:paraId="5FE23194" w14:textId="77777777" w:rsidR="001B6FA3" w:rsidRPr="008F20A8" w:rsidRDefault="001B6FA3" w:rsidP="001B6FA3">
      <w:pPr>
        <w:spacing w:before="400" w:after="200"/>
        <w:rPr>
          <w:rFonts w:cs="Times New Roman"/>
        </w:rPr>
      </w:pPr>
      <w:r w:rsidRPr="008F20A8">
        <w:rPr>
          <w:rFonts w:cs="Times New Roman"/>
          <w:b/>
        </w:rPr>
        <w:t xml:space="preserve">Таблица 10.4.2 - </w:t>
      </w:r>
      <w:bookmarkStart w:id="576" w:name="_Hlk185949844"/>
      <w:r w:rsidRPr="008F20A8">
        <w:rPr>
          <w:rFonts w:cs="Times New Roman"/>
          <w:b/>
        </w:rPr>
        <w:t>Характеристика угля</w:t>
      </w:r>
      <w:bookmarkEnd w:id="576"/>
    </w:p>
    <w:tbl>
      <w:tblPr>
        <w:tblStyle w:val="a8"/>
        <w:tblW w:w="5000" w:type="pct"/>
        <w:jc w:val="center"/>
        <w:tblLook w:val="04A0" w:firstRow="1" w:lastRow="0" w:firstColumn="1" w:lastColumn="0" w:noHBand="0" w:noVBand="1"/>
      </w:tblPr>
      <w:tblGrid>
        <w:gridCol w:w="2010"/>
        <w:gridCol w:w="2013"/>
        <w:gridCol w:w="1297"/>
        <w:gridCol w:w="1402"/>
        <w:gridCol w:w="1402"/>
        <w:gridCol w:w="1222"/>
      </w:tblGrid>
      <w:tr w:rsidR="001B6FA3" w:rsidRPr="008F20A8" w14:paraId="33AE935D" w14:textId="77777777" w:rsidTr="005401FE">
        <w:trPr>
          <w:jc w:val="center"/>
        </w:trPr>
        <w:tc>
          <w:tcPr>
            <w:tcW w:w="1075" w:type="pct"/>
            <w:shd w:val="clear" w:color="auto" w:fill="F2F2F2"/>
            <w:tcMar>
              <w:top w:w="120" w:type="dxa"/>
              <w:left w:w="200" w:type="dxa"/>
              <w:bottom w:w="120" w:type="dxa"/>
              <w:right w:w="200" w:type="dxa"/>
            </w:tcMar>
            <w:vAlign w:val="center"/>
          </w:tcPr>
          <w:p w14:paraId="0394E219" w14:textId="77777777" w:rsidR="001B6FA3" w:rsidRPr="008F20A8" w:rsidRDefault="001B6FA3" w:rsidP="005401FE">
            <w:pPr>
              <w:jc w:val="center"/>
              <w:rPr>
                <w:rFonts w:cs="Times New Roman"/>
                <w:sz w:val="20"/>
              </w:rPr>
            </w:pPr>
            <w:r w:rsidRPr="008F20A8">
              <w:rPr>
                <w:rFonts w:eastAsia="Times New Roman" w:cs="Times New Roman"/>
                <w:sz w:val="20"/>
              </w:rPr>
              <w:t>Марка угля</w:t>
            </w:r>
          </w:p>
        </w:tc>
        <w:tc>
          <w:tcPr>
            <w:tcW w:w="1077" w:type="pct"/>
            <w:shd w:val="clear" w:color="auto" w:fill="F2F2F2"/>
            <w:tcMar>
              <w:top w:w="120" w:type="dxa"/>
              <w:left w:w="200" w:type="dxa"/>
              <w:bottom w:w="120" w:type="dxa"/>
              <w:right w:w="200" w:type="dxa"/>
            </w:tcMar>
            <w:vAlign w:val="center"/>
          </w:tcPr>
          <w:p w14:paraId="01B278B5" w14:textId="77777777" w:rsidR="001B6FA3" w:rsidRPr="008F20A8" w:rsidRDefault="001B6FA3" w:rsidP="005401FE">
            <w:pPr>
              <w:jc w:val="center"/>
              <w:rPr>
                <w:rFonts w:cs="Times New Roman"/>
                <w:sz w:val="20"/>
              </w:rPr>
            </w:pPr>
            <w:r w:rsidRPr="008F20A8">
              <w:rPr>
                <w:rFonts w:eastAsia="Times New Roman" w:cs="Times New Roman"/>
                <w:sz w:val="20"/>
              </w:rPr>
              <w:t>Зольность угля в сухом состоянии, %</w:t>
            </w:r>
          </w:p>
        </w:tc>
        <w:tc>
          <w:tcPr>
            <w:tcW w:w="694" w:type="pct"/>
            <w:shd w:val="clear" w:color="auto" w:fill="F2F2F2"/>
            <w:tcMar>
              <w:top w:w="120" w:type="dxa"/>
              <w:left w:w="200" w:type="dxa"/>
              <w:bottom w:w="120" w:type="dxa"/>
              <w:right w:w="200" w:type="dxa"/>
            </w:tcMar>
            <w:vAlign w:val="center"/>
          </w:tcPr>
          <w:p w14:paraId="36CD5DE5" w14:textId="77777777" w:rsidR="001B6FA3" w:rsidRPr="008F20A8" w:rsidRDefault="001B6FA3" w:rsidP="005401FE">
            <w:pPr>
              <w:jc w:val="center"/>
              <w:rPr>
                <w:rFonts w:cs="Times New Roman"/>
                <w:sz w:val="20"/>
              </w:rPr>
            </w:pPr>
            <w:r w:rsidRPr="008F20A8">
              <w:rPr>
                <w:rFonts w:eastAsia="Times New Roman" w:cs="Times New Roman"/>
                <w:sz w:val="20"/>
              </w:rPr>
              <w:t>Высшая теплота сгорания, ккал/ед.</w:t>
            </w:r>
          </w:p>
        </w:tc>
        <w:tc>
          <w:tcPr>
            <w:tcW w:w="750" w:type="pct"/>
            <w:shd w:val="clear" w:color="auto" w:fill="F2F2F2"/>
            <w:tcMar>
              <w:top w:w="120" w:type="dxa"/>
              <w:left w:w="200" w:type="dxa"/>
              <w:bottom w:w="120" w:type="dxa"/>
              <w:right w:w="200" w:type="dxa"/>
            </w:tcMar>
            <w:vAlign w:val="center"/>
          </w:tcPr>
          <w:p w14:paraId="7F97DF20" w14:textId="77777777" w:rsidR="001B6FA3" w:rsidRPr="008F20A8" w:rsidRDefault="001B6FA3" w:rsidP="005401FE">
            <w:pPr>
              <w:jc w:val="center"/>
              <w:rPr>
                <w:rFonts w:cs="Times New Roman"/>
                <w:sz w:val="20"/>
              </w:rPr>
            </w:pPr>
            <w:r w:rsidRPr="008F20A8">
              <w:rPr>
                <w:rFonts w:eastAsia="Times New Roman" w:cs="Times New Roman"/>
                <w:sz w:val="20"/>
              </w:rPr>
              <w:t>Влага общ. на рабочее состояние, %</w:t>
            </w:r>
          </w:p>
        </w:tc>
        <w:tc>
          <w:tcPr>
            <w:tcW w:w="750" w:type="pct"/>
            <w:shd w:val="clear" w:color="auto" w:fill="F2F2F2"/>
            <w:tcMar>
              <w:top w:w="120" w:type="dxa"/>
              <w:left w:w="200" w:type="dxa"/>
              <w:bottom w:w="120" w:type="dxa"/>
              <w:right w:w="200" w:type="dxa"/>
            </w:tcMar>
            <w:vAlign w:val="center"/>
          </w:tcPr>
          <w:p w14:paraId="0057C3AB" w14:textId="77777777" w:rsidR="001B6FA3" w:rsidRPr="008F20A8" w:rsidRDefault="001B6FA3" w:rsidP="005401FE">
            <w:pPr>
              <w:jc w:val="center"/>
              <w:rPr>
                <w:rFonts w:cs="Times New Roman"/>
                <w:sz w:val="20"/>
              </w:rPr>
            </w:pPr>
            <w:r w:rsidRPr="008F20A8">
              <w:rPr>
                <w:rFonts w:eastAsia="Times New Roman" w:cs="Times New Roman"/>
                <w:sz w:val="20"/>
              </w:rPr>
              <w:t>Сера общая на сухое состояние, %</w:t>
            </w:r>
          </w:p>
        </w:tc>
        <w:tc>
          <w:tcPr>
            <w:tcW w:w="654" w:type="pct"/>
            <w:shd w:val="clear" w:color="auto" w:fill="F2F2F2"/>
            <w:tcMar>
              <w:top w:w="120" w:type="dxa"/>
              <w:left w:w="200" w:type="dxa"/>
              <w:bottom w:w="120" w:type="dxa"/>
              <w:right w:w="200" w:type="dxa"/>
            </w:tcMar>
            <w:vAlign w:val="center"/>
          </w:tcPr>
          <w:p w14:paraId="41FA201B" w14:textId="77777777" w:rsidR="001B6FA3" w:rsidRPr="008F20A8" w:rsidRDefault="001B6FA3" w:rsidP="005401FE">
            <w:pPr>
              <w:jc w:val="center"/>
              <w:rPr>
                <w:rFonts w:cs="Times New Roman"/>
                <w:sz w:val="20"/>
              </w:rPr>
            </w:pPr>
            <w:r w:rsidRPr="008F20A8">
              <w:rPr>
                <w:rFonts w:eastAsia="Times New Roman" w:cs="Times New Roman"/>
                <w:sz w:val="20"/>
              </w:rPr>
              <w:t>Выход летучих веществ, %</w:t>
            </w:r>
          </w:p>
        </w:tc>
      </w:tr>
      <w:tr w:rsidR="001B6FA3" w:rsidRPr="008F20A8" w14:paraId="0DDEA360" w14:textId="77777777" w:rsidTr="005401FE">
        <w:trPr>
          <w:jc w:val="center"/>
        </w:trPr>
        <w:tc>
          <w:tcPr>
            <w:tcW w:w="5000" w:type="pct"/>
            <w:gridSpan w:val="6"/>
            <w:shd w:val="clear" w:color="auto" w:fill="DEEAF6" w:themeFill="accent1" w:themeFillTint="33"/>
            <w:tcMar>
              <w:top w:w="40" w:type="dxa"/>
              <w:left w:w="160" w:type="dxa"/>
              <w:bottom w:w="40" w:type="dxa"/>
              <w:right w:w="200" w:type="dxa"/>
            </w:tcMar>
            <w:vAlign w:val="center"/>
          </w:tcPr>
          <w:p w14:paraId="4B5819B2" w14:textId="77777777" w:rsidR="001B6FA3" w:rsidRPr="008F20A8" w:rsidRDefault="001B6FA3" w:rsidP="005401FE">
            <w:pPr>
              <w:jc w:val="center"/>
              <w:rPr>
                <w:rFonts w:cs="Times New Roman"/>
                <w:sz w:val="20"/>
              </w:rPr>
            </w:pPr>
            <w:r w:rsidRPr="008F20A8">
              <w:rPr>
                <w:rFonts w:eastAsia="Times New Roman" w:cs="Times New Roman"/>
                <w:sz w:val="20"/>
              </w:rPr>
              <w:t>МКУ «Хозяйственно-транспортный отдел Администрации МО «Баргузинский район»</w:t>
            </w:r>
          </w:p>
        </w:tc>
      </w:tr>
      <w:tr w:rsidR="001B6FA3" w:rsidRPr="008F20A8" w14:paraId="621DAAE9" w14:textId="77777777" w:rsidTr="005401FE">
        <w:trPr>
          <w:jc w:val="center"/>
        </w:trPr>
        <w:tc>
          <w:tcPr>
            <w:tcW w:w="1075" w:type="pct"/>
            <w:shd w:val="clear" w:color="auto" w:fill="FFFFFF"/>
            <w:tcMar>
              <w:top w:w="40" w:type="dxa"/>
              <w:left w:w="200" w:type="dxa"/>
              <w:bottom w:w="40" w:type="dxa"/>
              <w:right w:w="200" w:type="dxa"/>
            </w:tcMar>
            <w:vAlign w:val="center"/>
          </w:tcPr>
          <w:p w14:paraId="312E47F5" w14:textId="77777777" w:rsidR="001B6FA3" w:rsidRPr="008F20A8" w:rsidRDefault="001B6FA3" w:rsidP="005401FE">
            <w:pPr>
              <w:jc w:val="center"/>
              <w:rPr>
                <w:rFonts w:eastAsia="Times New Roman" w:cs="Times New Roman"/>
                <w:sz w:val="20"/>
              </w:rPr>
            </w:pPr>
            <w:r w:rsidRPr="008F20A8">
              <w:rPr>
                <w:rFonts w:eastAsia="Times New Roman" w:cs="Times New Roman"/>
                <w:sz w:val="20"/>
              </w:rPr>
              <w:t>Уголь бурый марки Б</w:t>
            </w:r>
          </w:p>
        </w:tc>
        <w:tc>
          <w:tcPr>
            <w:tcW w:w="1077" w:type="pct"/>
            <w:shd w:val="clear" w:color="auto" w:fill="FFFFFF"/>
            <w:tcMar>
              <w:top w:w="40" w:type="dxa"/>
              <w:left w:w="200" w:type="dxa"/>
              <w:bottom w:w="40" w:type="dxa"/>
              <w:right w:w="200" w:type="dxa"/>
            </w:tcMar>
            <w:vAlign w:val="center"/>
          </w:tcPr>
          <w:p w14:paraId="578B50AD" w14:textId="77777777" w:rsidR="001B6FA3" w:rsidRPr="008F20A8" w:rsidRDefault="001B6FA3" w:rsidP="005401FE">
            <w:pPr>
              <w:jc w:val="center"/>
              <w:rPr>
                <w:rFonts w:eastAsia="Times New Roman" w:cs="Times New Roman"/>
                <w:sz w:val="20"/>
              </w:rPr>
            </w:pPr>
            <w:r w:rsidRPr="008F20A8">
              <w:rPr>
                <w:rFonts w:eastAsia="Times New Roman" w:cs="Times New Roman"/>
                <w:sz w:val="20"/>
              </w:rPr>
              <w:t>н/д</w:t>
            </w:r>
          </w:p>
        </w:tc>
        <w:tc>
          <w:tcPr>
            <w:tcW w:w="694" w:type="pct"/>
            <w:shd w:val="clear" w:color="auto" w:fill="FFFFFF"/>
            <w:tcMar>
              <w:top w:w="40" w:type="dxa"/>
              <w:left w:w="200" w:type="dxa"/>
              <w:bottom w:w="40" w:type="dxa"/>
              <w:right w:w="200" w:type="dxa"/>
            </w:tcMar>
            <w:vAlign w:val="center"/>
          </w:tcPr>
          <w:p w14:paraId="16A2F26A" w14:textId="77777777" w:rsidR="001B6FA3" w:rsidRPr="008F20A8" w:rsidRDefault="001B6FA3" w:rsidP="005401FE">
            <w:pPr>
              <w:jc w:val="center"/>
              <w:rPr>
                <w:rFonts w:eastAsia="Times New Roman" w:cs="Times New Roman"/>
                <w:sz w:val="20"/>
              </w:rPr>
            </w:pPr>
            <w:r w:rsidRPr="008F20A8">
              <w:rPr>
                <w:rFonts w:eastAsia="Times New Roman" w:cs="Times New Roman"/>
                <w:sz w:val="20"/>
              </w:rPr>
              <w:t>н/д</w:t>
            </w:r>
          </w:p>
        </w:tc>
        <w:tc>
          <w:tcPr>
            <w:tcW w:w="750" w:type="pct"/>
            <w:shd w:val="clear" w:color="auto" w:fill="FFFFFF"/>
            <w:tcMar>
              <w:top w:w="40" w:type="dxa"/>
              <w:left w:w="200" w:type="dxa"/>
              <w:bottom w:w="40" w:type="dxa"/>
              <w:right w:w="200" w:type="dxa"/>
            </w:tcMar>
            <w:vAlign w:val="center"/>
          </w:tcPr>
          <w:p w14:paraId="043A7FC3" w14:textId="77777777" w:rsidR="001B6FA3" w:rsidRPr="008F20A8" w:rsidRDefault="001B6FA3" w:rsidP="005401FE">
            <w:pPr>
              <w:jc w:val="center"/>
              <w:rPr>
                <w:rFonts w:eastAsia="Times New Roman" w:cs="Times New Roman"/>
                <w:sz w:val="20"/>
              </w:rPr>
            </w:pPr>
            <w:r w:rsidRPr="008F20A8">
              <w:rPr>
                <w:rFonts w:eastAsia="Times New Roman" w:cs="Times New Roman"/>
                <w:sz w:val="20"/>
              </w:rPr>
              <w:t>н/д</w:t>
            </w:r>
          </w:p>
        </w:tc>
        <w:tc>
          <w:tcPr>
            <w:tcW w:w="750" w:type="pct"/>
            <w:shd w:val="clear" w:color="auto" w:fill="FFFFFF"/>
            <w:tcMar>
              <w:top w:w="40" w:type="dxa"/>
              <w:left w:w="200" w:type="dxa"/>
              <w:bottom w:w="40" w:type="dxa"/>
              <w:right w:w="200" w:type="dxa"/>
            </w:tcMar>
            <w:vAlign w:val="center"/>
          </w:tcPr>
          <w:p w14:paraId="5344189B" w14:textId="77777777" w:rsidR="001B6FA3" w:rsidRPr="008F20A8" w:rsidRDefault="001B6FA3" w:rsidP="005401FE">
            <w:pPr>
              <w:jc w:val="center"/>
              <w:rPr>
                <w:rFonts w:eastAsia="Times New Roman" w:cs="Times New Roman"/>
                <w:sz w:val="20"/>
              </w:rPr>
            </w:pPr>
            <w:r w:rsidRPr="008F20A8">
              <w:rPr>
                <w:rFonts w:eastAsia="Times New Roman" w:cs="Times New Roman"/>
                <w:sz w:val="20"/>
              </w:rPr>
              <w:t>н/д</w:t>
            </w:r>
          </w:p>
        </w:tc>
        <w:tc>
          <w:tcPr>
            <w:tcW w:w="654" w:type="pct"/>
            <w:shd w:val="clear" w:color="auto" w:fill="FFFFFF"/>
            <w:tcMar>
              <w:top w:w="40" w:type="dxa"/>
              <w:left w:w="200" w:type="dxa"/>
              <w:bottom w:w="40" w:type="dxa"/>
              <w:right w:w="200" w:type="dxa"/>
            </w:tcMar>
            <w:vAlign w:val="center"/>
          </w:tcPr>
          <w:p w14:paraId="7670D80F" w14:textId="77777777" w:rsidR="001B6FA3" w:rsidRPr="008F20A8" w:rsidRDefault="001B6FA3" w:rsidP="005401FE">
            <w:pPr>
              <w:jc w:val="center"/>
              <w:rPr>
                <w:rFonts w:eastAsia="Times New Roman" w:cs="Times New Roman"/>
                <w:sz w:val="20"/>
              </w:rPr>
            </w:pPr>
            <w:r w:rsidRPr="008F20A8">
              <w:rPr>
                <w:rFonts w:eastAsia="Times New Roman" w:cs="Times New Roman"/>
                <w:sz w:val="20"/>
              </w:rPr>
              <w:t>н/д</w:t>
            </w:r>
          </w:p>
        </w:tc>
      </w:tr>
    </w:tbl>
    <w:p w14:paraId="2732A967" w14:textId="77777777" w:rsidR="001B6FA3" w:rsidRPr="008F20A8" w:rsidRDefault="001B6FA3" w:rsidP="001B6FA3">
      <w:pPr>
        <w:pStyle w:val="a0"/>
        <w:rPr>
          <w:rStyle w:val="afa"/>
          <w:rFonts w:cs="Times New Roman"/>
          <w:b w:val="0"/>
          <w:bCs/>
        </w:rPr>
      </w:pPr>
    </w:p>
    <w:p w14:paraId="5D999874" w14:textId="77777777" w:rsidR="001B6FA3" w:rsidRPr="008F20A8" w:rsidRDefault="001B6FA3" w:rsidP="001B6FA3">
      <w:pPr>
        <w:pStyle w:val="2"/>
        <w:ind w:left="0" w:firstLine="0"/>
      </w:pPr>
      <w:bookmarkStart w:id="577" w:name="_Toc212887876"/>
      <w:bookmarkEnd w:id="574"/>
      <w:bookmarkEnd w:id="575"/>
      <w:r w:rsidRPr="008F20A8">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bookmarkEnd w:id="577"/>
    </w:p>
    <w:p w14:paraId="687A7148" w14:textId="77777777" w:rsidR="001B6FA3" w:rsidRPr="008F20A8" w:rsidRDefault="001B6FA3" w:rsidP="001B6FA3">
      <w:pPr>
        <w:pStyle w:val="a0"/>
        <w:rPr>
          <w:rFonts w:cs="Times New Roman"/>
          <w:szCs w:val="24"/>
        </w:rPr>
      </w:pPr>
    </w:p>
    <w:p w14:paraId="3C58BA83" w14:textId="77777777" w:rsidR="001B6FA3" w:rsidRPr="008F20A8" w:rsidRDefault="001B6FA3" w:rsidP="001B6FA3">
      <w:pPr>
        <w:pStyle w:val="a0"/>
        <w:ind w:firstLine="709"/>
        <w:jc w:val="both"/>
        <w:rPr>
          <w:rFonts w:cs="Times New Roman"/>
        </w:rPr>
      </w:pPr>
      <w:bookmarkStart w:id="578" w:name="_Hlk212711082"/>
      <w:r w:rsidRPr="008F20A8">
        <w:rPr>
          <w:rFonts w:cs="Times New Roman"/>
        </w:rPr>
        <w:t>На территории СП «Улюнское» котельными в качестве основного топлива используется уголь.</w:t>
      </w:r>
    </w:p>
    <w:bookmarkEnd w:id="578"/>
    <w:p w14:paraId="32F807E3" w14:textId="77777777" w:rsidR="001B6FA3" w:rsidRPr="008F20A8" w:rsidRDefault="001B6FA3" w:rsidP="001B6FA3">
      <w:pPr>
        <w:pStyle w:val="a0"/>
        <w:rPr>
          <w:rStyle w:val="afa"/>
          <w:rFonts w:cs="Times New Roman"/>
          <w:b w:val="0"/>
        </w:rPr>
      </w:pPr>
    </w:p>
    <w:p w14:paraId="70535033" w14:textId="77777777" w:rsidR="001B6FA3" w:rsidRPr="008F20A8" w:rsidRDefault="00692050" w:rsidP="001B6FA3">
      <w:pPr>
        <w:pStyle w:val="2"/>
        <w:ind w:left="0" w:firstLine="0"/>
      </w:pPr>
      <w:hyperlink r:id="rId243" w:anchor="bookmark108" w:history="1">
        <w:bookmarkStart w:id="579" w:name="_Toc212887877"/>
        <w:r w:rsidR="001B6FA3" w:rsidRPr="008F20A8">
          <w:t>Часть 6. ПРИОРИТЕТНОЕ</w:t>
        </w:r>
      </w:hyperlink>
      <w:r w:rsidR="001B6FA3" w:rsidRPr="008F20A8">
        <w:t xml:space="preserve"> НАПРАВЛЕНИЕ РАЗВИИЯ ТОПЛИВНОГО БАЛАНСА ПОСЕЛЕНИЯ, ГОРОДСКОГО ОКРУГА</w:t>
      </w:r>
      <w:bookmarkEnd w:id="579"/>
    </w:p>
    <w:p w14:paraId="4738B255" w14:textId="77777777" w:rsidR="001B6FA3" w:rsidRPr="008F20A8" w:rsidRDefault="001B6FA3" w:rsidP="001B6FA3">
      <w:pPr>
        <w:pStyle w:val="a0"/>
        <w:rPr>
          <w:rFonts w:cs="Times New Roman"/>
        </w:rPr>
      </w:pPr>
    </w:p>
    <w:p w14:paraId="651E3FD1" w14:textId="77777777" w:rsidR="001B6FA3" w:rsidRPr="008F20A8" w:rsidRDefault="001B6FA3" w:rsidP="001B6FA3">
      <w:pPr>
        <w:pStyle w:val="a0"/>
        <w:ind w:firstLine="709"/>
        <w:jc w:val="both"/>
        <w:rPr>
          <w:rFonts w:cs="Times New Roman"/>
        </w:rPr>
      </w:pPr>
      <w:r w:rsidRPr="008F20A8">
        <w:rPr>
          <w:rFonts w:cs="Times New Roman"/>
        </w:rPr>
        <w:t>Направлений по переводу источников тепловой энергии на другие виды топлива не запланированы.</w:t>
      </w:r>
    </w:p>
    <w:p w14:paraId="54832611" w14:textId="77777777" w:rsidR="001B6FA3" w:rsidRPr="008F20A8" w:rsidRDefault="001B6FA3" w:rsidP="001B6FA3">
      <w:pPr>
        <w:pStyle w:val="a0"/>
        <w:rPr>
          <w:rFonts w:cs="Times New Roman"/>
        </w:rPr>
      </w:pPr>
    </w:p>
    <w:p w14:paraId="46583EA8" w14:textId="77777777" w:rsidR="001B6FA3" w:rsidRPr="008F20A8" w:rsidRDefault="001B6FA3" w:rsidP="001B6FA3">
      <w:pPr>
        <w:pStyle w:val="2"/>
        <w:ind w:left="0" w:firstLine="0"/>
      </w:pPr>
      <w:bookmarkStart w:id="580" w:name="_Toc212887878"/>
      <w:r w:rsidRPr="008F20A8">
        <w:t xml:space="preserve">Часть 7. </w:t>
      </w:r>
      <w:bookmarkStart w:id="581" w:name="OLE_LINK304"/>
      <w:bookmarkStart w:id="582" w:name="OLE_LINK305"/>
      <w:bookmarkStart w:id="583" w:name="OLE_LINK306"/>
      <w:r w:rsidRPr="008F20A8">
        <w:t>ОПИСАНИЕ ИЗМЕНЕНИЙ В ПЕРСПЕКТИВНЫХ ТОПЛИВНЫХ БАЛАНСАХ</w:t>
      </w:r>
      <w:bookmarkEnd w:id="581"/>
      <w:bookmarkEnd w:id="582"/>
      <w:bookmarkEnd w:id="583"/>
      <w:r w:rsidRPr="008F20A8">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580"/>
    </w:p>
    <w:p w14:paraId="42687CC3" w14:textId="77777777" w:rsidR="001B6FA3" w:rsidRPr="008F20A8" w:rsidRDefault="001B6FA3" w:rsidP="001B6FA3">
      <w:pPr>
        <w:pStyle w:val="a0"/>
        <w:rPr>
          <w:rStyle w:val="afa"/>
          <w:rFonts w:cs="Times New Roman"/>
          <w:b w:val="0"/>
        </w:rPr>
      </w:pPr>
    </w:p>
    <w:p w14:paraId="3D87147D" w14:textId="77777777" w:rsidR="001B6FA3" w:rsidRPr="008F20A8" w:rsidRDefault="001B6FA3" w:rsidP="001B6FA3">
      <w:pPr>
        <w:ind w:firstLine="567"/>
        <w:jc w:val="both"/>
        <w:rPr>
          <w:rFonts w:cs="Times New Roman"/>
        </w:rPr>
      </w:pPr>
      <w:r w:rsidRPr="008F20A8">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14:paraId="0229DC7A" w14:textId="77777777" w:rsidR="001B6FA3" w:rsidRPr="008F20A8" w:rsidRDefault="001B6FA3" w:rsidP="001B6FA3">
      <w:pPr>
        <w:spacing w:before="400" w:after="200"/>
        <w:rPr>
          <w:rFonts w:cs="Times New Roman"/>
        </w:rPr>
      </w:pPr>
      <w:r w:rsidRPr="008F20A8">
        <w:rPr>
          <w:rFonts w:cs="Times New Roman"/>
          <w:b/>
        </w:rPr>
        <w:t>Таблица 10.7.1 - Изменения в перспективных топливных балансах</w:t>
      </w:r>
    </w:p>
    <w:tbl>
      <w:tblPr>
        <w:tblStyle w:val="a8"/>
        <w:tblW w:w="5000" w:type="pct"/>
        <w:jc w:val="center"/>
        <w:tblLook w:val="04A0" w:firstRow="1" w:lastRow="0" w:firstColumn="1" w:lastColumn="0" w:noHBand="0" w:noVBand="1"/>
      </w:tblPr>
      <w:tblGrid>
        <w:gridCol w:w="756"/>
        <w:gridCol w:w="2455"/>
        <w:gridCol w:w="1429"/>
        <w:gridCol w:w="2631"/>
        <w:gridCol w:w="2075"/>
      </w:tblGrid>
      <w:tr w:rsidR="001B6FA3" w:rsidRPr="008F20A8" w14:paraId="6AC34EAA" w14:textId="77777777" w:rsidTr="005401FE">
        <w:trPr>
          <w:jc w:val="center"/>
        </w:trPr>
        <w:tc>
          <w:tcPr>
            <w:tcW w:w="0" w:type="dxa"/>
            <w:vMerge w:val="restart"/>
            <w:shd w:val="clear" w:color="auto" w:fill="F2F2F2"/>
            <w:tcMar>
              <w:top w:w="120" w:type="dxa"/>
              <w:left w:w="200" w:type="dxa"/>
              <w:bottom w:w="120" w:type="dxa"/>
              <w:right w:w="200" w:type="dxa"/>
            </w:tcMar>
            <w:vAlign w:val="center"/>
          </w:tcPr>
          <w:p w14:paraId="1AFBD85D" w14:textId="77777777" w:rsidR="001B6FA3" w:rsidRPr="008F20A8" w:rsidRDefault="001B6FA3" w:rsidP="005401FE">
            <w:pPr>
              <w:jc w:val="center"/>
              <w:rPr>
                <w:rFonts w:cs="Times New Roman"/>
              </w:rPr>
            </w:pPr>
            <w:r w:rsidRPr="008F20A8">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14:paraId="4AA8296D" w14:textId="77777777" w:rsidR="001B6FA3" w:rsidRPr="008F20A8" w:rsidRDefault="001B6FA3" w:rsidP="005401FE">
            <w:pPr>
              <w:jc w:val="center"/>
              <w:rPr>
                <w:rFonts w:cs="Times New Roman"/>
              </w:rPr>
            </w:pPr>
            <w:r w:rsidRPr="008F20A8">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14:paraId="304A0993" w14:textId="77777777" w:rsidR="001B6FA3" w:rsidRPr="008F20A8" w:rsidRDefault="001B6FA3" w:rsidP="005401FE">
            <w:pPr>
              <w:jc w:val="center"/>
              <w:rPr>
                <w:rFonts w:cs="Times New Roman"/>
              </w:rPr>
            </w:pPr>
            <w:r w:rsidRPr="008F20A8">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14:paraId="235E111D" w14:textId="77777777" w:rsidR="001B6FA3" w:rsidRPr="008F20A8" w:rsidRDefault="001B6FA3" w:rsidP="005401FE">
            <w:pPr>
              <w:jc w:val="center"/>
              <w:rPr>
                <w:rFonts w:cs="Times New Roman"/>
              </w:rPr>
            </w:pPr>
            <w:r w:rsidRPr="008F20A8">
              <w:rPr>
                <w:rFonts w:eastAsia="Times New Roman" w:cs="Times New Roman"/>
                <w:sz w:val="22"/>
              </w:rPr>
              <w:t>Перспективное потребление топлива, т у.т.</w:t>
            </w:r>
          </w:p>
        </w:tc>
      </w:tr>
      <w:tr w:rsidR="001B6FA3" w:rsidRPr="008F20A8" w14:paraId="2C31F62E" w14:textId="77777777" w:rsidTr="005401FE">
        <w:trPr>
          <w:jc w:val="center"/>
        </w:trPr>
        <w:tc>
          <w:tcPr>
            <w:tcW w:w="0" w:type="dxa"/>
            <w:vMerge/>
          </w:tcPr>
          <w:p w14:paraId="61ADB463" w14:textId="77777777" w:rsidR="001B6FA3" w:rsidRPr="008F20A8" w:rsidRDefault="001B6FA3" w:rsidP="005401FE">
            <w:pPr>
              <w:rPr>
                <w:rFonts w:cs="Times New Roman"/>
              </w:rPr>
            </w:pPr>
          </w:p>
        </w:tc>
        <w:tc>
          <w:tcPr>
            <w:tcW w:w="0" w:type="dxa"/>
            <w:vMerge/>
          </w:tcPr>
          <w:p w14:paraId="5FEE11A1" w14:textId="77777777" w:rsidR="001B6FA3" w:rsidRPr="008F20A8" w:rsidRDefault="001B6FA3" w:rsidP="005401FE">
            <w:pPr>
              <w:rPr>
                <w:rFonts w:cs="Times New Roman"/>
              </w:rPr>
            </w:pPr>
          </w:p>
        </w:tc>
        <w:tc>
          <w:tcPr>
            <w:tcW w:w="0" w:type="dxa"/>
            <w:vMerge/>
          </w:tcPr>
          <w:p w14:paraId="4B273B42" w14:textId="77777777" w:rsidR="001B6FA3" w:rsidRPr="008F20A8" w:rsidRDefault="001B6FA3" w:rsidP="005401FE">
            <w:pPr>
              <w:rPr>
                <w:rFonts w:cs="Times New Roman"/>
              </w:rPr>
            </w:pPr>
          </w:p>
        </w:tc>
        <w:tc>
          <w:tcPr>
            <w:tcW w:w="0" w:type="dxa"/>
            <w:shd w:val="clear" w:color="auto" w:fill="F2F2F2"/>
            <w:tcMar>
              <w:top w:w="120" w:type="dxa"/>
              <w:left w:w="200" w:type="dxa"/>
              <w:bottom w:w="120" w:type="dxa"/>
              <w:right w:w="200" w:type="dxa"/>
            </w:tcMar>
            <w:vAlign w:val="center"/>
          </w:tcPr>
          <w:p w14:paraId="3B1930CA" w14:textId="77777777" w:rsidR="001B6FA3" w:rsidRPr="008F20A8" w:rsidRDefault="001B6FA3" w:rsidP="005401FE">
            <w:pPr>
              <w:jc w:val="center"/>
              <w:rPr>
                <w:rFonts w:cs="Times New Roman"/>
              </w:rPr>
            </w:pPr>
            <w:r w:rsidRPr="008F20A8">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14:paraId="507178BE" w14:textId="77777777" w:rsidR="001B6FA3" w:rsidRPr="008F20A8" w:rsidRDefault="001B6FA3" w:rsidP="005401FE">
            <w:pPr>
              <w:jc w:val="center"/>
              <w:rPr>
                <w:rFonts w:cs="Times New Roman"/>
              </w:rPr>
            </w:pPr>
            <w:r w:rsidRPr="008F20A8">
              <w:rPr>
                <w:rFonts w:eastAsia="Times New Roman" w:cs="Times New Roman"/>
                <w:sz w:val="22"/>
              </w:rPr>
              <w:t>На момент актуализации</w:t>
            </w:r>
          </w:p>
        </w:tc>
      </w:tr>
      <w:tr w:rsidR="001B6FA3" w:rsidRPr="008F20A8" w14:paraId="33DB490B" w14:textId="77777777" w:rsidTr="005401FE">
        <w:trPr>
          <w:jc w:val="center"/>
        </w:trPr>
        <w:tc>
          <w:tcPr>
            <w:tcW w:w="0" w:type="dxa"/>
            <w:shd w:val="clear" w:color="auto" w:fill="FFFFFF"/>
            <w:tcMar>
              <w:top w:w="40" w:type="dxa"/>
              <w:left w:w="20" w:type="dxa"/>
              <w:bottom w:w="40" w:type="dxa"/>
              <w:right w:w="20" w:type="dxa"/>
            </w:tcMar>
            <w:vAlign w:val="center"/>
          </w:tcPr>
          <w:p w14:paraId="13BDFE6F" w14:textId="77777777" w:rsidR="001B6FA3" w:rsidRPr="008F20A8" w:rsidRDefault="001B6FA3" w:rsidP="005401FE">
            <w:pPr>
              <w:jc w:val="center"/>
              <w:rPr>
                <w:rFonts w:cs="Times New Roman"/>
              </w:rPr>
            </w:pPr>
            <w:r w:rsidRPr="008F20A8">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7AD692E1" w14:textId="77777777" w:rsidR="001B6FA3" w:rsidRPr="008F20A8" w:rsidRDefault="001B6FA3" w:rsidP="005401FE">
            <w:pPr>
              <w:jc w:val="center"/>
              <w:rPr>
                <w:rFonts w:cs="Times New Roman"/>
              </w:rPr>
            </w:pPr>
            <w:r w:rsidRPr="008F20A8">
              <w:rPr>
                <w:rFonts w:eastAsia="Times New Roman" w:cs="Times New Roman"/>
                <w:sz w:val="22"/>
              </w:rPr>
              <w:t>Котельная «Улюнская СОШ»</w:t>
            </w:r>
          </w:p>
        </w:tc>
        <w:tc>
          <w:tcPr>
            <w:tcW w:w="0" w:type="dxa"/>
            <w:shd w:val="clear" w:color="auto" w:fill="FFFFFF"/>
            <w:tcMar>
              <w:top w:w="40" w:type="dxa"/>
              <w:left w:w="200" w:type="dxa"/>
              <w:bottom w:w="40" w:type="dxa"/>
              <w:right w:w="200" w:type="dxa"/>
            </w:tcMar>
            <w:vAlign w:val="center"/>
          </w:tcPr>
          <w:p w14:paraId="14CDC88A" w14:textId="77777777" w:rsidR="001B6FA3" w:rsidRPr="008F20A8" w:rsidRDefault="001B6FA3" w:rsidP="005401FE">
            <w:pPr>
              <w:jc w:val="center"/>
              <w:rPr>
                <w:rFonts w:cs="Times New Roman"/>
              </w:rPr>
            </w:pPr>
            <w:r w:rsidRPr="008F20A8">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14:paraId="359300EB" w14:textId="77777777" w:rsidR="001B6FA3" w:rsidRPr="008F20A8" w:rsidRDefault="001B6FA3" w:rsidP="005401FE">
            <w:pPr>
              <w:jc w:val="center"/>
              <w:rPr>
                <w:rFonts w:cs="Times New Roman"/>
                <w:sz w:val="22"/>
              </w:rPr>
            </w:pPr>
            <w:r w:rsidRPr="008F20A8">
              <w:rPr>
                <w:rFonts w:cs="Times New Roman"/>
                <w:sz w:val="22"/>
              </w:rPr>
              <w:t>542,50</w:t>
            </w:r>
          </w:p>
        </w:tc>
        <w:tc>
          <w:tcPr>
            <w:tcW w:w="0" w:type="dxa"/>
            <w:shd w:val="clear" w:color="auto" w:fill="FFFFFF"/>
            <w:tcMar>
              <w:top w:w="40" w:type="dxa"/>
              <w:left w:w="200" w:type="dxa"/>
              <w:bottom w:w="40" w:type="dxa"/>
              <w:right w:w="200" w:type="dxa"/>
            </w:tcMar>
            <w:vAlign w:val="center"/>
          </w:tcPr>
          <w:p w14:paraId="63970658" w14:textId="77777777" w:rsidR="001B6FA3" w:rsidRPr="008F20A8" w:rsidRDefault="001B6FA3" w:rsidP="005401FE">
            <w:pPr>
              <w:jc w:val="center"/>
              <w:rPr>
                <w:rFonts w:cs="Times New Roman"/>
              </w:rPr>
            </w:pPr>
            <w:r w:rsidRPr="008F20A8">
              <w:rPr>
                <w:rFonts w:eastAsia="Times New Roman" w:cs="Times New Roman"/>
                <w:sz w:val="22"/>
              </w:rPr>
              <w:t>545,93</w:t>
            </w:r>
          </w:p>
        </w:tc>
      </w:tr>
      <w:tr w:rsidR="001B6FA3" w:rsidRPr="008F20A8" w14:paraId="640F9F30" w14:textId="77777777" w:rsidTr="005401FE">
        <w:trPr>
          <w:jc w:val="center"/>
        </w:trPr>
        <w:tc>
          <w:tcPr>
            <w:tcW w:w="0" w:type="dxa"/>
            <w:shd w:val="clear" w:color="auto" w:fill="FFFFFF"/>
            <w:tcMar>
              <w:top w:w="40" w:type="dxa"/>
              <w:left w:w="20" w:type="dxa"/>
              <w:bottom w:w="40" w:type="dxa"/>
              <w:right w:w="20" w:type="dxa"/>
            </w:tcMar>
            <w:vAlign w:val="center"/>
          </w:tcPr>
          <w:p w14:paraId="7E8DF41F" w14:textId="77777777" w:rsidR="001B6FA3" w:rsidRPr="008F20A8" w:rsidRDefault="001B6FA3" w:rsidP="005401FE">
            <w:pPr>
              <w:jc w:val="center"/>
              <w:rPr>
                <w:rFonts w:cs="Times New Roman"/>
              </w:rPr>
            </w:pPr>
            <w:r w:rsidRPr="008F20A8">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26DB5441" w14:textId="77777777" w:rsidR="001B6FA3" w:rsidRPr="008F20A8" w:rsidRDefault="001B6FA3" w:rsidP="005401FE">
            <w:pPr>
              <w:jc w:val="center"/>
              <w:rPr>
                <w:rFonts w:cs="Times New Roman"/>
              </w:rPr>
            </w:pPr>
            <w:r w:rsidRPr="008F20A8">
              <w:rPr>
                <w:rFonts w:eastAsia="Times New Roman" w:cs="Times New Roman"/>
                <w:sz w:val="22"/>
              </w:rPr>
              <w:t>Котельная "Улюкчиканская СОШ"</w:t>
            </w:r>
          </w:p>
        </w:tc>
        <w:tc>
          <w:tcPr>
            <w:tcW w:w="0" w:type="dxa"/>
            <w:shd w:val="clear" w:color="auto" w:fill="FFFFFF"/>
            <w:tcMar>
              <w:top w:w="40" w:type="dxa"/>
              <w:left w:w="200" w:type="dxa"/>
              <w:bottom w:w="40" w:type="dxa"/>
              <w:right w:w="200" w:type="dxa"/>
            </w:tcMar>
            <w:vAlign w:val="center"/>
          </w:tcPr>
          <w:p w14:paraId="473C195B" w14:textId="77777777" w:rsidR="001B6FA3" w:rsidRPr="008F20A8" w:rsidRDefault="001B6FA3" w:rsidP="005401FE">
            <w:pPr>
              <w:jc w:val="center"/>
              <w:rPr>
                <w:rFonts w:cs="Times New Roman"/>
              </w:rPr>
            </w:pPr>
            <w:r w:rsidRPr="008F20A8">
              <w:rPr>
                <w:rFonts w:eastAsia="Times New Roman" w:cs="Times New Roman"/>
                <w:sz w:val="22"/>
              </w:rPr>
              <w:t>Уголь</w:t>
            </w:r>
          </w:p>
        </w:tc>
        <w:tc>
          <w:tcPr>
            <w:tcW w:w="0" w:type="dxa"/>
            <w:shd w:val="clear" w:color="auto" w:fill="FFFFFF"/>
            <w:tcMar>
              <w:top w:w="40" w:type="dxa"/>
              <w:left w:w="200" w:type="dxa"/>
              <w:bottom w:w="40" w:type="dxa"/>
              <w:right w:w="200" w:type="dxa"/>
            </w:tcMar>
            <w:vAlign w:val="center"/>
          </w:tcPr>
          <w:p w14:paraId="67A5866E" w14:textId="77777777" w:rsidR="001B6FA3" w:rsidRPr="008F20A8" w:rsidRDefault="001B6FA3" w:rsidP="005401FE">
            <w:pPr>
              <w:jc w:val="center"/>
              <w:rPr>
                <w:rFonts w:cs="Times New Roman"/>
                <w:sz w:val="22"/>
              </w:rPr>
            </w:pPr>
            <w:r w:rsidRPr="008F20A8">
              <w:rPr>
                <w:rFonts w:cs="Times New Roman"/>
                <w:sz w:val="22"/>
              </w:rPr>
              <w:t>125,29</w:t>
            </w:r>
          </w:p>
        </w:tc>
        <w:tc>
          <w:tcPr>
            <w:tcW w:w="0" w:type="dxa"/>
            <w:shd w:val="clear" w:color="auto" w:fill="FFFFFF"/>
            <w:tcMar>
              <w:top w:w="40" w:type="dxa"/>
              <w:left w:w="200" w:type="dxa"/>
              <w:bottom w:w="40" w:type="dxa"/>
              <w:right w:w="200" w:type="dxa"/>
            </w:tcMar>
            <w:vAlign w:val="center"/>
          </w:tcPr>
          <w:p w14:paraId="54232A03" w14:textId="77777777" w:rsidR="001B6FA3" w:rsidRPr="008F20A8" w:rsidRDefault="001B6FA3" w:rsidP="005401FE">
            <w:pPr>
              <w:jc w:val="center"/>
              <w:rPr>
                <w:rFonts w:cs="Times New Roman"/>
              </w:rPr>
            </w:pPr>
            <w:r w:rsidRPr="008F20A8">
              <w:rPr>
                <w:rFonts w:eastAsia="Times New Roman" w:cs="Times New Roman"/>
                <w:sz w:val="22"/>
              </w:rPr>
              <w:t>159,53</w:t>
            </w:r>
          </w:p>
        </w:tc>
      </w:tr>
    </w:tbl>
    <w:p w14:paraId="465AD612" w14:textId="77777777" w:rsidR="001B6FA3" w:rsidRPr="008F20A8" w:rsidRDefault="001B6FA3" w:rsidP="001B6FA3">
      <w:pPr>
        <w:pStyle w:val="a0"/>
        <w:rPr>
          <w:rStyle w:val="afa"/>
          <w:rFonts w:cs="Times New Roman"/>
          <w:b w:val="0"/>
        </w:rPr>
      </w:pPr>
    </w:p>
    <w:p w14:paraId="25D33E04" w14:textId="77777777" w:rsidR="001B6FA3" w:rsidRPr="008F20A8" w:rsidRDefault="00692050" w:rsidP="001B6FA3">
      <w:pPr>
        <w:pStyle w:val="2"/>
        <w:ind w:left="0" w:firstLine="0"/>
        <w:rPr>
          <w:sz w:val="28"/>
          <w:szCs w:val="28"/>
        </w:rPr>
      </w:pPr>
      <w:hyperlink r:id="rId244" w:anchor="bookmark115" w:history="1">
        <w:bookmarkStart w:id="584" w:name="_Toc30081916"/>
        <w:bookmarkStart w:id="585" w:name="_Toc30085151"/>
        <w:bookmarkStart w:id="586" w:name="_Toc32845464"/>
        <w:bookmarkStart w:id="587" w:name="_Toc212887879"/>
        <w:r w:rsidR="001B6FA3" w:rsidRPr="008F20A8">
          <w:rPr>
            <w:sz w:val="28"/>
            <w:szCs w:val="28"/>
          </w:rPr>
          <w:t>ГЛАВА 11. ОЦЕНКА НАДЕЖНОСТИ ТЕПЛОСНАБЖЕНИЯ</w:t>
        </w:r>
        <w:bookmarkEnd w:id="584"/>
        <w:bookmarkEnd w:id="585"/>
        <w:bookmarkEnd w:id="586"/>
        <w:bookmarkEnd w:id="587"/>
      </w:hyperlink>
    </w:p>
    <w:p w14:paraId="33FEF240" w14:textId="77777777" w:rsidR="001B6FA3" w:rsidRPr="008F20A8" w:rsidRDefault="001B6FA3" w:rsidP="001B6FA3">
      <w:pPr>
        <w:rPr>
          <w:rFonts w:cs="Times New Roman"/>
        </w:rPr>
      </w:pPr>
    </w:p>
    <w:p w14:paraId="56A05013" w14:textId="77777777" w:rsidR="001B6FA3" w:rsidRPr="008F20A8" w:rsidRDefault="00692050" w:rsidP="001B6FA3">
      <w:pPr>
        <w:pStyle w:val="2"/>
        <w:ind w:left="0" w:firstLine="0"/>
      </w:pPr>
      <w:hyperlink r:id="rId245" w:anchor="bookmark116" w:history="1">
        <w:bookmarkStart w:id="588" w:name="_Toc30081917"/>
        <w:bookmarkStart w:id="589" w:name="_Toc30085152"/>
        <w:bookmarkStart w:id="590" w:name="_Toc32845465"/>
        <w:bookmarkStart w:id="591" w:name="_Toc212887880"/>
        <w:r w:rsidR="001B6FA3" w:rsidRPr="008F20A8">
          <w:t>Часть 1. МЕТОДЫ И РЕЗУЛЬТАТЫ ОБРАБОТКИ ДАННЫХ ПО ОТКАЗАМ УЧАСТКОВ</w:t>
        </w:r>
      </w:hyperlink>
      <w:r w:rsidR="001B6FA3" w:rsidRPr="008F20A8">
        <w:t xml:space="preserve"> </w:t>
      </w:r>
      <w:hyperlink r:id="rId246" w:anchor="bookmark116" w:history="1">
        <w:r w:rsidR="001B6FA3" w:rsidRPr="008F20A8">
          <w:t>ТЕПЛОВЫХ</w:t>
        </w:r>
        <w:r w:rsidR="008F20A8" w:rsidRPr="008F20A8">
          <w:t xml:space="preserve"> </w:t>
        </w:r>
        <w:r w:rsidR="001B6FA3" w:rsidRPr="008F20A8">
          <w:t>СЕТЕЙ</w:t>
        </w:r>
        <w:r w:rsidR="008F20A8" w:rsidRPr="008F20A8">
          <w:t xml:space="preserve"> </w:t>
        </w:r>
        <w:r w:rsidR="001B6FA3" w:rsidRPr="008F20A8">
          <w:t>(АВАРИЙНЫМ</w:t>
        </w:r>
        <w:r w:rsidR="008F20A8" w:rsidRPr="008F20A8">
          <w:t xml:space="preserve"> </w:t>
        </w:r>
        <w:r w:rsidR="001B6FA3" w:rsidRPr="008F20A8">
          <w:t>СИТУАЦИЯМ),</w:t>
        </w:r>
        <w:r w:rsidR="008F20A8" w:rsidRPr="008F20A8">
          <w:t xml:space="preserve"> </w:t>
        </w:r>
        <w:r w:rsidR="001B6FA3" w:rsidRPr="008F20A8">
          <w:t>СРЕДНЕЙ</w:t>
        </w:r>
        <w:r w:rsidR="008F20A8" w:rsidRPr="008F20A8">
          <w:t xml:space="preserve"> </w:t>
        </w:r>
        <w:r w:rsidR="001B6FA3" w:rsidRPr="008F20A8">
          <w:t>ЧАСТОТЫ</w:t>
        </w:r>
        <w:r w:rsidR="008F20A8" w:rsidRPr="008F20A8">
          <w:t xml:space="preserve"> </w:t>
        </w:r>
        <w:r w:rsidR="001B6FA3" w:rsidRPr="008F20A8">
          <w:t>ОТКАЗОВ</w:t>
        </w:r>
      </w:hyperlink>
      <w:r w:rsidR="001B6FA3" w:rsidRPr="008F20A8">
        <w:t xml:space="preserve"> </w:t>
      </w:r>
      <w:hyperlink r:id="rId247" w:anchor="bookmark116" w:history="1">
        <w:r w:rsidR="001B6FA3" w:rsidRPr="008F20A8">
          <w:t>УЧАСТКОВ</w:t>
        </w:r>
        <w:r w:rsidR="008F20A8" w:rsidRPr="008F20A8">
          <w:t xml:space="preserve"> </w:t>
        </w:r>
        <w:r w:rsidR="001B6FA3" w:rsidRPr="008F20A8">
          <w:t>ТЕПЛОВЫХ СЕТЕЙ</w:t>
        </w:r>
        <w:r w:rsidR="008F20A8" w:rsidRPr="008F20A8">
          <w:t xml:space="preserve"> </w:t>
        </w:r>
        <w:r w:rsidR="001B6FA3" w:rsidRPr="008F20A8">
          <w:t>(АВАРИЙНЫХ СИТУАЦИЙ)</w:t>
        </w:r>
        <w:r w:rsidR="008F20A8" w:rsidRPr="008F20A8">
          <w:t xml:space="preserve"> </w:t>
        </w:r>
        <w:r w:rsidR="001B6FA3" w:rsidRPr="008F20A8">
          <w:t>В КАЖДОЙ СИСТЕМЕ</w:t>
        </w:r>
      </w:hyperlink>
      <w:r w:rsidR="001B6FA3" w:rsidRPr="008F20A8">
        <w:t xml:space="preserve"> </w:t>
      </w:r>
      <w:hyperlink r:id="rId248" w:anchor="bookmark116" w:history="1">
        <w:r w:rsidR="001B6FA3" w:rsidRPr="008F20A8">
          <w:t>ТЕПЛОСНАБЖЕНИЯ</w:t>
        </w:r>
        <w:bookmarkEnd w:id="588"/>
        <w:bookmarkEnd w:id="589"/>
        <w:bookmarkEnd w:id="590"/>
        <w:bookmarkEnd w:id="591"/>
        <w:r w:rsidR="001B6FA3" w:rsidRPr="008F20A8">
          <w:t xml:space="preserve"> </w:t>
        </w:r>
      </w:hyperlink>
    </w:p>
    <w:p w14:paraId="5F2CC609" w14:textId="77777777" w:rsidR="001B6FA3" w:rsidRPr="008F20A8" w:rsidRDefault="001B6FA3" w:rsidP="001B6FA3">
      <w:pPr>
        <w:rPr>
          <w:rFonts w:cs="Times New Roman"/>
        </w:rPr>
      </w:pPr>
      <w:bookmarkStart w:id="592" w:name="_Toc32845466"/>
    </w:p>
    <w:p w14:paraId="53B63F01" w14:textId="77777777" w:rsidR="001B6FA3" w:rsidRPr="008F20A8" w:rsidRDefault="001B6FA3" w:rsidP="001B6FA3">
      <w:pPr>
        <w:ind w:firstLine="567"/>
        <w:jc w:val="both"/>
        <w:rPr>
          <w:rFonts w:cs="Times New Roman"/>
          <w:szCs w:val="24"/>
        </w:rPr>
      </w:pPr>
      <w:r w:rsidRPr="008F20A8">
        <w:rPr>
          <w:rFonts w:cs="Times New Roman"/>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592"/>
    </w:p>
    <w:p w14:paraId="119BED3F" w14:textId="77777777" w:rsidR="001B6FA3" w:rsidRPr="008F20A8" w:rsidRDefault="001B6FA3" w:rsidP="001B6FA3">
      <w:pPr>
        <w:ind w:firstLine="567"/>
        <w:jc w:val="both"/>
        <w:rPr>
          <w:rFonts w:cs="Times New Roman"/>
          <w:szCs w:val="24"/>
        </w:rPr>
      </w:pPr>
      <w:bookmarkStart w:id="593" w:name="_Toc32845467"/>
      <w:r w:rsidRPr="008F20A8">
        <w:rPr>
          <w:rFonts w:cs="Times New Roman"/>
          <w:szCs w:val="24"/>
        </w:rPr>
        <w:t>- источника теплоты Рит = 1;</w:t>
      </w:r>
      <w:bookmarkEnd w:id="593"/>
    </w:p>
    <w:p w14:paraId="25E9423C" w14:textId="77777777" w:rsidR="001B6FA3" w:rsidRPr="008F20A8" w:rsidRDefault="001B6FA3" w:rsidP="001B6FA3">
      <w:pPr>
        <w:ind w:firstLine="567"/>
        <w:jc w:val="both"/>
        <w:rPr>
          <w:rFonts w:cs="Times New Roman"/>
          <w:szCs w:val="24"/>
        </w:rPr>
      </w:pPr>
      <w:bookmarkStart w:id="594" w:name="_Toc32845468"/>
      <w:r w:rsidRPr="008F20A8">
        <w:rPr>
          <w:rFonts w:cs="Times New Roman"/>
          <w:szCs w:val="24"/>
        </w:rPr>
        <w:t>- тепловых сетей Кс= 1;</w:t>
      </w:r>
      <w:bookmarkEnd w:id="594"/>
    </w:p>
    <w:p w14:paraId="009EC20E" w14:textId="77777777" w:rsidR="001B6FA3" w:rsidRPr="008F20A8" w:rsidRDefault="001B6FA3" w:rsidP="001B6FA3">
      <w:pPr>
        <w:ind w:firstLine="567"/>
        <w:jc w:val="both"/>
        <w:rPr>
          <w:rFonts w:cs="Times New Roman"/>
          <w:szCs w:val="24"/>
        </w:rPr>
      </w:pPr>
      <w:bookmarkStart w:id="595" w:name="_Toc32845469"/>
      <w:r w:rsidRPr="008F20A8">
        <w:rPr>
          <w:rFonts w:cs="Times New Roman"/>
          <w:szCs w:val="24"/>
        </w:rPr>
        <w:t>- потребителя теплоты Рпт= 1.</w:t>
      </w:r>
      <w:bookmarkEnd w:id="595"/>
    </w:p>
    <w:p w14:paraId="658746C9" w14:textId="77777777" w:rsidR="001B6FA3" w:rsidRPr="008F20A8" w:rsidRDefault="001B6FA3" w:rsidP="001B6FA3">
      <w:pPr>
        <w:ind w:firstLine="567"/>
        <w:jc w:val="both"/>
        <w:rPr>
          <w:rFonts w:cs="Times New Roman"/>
          <w:szCs w:val="24"/>
        </w:rPr>
      </w:pPr>
      <w:bookmarkStart w:id="596" w:name="_Toc32845470"/>
      <w:r w:rsidRPr="008F20A8">
        <w:rPr>
          <w:rFonts w:cs="Times New Roman"/>
          <w:szCs w:val="24"/>
        </w:rPr>
        <w:t>Нормативные показатели безотказности тепловых сетей обеспечиваются следующими мероприятиями:</w:t>
      </w:r>
      <w:bookmarkEnd w:id="596"/>
    </w:p>
    <w:p w14:paraId="11B3739A" w14:textId="77777777" w:rsidR="001B6FA3" w:rsidRPr="008F20A8" w:rsidRDefault="001B6FA3" w:rsidP="001B6FA3">
      <w:pPr>
        <w:ind w:firstLine="567"/>
        <w:jc w:val="both"/>
        <w:rPr>
          <w:rFonts w:cs="Times New Roman"/>
          <w:szCs w:val="24"/>
        </w:rPr>
      </w:pPr>
      <w:bookmarkStart w:id="597" w:name="_Toc32845471"/>
      <w:r w:rsidRPr="008F20A8">
        <w:rPr>
          <w:rFonts w:cs="Times New Roman"/>
          <w:szCs w:val="24"/>
        </w:rPr>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597"/>
    </w:p>
    <w:p w14:paraId="2C668D13" w14:textId="77777777" w:rsidR="001B6FA3" w:rsidRPr="008F20A8" w:rsidRDefault="001B6FA3" w:rsidP="001B6FA3">
      <w:pPr>
        <w:ind w:firstLine="567"/>
        <w:jc w:val="both"/>
        <w:rPr>
          <w:rFonts w:cs="Times New Roman"/>
          <w:szCs w:val="24"/>
        </w:rPr>
      </w:pPr>
      <w:bookmarkStart w:id="598" w:name="_Toc32845472"/>
      <w:r w:rsidRPr="008F20A8">
        <w:rPr>
          <w:rFonts w:cs="Times New Roman"/>
          <w:szCs w:val="24"/>
        </w:rPr>
        <w:t>- местом размещения резервных трубопроводных связей между радиальными теплопроводами;</w:t>
      </w:r>
      <w:bookmarkEnd w:id="598"/>
    </w:p>
    <w:p w14:paraId="753ED93B" w14:textId="77777777" w:rsidR="001B6FA3" w:rsidRPr="008F20A8" w:rsidRDefault="001B6FA3" w:rsidP="001B6FA3">
      <w:pPr>
        <w:ind w:firstLine="567"/>
        <w:jc w:val="both"/>
        <w:rPr>
          <w:rFonts w:cs="Times New Roman"/>
          <w:szCs w:val="24"/>
        </w:rPr>
      </w:pPr>
      <w:bookmarkStart w:id="599" w:name="_Toc32845473"/>
      <w:r w:rsidRPr="008F20A8">
        <w:rPr>
          <w:rFonts w:cs="Times New Roman"/>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599"/>
    </w:p>
    <w:p w14:paraId="0720A9A4" w14:textId="77777777" w:rsidR="001B6FA3" w:rsidRPr="008F20A8" w:rsidRDefault="001B6FA3" w:rsidP="001B6FA3">
      <w:pPr>
        <w:ind w:firstLine="567"/>
        <w:jc w:val="both"/>
        <w:rPr>
          <w:rFonts w:cs="Times New Roman"/>
          <w:szCs w:val="24"/>
        </w:rPr>
      </w:pPr>
      <w:bookmarkStart w:id="600" w:name="_Toc32845474"/>
      <w:r w:rsidRPr="008F20A8">
        <w:rPr>
          <w:rFonts w:cs="Times New Roman"/>
          <w:szCs w:val="24"/>
        </w:rPr>
        <w:t>- очередность ремонтов и замен теплопроводов, частично или полностью утративших свой ресурс.</w:t>
      </w:r>
      <w:bookmarkEnd w:id="600"/>
    </w:p>
    <w:p w14:paraId="0B18C023" w14:textId="77777777" w:rsidR="001B6FA3" w:rsidRPr="008F20A8" w:rsidRDefault="001B6FA3" w:rsidP="001B6FA3">
      <w:pPr>
        <w:ind w:firstLine="567"/>
        <w:jc w:val="both"/>
        <w:rPr>
          <w:rFonts w:cs="Times New Roman"/>
          <w:szCs w:val="24"/>
        </w:rPr>
      </w:pPr>
      <w:r w:rsidRPr="008F20A8">
        <w:rPr>
          <w:rFonts w:cs="Times New Roman"/>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14:paraId="4F8FC419" w14:textId="77777777" w:rsidR="001B6FA3" w:rsidRPr="008F20A8" w:rsidRDefault="001B6FA3" w:rsidP="001B6FA3">
      <w:pPr>
        <w:ind w:firstLine="567"/>
        <w:jc w:val="both"/>
        <w:rPr>
          <w:rFonts w:cs="Times New Roman"/>
          <w:szCs w:val="24"/>
        </w:rPr>
      </w:pPr>
      <w:r w:rsidRPr="008F20A8">
        <w:rPr>
          <w:rFonts w:cs="Times New Roman"/>
          <w:szCs w:val="24"/>
        </w:rPr>
        <w:t>Нормативные показатели готовности систем теплоснабжения обеспечиваются следующими мероприятиями:</w:t>
      </w:r>
    </w:p>
    <w:p w14:paraId="5962D490" w14:textId="77777777" w:rsidR="001B6FA3" w:rsidRPr="008F20A8" w:rsidRDefault="001B6FA3" w:rsidP="001B6FA3">
      <w:pPr>
        <w:ind w:firstLine="567"/>
        <w:jc w:val="both"/>
        <w:rPr>
          <w:rFonts w:cs="Times New Roman"/>
          <w:szCs w:val="24"/>
        </w:rPr>
      </w:pPr>
      <w:r w:rsidRPr="008F20A8">
        <w:rPr>
          <w:rFonts w:cs="Times New Roman"/>
          <w:szCs w:val="24"/>
        </w:rPr>
        <w:t>- готовностью СЦТ к отопительному сезону;</w:t>
      </w:r>
    </w:p>
    <w:p w14:paraId="3F817E37" w14:textId="77777777" w:rsidR="001B6FA3" w:rsidRPr="008F20A8" w:rsidRDefault="001B6FA3" w:rsidP="001B6FA3">
      <w:pPr>
        <w:ind w:firstLine="567"/>
        <w:jc w:val="both"/>
        <w:rPr>
          <w:rFonts w:cs="Times New Roman"/>
          <w:szCs w:val="24"/>
        </w:rPr>
      </w:pPr>
      <w:r w:rsidRPr="008F20A8">
        <w:rPr>
          <w:rFonts w:cs="Times New Roman"/>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14:paraId="65D3DF04" w14:textId="77777777" w:rsidR="001B6FA3" w:rsidRPr="008F20A8" w:rsidRDefault="001B6FA3" w:rsidP="001B6FA3">
      <w:pPr>
        <w:ind w:firstLine="567"/>
        <w:jc w:val="both"/>
        <w:rPr>
          <w:rFonts w:cs="Times New Roman"/>
          <w:szCs w:val="24"/>
        </w:rPr>
      </w:pPr>
      <w:r w:rsidRPr="008F20A8">
        <w:rPr>
          <w:rFonts w:cs="Times New Roman"/>
          <w:szCs w:val="24"/>
        </w:rPr>
        <w:t>- способностью тепловых сетей обеспечить исправное функционирование СЦТ при нерасчетных похолоданиях;</w:t>
      </w:r>
    </w:p>
    <w:p w14:paraId="0C1F90E5" w14:textId="77777777" w:rsidR="001B6FA3" w:rsidRPr="008F20A8" w:rsidRDefault="001B6FA3" w:rsidP="001B6FA3">
      <w:pPr>
        <w:ind w:firstLine="567"/>
        <w:jc w:val="both"/>
        <w:rPr>
          <w:rFonts w:cs="Times New Roman"/>
          <w:szCs w:val="24"/>
        </w:rPr>
      </w:pPr>
      <w:r w:rsidRPr="008F20A8">
        <w:rPr>
          <w:rFonts w:cs="Times New Roman"/>
          <w:szCs w:val="24"/>
        </w:rPr>
        <w:t>- организационными и техническими мерами, необходимые для обеспечения исправного функционирования СЦТ на уровне заданной готовности;</w:t>
      </w:r>
    </w:p>
    <w:p w14:paraId="32065F02" w14:textId="77777777" w:rsidR="001B6FA3" w:rsidRPr="008F20A8" w:rsidRDefault="001B6FA3" w:rsidP="001B6FA3">
      <w:pPr>
        <w:ind w:firstLine="567"/>
        <w:jc w:val="both"/>
        <w:rPr>
          <w:rFonts w:cs="Times New Roman"/>
          <w:szCs w:val="24"/>
        </w:rPr>
      </w:pPr>
      <w:r w:rsidRPr="008F20A8">
        <w:rPr>
          <w:rFonts w:cs="Times New Roman"/>
          <w:szCs w:val="24"/>
        </w:rPr>
        <w:t>- максимально допустимым числом часов готовности для источника теплоты.</w:t>
      </w:r>
    </w:p>
    <w:p w14:paraId="3977A3F2" w14:textId="77777777" w:rsidR="001B6FA3" w:rsidRPr="008F20A8" w:rsidRDefault="001B6FA3" w:rsidP="001B6FA3">
      <w:pPr>
        <w:ind w:firstLine="567"/>
        <w:jc w:val="both"/>
        <w:rPr>
          <w:rFonts w:cs="Times New Roman"/>
          <w:szCs w:val="24"/>
        </w:rPr>
      </w:pPr>
      <w:r w:rsidRPr="008F20A8">
        <w:rPr>
          <w:rFonts w:cs="Times New Roman"/>
          <w:szCs w:val="24"/>
        </w:rPr>
        <w:t>Потребители теплоты по надежности теплоснабжения делятся на три категории:</w:t>
      </w:r>
    </w:p>
    <w:p w14:paraId="3DD95B0C" w14:textId="77777777" w:rsidR="001B6FA3" w:rsidRPr="008F20A8" w:rsidRDefault="001B6FA3" w:rsidP="001B6FA3">
      <w:pPr>
        <w:ind w:firstLine="567"/>
        <w:jc w:val="both"/>
        <w:rPr>
          <w:rFonts w:cs="Times New Roman"/>
          <w:szCs w:val="24"/>
        </w:rPr>
      </w:pPr>
      <w:r w:rsidRPr="008F20A8">
        <w:rPr>
          <w:rFonts w:cs="Times New Roman"/>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5686B6EC" w14:textId="77777777" w:rsidR="001B6FA3" w:rsidRPr="008F20A8" w:rsidRDefault="001B6FA3" w:rsidP="001B6FA3">
      <w:pPr>
        <w:ind w:firstLine="567"/>
        <w:jc w:val="both"/>
        <w:rPr>
          <w:rFonts w:cs="Times New Roman"/>
          <w:szCs w:val="24"/>
        </w:rPr>
      </w:pPr>
      <w:r w:rsidRPr="008F20A8">
        <w:rPr>
          <w:rFonts w:cs="Times New Roman"/>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14:paraId="0924543A" w14:textId="77777777" w:rsidR="001B6FA3" w:rsidRPr="008F20A8" w:rsidRDefault="001B6FA3" w:rsidP="001B6FA3">
      <w:pPr>
        <w:ind w:firstLine="567"/>
        <w:jc w:val="both"/>
        <w:rPr>
          <w:rFonts w:cs="Times New Roman"/>
          <w:szCs w:val="24"/>
        </w:rPr>
      </w:pPr>
      <w:r w:rsidRPr="008F20A8">
        <w:rPr>
          <w:rFonts w:cs="Times New Roman"/>
          <w:szCs w:val="24"/>
        </w:rPr>
        <w:t>- жилых и общественных зданий до 12 °С;</w:t>
      </w:r>
    </w:p>
    <w:p w14:paraId="51BFFC67" w14:textId="77777777" w:rsidR="001B6FA3" w:rsidRPr="008F20A8" w:rsidRDefault="001B6FA3" w:rsidP="001B6FA3">
      <w:pPr>
        <w:ind w:firstLine="567"/>
        <w:jc w:val="both"/>
        <w:rPr>
          <w:rFonts w:cs="Times New Roman"/>
          <w:szCs w:val="24"/>
        </w:rPr>
      </w:pPr>
      <w:r w:rsidRPr="008F20A8">
        <w:rPr>
          <w:rFonts w:cs="Times New Roman"/>
          <w:szCs w:val="24"/>
        </w:rPr>
        <w:t>- промышленных зданий до 8 °С.</w:t>
      </w:r>
    </w:p>
    <w:p w14:paraId="4D42D242" w14:textId="77777777" w:rsidR="001B6FA3" w:rsidRPr="008F20A8" w:rsidRDefault="001B6FA3" w:rsidP="001B6FA3">
      <w:pPr>
        <w:ind w:firstLine="708"/>
        <w:jc w:val="both"/>
        <w:rPr>
          <w:rFonts w:cs="Times New Roman"/>
          <w:sz w:val="22"/>
          <w:lang w:eastAsia="ru-RU"/>
        </w:rPr>
      </w:pPr>
    </w:p>
    <w:p w14:paraId="17891BD3" w14:textId="77777777" w:rsidR="001B6FA3" w:rsidRPr="008F20A8" w:rsidRDefault="001B6FA3" w:rsidP="001B6FA3">
      <w:pPr>
        <w:jc w:val="both"/>
        <w:rPr>
          <w:rFonts w:cs="Times New Roman"/>
          <w:lang w:eastAsia="ru-RU"/>
        </w:rPr>
      </w:pPr>
    </w:p>
    <w:p w14:paraId="01FD2C12" w14:textId="77777777" w:rsidR="001B6FA3" w:rsidRPr="008F20A8" w:rsidRDefault="00692050" w:rsidP="001B6FA3">
      <w:pPr>
        <w:pStyle w:val="2"/>
        <w:ind w:left="0" w:firstLine="0"/>
      </w:pPr>
      <w:hyperlink r:id="rId249" w:anchor="bookmark117" w:history="1">
        <w:bookmarkStart w:id="601" w:name="_Toc30081918"/>
        <w:bookmarkStart w:id="602" w:name="_Toc30085153"/>
        <w:bookmarkStart w:id="603" w:name="_Toc32845475"/>
        <w:bookmarkStart w:id="604" w:name="_Toc212887881"/>
        <w:r w:rsidR="001B6FA3" w:rsidRPr="008F20A8">
          <w:t>Часть 2. МЕТОДЫ И РЕЗУЛЬТАТЫ ОБРАБОТКИ ДАННЫХ ПО ВОССТАНОВЛЕНИЯМ</w:t>
        </w:r>
      </w:hyperlink>
      <w:r w:rsidR="001B6FA3" w:rsidRPr="008F20A8">
        <w:t xml:space="preserve"> </w:t>
      </w:r>
      <w:hyperlink r:id="rId250" w:anchor="bookmark117" w:history="1">
        <w:r w:rsidR="001B6FA3" w:rsidRPr="008F20A8">
          <w:t>ОТКАЗАВШИХ УЧАСТКОВ ТЕПЛОВЫХ СЕТЕЙ (УЧАСТКОВ ТЕПЛОВЫХ СЕТЕЙ, НА</w:t>
        </w:r>
      </w:hyperlink>
      <w:r w:rsidR="001B6FA3" w:rsidRPr="008F20A8">
        <w:t xml:space="preserve"> </w:t>
      </w:r>
      <w:hyperlink r:id="rId251" w:anchor="bookmark117" w:history="1">
        <w:r w:rsidR="001B6FA3" w:rsidRPr="008F20A8">
          <w:t>КОТОРЫХ ПРОИЗОШЛИ АВАРИЙНЫЕ СИТУАЦИИ), СРЕДНЕГО ВРЕМЕНИ</w:t>
        </w:r>
      </w:hyperlink>
      <w:r w:rsidR="001B6FA3" w:rsidRPr="008F20A8">
        <w:t xml:space="preserve"> </w:t>
      </w:r>
      <w:hyperlink r:id="rId252" w:anchor="bookmark117" w:history="1">
        <w:r w:rsidR="001B6FA3" w:rsidRPr="008F20A8">
          <w:t>ВОССТАНОВЛЕНИЯ ОТКАЗАВШИХ УЧАСТКОВ ТЕПЛОВЫХ СЕТЕЙ В КАЖДОЙ</w:t>
        </w:r>
      </w:hyperlink>
      <w:r w:rsidR="001B6FA3" w:rsidRPr="008F20A8">
        <w:t xml:space="preserve"> </w:t>
      </w:r>
      <w:hyperlink r:id="rId253" w:anchor="bookmark117" w:history="1">
        <w:r w:rsidR="001B6FA3" w:rsidRPr="008F20A8">
          <w:t>СИСТЕМЕ ТЕПЛОСНАБЖЕНИЯ</w:t>
        </w:r>
        <w:bookmarkEnd w:id="601"/>
        <w:bookmarkEnd w:id="602"/>
        <w:bookmarkEnd w:id="603"/>
        <w:bookmarkEnd w:id="604"/>
      </w:hyperlink>
    </w:p>
    <w:p w14:paraId="68906DC7" w14:textId="77777777" w:rsidR="001B6FA3" w:rsidRPr="008F20A8" w:rsidRDefault="001B6FA3" w:rsidP="001B6FA3">
      <w:pPr>
        <w:pStyle w:val="ad"/>
        <w:spacing w:before="233"/>
        <w:ind w:left="0" w:firstLine="567"/>
        <w:jc w:val="both"/>
        <w:rPr>
          <w:rFonts w:cs="Times New Roman"/>
          <w:lang w:val="ru-RU"/>
        </w:rPr>
      </w:pPr>
      <w:r w:rsidRPr="008F20A8">
        <w:rPr>
          <w:rFonts w:cs="Times New Roman"/>
          <w:lang w:val="ru-RU"/>
        </w:rPr>
        <w:t xml:space="preserve">Для </w:t>
      </w:r>
      <w:r w:rsidRPr="008F20A8">
        <w:rPr>
          <w:rFonts w:cs="Times New Roman"/>
          <w:spacing w:val="-1"/>
          <w:lang w:val="ru-RU"/>
        </w:rPr>
        <w:t>анализа восстановлений</w:t>
      </w:r>
      <w:r w:rsidRPr="008F20A8">
        <w:rPr>
          <w:rFonts w:cs="Times New Roman"/>
          <w:spacing w:val="-2"/>
          <w:lang w:val="ru-RU"/>
        </w:rPr>
        <w:t xml:space="preserve"> </w:t>
      </w:r>
      <w:r w:rsidRPr="008F20A8">
        <w:rPr>
          <w:rFonts w:cs="Times New Roman"/>
          <w:spacing w:val="-1"/>
          <w:lang w:val="ru-RU"/>
        </w:rPr>
        <w:t>применен</w:t>
      </w:r>
      <w:r w:rsidRPr="008F20A8">
        <w:rPr>
          <w:rFonts w:cs="Times New Roman"/>
          <w:lang w:val="ru-RU"/>
        </w:rPr>
        <w:t xml:space="preserve"> </w:t>
      </w:r>
      <w:r w:rsidRPr="008F20A8">
        <w:rPr>
          <w:rFonts w:cs="Times New Roman"/>
          <w:spacing w:val="-1"/>
          <w:lang w:val="ru-RU"/>
        </w:rPr>
        <w:t>количественный</w:t>
      </w:r>
      <w:r w:rsidRPr="008F20A8">
        <w:rPr>
          <w:rFonts w:cs="Times New Roman"/>
          <w:lang w:val="ru-RU"/>
        </w:rPr>
        <w:t xml:space="preserve"> </w:t>
      </w:r>
      <w:r w:rsidRPr="008F20A8">
        <w:rPr>
          <w:rFonts w:cs="Times New Roman"/>
          <w:spacing w:val="-1"/>
          <w:lang w:val="ru-RU"/>
        </w:rPr>
        <w:t>метод</w:t>
      </w:r>
      <w:r w:rsidRPr="008F20A8">
        <w:rPr>
          <w:rFonts w:cs="Times New Roman"/>
          <w:lang w:val="ru-RU"/>
        </w:rPr>
        <w:t xml:space="preserve"> </w:t>
      </w:r>
      <w:r w:rsidRPr="008F20A8">
        <w:rPr>
          <w:rFonts w:cs="Times New Roman"/>
          <w:spacing w:val="-1"/>
          <w:lang w:val="ru-RU"/>
        </w:rPr>
        <w:t>анализа.</w:t>
      </w:r>
    </w:p>
    <w:p w14:paraId="07D050D4" w14:textId="77777777" w:rsidR="001B6FA3" w:rsidRPr="008F20A8" w:rsidRDefault="001B6FA3" w:rsidP="001B6FA3">
      <w:pPr>
        <w:pStyle w:val="ad"/>
        <w:ind w:left="0" w:firstLine="567"/>
        <w:jc w:val="both"/>
        <w:rPr>
          <w:rFonts w:cs="Times New Roman"/>
          <w:lang w:val="ru-RU"/>
        </w:rPr>
      </w:pPr>
      <w:r w:rsidRPr="008F20A8">
        <w:rPr>
          <w:rFonts w:cs="Times New Roman"/>
          <w:lang w:val="ru-RU"/>
        </w:rPr>
        <w:t>По</w:t>
      </w:r>
      <w:r w:rsidRPr="008F20A8">
        <w:rPr>
          <w:rFonts w:cs="Times New Roman"/>
          <w:spacing w:val="44"/>
          <w:lang w:val="ru-RU"/>
        </w:rPr>
        <w:t xml:space="preserve"> </w:t>
      </w:r>
      <w:r w:rsidRPr="008F20A8">
        <w:rPr>
          <w:rFonts w:cs="Times New Roman"/>
          <w:spacing w:val="-1"/>
          <w:lang w:val="ru-RU"/>
        </w:rPr>
        <w:t>категории</w:t>
      </w:r>
      <w:r w:rsidRPr="008F20A8">
        <w:rPr>
          <w:rFonts w:cs="Times New Roman"/>
          <w:spacing w:val="46"/>
          <w:lang w:val="ru-RU"/>
        </w:rPr>
        <w:t xml:space="preserve"> </w:t>
      </w:r>
      <w:r w:rsidRPr="008F20A8">
        <w:rPr>
          <w:rFonts w:cs="Times New Roman"/>
          <w:spacing w:val="-1"/>
          <w:lang w:val="ru-RU"/>
        </w:rPr>
        <w:t>отключений</w:t>
      </w:r>
      <w:r w:rsidRPr="008F20A8">
        <w:rPr>
          <w:rFonts w:cs="Times New Roman"/>
          <w:spacing w:val="46"/>
          <w:lang w:val="ru-RU"/>
        </w:rPr>
        <w:t xml:space="preserve"> </w:t>
      </w:r>
      <w:r w:rsidRPr="008F20A8">
        <w:rPr>
          <w:rFonts w:cs="Times New Roman"/>
          <w:spacing w:val="-1"/>
          <w:lang w:val="ru-RU"/>
        </w:rPr>
        <w:t>потребителей,</w:t>
      </w:r>
      <w:r w:rsidRPr="008F20A8">
        <w:rPr>
          <w:rFonts w:cs="Times New Roman"/>
          <w:spacing w:val="45"/>
          <w:lang w:val="ru-RU"/>
        </w:rPr>
        <w:t xml:space="preserve"> </w:t>
      </w:r>
      <w:r w:rsidRPr="008F20A8">
        <w:rPr>
          <w:rFonts w:cs="Times New Roman"/>
          <w:spacing w:val="-1"/>
          <w:lang w:val="ru-RU"/>
        </w:rPr>
        <w:t>инциденты</w:t>
      </w:r>
      <w:r w:rsidRPr="008F20A8">
        <w:rPr>
          <w:rFonts w:cs="Times New Roman"/>
          <w:spacing w:val="44"/>
          <w:lang w:val="ru-RU"/>
        </w:rPr>
        <w:t xml:space="preserve"> </w:t>
      </w:r>
      <w:r w:rsidRPr="008F20A8">
        <w:rPr>
          <w:rFonts w:cs="Times New Roman"/>
          <w:lang w:val="ru-RU"/>
        </w:rPr>
        <w:t>на</w:t>
      </w:r>
      <w:r w:rsidRPr="008F20A8">
        <w:rPr>
          <w:rFonts w:cs="Times New Roman"/>
          <w:spacing w:val="44"/>
          <w:lang w:val="ru-RU"/>
        </w:rPr>
        <w:t xml:space="preserve"> </w:t>
      </w:r>
      <w:r w:rsidRPr="008F20A8">
        <w:rPr>
          <w:rFonts w:cs="Times New Roman"/>
          <w:spacing w:val="-1"/>
          <w:lang w:val="ru-RU"/>
        </w:rPr>
        <w:t>тепловых</w:t>
      </w:r>
      <w:r w:rsidRPr="008F20A8">
        <w:rPr>
          <w:rFonts w:cs="Times New Roman"/>
          <w:spacing w:val="46"/>
          <w:lang w:val="ru-RU"/>
        </w:rPr>
        <w:t xml:space="preserve"> </w:t>
      </w:r>
      <w:r w:rsidRPr="008F20A8">
        <w:rPr>
          <w:rFonts w:cs="Times New Roman"/>
          <w:spacing w:val="-1"/>
          <w:lang w:val="ru-RU"/>
        </w:rPr>
        <w:t>сетях</w:t>
      </w:r>
      <w:r w:rsidRPr="008F20A8">
        <w:rPr>
          <w:rFonts w:cs="Times New Roman"/>
          <w:spacing w:val="73"/>
          <w:lang w:val="ru-RU"/>
        </w:rPr>
        <w:t xml:space="preserve"> </w:t>
      </w:r>
      <w:r w:rsidRPr="008F20A8">
        <w:rPr>
          <w:rFonts w:cs="Times New Roman"/>
          <w:spacing w:val="-1"/>
          <w:lang w:val="ru-RU"/>
        </w:rPr>
        <w:t>классифицируются</w:t>
      </w:r>
      <w:r w:rsidRPr="008F20A8">
        <w:rPr>
          <w:rFonts w:cs="Times New Roman"/>
          <w:lang w:val="ru-RU"/>
        </w:rPr>
        <w:t xml:space="preserve"> </w:t>
      </w:r>
      <w:r w:rsidRPr="008F20A8">
        <w:rPr>
          <w:rFonts w:cs="Times New Roman"/>
          <w:spacing w:val="-1"/>
          <w:lang w:val="ru-RU"/>
        </w:rPr>
        <w:t>на:</w:t>
      </w:r>
    </w:p>
    <w:p w14:paraId="5DB97DDA" w14:textId="77777777" w:rsidR="001B6FA3" w:rsidRPr="008F20A8" w:rsidRDefault="001B6FA3" w:rsidP="001B6FA3">
      <w:pPr>
        <w:pStyle w:val="ad"/>
        <w:tabs>
          <w:tab w:val="left" w:pos="925"/>
        </w:tabs>
        <w:ind w:left="567"/>
        <w:jc w:val="both"/>
        <w:rPr>
          <w:rFonts w:cs="Times New Roman"/>
          <w:lang w:val="ru-RU"/>
        </w:rPr>
      </w:pPr>
      <w:r w:rsidRPr="008F20A8">
        <w:rPr>
          <w:rFonts w:cs="Times New Roman"/>
          <w:lang w:val="ru-RU"/>
        </w:rPr>
        <w:t xml:space="preserve">- отказы </w:t>
      </w:r>
      <w:r w:rsidRPr="008F20A8">
        <w:rPr>
          <w:rFonts w:cs="Times New Roman"/>
          <w:spacing w:val="-1"/>
          <w:lang w:val="ru-RU"/>
        </w:rPr>
        <w:t>(инциденты,</w:t>
      </w:r>
      <w:r w:rsidRPr="008F20A8">
        <w:rPr>
          <w:rFonts w:cs="Times New Roman"/>
          <w:spacing w:val="-3"/>
          <w:lang w:val="ru-RU"/>
        </w:rPr>
        <w:t xml:space="preserve"> </w:t>
      </w:r>
      <w:r w:rsidRPr="008F20A8">
        <w:rPr>
          <w:rFonts w:cs="Times New Roman"/>
          <w:spacing w:val="-1"/>
          <w:lang w:val="ru-RU"/>
        </w:rPr>
        <w:t>которые</w:t>
      </w:r>
      <w:r w:rsidRPr="008F20A8">
        <w:rPr>
          <w:rFonts w:cs="Times New Roman"/>
          <w:spacing w:val="-2"/>
          <w:lang w:val="ru-RU"/>
        </w:rPr>
        <w:t xml:space="preserve"> </w:t>
      </w:r>
      <w:r w:rsidRPr="008F20A8">
        <w:rPr>
          <w:rFonts w:cs="Times New Roman"/>
          <w:lang w:val="ru-RU"/>
        </w:rPr>
        <w:t>не</w:t>
      </w:r>
      <w:r w:rsidRPr="008F20A8">
        <w:rPr>
          <w:rFonts w:cs="Times New Roman"/>
          <w:spacing w:val="-1"/>
          <w:lang w:val="ru-RU"/>
        </w:rPr>
        <w:t xml:space="preserve"> считаются</w:t>
      </w:r>
      <w:r w:rsidRPr="008F20A8">
        <w:rPr>
          <w:rFonts w:cs="Times New Roman"/>
          <w:lang w:val="ru-RU"/>
        </w:rPr>
        <w:t xml:space="preserve"> </w:t>
      </w:r>
      <w:r w:rsidRPr="008F20A8">
        <w:rPr>
          <w:rFonts w:cs="Times New Roman"/>
          <w:spacing w:val="-1"/>
          <w:lang w:val="ru-RU"/>
        </w:rPr>
        <w:t>авариями);</w:t>
      </w:r>
    </w:p>
    <w:p w14:paraId="301DEDD0" w14:textId="77777777" w:rsidR="001B6FA3" w:rsidRPr="008F20A8" w:rsidRDefault="001B6FA3" w:rsidP="001B6FA3">
      <w:pPr>
        <w:pStyle w:val="ad"/>
        <w:tabs>
          <w:tab w:val="left" w:pos="925"/>
        </w:tabs>
        <w:ind w:left="567"/>
        <w:jc w:val="both"/>
        <w:rPr>
          <w:rFonts w:cs="Times New Roman"/>
          <w:lang w:val="ru-RU"/>
        </w:rPr>
      </w:pPr>
      <w:r w:rsidRPr="008F20A8">
        <w:rPr>
          <w:rFonts w:cs="Times New Roman"/>
          <w:spacing w:val="-1"/>
          <w:lang w:val="ru-RU"/>
        </w:rPr>
        <w:t>- аварии.</w:t>
      </w:r>
    </w:p>
    <w:p w14:paraId="07390155" w14:textId="77777777" w:rsidR="001B6FA3" w:rsidRPr="008F20A8" w:rsidRDefault="001B6FA3" w:rsidP="001B6FA3">
      <w:pPr>
        <w:pStyle w:val="ad"/>
        <w:ind w:left="0" w:firstLine="567"/>
        <w:jc w:val="both"/>
        <w:rPr>
          <w:rFonts w:cs="Times New Roman"/>
          <w:lang w:val="ru-RU"/>
        </w:rPr>
      </w:pPr>
      <w:r w:rsidRPr="008F20A8">
        <w:rPr>
          <w:rFonts w:cs="Times New Roman"/>
          <w:lang w:val="ru-RU"/>
        </w:rPr>
        <w:t>В</w:t>
      </w:r>
      <w:r w:rsidRPr="008F20A8">
        <w:rPr>
          <w:rFonts w:cs="Times New Roman"/>
          <w:spacing w:val="17"/>
          <w:lang w:val="ru-RU"/>
        </w:rPr>
        <w:t xml:space="preserve"> </w:t>
      </w:r>
      <w:r w:rsidRPr="008F20A8">
        <w:rPr>
          <w:rFonts w:cs="Times New Roman"/>
          <w:spacing w:val="-1"/>
          <w:lang w:val="ru-RU"/>
        </w:rPr>
        <w:t>соответствии</w:t>
      </w:r>
      <w:r w:rsidRPr="008F20A8">
        <w:rPr>
          <w:rFonts w:cs="Times New Roman"/>
          <w:spacing w:val="19"/>
          <w:lang w:val="ru-RU"/>
        </w:rPr>
        <w:t xml:space="preserve"> </w:t>
      </w:r>
      <w:r w:rsidRPr="008F20A8">
        <w:rPr>
          <w:rFonts w:cs="Times New Roman"/>
          <w:lang w:val="ru-RU"/>
        </w:rPr>
        <w:t>с</w:t>
      </w:r>
      <w:r w:rsidRPr="008F20A8">
        <w:rPr>
          <w:rFonts w:cs="Times New Roman"/>
          <w:spacing w:val="18"/>
          <w:lang w:val="ru-RU"/>
        </w:rPr>
        <w:t xml:space="preserve"> </w:t>
      </w:r>
      <w:r w:rsidRPr="008F20A8">
        <w:rPr>
          <w:rFonts w:cs="Times New Roman"/>
          <w:lang w:val="ru-RU"/>
        </w:rPr>
        <w:t>п.</w:t>
      </w:r>
      <w:r w:rsidRPr="008F20A8">
        <w:rPr>
          <w:rFonts w:cs="Times New Roman"/>
          <w:spacing w:val="18"/>
          <w:lang w:val="ru-RU"/>
        </w:rPr>
        <w:t xml:space="preserve"> </w:t>
      </w:r>
      <w:r w:rsidRPr="008F20A8">
        <w:rPr>
          <w:rFonts w:cs="Times New Roman"/>
          <w:spacing w:val="-1"/>
          <w:lang w:val="ru-RU"/>
        </w:rPr>
        <w:t>2.10</w:t>
      </w:r>
      <w:r w:rsidRPr="008F20A8">
        <w:rPr>
          <w:rFonts w:cs="Times New Roman"/>
          <w:spacing w:val="18"/>
          <w:lang w:val="ru-RU"/>
        </w:rPr>
        <w:t xml:space="preserve"> </w:t>
      </w:r>
      <w:r w:rsidRPr="008F20A8">
        <w:rPr>
          <w:rFonts w:cs="Times New Roman"/>
          <w:spacing w:val="-1"/>
          <w:lang w:val="ru-RU"/>
        </w:rPr>
        <w:t>Методических</w:t>
      </w:r>
      <w:r w:rsidRPr="008F20A8">
        <w:rPr>
          <w:rFonts w:cs="Times New Roman"/>
          <w:spacing w:val="21"/>
          <w:lang w:val="ru-RU"/>
        </w:rPr>
        <w:t xml:space="preserve"> </w:t>
      </w:r>
      <w:r w:rsidRPr="008F20A8">
        <w:rPr>
          <w:rFonts w:cs="Times New Roman"/>
          <w:spacing w:val="-1"/>
          <w:lang w:val="ru-RU"/>
        </w:rPr>
        <w:t>рекомендаций</w:t>
      </w:r>
      <w:r w:rsidRPr="008F20A8">
        <w:rPr>
          <w:rFonts w:cs="Times New Roman"/>
          <w:spacing w:val="17"/>
          <w:lang w:val="ru-RU"/>
        </w:rPr>
        <w:t xml:space="preserve"> </w:t>
      </w:r>
      <w:r w:rsidRPr="008F20A8">
        <w:rPr>
          <w:rFonts w:cs="Times New Roman"/>
          <w:lang w:val="ru-RU"/>
        </w:rPr>
        <w:t>по</w:t>
      </w:r>
      <w:r w:rsidRPr="008F20A8">
        <w:rPr>
          <w:rFonts w:cs="Times New Roman"/>
          <w:spacing w:val="18"/>
          <w:lang w:val="ru-RU"/>
        </w:rPr>
        <w:t xml:space="preserve"> </w:t>
      </w:r>
      <w:r w:rsidRPr="008F20A8">
        <w:rPr>
          <w:rFonts w:cs="Times New Roman"/>
          <w:spacing w:val="-1"/>
          <w:lang w:val="ru-RU"/>
        </w:rPr>
        <w:t>техническому</w:t>
      </w:r>
      <w:r w:rsidRPr="008F20A8">
        <w:rPr>
          <w:rFonts w:cs="Times New Roman"/>
          <w:spacing w:val="14"/>
          <w:lang w:val="ru-RU"/>
        </w:rPr>
        <w:t xml:space="preserve"> </w:t>
      </w:r>
      <w:r w:rsidRPr="008F20A8">
        <w:rPr>
          <w:rFonts w:cs="Times New Roman"/>
          <w:spacing w:val="-1"/>
          <w:lang w:val="ru-RU"/>
        </w:rPr>
        <w:t>расследованию</w:t>
      </w:r>
      <w:r w:rsidRPr="008F20A8">
        <w:rPr>
          <w:rFonts w:cs="Times New Roman"/>
          <w:spacing w:val="19"/>
          <w:lang w:val="ru-RU"/>
        </w:rPr>
        <w:t xml:space="preserve"> </w:t>
      </w:r>
      <w:r w:rsidRPr="008F20A8">
        <w:rPr>
          <w:rFonts w:cs="Times New Roman"/>
          <w:lang w:val="ru-RU"/>
        </w:rPr>
        <w:t>и</w:t>
      </w:r>
      <w:r w:rsidRPr="008F20A8">
        <w:rPr>
          <w:rFonts w:cs="Times New Roman"/>
          <w:spacing w:val="87"/>
          <w:lang w:val="ru-RU"/>
        </w:rPr>
        <w:t xml:space="preserve"> </w:t>
      </w:r>
      <w:r w:rsidRPr="008F20A8">
        <w:rPr>
          <w:rFonts w:cs="Times New Roman"/>
          <w:lang w:val="ru-RU"/>
        </w:rPr>
        <w:t>учету</w:t>
      </w:r>
      <w:r w:rsidRPr="008F20A8">
        <w:rPr>
          <w:rFonts w:cs="Times New Roman"/>
          <w:spacing w:val="28"/>
          <w:lang w:val="ru-RU"/>
        </w:rPr>
        <w:t xml:space="preserve"> </w:t>
      </w:r>
      <w:r w:rsidRPr="008F20A8">
        <w:rPr>
          <w:rFonts w:cs="Times New Roman"/>
          <w:spacing w:val="-1"/>
          <w:lang w:val="ru-RU"/>
        </w:rPr>
        <w:t>технологических</w:t>
      </w:r>
      <w:r w:rsidRPr="008F20A8">
        <w:rPr>
          <w:rFonts w:cs="Times New Roman"/>
          <w:spacing w:val="33"/>
          <w:lang w:val="ru-RU"/>
        </w:rPr>
        <w:t xml:space="preserve"> </w:t>
      </w:r>
      <w:r w:rsidRPr="008F20A8">
        <w:rPr>
          <w:rFonts w:cs="Times New Roman"/>
          <w:spacing w:val="-1"/>
          <w:lang w:val="ru-RU"/>
        </w:rPr>
        <w:t>нарушений</w:t>
      </w:r>
      <w:r w:rsidRPr="008F20A8">
        <w:rPr>
          <w:rFonts w:cs="Times New Roman"/>
          <w:spacing w:val="34"/>
          <w:lang w:val="ru-RU"/>
        </w:rPr>
        <w:t xml:space="preserve"> </w:t>
      </w:r>
      <w:r w:rsidRPr="008F20A8">
        <w:rPr>
          <w:rFonts w:cs="Times New Roman"/>
          <w:lang w:val="ru-RU"/>
        </w:rPr>
        <w:t>в</w:t>
      </w:r>
      <w:r w:rsidRPr="008F20A8">
        <w:rPr>
          <w:rFonts w:cs="Times New Roman"/>
          <w:spacing w:val="32"/>
          <w:lang w:val="ru-RU"/>
        </w:rPr>
        <w:t xml:space="preserve"> </w:t>
      </w:r>
      <w:r w:rsidRPr="008F20A8">
        <w:rPr>
          <w:rFonts w:cs="Times New Roman"/>
          <w:spacing w:val="-1"/>
          <w:lang w:val="ru-RU"/>
        </w:rPr>
        <w:t>системах</w:t>
      </w:r>
      <w:r w:rsidRPr="008F20A8">
        <w:rPr>
          <w:rFonts w:cs="Times New Roman"/>
          <w:spacing w:val="35"/>
          <w:lang w:val="ru-RU"/>
        </w:rPr>
        <w:t xml:space="preserve"> </w:t>
      </w:r>
      <w:r w:rsidRPr="008F20A8">
        <w:rPr>
          <w:rFonts w:cs="Times New Roman"/>
          <w:spacing w:val="-1"/>
          <w:lang w:val="ru-RU"/>
        </w:rPr>
        <w:t>коммунального</w:t>
      </w:r>
      <w:r w:rsidRPr="008F20A8">
        <w:rPr>
          <w:rFonts w:cs="Times New Roman"/>
          <w:spacing w:val="33"/>
          <w:lang w:val="ru-RU"/>
        </w:rPr>
        <w:t xml:space="preserve"> </w:t>
      </w:r>
      <w:r w:rsidRPr="008F20A8">
        <w:rPr>
          <w:rFonts w:cs="Times New Roman"/>
          <w:spacing w:val="-1"/>
          <w:lang w:val="ru-RU"/>
        </w:rPr>
        <w:t>энергоснабжения</w:t>
      </w:r>
      <w:r w:rsidRPr="008F20A8">
        <w:rPr>
          <w:rFonts w:cs="Times New Roman"/>
          <w:spacing w:val="33"/>
          <w:lang w:val="ru-RU"/>
        </w:rPr>
        <w:t xml:space="preserve"> </w:t>
      </w:r>
      <w:r w:rsidRPr="008F20A8">
        <w:rPr>
          <w:rFonts w:cs="Times New Roman"/>
          <w:lang w:val="ru-RU"/>
        </w:rPr>
        <w:t>и</w:t>
      </w:r>
      <w:r w:rsidRPr="008F20A8">
        <w:rPr>
          <w:rFonts w:cs="Times New Roman"/>
          <w:spacing w:val="34"/>
          <w:lang w:val="ru-RU"/>
        </w:rPr>
        <w:t xml:space="preserve"> </w:t>
      </w:r>
      <w:r w:rsidRPr="008F20A8">
        <w:rPr>
          <w:rFonts w:cs="Times New Roman"/>
          <w:spacing w:val="-1"/>
          <w:lang w:val="ru-RU"/>
        </w:rPr>
        <w:t>работе</w:t>
      </w:r>
      <w:r w:rsidRPr="008F20A8">
        <w:rPr>
          <w:rFonts w:cs="Times New Roman"/>
          <w:spacing w:val="85"/>
          <w:lang w:val="ru-RU"/>
        </w:rPr>
        <w:t xml:space="preserve"> </w:t>
      </w:r>
      <w:r w:rsidRPr="008F20A8">
        <w:rPr>
          <w:rFonts w:cs="Times New Roman"/>
          <w:spacing w:val="-1"/>
          <w:lang w:val="ru-RU"/>
        </w:rPr>
        <w:t>энергетических</w:t>
      </w:r>
      <w:r w:rsidRPr="008F20A8">
        <w:rPr>
          <w:rFonts w:cs="Times New Roman"/>
          <w:spacing w:val="2"/>
          <w:lang w:val="ru-RU"/>
        </w:rPr>
        <w:t xml:space="preserve"> </w:t>
      </w:r>
      <w:r w:rsidRPr="008F20A8">
        <w:rPr>
          <w:rFonts w:cs="Times New Roman"/>
          <w:spacing w:val="-1"/>
          <w:lang w:val="ru-RU"/>
        </w:rPr>
        <w:t>организаций</w:t>
      </w:r>
      <w:r w:rsidRPr="008F20A8">
        <w:rPr>
          <w:rFonts w:cs="Times New Roman"/>
          <w:lang w:val="ru-RU"/>
        </w:rPr>
        <w:t xml:space="preserve"> </w:t>
      </w:r>
      <w:r w:rsidRPr="008F20A8">
        <w:rPr>
          <w:rFonts w:cs="Times New Roman"/>
          <w:spacing w:val="-1"/>
          <w:lang w:val="ru-RU"/>
        </w:rPr>
        <w:t>жилищно-коммунального</w:t>
      </w:r>
      <w:r w:rsidRPr="008F20A8">
        <w:rPr>
          <w:rFonts w:cs="Times New Roman"/>
          <w:lang w:val="ru-RU"/>
        </w:rPr>
        <w:t xml:space="preserve"> </w:t>
      </w:r>
      <w:r w:rsidRPr="008F20A8">
        <w:rPr>
          <w:rFonts w:cs="Times New Roman"/>
          <w:spacing w:val="-1"/>
          <w:lang w:val="ru-RU"/>
        </w:rPr>
        <w:t xml:space="preserve">комплекса </w:t>
      </w:r>
      <w:r w:rsidRPr="008F20A8">
        <w:rPr>
          <w:rFonts w:cs="Times New Roman"/>
          <w:lang w:val="ru-RU"/>
        </w:rPr>
        <w:t>МДК 4-01.2001:</w:t>
      </w:r>
    </w:p>
    <w:p w14:paraId="30F4D945" w14:textId="77777777" w:rsidR="001B6FA3" w:rsidRPr="008F20A8" w:rsidRDefault="001B6FA3" w:rsidP="001B6FA3">
      <w:pPr>
        <w:ind w:firstLine="567"/>
        <w:jc w:val="both"/>
        <w:rPr>
          <w:rFonts w:eastAsia="Times New Roman" w:cs="Times New Roman"/>
        </w:rPr>
      </w:pPr>
      <w:r w:rsidRPr="008F20A8">
        <w:rPr>
          <w:rFonts w:cs="Times New Roman"/>
          <w:i/>
        </w:rPr>
        <w:t xml:space="preserve">«2.10. </w:t>
      </w:r>
      <w:r w:rsidRPr="008F20A8">
        <w:rPr>
          <w:rFonts w:cs="Times New Roman"/>
          <w:i/>
          <w:spacing w:val="-1"/>
        </w:rPr>
        <w:t>Авариями</w:t>
      </w:r>
      <w:r w:rsidRPr="008F20A8">
        <w:rPr>
          <w:rFonts w:cs="Times New Roman"/>
          <w:i/>
        </w:rPr>
        <w:t xml:space="preserve"> в </w:t>
      </w:r>
      <w:r w:rsidRPr="008F20A8">
        <w:rPr>
          <w:rFonts w:cs="Times New Roman"/>
          <w:i/>
          <w:spacing w:val="-1"/>
        </w:rPr>
        <w:t>тепловых сетях</w:t>
      </w:r>
      <w:r w:rsidRPr="008F20A8">
        <w:rPr>
          <w:rFonts w:cs="Times New Roman"/>
          <w:i/>
          <w:spacing w:val="1"/>
        </w:rPr>
        <w:t xml:space="preserve"> </w:t>
      </w:r>
      <w:r w:rsidRPr="008F20A8">
        <w:rPr>
          <w:rFonts w:cs="Times New Roman"/>
          <w:i/>
          <w:spacing w:val="-1"/>
        </w:rPr>
        <w:t>считаются:</w:t>
      </w:r>
    </w:p>
    <w:p w14:paraId="3C3FF92B" w14:textId="77777777" w:rsidR="001B6FA3" w:rsidRPr="008F20A8" w:rsidRDefault="001B6FA3" w:rsidP="001B6FA3">
      <w:pPr>
        <w:ind w:firstLine="567"/>
        <w:jc w:val="both"/>
        <w:rPr>
          <w:rFonts w:eastAsia="Times New Roman" w:cs="Times New Roman"/>
        </w:rPr>
      </w:pPr>
      <w:r w:rsidRPr="008F20A8">
        <w:rPr>
          <w:rFonts w:cs="Times New Roman"/>
          <w:i/>
        </w:rPr>
        <w:t>2.10.1.</w:t>
      </w:r>
      <w:r w:rsidRPr="008F20A8">
        <w:rPr>
          <w:rFonts w:cs="Times New Roman"/>
          <w:i/>
          <w:spacing w:val="30"/>
        </w:rPr>
        <w:t xml:space="preserve"> </w:t>
      </w:r>
      <w:r w:rsidRPr="008F20A8">
        <w:rPr>
          <w:rFonts w:cs="Times New Roman"/>
          <w:i/>
          <w:spacing w:val="-1"/>
        </w:rPr>
        <w:t>Разрушение</w:t>
      </w:r>
      <w:r w:rsidRPr="008F20A8">
        <w:rPr>
          <w:rFonts w:cs="Times New Roman"/>
          <w:i/>
          <w:spacing w:val="32"/>
        </w:rPr>
        <w:t xml:space="preserve"> </w:t>
      </w:r>
      <w:r w:rsidRPr="008F20A8">
        <w:rPr>
          <w:rFonts w:cs="Times New Roman"/>
          <w:i/>
          <w:spacing w:val="-1"/>
        </w:rPr>
        <w:t>(повреждение)</w:t>
      </w:r>
      <w:r w:rsidRPr="008F20A8">
        <w:rPr>
          <w:rFonts w:cs="Times New Roman"/>
          <w:i/>
          <w:spacing w:val="27"/>
        </w:rPr>
        <w:t xml:space="preserve"> </w:t>
      </w:r>
      <w:r w:rsidRPr="008F20A8">
        <w:rPr>
          <w:rFonts w:cs="Times New Roman"/>
          <w:i/>
        </w:rPr>
        <w:t>зданий,</w:t>
      </w:r>
      <w:r w:rsidRPr="008F20A8">
        <w:rPr>
          <w:rFonts w:cs="Times New Roman"/>
          <w:i/>
          <w:spacing w:val="30"/>
        </w:rPr>
        <w:t xml:space="preserve"> </w:t>
      </w:r>
      <w:r w:rsidRPr="008F20A8">
        <w:rPr>
          <w:rFonts w:cs="Times New Roman"/>
          <w:i/>
          <w:spacing w:val="-1"/>
        </w:rPr>
        <w:t>сооружений,</w:t>
      </w:r>
      <w:r w:rsidRPr="008F20A8">
        <w:rPr>
          <w:rFonts w:cs="Times New Roman"/>
          <w:i/>
          <w:spacing w:val="30"/>
        </w:rPr>
        <w:t xml:space="preserve"> </w:t>
      </w:r>
      <w:r w:rsidRPr="008F20A8">
        <w:rPr>
          <w:rFonts w:cs="Times New Roman"/>
          <w:i/>
          <w:spacing w:val="-1"/>
        </w:rPr>
        <w:t>трубопроводов</w:t>
      </w:r>
      <w:r w:rsidRPr="008F20A8">
        <w:rPr>
          <w:rFonts w:cs="Times New Roman"/>
          <w:i/>
          <w:spacing w:val="30"/>
        </w:rPr>
        <w:t xml:space="preserve"> </w:t>
      </w:r>
      <w:r w:rsidRPr="008F20A8">
        <w:rPr>
          <w:rFonts w:cs="Times New Roman"/>
          <w:i/>
          <w:spacing w:val="-1"/>
        </w:rPr>
        <w:t>тепловой</w:t>
      </w:r>
      <w:r w:rsidRPr="008F20A8">
        <w:rPr>
          <w:rFonts w:cs="Times New Roman"/>
          <w:i/>
          <w:spacing w:val="30"/>
        </w:rPr>
        <w:t xml:space="preserve"> </w:t>
      </w:r>
      <w:r w:rsidRPr="008F20A8">
        <w:rPr>
          <w:rFonts w:cs="Times New Roman"/>
          <w:i/>
          <w:spacing w:val="-1"/>
        </w:rPr>
        <w:t>сети</w:t>
      </w:r>
      <w:r w:rsidRPr="008F20A8">
        <w:rPr>
          <w:rFonts w:cs="Times New Roman"/>
          <w:i/>
          <w:spacing w:val="30"/>
        </w:rPr>
        <w:t xml:space="preserve"> </w:t>
      </w:r>
      <w:r w:rsidRPr="008F20A8">
        <w:rPr>
          <w:rFonts w:cs="Times New Roman"/>
          <w:i/>
        </w:rPr>
        <w:t>в</w:t>
      </w:r>
      <w:r w:rsidRPr="008F20A8">
        <w:rPr>
          <w:rFonts w:cs="Times New Roman"/>
          <w:i/>
          <w:spacing w:val="81"/>
        </w:rPr>
        <w:t xml:space="preserve"> </w:t>
      </w:r>
      <w:r w:rsidRPr="008F20A8">
        <w:rPr>
          <w:rFonts w:cs="Times New Roman"/>
          <w:i/>
          <w:spacing w:val="-1"/>
        </w:rPr>
        <w:t>период</w:t>
      </w:r>
      <w:r w:rsidRPr="008F20A8">
        <w:rPr>
          <w:rFonts w:cs="Times New Roman"/>
          <w:i/>
          <w:spacing w:val="48"/>
        </w:rPr>
        <w:t xml:space="preserve"> </w:t>
      </w:r>
      <w:r w:rsidRPr="008F20A8">
        <w:rPr>
          <w:rFonts w:cs="Times New Roman"/>
          <w:i/>
          <w:spacing w:val="-1"/>
        </w:rPr>
        <w:t>отопительного</w:t>
      </w:r>
      <w:r w:rsidRPr="008F20A8">
        <w:rPr>
          <w:rFonts w:cs="Times New Roman"/>
          <w:i/>
          <w:spacing w:val="45"/>
        </w:rPr>
        <w:t xml:space="preserve"> </w:t>
      </w:r>
      <w:r w:rsidRPr="008F20A8">
        <w:rPr>
          <w:rFonts w:cs="Times New Roman"/>
          <w:i/>
          <w:spacing w:val="-1"/>
        </w:rPr>
        <w:t>сезона</w:t>
      </w:r>
      <w:r w:rsidRPr="008F20A8">
        <w:rPr>
          <w:rFonts w:cs="Times New Roman"/>
          <w:i/>
          <w:spacing w:val="47"/>
        </w:rPr>
        <w:t xml:space="preserve"> </w:t>
      </w:r>
      <w:r w:rsidRPr="008F20A8">
        <w:rPr>
          <w:rFonts w:cs="Times New Roman"/>
          <w:i/>
        </w:rPr>
        <w:t>при</w:t>
      </w:r>
      <w:r w:rsidRPr="008F20A8">
        <w:rPr>
          <w:rFonts w:cs="Times New Roman"/>
          <w:i/>
          <w:spacing w:val="47"/>
        </w:rPr>
        <w:t xml:space="preserve"> </w:t>
      </w:r>
      <w:r w:rsidRPr="008F20A8">
        <w:rPr>
          <w:rFonts w:cs="Times New Roman"/>
          <w:i/>
        </w:rPr>
        <w:t>отрицательной</w:t>
      </w:r>
      <w:r w:rsidRPr="008F20A8">
        <w:rPr>
          <w:rFonts w:cs="Times New Roman"/>
          <w:i/>
          <w:spacing w:val="47"/>
        </w:rPr>
        <w:t xml:space="preserve"> </w:t>
      </w:r>
      <w:r w:rsidRPr="008F20A8">
        <w:rPr>
          <w:rFonts w:cs="Times New Roman"/>
          <w:i/>
          <w:spacing w:val="-1"/>
        </w:rPr>
        <w:t>среднесуточной</w:t>
      </w:r>
      <w:r w:rsidRPr="008F20A8">
        <w:rPr>
          <w:rFonts w:cs="Times New Roman"/>
          <w:i/>
          <w:spacing w:val="45"/>
        </w:rPr>
        <w:t xml:space="preserve"> </w:t>
      </w:r>
      <w:r w:rsidRPr="008F20A8">
        <w:rPr>
          <w:rFonts w:cs="Times New Roman"/>
          <w:i/>
          <w:spacing w:val="-1"/>
        </w:rPr>
        <w:t>температуре</w:t>
      </w:r>
      <w:r w:rsidRPr="008F20A8">
        <w:rPr>
          <w:rFonts w:cs="Times New Roman"/>
          <w:i/>
          <w:spacing w:val="46"/>
        </w:rPr>
        <w:t xml:space="preserve"> </w:t>
      </w:r>
      <w:r w:rsidRPr="008F20A8">
        <w:rPr>
          <w:rFonts w:cs="Times New Roman"/>
          <w:i/>
          <w:spacing w:val="-1"/>
        </w:rPr>
        <w:t>наружного</w:t>
      </w:r>
      <w:r w:rsidRPr="008F20A8">
        <w:rPr>
          <w:rFonts w:cs="Times New Roman"/>
          <w:i/>
          <w:spacing w:val="93"/>
        </w:rPr>
        <w:t xml:space="preserve"> </w:t>
      </w:r>
      <w:r w:rsidRPr="008F20A8">
        <w:rPr>
          <w:rFonts w:cs="Times New Roman"/>
          <w:i/>
          <w:spacing w:val="-1"/>
        </w:rPr>
        <w:t>воздуха,</w:t>
      </w:r>
      <w:r w:rsidRPr="008F20A8">
        <w:rPr>
          <w:rFonts w:cs="Times New Roman"/>
          <w:i/>
        </w:rPr>
        <w:t xml:space="preserve"> восстановление</w:t>
      </w:r>
      <w:r w:rsidRPr="008F20A8">
        <w:rPr>
          <w:rFonts w:cs="Times New Roman"/>
          <w:i/>
          <w:spacing w:val="-1"/>
        </w:rPr>
        <w:t xml:space="preserve"> работоспособности</w:t>
      </w:r>
      <w:r w:rsidRPr="008F20A8">
        <w:rPr>
          <w:rFonts w:cs="Times New Roman"/>
          <w:i/>
        </w:rPr>
        <w:t xml:space="preserve"> которых</w:t>
      </w:r>
      <w:r w:rsidRPr="008F20A8">
        <w:rPr>
          <w:rFonts w:cs="Times New Roman"/>
          <w:i/>
          <w:spacing w:val="-1"/>
        </w:rPr>
        <w:t xml:space="preserve"> продолжается</w:t>
      </w:r>
      <w:r w:rsidRPr="008F20A8">
        <w:rPr>
          <w:rFonts w:cs="Times New Roman"/>
          <w:i/>
        </w:rPr>
        <w:t xml:space="preserve"> </w:t>
      </w:r>
      <w:r w:rsidRPr="008F20A8">
        <w:rPr>
          <w:rFonts w:cs="Times New Roman"/>
          <w:i/>
          <w:spacing w:val="-1"/>
        </w:rPr>
        <w:t xml:space="preserve">более </w:t>
      </w:r>
      <w:r w:rsidRPr="008F20A8">
        <w:rPr>
          <w:rFonts w:cs="Times New Roman"/>
          <w:i/>
        </w:rPr>
        <w:t xml:space="preserve">36 </w:t>
      </w:r>
      <w:r w:rsidRPr="008F20A8">
        <w:rPr>
          <w:rFonts w:cs="Times New Roman"/>
          <w:i/>
          <w:spacing w:val="-1"/>
        </w:rPr>
        <w:t>часов».</w:t>
      </w:r>
    </w:p>
    <w:p w14:paraId="7D46BCEF" w14:textId="77777777" w:rsidR="001B6FA3" w:rsidRPr="008F20A8" w:rsidRDefault="001B6FA3" w:rsidP="001B6FA3">
      <w:pPr>
        <w:pStyle w:val="ad"/>
        <w:ind w:left="0" w:firstLine="567"/>
        <w:jc w:val="both"/>
        <w:rPr>
          <w:rFonts w:cs="Times New Roman"/>
          <w:lang w:val="ru-RU"/>
        </w:rPr>
      </w:pPr>
      <w:r w:rsidRPr="008F20A8">
        <w:rPr>
          <w:rFonts w:cs="Times New Roman"/>
          <w:spacing w:val="-1"/>
          <w:lang w:val="ru-RU"/>
        </w:rPr>
        <w:t>Как</w:t>
      </w:r>
      <w:r w:rsidRPr="008F20A8">
        <w:rPr>
          <w:rFonts w:cs="Times New Roman"/>
          <w:spacing w:val="46"/>
          <w:lang w:val="ru-RU"/>
        </w:rPr>
        <w:t xml:space="preserve"> </w:t>
      </w:r>
      <w:r w:rsidRPr="008F20A8">
        <w:rPr>
          <w:rFonts w:cs="Times New Roman"/>
          <w:spacing w:val="-1"/>
          <w:lang w:val="ru-RU"/>
        </w:rPr>
        <w:t>показал</w:t>
      </w:r>
      <w:r w:rsidRPr="008F20A8">
        <w:rPr>
          <w:rFonts w:cs="Times New Roman"/>
          <w:spacing w:val="45"/>
          <w:lang w:val="ru-RU"/>
        </w:rPr>
        <w:t xml:space="preserve"> </w:t>
      </w:r>
      <w:r w:rsidRPr="008F20A8">
        <w:rPr>
          <w:rFonts w:cs="Times New Roman"/>
          <w:spacing w:val="-1"/>
          <w:lang w:val="ru-RU"/>
        </w:rPr>
        <w:t>статистический</w:t>
      </w:r>
      <w:r w:rsidRPr="008F20A8">
        <w:rPr>
          <w:rFonts w:cs="Times New Roman"/>
          <w:spacing w:val="46"/>
          <w:lang w:val="ru-RU"/>
        </w:rPr>
        <w:t xml:space="preserve"> </w:t>
      </w:r>
      <w:r w:rsidRPr="008F20A8">
        <w:rPr>
          <w:rFonts w:cs="Times New Roman"/>
          <w:spacing w:val="-1"/>
          <w:lang w:val="ru-RU"/>
        </w:rPr>
        <w:t>анализ</w:t>
      </w:r>
      <w:r w:rsidRPr="008F20A8">
        <w:rPr>
          <w:rFonts w:cs="Times New Roman"/>
          <w:spacing w:val="43"/>
          <w:lang w:val="ru-RU"/>
        </w:rPr>
        <w:t xml:space="preserve"> </w:t>
      </w:r>
      <w:r w:rsidRPr="008F20A8">
        <w:rPr>
          <w:rFonts w:cs="Times New Roman"/>
          <w:spacing w:val="-1"/>
          <w:lang w:val="ru-RU"/>
        </w:rPr>
        <w:t>инцидентов</w:t>
      </w:r>
      <w:r w:rsidRPr="008F20A8">
        <w:rPr>
          <w:rFonts w:cs="Times New Roman"/>
          <w:spacing w:val="44"/>
          <w:lang w:val="ru-RU"/>
        </w:rPr>
        <w:t xml:space="preserve"> </w:t>
      </w:r>
      <w:r w:rsidRPr="008F20A8">
        <w:rPr>
          <w:rFonts w:cs="Times New Roman"/>
          <w:lang w:val="ru-RU"/>
        </w:rPr>
        <w:t>на</w:t>
      </w:r>
      <w:r w:rsidRPr="008F20A8">
        <w:rPr>
          <w:rFonts w:cs="Times New Roman"/>
          <w:spacing w:val="44"/>
          <w:lang w:val="ru-RU"/>
        </w:rPr>
        <w:t xml:space="preserve"> </w:t>
      </w:r>
      <w:r w:rsidRPr="008F20A8">
        <w:rPr>
          <w:rFonts w:cs="Times New Roman"/>
          <w:spacing w:val="-1"/>
          <w:lang w:val="ru-RU"/>
        </w:rPr>
        <w:t>тепловых</w:t>
      </w:r>
      <w:r w:rsidRPr="008F20A8">
        <w:rPr>
          <w:rFonts w:cs="Times New Roman"/>
          <w:spacing w:val="47"/>
          <w:lang w:val="ru-RU"/>
        </w:rPr>
        <w:t xml:space="preserve"> </w:t>
      </w:r>
      <w:r w:rsidRPr="008F20A8">
        <w:rPr>
          <w:rFonts w:cs="Times New Roman"/>
          <w:spacing w:val="-1"/>
          <w:lang w:val="ru-RU"/>
        </w:rPr>
        <w:t>сетях,</w:t>
      </w:r>
      <w:r w:rsidRPr="008F20A8">
        <w:rPr>
          <w:rFonts w:cs="Times New Roman"/>
          <w:spacing w:val="42"/>
          <w:lang w:val="ru-RU"/>
        </w:rPr>
        <w:t xml:space="preserve"> </w:t>
      </w:r>
      <w:r w:rsidRPr="008F20A8">
        <w:rPr>
          <w:rFonts w:cs="Times New Roman"/>
          <w:lang w:val="ru-RU"/>
        </w:rPr>
        <w:t>за</w:t>
      </w:r>
      <w:r w:rsidRPr="008F20A8">
        <w:rPr>
          <w:rFonts w:cs="Times New Roman"/>
          <w:spacing w:val="44"/>
          <w:lang w:val="ru-RU"/>
        </w:rPr>
        <w:t xml:space="preserve"> </w:t>
      </w:r>
      <w:r w:rsidRPr="008F20A8">
        <w:rPr>
          <w:rFonts w:cs="Times New Roman"/>
          <w:spacing w:val="-1"/>
          <w:lang w:val="ru-RU"/>
        </w:rPr>
        <w:t>последние</w:t>
      </w:r>
      <w:r w:rsidRPr="008F20A8">
        <w:rPr>
          <w:rFonts w:cs="Times New Roman"/>
          <w:spacing w:val="44"/>
          <w:lang w:val="ru-RU"/>
        </w:rPr>
        <w:t xml:space="preserve"> </w:t>
      </w:r>
      <w:r w:rsidRPr="008F20A8">
        <w:rPr>
          <w:rFonts w:cs="Times New Roman"/>
          <w:lang w:val="ru-RU"/>
        </w:rPr>
        <w:t>5</w:t>
      </w:r>
      <w:r w:rsidRPr="008F20A8">
        <w:rPr>
          <w:rFonts w:cs="Times New Roman"/>
          <w:spacing w:val="45"/>
          <w:lang w:val="ru-RU"/>
        </w:rPr>
        <w:t xml:space="preserve"> </w:t>
      </w:r>
      <w:r w:rsidRPr="008F20A8">
        <w:rPr>
          <w:rFonts w:cs="Times New Roman"/>
          <w:spacing w:val="-1"/>
          <w:lang w:val="ru-RU"/>
        </w:rPr>
        <w:t>лет</w:t>
      </w:r>
      <w:r w:rsidRPr="008F20A8">
        <w:rPr>
          <w:rFonts w:cs="Times New Roman"/>
          <w:spacing w:val="61"/>
          <w:lang w:val="ru-RU"/>
        </w:rPr>
        <w:t xml:space="preserve"> </w:t>
      </w:r>
      <w:r w:rsidRPr="008F20A8">
        <w:rPr>
          <w:rFonts w:cs="Times New Roman"/>
          <w:spacing w:val="-1"/>
          <w:lang w:val="ru-RU"/>
        </w:rPr>
        <w:t>аварийных</w:t>
      </w:r>
      <w:r w:rsidRPr="008F20A8">
        <w:rPr>
          <w:rFonts w:cs="Times New Roman"/>
          <w:spacing w:val="1"/>
          <w:lang w:val="ru-RU"/>
        </w:rPr>
        <w:t xml:space="preserve"> </w:t>
      </w:r>
      <w:r w:rsidRPr="008F20A8">
        <w:rPr>
          <w:rFonts w:cs="Times New Roman"/>
          <w:spacing w:val="-1"/>
          <w:lang w:val="ru-RU"/>
        </w:rPr>
        <w:t>ситуаций</w:t>
      </w:r>
      <w:r w:rsidRPr="008F20A8">
        <w:rPr>
          <w:rFonts w:cs="Times New Roman"/>
          <w:lang w:val="ru-RU"/>
        </w:rPr>
        <w:t xml:space="preserve"> не</w:t>
      </w:r>
      <w:r w:rsidRPr="008F20A8">
        <w:rPr>
          <w:rFonts w:cs="Times New Roman"/>
          <w:spacing w:val="-4"/>
          <w:lang w:val="ru-RU"/>
        </w:rPr>
        <w:t xml:space="preserve"> </w:t>
      </w:r>
      <w:r w:rsidRPr="008F20A8">
        <w:rPr>
          <w:rFonts w:cs="Times New Roman"/>
          <w:spacing w:val="-1"/>
          <w:lang w:val="ru-RU"/>
        </w:rPr>
        <w:t>возникало.</w:t>
      </w:r>
      <w:r w:rsidRPr="008F20A8">
        <w:rPr>
          <w:rFonts w:cs="Times New Roman"/>
          <w:lang w:val="ru-RU"/>
        </w:rPr>
        <w:t xml:space="preserve"> </w:t>
      </w:r>
      <w:r w:rsidRPr="008F20A8">
        <w:rPr>
          <w:rFonts w:cs="Times New Roman"/>
          <w:spacing w:val="-1"/>
          <w:lang w:val="ru-RU"/>
        </w:rPr>
        <w:t>Происходили</w:t>
      </w:r>
      <w:r w:rsidRPr="008F20A8">
        <w:rPr>
          <w:rFonts w:cs="Times New Roman"/>
          <w:spacing w:val="1"/>
          <w:lang w:val="ru-RU"/>
        </w:rPr>
        <w:t xml:space="preserve"> </w:t>
      </w:r>
      <w:r w:rsidRPr="008F20A8">
        <w:rPr>
          <w:rFonts w:cs="Times New Roman"/>
          <w:spacing w:val="-1"/>
          <w:lang w:val="ru-RU"/>
        </w:rPr>
        <w:t>только</w:t>
      </w:r>
      <w:r w:rsidRPr="008F20A8">
        <w:rPr>
          <w:rFonts w:cs="Times New Roman"/>
          <w:lang w:val="ru-RU"/>
        </w:rPr>
        <w:t xml:space="preserve"> </w:t>
      </w:r>
      <w:r w:rsidRPr="008F20A8">
        <w:rPr>
          <w:rFonts w:cs="Times New Roman"/>
          <w:spacing w:val="-1"/>
          <w:lang w:val="ru-RU"/>
        </w:rPr>
        <w:t>отказы.</w:t>
      </w:r>
    </w:p>
    <w:p w14:paraId="1DCB269F" w14:textId="77777777" w:rsidR="001B6FA3" w:rsidRPr="008F20A8" w:rsidRDefault="001B6FA3" w:rsidP="001B6FA3">
      <w:pPr>
        <w:pStyle w:val="ad"/>
        <w:ind w:left="0" w:firstLine="567"/>
        <w:jc w:val="both"/>
        <w:rPr>
          <w:rFonts w:cs="Times New Roman"/>
          <w:lang w:val="ru-RU"/>
        </w:rPr>
      </w:pPr>
      <w:r w:rsidRPr="008F20A8">
        <w:rPr>
          <w:rFonts w:cs="Times New Roman"/>
          <w:spacing w:val="-1"/>
          <w:lang w:val="ru-RU"/>
        </w:rPr>
        <w:t>Время,</w:t>
      </w:r>
      <w:r w:rsidRPr="008F20A8">
        <w:rPr>
          <w:rFonts w:cs="Times New Roman"/>
          <w:spacing w:val="52"/>
          <w:lang w:val="ru-RU"/>
        </w:rPr>
        <w:t xml:space="preserve"> </w:t>
      </w:r>
      <w:r w:rsidRPr="008F20A8">
        <w:rPr>
          <w:rFonts w:cs="Times New Roman"/>
          <w:spacing w:val="-1"/>
          <w:lang w:val="ru-RU"/>
        </w:rPr>
        <w:t>затраченное</w:t>
      </w:r>
      <w:r w:rsidRPr="008F20A8">
        <w:rPr>
          <w:rFonts w:cs="Times New Roman"/>
          <w:spacing w:val="51"/>
          <w:lang w:val="ru-RU"/>
        </w:rPr>
        <w:t xml:space="preserve"> </w:t>
      </w:r>
      <w:r w:rsidRPr="008F20A8">
        <w:rPr>
          <w:rFonts w:cs="Times New Roman"/>
          <w:lang w:val="ru-RU"/>
        </w:rPr>
        <w:t>на</w:t>
      </w:r>
      <w:r w:rsidRPr="008F20A8">
        <w:rPr>
          <w:rFonts w:cs="Times New Roman"/>
          <w:spacing w:val="51"/>
          <w:lang w:val="ru-RU"/>
        </w:rPr>
        <w:t xml:space="preserve"> </w:t>
      </w:r>
      <w:r w:rsidRPr="008F20A8">
        <w:rPr>
          <w:rFonts w:cs="Times New Roman"/>
          <w:spacing w:val="-1"/>
          <w:lang w:val="ru-RU"/>
        </w:rPr>
        <w:t>восстановление</w:t>
      </w:r>
      <w:r w:rsidRPr="008F20A8">
        <w:rPr>
          <w:rFonts w:cs="Times New Roman"/>
          <w:spacing w:val="51"/>
          <w:lang w:val="ru-RU"/>
        </w:rPr>
        <w:t xml:space="preserve"> </w:t>
      </w:r>
      <w:r w:rsidRPr="008F20A8">
        <w:rPr>
          <w:rFonts w:cs="Times New Roman"/>
          <w:spacing w:val="-1"/>
          <w:lang w:val="ru-RU"/>
        </w:rPr>
        <w:t>теплоснабжения</w:t>
      </w:r>
      <w:r w:rsidRPr="008F20A8">
        <w:rPr>
          <w:rFonts w:cs="Times New Roman"/>
          <w:spacing w:val="52"/>
          <w:lang w:val="ru-RU"/>
        </w:rPr>
        <w:t xml:space="preserve"> </w:t>
      </w:r>
      <w:r w:rsidRPr="008F20A8">
        <w:rPr>
          <w:rFonts w:cs="Times New Roman"/>
          <w:spacing w:val="-1"/>
          <w:lang w:val="ru-RU"/>
        </w:rPr>
        <w:t>потребителей</w:t>
      </w:r>
      <w:r w:rsidRPr="008F20A8">
        <w:rPr>
          <w:rFonts w:cs="Times New Roman"/>
          <w:spacing w:val="53"/>
          <w:lang w:val="ru-RU"/>
        </w:rPr>
        <w:t xml:space="preserve"> </w:t>
      </w:r>
      <w:r w:rsidRPr="008F20A8">
        <w:rPr>
          <w:rFonts w:cs="Times New Roman"/>
          <w:spacing w:val="-1"/>
          <w:lang w:val="ru-RU"/>
        </w:rPr>
        <w:t>после</w:t>
      </w:r>
      <w:r w:rsidRPr="008F20A8">
        <w:rPr>
          <w:rFonts w:cs="Times New Roman"/>
          <w:spacing w:val="51"/>
          <w:lang w:val="ru-RU"/>
        </w:rPr>
        <w:t xml:space="preserve"> </w:t>
      </w:r>
      <w:r w:rsidRPr="008F20A8">
        <w:rPr>
          <w:rFonts w:cs="Times New Roman"/>
          <w:spacing w:val="-1"/>
          <w:lang w:val="ru-RU"/>
        </w:rPr>
        <w:t>аварийных</w:t>
      </w:r>
      <w:r w:rsidRPr="008F20A8">
        <w:rPr>
          <w:rFonts w:cs="Times New Roman"/>
          <w:spacing w:val="73"/>
          <w:lang w:val="ru-RU"/>
        </w:rPr>
        <w:t xml:space="preserve"> </w:t>
      </w:r>
      <w:r w:rsidRPr="008F20A8">
        <w:rPr>
          <w:rFonts w:cs="Times New Roman"/>
          <w:spacing w:val="-1"/>
          <w:lang w:val="ru-RU"/>
        </w:rPr>
        <w:t>отключений,</w:t>
      </w:r>
      <w:r w:rsidRPr="008F20A8">
        <w:rPr>
          <w:rFonts w:cs="Times New Roman"/>
          <w:spacing w:val="23"/>
          <w:lang w:val="ru-RU"/>
        </w:rPr>
        <w:t xml:space="preserve"> </w:t>
      </w:r>
      <w:r w:rsidRPr="008F20A8">
        <w:rPr>
          <w:rFonts w:cs="Times New Roman"/>
          <w:lang w:val="ru-RU"/>
        </w:rPr>
        <w:t>в</w:t>
      </w:r>
      <w:r w:rsidRPr="008F20A8">
        <w:rPr>
          <w:rFonts w:cs="Times New Roman"/>
          <w:spacing w:val="23"/>
          <w:lang w:val="ru-RU"/>
        </w:rPr>
        <w:t xml:space="preserve"> </w:t>
      </w:r>
      <w:r w:rsidRPr="008F20A8">
        <w:rPr>
          <w:rFonts w:cs="Times New Roman"/>
          <w:spacing w:val="-1"/>
          <w:lang w:val="ru-RU"/>
        </w:rPr>
        <w:t>значительной</w:t>
      </w:r>
      <w:r w:rsidRPr="008F20A8">
        <w:rPr>
          <w:rFonts w:cs="Times New Roman"/>
          <w:spacing w:val="22"/>
          <w:lang w:val="ru-RU"/>
        </w:rPr>
        <w:t xml:space="preserve"> </w:t>
      </w:r>
      <w:r w:rsidRPr="008F20A8">
        <w:rPr>
          <w:rFonts w:cs="Times New Roman"/>
          <w:spacing w:val="-1"/>
          <w:lang w:val="ru-RU"/>
        </w:rPr>
        <w:t>степени</w:t>
      </w:r>
      <w:r w:rsidRPr="008F20A8">
        <w:rPr>
          <w:rFonts w:cs="Times New Roman"/>
          <w:spacing w:val="22"/>
          <w:lang w:val="ru-RU"/>
        </w:rPr>
        <w:t xml:space="preserve"> </w:t>
      </w:r>
      <w:r w:rsidRPr="008F20A8">
        <w:rPr>
          <w:rFonts w:cs="Times New Roman"/>
          <w:spacing w:val="-1"/>
          <w:lang w:val="ru-RU"/>
        </w:rPr>
        <w:t>зависит</w:t>
      </w:r>
      <w:r w:rsidRPr="008F20A8">
        <w:rPr>
          <w:rFonts w:cs="Times New Roman"/>
          <w:spacing w:val="21"/>
          <w:lang w:val="ru-RU"/>
        </w:rPr>
        <w:t xml:space="preserve"> </w:t>
      </w:r>
      <w:r w:rsidRPr="008F20A8">
        <w:rPr>
          <w:rFonts w:cs="Times New Roman"/>
          <w:lang w:val="ru-RU"/>
        </w:rPr>
        <w:t>от</w:t>
      </w:r>
      <w:r w:rsidRPr="008F20A8">
        <w:rPr>
          <w:rFonts w:cs="Times New Roman"/>
          <w:spacing w:val="24"/>
          <w:lang w:val="ru-RU"/>
        </w:rPr>
        <w:t xml:space="preserve"> </w:t>
      </w:r>
      <w:r w:rsidRPr="008F20A8">
        <w:rPr>
          <w:rFonts w:cs="Times New Roman"/>
          <w:spacing w:val="-1"/>
          <w:lang w:val="ru-RU"/>
        </w:rPr>
        <w:t>следующих</w:t>
      </w:r>
      <w:r w:rsidRPr="008F20A8">
        <w:rPr>
          <w:rFonts w:cs="Times New Roman"/>
          <w:spacing w:val="25"/>
          <w:lang w:val="ru-RU"/>
        </w:rPr>
        <w:t xml:space="preserve"> </w:t>
      </w:r>
      <w:r w:rsidRPr="008F20A8">
        <w:rPr>
          <w:rFonts w:cs="Times New Roman"/>
          <w:spacing w:val="-1"/>
          <w:lang w:val="ru-RU"/>
        </w:rPr>
        <w:t>факторов:</w:t>
      </w:r>
      <w:r w:rsidRPr="008F20A8">
        <w:rPr>
          <w:rFonts w:cs="Times New Roman"/>
          <w:spacing w:val="23"/>
          <w:lang w:val="ru-RU"/>
        </w:rPr>
        <w:t xml:space="preserve"> </w:t>
      </w:r>
      <w:r w:rsidRPr="008F20A8">
        <w:rPr>
          <w:rFonts w:cs="Times New Roman"/>
          <w:spacing w:val="-1"/>
          <w:lang w:val="ru-RU"/>
        </w:rPr>
        <w:t>диаметр</w:t>
      </w:r>
      <w:r w:rsidRPr="008F20A8">
        <w:rPr>
          <w:rFonts w:cs="Times New Roman"/>
          <w:spacing w:val="23"/>
          <w:lang w:val="ru-RU"/>
        </w:rPr>
        <w:t xml:space="preserve"> </w:t>
      </w:r>
      <w:r w:rsidRPr="008F20A8">
        <w:rPr>
          <w:rFonts w:cs="Times New Roman"/>
          <w:spacing w:val="-1"/>
          <w:lang w:val="ru-RU"/>
        </w:rPr>
        <w:t>трубопровода,</w:t>
      </w:r>
      <w:r w:rsidRPr="008F20A8">
        <w:rPr>
          <w:rFonts w:cs="Times New Roman"/>
          <w:spacing w:val="89"/>
          <w:lang w:val="ru-RU"/>
        </w:rPr>
        <w:t xml:space="preserve"> </w:t>
      </w:r>
      <w:r w:rsidRPr="008F20A8">
        <w:rPr>
          <w:rFonts w:cs="Times New Roman"/>
          <w:lang w:val="ru-RU"/>
        </w:rPr>
        <w:t>тип</w:t>
      </w:r>
      <w:r w:rsidRPr="008F20A8">
        <w:rPr>
          <w:rFonts w:cs="Times New Roman"/>
          <w:spacing w:val="17"/>
          <w:lang w:val="ru-RU"/>
        </w:rPr>
        <w:t xml:space="preserve"> </w:t>
      </w:r>
      <w:r w:rsidRPr="008F20A8">
        <w:rPr>
          <w:rFonts w:cs="Times New Roman"/>
          <w:spacing w:val="-1"/>
          <w:lang w:val="ru-RU"/>
        </w:rPr>
        <w:t>прокладки,</w:t>
      </w:r>
      <w:r w:rsidRPr="008F20A8">
        <w:rPr>
          <w:rFonts w:cs="Times New Roman"/>
          <w:spacing w:val="18"/>
          <w:lang w:val="ru-RU"/>
        </w:rPr>
        <w:t xml:space="preserve"> </w:t>
      </w:r>
      <w:r w:rsidRPr="008F20A8">
        <w:rPr>
          <w:rFonts w:cs="Times New Roman"/>
          <w:spacing w:val="-1"/>
          <w:lang w:val="ru-RU"/>
        </w:rPr>
        <w:t>объем</w:t>
      </w:r>
      <w:r w:rsidRPr="008F20A8">
        <w:rPr>
          <w:rFonts w:cs="Times New Roman"/>
          <w:spacing w:val="18"/>
          <w:lang w:val="ru-RU"/>
        </w:rPr>
        <w:t xml:space="preserve"> </w:t>
      </w:r>
      <w:r w:rsidRPr="008F20A8">
        <w:rPr>
          <w:rFonts w:cs="Times New Roman"/>
          <w:spacing w:val="-1"/>
          <w:lang w:val="ru-RU"/>
        </w:rPr>
        <w:t>дренирования</w:t>
      </w:r>
      <w:r w:rsidRPr="008F20A8">
        <w:rPr>
          <w:rFonts w:cs="Times New Roman"/>
          <w:spacing w:val="18"/>
          <w:lang w:val="ru-RU"/>
        </w:rPr>
        <w:t xml:space="preserve"> </w:t>
      </w:r>
      <w:r w:rsidRPr="008F20A8">
        <w:rPr>
          <w:rFonts w:cs="Times New Roman"/>
          <w:lang w:val="ru-RU"/>
        </w:rPr>
        <w:t>и</w:t>
      </w:r>
      <w:r w:rsidRPr="008F20A8">
        <w:rPr>
          <w:rFonts w:cs="Times New Roman"/>
          <w:spacing w:val="19"/>
          <w:lang w:val="ru-RU"/>
        </w:rPr>
        <w:t xml:space="preserve"> </w:t>
      </w:r>
      <w:r w:rsidRPr="008F20A8">
        <w:rPr>
          <w:rFonts w:cs="Times New Roman"/>
          <w:spacing w:val="-1"/>
          <w:lang w:val="ru-RU"/>
        </w:rPr>
        <w:t>заполнения</w:t>
      </w:r>
      <w:r w:rsidRPr="008F20A8">
        <w:rPr>
          <w:rFonts w:cs="Times New Roman"/>
          <w:spacing w:val="18"/>
          <w:lang w:val="ru-RU"/>
        </w:rPr>
        <w:t xml:space="preserve"> </w:t>
      </w:r>
      <w:r w:rsidRPr="008F20A8">
        <w:rPr>
          <w:rFonts w:cs="Times New Roman"/>
          <w:spacing w:val="-1"/>
          <w:lang w:val="ru-RU"/>
        </w:rPr>
        <w:t>тепловой</w:t>
      </w:r>
      <w:r w:rsidRPr="008F20A8">
        <w:rPr>
          <w:rFonts w:cs="Times New Roman"/>
          <w:spacing w:val="17"/>
          <w:lang w:val="ru-RU"/>
        </w:rPr>
        <w:t xml:space="preserve"> </w:t>
      </w:r>
      <w:r w:rsidRPr="008F20A8">
        <w:rPr>
          <w:rFonts w:cs="Times New Roman"/>
          <w:spacing w:val="-1"/>
          <w:lang w:val="ru-RU"/>
        </w:rPr>
        <w:t>сети,</w:t>
      </w:r>
      <w:r w:rsidRPr="008F20A8">
        <w:rPr>
          <w:rFonts w:cs="Times New Roman"/>
          <w:spacing w:val="18"/>
          <w:lang w:val="ru-RU"/>
        </w:rPr>
        <w:t xml:space="preserve"> </w:t>
      </w:r>
      <w:r w:rsidRPr="008F20A8">
        <w:rPr>
          <w:rFonts w:cs="Times New Roman"/>
          <w:lang w:val="ru-RU"/>
        </w:rPr>
        <w:t>а</w:t>
      </w:r>
      <w:r w:rsidRPr="008F20A8">
        <w:rPr>
          <w:rFonts w:cs="Times New Roman"/>
          <w:spacing w:val="18"/>
          <w:lang w:val="ru-RU"/>
        </w:rPr>
        <w:t xml:space="preserve"> </w:t>
      </w:r>
      <w:r w:rsidRPr="008F20A8">
        <w:rPr>
          <w:rFonts w:cs="Times New Roman"/>
          <w:spacing w:val="-1"/>
          <w:lang w:val="ru-RU"/>
        </w:rPr>
        <w:t>также</w:t>
      </w:r>
      <w:r w:rsidRPr="008F20A8">
        <w:rPr>
          <w:rFonts w:cs="Times New Roman"/>
          <w:spacing w:val="17"/>
          <w:lang w:val="ru-RU"/>
        </w:rPr>
        <w:t xml:space="preserve"> </w:t>
      </w:r>
      <w:r w:rsidRPr="008F20A8">
        <w:rPr>
          <w:rFonts w:cs="Times New Roman"/>
          <w:lang w:val="ru-RU"/>
        </w:rPr>
        <w:t>времени,</w:t>
      </w:r>
      <w:r w:rsidRPr="008F20A8">
        <w:rPr>
          <w:rFonts w:cs="Times New Roman"/>
          <w:spacing w:val="71"/>
          <w:lang w:val="ru-RU"/>
        </w:rPr>
        <w:t xml:space="preserve"> </w:t>
      </w:r>
      <w:r w:rsidRPr="008F20A8">
        <w:rPr>
          <w:rFonts w:cs="Times New Roman"/>
          <w:spacing w:val="-1"/>
          <w:lang w:val="ru-RU"/>
        </w:rPr>
        <w:t>затраченного</w:t>
      </w:r>
      <w:r w:rsidRPr="008F20A8">
        <w:rPr>
          <w:rFonts w:cs="Times New Roman"/>
          <w:lang w:val="ru-RU"/>
        </w:rPr>
        <w:t xml:space="preserve"> на</w:t>
      </w:r>
      <w:r w:rsidRPr="008F20A8">
        <w:rPr>
          <w:rFonts w:cs="Times New Roman"/>
          <w:spacing w:val="-1"/>
          <w:lang w:val="ru-RU"/>
        </w:rPr>
        <w:t xml:space="preserve"> согласование раскопок</w:t>
      </w:r>
      <w:r w:rsidRPr="008F20A8">
        <w:rPr>
          <w:rFonts w:cs="Times New Roman"/>
          <w:lang w:val="ru-RU"/>
        </w:rPr>
        <w:t xml:space="preserve"> с</w:t>
      </w:r>
      <w:r w:rsidRPr="008F20A8">
        <w:rPr>
          <w:rFonts w:cs="Times New Roman"/>
          <w:spacing w:val="-1"/>
          <w:lang w:val="ru-RU"/>
        </w:rPr>
        <w:t xml:space="preserve"> собственниками</w:t>
      </w:r>
      <w:r w:rsidRPr="008F20A8">
        <w:rPr>
          <w:rFonts w:cs="Times New Roman"/>
          <w:lang w:val="ru-RU"/>
        </w:rPr>
        <w:t xml:space="preserve"> </w:t>
      </w:r>
      <w:r w:rsidRPr="008F20A8">
        <w:rPr>
          <w:rFonts w:cs="Times New Roman"/>
          <w:spacing w:val="-1"/>
          <w:lang w:val="ru-RU"/>
        </w:rPr>
        <w:t>смежных</w:t>
      </w:r>
      <w:r w:rsidRPr="008F20A8">
        <w:rPr>
          <w:rFonts w:cs="Times New Roman"/>
          <w:spacing w:val="1"/>
          <w:lang w:val="ru-RU"/>
        </w:rPr>
        <w:t xml:space="preserve"> </w:t>
      </w:r>
      <w:r w:rsidRPr="008F20A8">
        <w:rPr>
          <w:rFonts w:cs="Times New Roman"/>
          <w:spacing w:val="-1"/>
          <w:lang w:val="ru-RU"/>
        </w:rPr>
        <w:t>коммуникаций.</w:t>
      </w:r>
    </w:p>
    <w:p w14:paraId="159556BD" w14:textId="77777777" w:rsidR="001B6FA3" w:rsidRPr="008F20A8" w:rsidRDefault="001B6FA3" w:rsidP="001B6FA3">
      <w:pPr>
        <w:pStyle w:val="ad"/>
        <w:ind w:left="0" w:firstLine="567"/>
        <w:jc w:val="both"/>
        <w:rPr>
          <w:rFonts w:cs="Times New Roman"/>
          <w:spacing w:val="-1"/>
          <w:lang w:val="ru-RU"/>
        </w:rPr>
      </w:pPr>
      <w:r w:rsidRPr="008F20A8">
        <w:rPr>
          <w:rFonts w:cs="Times New Roman"/>
          <w:spacing w:val="-1"/>
          <w:lang w:val="ru-RU"/>
        </w:rPr>
        <w:t>Среднее</w:t>
      </w:r>
      <w:r w:rsidRPr="008F20A8">
        <w:rPr>
          <w:rFonts w:cs="Times New Roman"/>
          <w:spacing w:val="34"/>
          <w:lang w:val="ru-RU"/>
        </w:rPr>
        <w:t xml:space="preserve"> </w:t>
      </w:r>
      <w:r w:rsidRPr="008F20A8">
        <w:rPr>
          <w:rFonts w:cs="Times New Roman"/>
          <w:spacing w:val="-1"/>
          <w:lang w:val="ru-RU"/>
        </w:rPr>
        <w:t>время,</w:t>
      </w:r>
      <w:r w:rsidRPr="008F20A8">
        <w:rPr>
          <w:rFonts w:cs="Times New Roman"/>
          <w:spacing w:val="35"/>
          <w:lang w:val="ru-RU"/>
        </w:rPr>
        <w:t xml:space="preserve"> </w:t>
      </w:r>
      <w:r w:rsidRPr="008F20A8">
        <w:rPr>
          <w:rFonts w:cs="Times New Roman"/>
          <w:spacing w:val="-1"/>
          <w:lang w:val="ru-RU"/>
        </w:rPr>
        <w:t>затраченное</w:t>
      </w:r>
      <w:r w:rsidRPr="008F20A8">
        <w:rPr>
          <w:rFonts w:cs="Times New Roman"/>
          <w:spacing w:val="34"/>
          <w:lang w:val="ru-RU"/>
        </w:rPr>
        <w:t xml:space="preserve"> </w:t>
      </w:r>
      <w:r w:rsidRPr="008F20A8">
        <w:rPr>
          <w:rFonts w:cs="Times New Roman"/>
          <w:lang w:val="ru-RU"/>
        </w:rPr>
        <w:t>на</w:t>
      </w:r>
      <w:r w:rsidRPr="008F20A8">
        <w:rPr>
          <w:rFonts w:cs="Times New Roman"/>
          <w:spacing w:val="34"/>
          <w:lang w:val="ru-RU"/>
        </w:rPr>
        <w:t xml:space="preserve"> </w:t>
      </w:r>
      <w:r w:rsidRPr="008F20A8">
        <w:rPr>
          <w:rFonts w:cs="Times New Roman"/>
          <w:spacing w:val="-1"/>
          <w:lang w:val="ru-RU"/>
        </w:rPr>
        <w:t>восстановление</w:t>
      </w:r>
      <w:r w:rsidRPr="008F20A8">
        <w:rPr>
          <w:rFonts w:cs="Times New Roman"/>
          <w:spacing w:val="34"/>
          <w:lang w:val="ru-RU"/>
        </w:rPr>
        <w:t xml:space="preserve"> </w:t>
      </w:r>
      <w:r w:rsidRPr="008F20A8">
        <w:rPr>
          <w:rFonts w:cs="Times New Roman"/>
          <w:spacing w:val="-1"/>
          <w:lang w:val="ru-RU"/>
        </w:rPr>
        <w:t>теплоснабжения</w:t>
      </w:r>
      <w:r w:rsidRPr="008F20A8">
        <w:rPr>
          <w:rFonts w:cs="Times New Roman"/>
          <w:spacing w:val="33"/>
          <w:lang w:val="ru-RU"/>
        </w:rPr>
        <w:t xml:space="preserve"> </w:t>
      </w:r>
      <w:r w:rsidRPr="008F20A8">
        <w:rPr>
          <w:rFonts w:cs="Times New Roman"/>
          <w:spacing w:val="-1"/>
          <w:lang w:val="ru-RU"/>
        </w:rPr>
        <w:t>потребителей</w:t>
      </w:r>
      <w:r w:rsidRPr="008F20A8">
        <w:rPr>
          <w:rFonts w:cs="Times New Roman"/>
          <w:spacing w:val="36"/>
          <w:lang w:val="ru-RU"/>
        </w:rPr>
        <w:t xml:space="preserve"> </w:t>
      </w:r>
      <w:r w:rsidRPr="008F20A8">
        <w:rPr>
          <w:rFonts w:cs="Times New Roman"/>
          <w:spacing w:val="-1"/>
          <w:lang w:val="ru-RU"/>
        </w:rPr>
        <w:t>после</w:t>
      </w:r>
      <w:r w:rsidRPr="008F20A8">
        <w:rPr>
          <w:rFonts w:cs="Times New Roman"/>
          <w:spacing w:val="107"/>
          <w:lang w:val="ru-RU"/>
        </w:rPr>
        <w:t xml:space="preserve"> </w:t>
      </w:r>
      <w:r w:rsidRPr="008F20A8">
        <w:rPr>
          <w:rFonts w:cs="Times New Roman"/>
          <w:spacing w:val="-1"/>
          <w:lang w:val="ru-RU"/>
        </w:rPr>
        <w:t>аварийных</w:t>
      </w:r>
      <w:r w:rsidRPr="008F20A8">
        <w:rPr>
          <w:rFonts w:cs="Times New Roman"/>
          <w:spacing w:val="42"/>
          <w:lang w:val="ru-RU"/>
        </w:rPr>
        <w:t xml:space="preserve"> </w:t>
      </w:r>
      <w:r w:rsidRPr="008F20A8">
        <w:rPr>
          <w:rFonts w:cs="Times New Roman"/>
          <w:spacing w:val="-1"/>
          <w:lang w:val="ru-RU"/>
        </w:rPr>
        <w:t>отключений</w:t>
      </w:r>
      <w:r w:rsidRPr="008F20A8">
        <w:rPr>
          <w:rFonts w:cs="Times New Roman"/>
          <w:spacing w:val="41"/>
          <w:lang w:val="ru-RU"/>
        </w:rPr>
        <w:t xml:space="preserve"> </w:t>
      </w:r>
      <w:r w:rsidRPr="008F20A8">
        <w:rPr>
          <w:rFonts w:cs="Times New Roman"/>
          <w:lang w:val="ru-RU"/>
        </w:rPr>
        <w:t>в</w:t>
      </w:r>
      <w:r w:rsidRPr="008F20A8">
        <w:rPr>
          <w:rFonts w:cs="Times New Roman"/>
          <w:spacing w:val="40"/>
          <w:lang w:val="ru-RU"/>
        </w:rPr>
        <w:t xml:space="preserve"> </w:t>
      </w:r>
      <w:r w:rsidRPr="008F20A8">
        <w:rPr>
          <w:rFonts w:cs="Times New Roman"/>
          <w:spacing w:val="-1"/>
          <w:lang w:val="ru-RU"/>
        </w:rPr>
        <w:t>отопительный</w:t>
      </w:r>
      <w:r w:rsidRPr="008F20A8">
        <w:rPr>
          <w:rFonts w:cs="Times New Roman"/>
          <w:spacing w:val="41"/>
          <w:lang w:val="ru-RU"/>
        </w:rPr>
        <w:t xml:space="preserve"> </w:t>
      </w:r>
      <w:r w:rsidRPr="008F20A8">
        <w:rPr>
          <w:rFonts w:cs="Times New Roman"/>
          <w:spacing w:val="-1"/>
          <w:lang w:val="ru-RU"/>
        </w:rPr>
        <w:t>период,</w:t>
      </w:r>
      <w:r w:rsidRPr="008F20A8">
        <w:rPr>
          <w:rFonts w:cs="Times New Roman"/>
          <w:spacing w:val="40"/>
          <w:lang w:val="ru-RU"/>
        </w:rPr>
        <w:t xml:space="preserve"> </w:t>
      </w:r>
      <w:r w:rsidRPr="008F20A8">
        <w:rPr>
          <w:rFonts w:cs="Times New Roman"/>
          <w:spacing w:val="-1"/>
          <w:lang w:val="ru-RU"/>
        </w:rPr>
        <w:t>зависит</w:t>
      </w:r>
      <w:r w:rsidRPr="008F20A8">
        <w:rPr>
          <w:rFonts w:cs="Times New Roman"/>
          <w:spacing w:val="38"/>
          <w:lang w:val="ru-RU"/>
        </w:rPr>
        <w:t xml:space="preserve"> </w:t>
      </w:r>
      <w:r w:rsidRPr="008F20A8">
        <w:rPr>
          <w:rFonts w:cs="Times New Roman"/>
          <w:lang w:val="ru-RU"/>
        </w:rPr>
        <w:t>от</w:t>
      </w:r>
      <w:r w:rsidRPr="008F20A8">
        <w:rPr>
          <w:rFonts w:cs="Times New Roman"/>
          <w:spacing w:val="38"/>
          <w:lang w:val="ru-RU"/>
        </w:rPr>
        <w:t xml:space="preserve"> </w:t>
      </w:r>
      <w:r w:rsidRPr="008F20A8">
        <w:rPr>
          <w:rFonts w:cs="Times New Roman"/>
          <w:spacing w:val="-1"/>
          <w:lang w:val="ru-RU"/>
        </w:rPr>
        <w:t>характеристик</w:t>
      </w:r>
      <w:r w:rsidRPr="008F20A8">
        <w:rPr>
          <w:rFonts w:cs="Times New Roman"/>
          <w:spacing w:val="38"/>
          <w:lang w:val="ru-RU"/>
        </w:rPr>
        <w:t xml:space="preserve"> </w:t>
      </w:r>
      <w:r w:rsidRPr="008F20A8">
        <w:rPr>
          <w:rFonts w:cs="Times New Roman"/>
          <w:spacing w:val="-1"/>
          <w:lang w:val="ru-RU"/>
        </w:rPr>
        <w:t>трубопровода</w:t>
      </w:r>
      <w:r w:rsidRPr="008F20A8">
        <w:rPr>
          <w:rFonts w:cs="Times New Roman"/>
          <w:spacing w:val="77"/>
          <w:lang w:val="ru-RU"/>
        </w:rPr>
        <w:t xml:space="preserve"> </w:t>
      </w:r>
      <w:r w:rsidRPr="008F20A8">
        <w:rPr>
          <w:rFonts w:cs="Times New Roman"/>
          <w:spacing w:val="-1"/>
          <w:lang w:val="ru-RU"/>
        </w:rPr>
        <w:t>отключаемой</w:t>
      </w:r>
      <w:r w:rsidRPr="008F20A8">
        <w:rPr>
          <w:rFonts w:cs="Times New Roman"/>
          <w:spacing w:val="24"/>
          <w:lang w:val="ru-RU"/>
        </w:rPr>
        <w:t xml:space="preserve"> </w:t>
      </w:r>
      <w:r w:rsidRPr="008F20A8">
        <w:rPr>
          <w:rFonts w:cs="Times New Roman"/>
          <w:spacing w:val="-1"/>
          <w:lang w:val="ru-RU"/>
        </w:rPr>
        <w:t>теплосети.</w:t>
      </w:r>
      <w:r w:rsidRPr="008F20A8">
        <w:rPr>
          <w:rFonts w:cs="Times New Roman"/>
          <w:spacing w:val="23"/>
          <w:lang w:val="ru-RU"/>
        </w:rPr>
        <w:t xml:space="preserve"> </w:t>
      </w:r>
      <w:r w:rsidRPr="008F20A8">
        <w:rPr>
          <w:rFonts w:cs="Times New Roman"/>
          <w:spacing w:val="-1"/>
          <w:lang w:val="ru-RU"/>
        </w:rPr>
        <w:t>Нормативный</w:t>
      </w:r>
      <w:r w:rsidRPr="008F20A8">
        <w:rPr>
          <w:rFonts w:cs="Times New Roman"/>
          <w:spacing w:val="24"/>
          <w:lang w:val="ru-RU"/>
        </w:rPr>
        <w:t xml:space="preserve"> </w:t>
      </w:r>
      <w:r w:rsidRPr="008F20A8">
        <w:rPr>
          <w:rFonts w:cs="Times New Roman"/>
          <w:spacing w:val="-1"/>
          <w:lang w:val="ru-RU"/>
        </w:rPr>
        <w:t>перерыв</w:t>
      </w:r>
      <w:r w:rsidRPr="008F20A8">
        <w:rPr>
          <w:rFonts w:cs="Times New Roman"/>
          <w:spacing w:val="22"/>
          <w:lang w:val="ru-RU"/>
        </w:rPr>
        <w:t xml:space="preserve"> </w:t>
      </w:r>
      <w:r w:rsidRPr="008F20A8">
        <w:rPr>
          <w:rFonts w:cs="Times New Roman"/>
          <w:spacing w:val="-1"/>
          <w:lang w:val="ru-RU"/>
        </w:rPr>
        <w:t>теплоснабжения</w:t>
      </w:r>
      <w:r w:rsidRPr="008F20A8">
        <w:rPr>
          <w:rFonts w:cs="Times New Roman"/>
          <w:spacing w:val="23"/>
          <w:lang w:val="ru-RU"/>
        </w:rPr>
        <w:t xml:space="preserve"> </w:t>
      </w:r>
      <w:r w:rsidRPr="008F20A8">
        <w:rPr>
          <w:rFonts w:cs="Times New Roman"/>
          <w:lang w:val="ru-RU"/>
        </w:rPr>
        <w:t>(с</w:t>
      </w:r>
      <w:r w:rsidRPr="008F20A8">
        <w:rPr>
          <w:rFonts w:cs="Times New Roman"/>
          <w:spacing w:val="22"/>
          <w:lang w:val="ru-RU"/>
        </w:rPr>
        <w:t xml:space="preserve"> </w:t>
      </w:r>
      <w:r w:rsidRPr="008F20A8">
        <w:rPr>
          <w:rFonts w:cs="Times New Roman"/>
          <w:spacing w:val="-1"/>
          <w:lang w:val="ru-RU"/>
        </w:rPr>
        <w:t>момента</w:t>
      </w:r>
      <w:r w:rsidRPr="008F20A8">
        <w:rPr>
          <w:rFonts w:cs="Times New Roman"/>
          <w:spacing w:val="22"/>
          <w:lang w:val="ru-RU"/>
        </w:rPr>
        <w:t xml:space="preserve"> </w:t>
      </w:r>
      <w:r w:rsidRPr="008F20A8">
        <w:rPr>
          <w:rFonts w:cs="Times New Roman"/>
          <w:spacing w:val="-1"/>
          <w:lang w:val="ru-RU"/>
        </w:rPr>
        <w:t>обнаружения,</w:t>
      </w:r>
      <w:r w:rsidRPr="008F20A8">
        <w:rPr>
          <w:rFonts w:cs="Times New Roman"/>
          <w:spacing w:val="107"/>
          <w:lang w:val="ru-RU"/>
        </w:rPr>
        <w:t xml:space="preserve"> </w:t>
      </w:r>
      <w:r w:rsidRPr="008F20A8">
        <w:rPr>
          <w:rFonts w:cs="Times New Roman"/>
          <w:spacing w:val="-1"/>
          <w:lang w:val="ru-RU"/>
        </w:rPr>
        <w:t>идентификации</w:t>
      </w:r>
      <w:r w:rsidRPr="008F20A8">
        <w:rPr>
          <w:rFonts w:cs="Times New Roman"/>
          <w:spacing w:val="19"/>
          <w:lang w:val="ru-RU"/>
        </w:rPr>
        <w:t xml:space="preserve"> </w:t>
      </w:r>
      <w:r w:rsidRPr="008F20A8">
        <w:rPr>
          <w:rFonts w:cs="Times New Roman"/>
          <w:spacing w:val="-1"/>
          <w:lang w:val="ru-RU"/>
        </w:rPr>
        <w:t>дефекта</w:t>
      </w:r>
      <w:r w:rsidRPr="008F20A8">
        <w:rPr>
          <w:rFonts w:cs="Times New Roman"/>
          <w:spacing w:val="18"/>
          <w:lang w:val="ru-RU"/>
        </w:rPr>
        <w:t xml:space="preserve"> </w:t>
      </w:r>
      <w:r w:rsidRPr="008F20A8">
        <w:rPr>
          <w:rFonts w:cs="Times New Roman"/>
          <w:lang w:val="ru-RU"/>
        </w:rPr>
        <w:t>и</w:t>
      </w:r>
      <w:r w:rsidRPr="008F20A8">
        <w:rPr>
          <w:rFonts w:cs="Times New Roman"/>
          <w:spacing w:val="19"/>
          <w:lang w:val="ru-RU"/>
        </w:rPr>
        <w:t xml:space="preserve"> </w:t>
      </w:r>
      <w:r w:rsidRPr="008F20A8">
        <w:rPr>
          <w:rFonts w:cs="Times New Roman"/>
          <w:spacing w:val="-1"/>
          <w:lang w:val="ru-RU"/>
        </w:rPr>
        <w:t>подготовки</w:t>
      </w:r>
      <w:r w:rsidRPr="008F20A8">
        <w:rPr>
          <w:rFonts w:cs="Times New Roman"/>
          <w:spacing w:val="19"/>
          <w:lang w:val="ru-RU"/>
        </w:rPr>
        <w:t xml:space="preserve"> </w:t>
      </w:r>
      <w:r w:rsidRPr="008F20A8">
        <w:rPr>
          <w:rFonts w:cs="Times New Roman"/>
          <w:spacing w:val="-1"/>
          <w:lang w:val="ru-RU"/>
        </w:rPr>
        <w:t>рабочего</w:t>
      </w:r>
      <w:r w:rsidRPr="008F20A8">
        <w:rPr>
          <w:rFonts w:cs="Times New Roman"/>
          <w:spacing w:val="18"/>
          <w:lang w:val="ru-RU"/>
        </w:rPr>
        <w:t xml:space="preserve"> </w:t>
      </w:r>
      <w:r w:rsidRPr="008F20A8">
        <w:rPr>
          <w:rFonts w:cs="Times New Roman"/>
          <w:spacing w:val="-1"/>
          <w:lang w:val="ru-RU"/>
        </w:rPr>
        <w:t>места,</w:t>
      </w:r>
      <w:r w:rsidRPr="008F20A8">
        <w:rPr>
          <w:rFonts w:cs="Times New Roman"/>
          <w:spacing w:val="18"/>
          <w:lang w:val="ru-RU"/>
        </w:rPr>
        <w:t xml:space="preserve"> </w:t>
      </w:r>
      <w:r w:rsidRPr="008F20A8">
        <w:rPr>
          <w:rFonts w:cs="Times New Roman"/>
          <w:spacing w:val="-1"/>
          <w:lang w:val="ru-RU"/>
        </w:rPr>
        <w:t>включающего</w:t>
      </w:r>
      <w:r w:rsidRPr="008F20A8">
        <w:rPr>
          <w:rFonts w:cs="Times New Roman"/>
          <w:spacing w:val="18"/>
          <w:lang w:val="ru-RU"/>
        </w:rPr>
        <w:t xml:space="preserve"> </w:t>
      </w:r>
      <w:r w:rsidRPr="008F20A8">
        <w:rPr>
          <w:rFonts w:cs="Times New Roman"/>
          <w:lang w:val="ru-RU"/>
        </w:rPr>
        <w:t>в</w:t>
      </w:r>
      <w:r w:rsidRPr="008F20A8">
        <w:rPr>
          <w:rFonts w:cs="Times New Roman"/>
          <w:spacing w:val="18"/>
          <w:lang w:val="ru-RU"/>
        </w:rPr>
        <w:t xml:space="preserve"> </w:t>
      </w:r>
      <w:r w:rsidRPr="008F20A8">
        <w:rPr>
          <w:rFonts w:cs="Times New Roman"/>
          <w:spacing w:val="-1"/>
          <w:lang w:val="ru-RU"/>
        </w:rPr>
        <w:t>себя</w:t>
      </w:r>
      <w:r w:rsidRPr="008F20A8">
        <w:rPr>
          <w:rFonts w:cs="Times New Roman"/>
          <w:spacing w:val="21"/>
          <w:lang w:val="ru-RU"/>
        </w:rPr>
        <w:t xml:space="preserve"> </w:t>
      </w:r>
      <w:r w:rsidRPr="008F20A8">
        <w:rPr>
          <w:rFonts w:cs="Times New Roman"/>
          <w:spacing w:val="-1"/>
          <w:lang w:val="ru-RU"/>
        </w:rPr>
        <w:t>установление</w:t>
      </w:r>
      <w:r w:rsidRPr="008F20A8">
        <w:rPr>
          <w:rFonts w:cs="Times New Roman"/>
          <w:spacing w:val="83"/>
          <w:lang w:val="ru-RU"/>
        </w:rPr>
        <w:t xml:space="preserve"> </w:t>
      </w:r>
      <w:r w:rsidRPr="008F20A8">
        <w:rPr>
          <w:rFonts w:cs="Times New Roman"/>
          <w:spacing w:val="-1"/>
          <w:lang w:val="ru-RU"/>
        </w:rPr>
        <w:t>точного</w:t>
      </w:r>
      <w:r w:rsidRPr="008F20A8">
        <w:rPr>
          <w:rFonts w:cs="Times New Roman"/>
          <w:spacing w:val="47"/>
          <w:lang w:val="ru-RU"/>
        </w:rPr>
        <w:t xml:space="preserve"> </w:t>
      </w:r>
      <w:r w:rsidRPr="008F20A8">
        <w:rPr>
          <w:rFonts w:cs="Times New Roman"/>
          <w:spacing w:val="-1"/>
          <w:lang w:val="ru-RU"/>
        </w:rPr>
        <w:t>места</w:t>
      </w:r>
      <w:r w:rsidRPr="008F20A8">
        <w:rPr>
          <w:rFonts w:cs="Times New Roman"/>
          <w:spacing w:val="46"/>
          <w:lang w:val="ru-RU"/>
        </w:rPr>
        <w:t xml:space="preserve"> </w:t>
      </w:r>
      <w:r w:rsidRPr="008F20A8">
        <w:rPr>
          <w:rFonts w:cs="Times New Roman"/>
          <w:spacing w:val="-1"/>
          <w:lang w:val="ru-RU"/>
        </w:rPr>
        <w:t>повреждения</w:t>
      </w:r>
      <w:r w:rsidRPr="008F20A8">
        <w:rPr>
          <w:rFonts w:cs="Times New Roman"/>
          <w:spacing w:val="47"/>
          <w:lang w:val="ru-RU"/>
        </w:rPr>
        <w:t xml:space="preserve"> </w:t>
      </w:r>
      <w:r w:rsidRPr="008F20A8">
        <w:rPr>
          <w:rFonts w:cs="Times New Roman"/>
          <w:spacing w:val="-1"/>
          <w:lang w:val="ru-RU"/>
        </w:rPr>
        <w:t>(со</w:t>
      </w:r>
      <w:r w:rsidRPr="008F20A8">
        <w:rPr>
          <w:rFonts w:cs="Times New Roman"/>
          <w:spacing w:val="47"/>
          <w:lang w:val="ru-RU"/>
        </w:rPr>
        <w:t xml:space="preserve"> </w:t>
      </w:r>
      <w:r w:rsidRPr="008F20A8">
        <w:rPr>
          <w:rFonts w:cs="Times New Roman"/>
          <w:spacing w:val="-1"/>
          <w:lang w:val="ru-RU"/>
        </w:rPr>
        <w:t>вскрытием</w:t>
      </w:r>
      <w:r w:rsidRPr="008F20A8">
        <w:rPr>
          <w:rFonts w:cs="Times New Roman"/>
          <w:spacing w:val="47"/>
          <w:lang w:val="ru-RU"/>
        </w:rPr>
        <w:t xml:space="preserve"> </w:t>
      </w:r>
      <w:r w:rsidRPr="008F20A8">
        <w:rPr>
          <w:rFonts w:cs="Times New Roman"/>
          <w:spacing w:val="-1"/>
          <w:lang w:val="ru-RU"/>
        </w:rPr>
        <w:t>канала)</w:t>
      </w:r>
      <w:r w:rsidRPr="008F20A8">
        <w:rPr>
          <w:rFonts w:cs="Times New Roman"/>
          <w:spacing w:val="47"/>
          <w:lang w:val="ru-RU"/>
        </w:rPr>
        <w:t xml:space="preserve"> </w:t>
      </w:r>
      <w:r w:rsidRPr="008F20A8">
        <w:rPr>
          <w:rFonts w:cs="Times New Roman"/>
          <w:lang w:val="ru-RU"/>
        </w:rPr>
        <w:t>и</w:t>
      </w:r>
      <w:r w:rsidRPr="008F20A8">
        <w:rPr>
          <w:rFonts w:cs="Times New Roman"/>
          <w:spacing w:val="48"/>
          <w:lang w:val="ru-RU"/>
        </w:rPr>
        <w:t xml:space="preserve"> </w:t>
      </w:r>
      <w:r w:rsidRPr="008F20A8">
        <w:rPr>
          <w:rFonts w:cs="Times New Roman"/>
          <w:spacing w:val="-1"/>
          <w:lang w:val="ru-RU"/>
        </w:rPr>
        <w:t>начала</w:t>
      </w:r>
      <w:r w:rsidRPr="008F20A8">
        <w:rPr>
          <w:rFonts w:cs="Times New Roman"/>
          <w:spacing w:val="47"/>
          <w:lang w:val="ru-RU"/>
        </w:rPr>
        <w:t xml:space="preserve"> </w:t>
      </w:r>
      <w:r w:rsidRPr="008F20A8">
        <w:rPr>
          <w:rFonts w:cs="Times New Roman"/>
          <w:spacing w:val="-1"/>
          <w:lang w:val="ru-RU"/>
        </w:rPr>
        <w:t>операций</w:t>
      </w:r>
      <w:r w:rsidRPr="008F20A8">
        <w:rPr>
          <w:rFonts w:cs="Times New Roman"/>
          <w:spacing w:val="46"/>
          <w:lang w:val="ru-RU"/>
        </w:rPr>
        <w:t xml:space="preserve"> </w:t>
      </w:r>
      <w:r w:rsidRPr="008F20A8">
        <w:rPr>
          <w:rFonts w:cs="Times New Roman"/>
          <w:lang w:val="ru-RU"/>
        </w:rPr>
        <w:t>по</w:t>
      </w:r>
      <w:r w:rsidRPr="008F20A8">
        <w:rPr>
          <w:rFonts w:cs="Times New Roman"/>
          <w:spacing w:val="47"/>
          <w:lang w:val="ru-RU"/>
        </w:rPr>
        <w:t xml:space="preserve"> </w:t>
      </w:r>
      <w:r w:rsidRPr="008F20A8">
        <w:rPr>
          <w:rFonts w:cs="Times New Roman"/>
          <w:spacing w:val="-1"/>
          <w:lang w:val="ru-RU"/>
        </w:rPr>
        <w:t>локализации</w:t>
      </w:r>
      <w:r w:rsidRPr="008F20A8">
        <w:rPr>
          <w:rFonts w:cs="Times New Roman"/>
          <w:spacing w:val="79"/>
          <w:lang w:val="ru-RU"/>
        </w:rPr>
        <w:t xml:space="preserve"> </w:t>
      </w:r>
      <w:r w:rsidRPr="008F20A8">
        <w:rPr>
          <w:rFonts w:cs="Times New Roman"/>
          <w:spacing w:val="-1"/>
          <w:lang w:val="ru-RU"/>
        </w:rPr>
        <w:t>поврежденного</w:t>
      </w:r>
      <w:r w:rsidRPr="008F20A8">
        <w:rPr>
          <w:rFonts w:cs="Times New Roman"/>
          <w:spacing w:val="57"/>
          <w:lang w:val="ru-RU"/>
        </w:rPr>
        <w:t xml:space="preserve"> </w:t>
      </w:r>
      <w:r w:rsidRPr="008F20A8">
        <w:rPr>
          <w:rFonts w:cs="Times New Roman"/>
          <w:spacing w:val="-1"/>
          <w:lang w:val="ru-RU"/>
        </w:rPr>
        <w:t>трубопровода).</w:t>
      </w:r>
      <w:r w:rsidRPr="008F20A8">
        <w:rPr>
          <w:rFonts w:cs="Times New Roman"/>
          <w:spacing w:val="56"/>
          <w:lang w:val="ru-RU"/>
        </w:rPr>
        <w:t xml:space="preserve"> </w:t>
      </w:r>
      <w:r w:rsidRPr="008F20A8">
        <w:rPr>
          <w:rFonts w:cs="Times New Roman"/>
          <w:spacing w:val="-1"/>
          <w:lang w:val="ru-RU"/>
        </w:rPr>
        <w:t>Указанные</w:t>
      </w:r>
      <w:r w:rsidRPr="008F20A8">
        <w:rPr>
          <w:rFonts w:cs="Times New Roman"/>
          <w:spacing w:val="55"/>
          <w:lang w:val="ru-RU"/>
        </w:rPr>
        <w:t xml:space="preserve"> </w:t>
      </w:r>
      <w:r w:rsidRPr="008F20A8">
        <w:rPr>
          <w:rFonts w:cs="Times New Roman"/>
          <w:spacing w:val="-1"/>
          <w:lang w:val="ru-RU"/>
        </w:rPr>
        <w:t>нормативы</w:t>
      </w:r>
      <w:r w:rsidRPr="008F20A8">
        <w:rPr>
          <w:rFonts w:cs="Times New Roman"/>
          <w:spacing w:val="56"/>
          <w:lang w:val="ru-RU"/>
        </w:rPr>
        <w:t xml:space="preserve"> </w:t>
      </w:r>
      <w:r w:rsidRPr="008F20A8">
        <w:rPr>
          <w:rFonts w:cs="Times New Roman"/>
          <w:spacing w:val="-1"/>
          <w:lang w:val="ru-RU"/>
        </w:rPr>
        <w:t>регламентированы</w:t>
      </w:r>
      <w:r w:rsidRPr="008F20A8">
        <w:rPr>
          <w:rFonts w:cs="Times New Roman"/>
          <w:spacing w:val="56"/>
          <w:lang w:val="ru-RU"/>
        </w:rPr>
        <w:t xml:space="preserve"> </w:t>
      </w:r>
      <w:r w:rsidRPr="008F20A8">
        <w:rPr>
          <w:rFonts w:cs="Times New Roman"/>
          <w:lang w:val="ru-RU"/>
        </w:rPr>
        <w:t>п.</w:t>
      </w:r>
      <w:r w:rsidRPr="008F20A8">
        <w:rPr>
          <w:rFonts w:cs="Times New Roman"/>
          <w:spacing w:val="57"/>
          <w:lang w:val="ru-RU"/>
        </w:rPr>
        <w:t xml:space="preserve"> </w:t>
      </w:r>
      <w:r w:rsidRPr="008F20A8">
        <w:rPr>
          <w:rFonts w:cs="Times New Roman"/>
          <w:lang w:val="ru-RU"/>
        </w:rPr>
        <w:t>6.10</w:t>
      </w:r>
      <w:r w:rsidRPr="008F20A8">
        <w:rPr>
          <w:rFonts w:cs="Times New Roman"/>
          <w:spacing w:val="57"/>
          <w:lang w:val="ru-RU"/>
        </w:rPr>
        <w:t xml:space="preserve"> </w:t>
      </w:r>
      <w:r w:rsidRPr="008F20A8">
        <w:rPr>
          <w:rFonts w:cs="Times New Roman"/>
          <w:lang w:val="ru-RU"/>
        </w:rPr>
        <w:t>СП</w:t>
      </w:r>
      <w:r w:rsidRPr="008F20A8">
        <w:rPr>
          <w:rFonts w:cs="Times New Roman"/>
          <w:spacing w:val="101"/>
          <w:lang w:val="ru-RU"/>
        </w:rPr>
        <w:t xml:space="preserve"> </w:t>
      </w:r>
      <w:r w:rsidRPr="008F20A8">
        <w:rPr>
          <w:rFonts w:cs="Times New Roman"/>
          <w:lang w:val="ru-RU"/>
        </w:rPr>
        <w:t>124.13330.2012</w:t>
      </w:r>
      <w:r w:rsidRPr="008F20A8">
        <w:rPr>
          <w:rFonts w:cs="Times New Roman"/>
          <w:spacing w:val="11"/>
          <w:lang w:val="ru-RU"/>
        </w:rPr>
        <w:t xml:space="preserve"> </w:t>
      </w:r>
      <w:r w:rsidRPr="008F20A8">
        <w:rPr>
          <w:rFonts w:cs="Times New Roman"/>
          <w:spacing w:val="-1"/>
          <w:lang w:val="ru-RU"/>
        </w:rPr>
        <w:t>Тепловые</w:t>
      </w:r>
      <w:r w:rsidRPr="008F20A8">
        <w:rPr>
          <w:rFonts w:cs="Times New Roman"/>
          <w:spacing w:val="10"/>
          <w:lang w:val="ru-RU"/>
        </w:rPr>
        <w:t xml:space="preserve"> </w:t>
      </w:r>
      <w:r w:rsidRPr="008F20A8">
        <w:rPr>
          <w:rFonts w:cs="Times New Roman"/>
          <w:lang w:val="ru-RU"/>
        </w:rPr>
        <w:t>сети.</w:t>
      </w:r>
      <w:r w:rsidRPr="008F20A8">
        <w:rPr>
          <w:rFonts w:cs="Times New Roman"/>
          <w:spacing w:val="11"/>
          <w:lang w:val="ru-RU"/>
        </w:rPr>
        <w:t xml:space="preserve"> </w:t>
      </w:r>
      <w:r w:rsidRPr="008F20A8">
        <w:rPr>
          <w:rFonts w:cs="Times New Roman"/>
          <w:spacing w:val="-1"/>
          <w:lang w:val="ru-RU"/>
        </w:rPr>
        <w:t>Актуализированная</w:t>
      </w:r>
      <w:r w:rsidRPr="008F20A8">
        <w:rPr>
          <w:rFonts w:cs="Times New Roman"/>
          <w:spacing w:val="16"/>
          <w:lang w:val="ru-RU"/>
        </w:rPr>
        <w:t xml:space="preserve"> </w:t>
      </w:r>
      <w:r w:rsidRPr="008F20A8">
        <w:rPr>
          <w:rFonts w:cs="Times New Roman"/>
          <w:spacing w:val="-1"/>
          <w:lang w:val="ru-RU"/>
        </w:rPr>
        <w:t>редакция</w:t>
      </w:r>
      <w:r w:rsidRPr="008F20A8">
        <w:rPr>
          <w:rFonts w:cs="Times New Roman"/>
          <w:spacing w:val="11"/>
          <w:lang w:val="ru-RU"/>
        </w:rPr>
        <w:t xml:space="preserve"> </w:t>
      </w:r>
      <w:r w:rsidRPr="008F20A8">
        <w:rPr>
          <w:rFonts w:cs="Times New Roman"/>
          <w:lang w:val="ru-RU"/>
        </w:rPr>
        <w:t>СНиП</w:t>
      </w:r>
      <w:r w:rsidRPr="008F20A8">
        <w:rPr>
          <w:rFonts w:cs="Times New Roman"/>
          <w:spacing w:val="8"/>
          <w:lang w:val="ru-RU"/>
        </w:rPr>
        <w:t xml:space="preserve"> </w:t>
      </w:r>
      <w:r w:rsidRPr="008F20A8">
        <w:rPr>
          <w:rFonts w:cs="Times New Roman"/>
          <w:spacing w:val="-1"/>
          <w:lang w:val="ru-RU"/>
        </w:rPr>
        <w:t>41-02-2003</w:t>
      </w:r>
      <w:r w:rsidRPr="008F20A8">
        <w:rPr>
          <w:rFonts w:cs="Times New Roman"/>
          <w:spacing w:val="11"/>
          <w:lang w:val="ru-RU"/>
        </w:rPr>
        <w:t xml:space="preserve"> </w:t>
      </w:r>
      <w:r w:rsidRPr="008F20A8">
        <w:rPr>
          <w:rFonts w:cs="Times New Roman"/>
          <w:lang w:val="ru-RU"/>
        </w:rPr>
        <w:t>и</w:t>
      </w:r>
      <w:r w:rsidRPr="008F20A8">
        <w:rPr>
          <w:rFonts w:cs="Times New Roman"/>
          <w:spacing w:val="12"/>
          <w:lang w:val="ru-RU"/>
        </w:rPr>
        <w:t xml:space="preserve"> </w:t>
      </w:r>
      <w:r w:rsidRPr="008F20A8">
        <w:rPr>
          <w:rFonts w:cs="Times New Roman"/>
          <w:spacing w:val="-1"/>
          <w:lang w:val="ru-RU"/>
        </w:rPr>
        <w:t>представлены</w:t>
      </w:r>
      <w:r w:rsidRPr="008F20A8">
        <w:rPr>
          <w:rFonts w:cs="Times New Roman"/>
          <w:spacing w:val="81"/>
          <w:lang w:val="ru-RU"/>
        </w:rPr>
        <w:t xml:space="preserve"> </w:t>
      </w:r>
      <w:r w:rsidRPr="008F20A8">
        <w:rPr>
          <w:rFonts w:cs="Times New Roman"/>
          <w:lang w:val="ru-RU"/>
        </w:rPr>
        <w:t>в таблице</w:t>
      </w:r>
      <w:r w:rsidRPr="008F20A8">
        <w:rPr>
          <w:rFonts w:cs="Times New Roman"/>
          <w:spacing w:val="-1"/>
          <w:lang w:val="ru-RU"/>
        </w:rPr>
        <w:t xml:space="preserve"> 11.2.1.</w:t>
      </w:r>
    </w:p>
    <w:p w14:paraId="1D2D543F" w14:textId="77777777" w:rsidR="001B6FA3" w:rsidRPr="008F20A8" w:rsidRDefault="001B6FA3" w:rsidP="001B6FA3">
      <w:pPr>
        <w:pStyle w:val="ad"/>
        <w:ind w:left="0" w:firstLine="567"/>
        <w:jc w:val="both"/>
        <w:rPr>
          <w:rFonts w:cs="Times New Roman"/>
          <w:lang w:val="ru-RU"/>
        </w:rPr>
      </w:pPr>
    </w:p>
    <w:p w14:paraId="6F05C894" w14:textId="77777777" w:rsidR="001B6FA3" w:rsidRPr="008F20A8" w:rsidRDefault="001B6FA3" w:rsidP="001B6FA3">
      <w:pPr>
        <w:pStyle w:val="ad"/>
        <w:ind w:left="0"/>
        <w:jc w:val="both"/>
        <w:rPr>
          <w:rFonts w:cs="Times New Roman"/>
          <w:b/>
          <w:bCs/>
          <w:lang w:val="ru-RU"/>
        </w:rPr>
      </w:pPr>
      <w:r w:rsidRPr="008F20A8">
        <w:rPr>
          <w:rFonts w:cs="Times New Roman"/>
          <w:b/>
          <w:lang w:val="ru-RU"/>
        </w:rPr>
        <w:t>Таблица 11.2.1 –</w:t>
      </w:r>
      <w:r w:rsidRPr="008F20A8">
        <w:rPr>
          <w:rFonts w:cs="Times New Roman"/>
          <w:b/>
          <w:spacing w:val="50"/>
          <w:lang w:val="ru-RU"/>
        </w:rPr>
        <w:t xml:space="preserve"> </w:t>
      </w:r>
      <w:r w:rsidRPr="008F20A8">
        <w:rPr>
          <w:rFonts w:cs="Times New Roman"/>
          <w:b/>
          <w:lang w:val="ru-RU"/>
        </w:rPr>
        <w:t>Среднее</w:t>
      </w:r>
      <w:r w:rsidRPr="008F20A8">
        <w:rPr>
          <w:rFonts w:cs="Times New Roman"/>
          <w:b/>
          <w:spacing w:val="49"/>
          <w:lang w:val="ru-RU"/>
        </w:rPr>
        <w:t xml:space="preserve"> </w:t>
      </w:r>
      <w:r w:rsidRPr="008F20A8">
        <w:rPr>
          <w:rFonts w:cs="Times New Roman"/>
          <w:b/>
          <w:lang w:val="ru-RU"/>
        </w:rPr>
        <w:t>время,</w:t>
      </w:r>
      <w:r w:rsidRPr="008F20A8">
        <w:rPr>
          <w:rFonts w:cs="Times New Roman"/>
          <w:b/>
          <w:spacing w:val="49"/>
          <w:lang w:val="ru-RU"/>
        </w:rPr>
        <w:t xml:space="preserve"> </w:t>
      </w:r>
      <w:r w:rsidRPr="008F20A8">
        <w:rPr>
          <w:rFonts w:cs="Times New Roman"/>
          <w:b/>
          <w:lang w:val="ru-RU"/>
        </w:rPr>
        <w:t>затраченное</w:t>
      </w:r>
      <w:r w:rsidRPr="008F20A8">
        <w:rPr>
          <w:rFonts w:cs="Times New Roman"/>
          <w:b/>
          <w:spacing w:val="49"/>
          <w:lang w:val="ru-RU"/>
        </w:rPr>
        <w:t xml:space="preserve"> </w:t>
      </w:r>
      <w:r w:rsidRPr="008F20A8">
        <w:rPr>
          <w:rFonts w:cs="Times New Roman"/>
          <w:b/>
          <w:lang w:val="ru-RU"/>
        </w:rPr>
        <w:t>на</w:t>
      </w:r>
      <w:r w:rsidRPr="008F20A8">
        <w:rPr>
          <w:rFonts w:cs="Times New Roman"/>
          <w:b/>
          <w:spacing w:val="50"/>
          <w:lang w:val="ru-RU"/>
        </w:rPr>
        <w:t xml:space="preserve"> </w:t>
      </w:r>
      <w:r w:rsidRPr="008F20A8">
        <w:rPr>
          <w:rFonts w:cs="Times New Roman"/>
          <w:b/>
          <w:lang w:val="ru-RU"/>
        </w:rPr>
        <w:t>восстановление</w:t>
      </w:r>
      <w:r w:rsidRPr="008F20A8">
        <w:rPr>
          <w:rFonts w:cs="Times New Roman"/>
          <w:b/>
          <w:spacing w:val="49"/>
          <w:lang w:val="ru-RU"/>
        </w:rPr>
        <w:t xml:space="preserve"> </w:t>
      </w:r>
      <w:r w:rsidRPr="008F20A8">
        <w:rPr>
          <w:rFonts w:cs="Times New Roman"/>
          <w:b/>
          <w:lang w:val="ru-RU"/>
        </w:rPr>
        <w:t>теплоснабжения</w:t>
      </w:r>
      <w:r w:rsidRPr="008F20A8">
        <w:rPr>
          <w:rFonts w:cs="Times New Roman"/>
          <w:b/>
          <w:spacing w:val="81"/>
          <w:lang w:val="ru-RU"/>
        </w:rPr>
        <w:t xml:space="preserve"> </w:t>
      </w:r>
      <w:r w:rsidRPr="008F20A8">
        <w:rPr>
          <w:rFonts w:cs="Times New Roman"/>
          <w:b/>
          <w:lang w:val="ru-RU"/>
        </w:rPr>
        <w:t>потребителей после</w:t>
      </w:r>
      <w:r w:rsidRPr="008F20A8">
        <w:rPr>
          <w:rFonts w:cs="Times New Roman"/>
          <w:b/>
          <w:spacing w:val="-2"/>
          <w:lang w:val="ru-RU"/>
        </w:rPr>
        <w:t xml:space="preserve"> </w:t>
      </w:r>
      <w:r w:rsidRPr="008F20A8">
        <w:rPr>
          <w:rFonts w:cs="Times New Roman"/>
          <w:b/>
          <w:lang w:val="ru-RU"/>
        </w:rPr>
        <w:t>аварийных отключений</w:t>
      </w:r>
    </w:p>
    <w:tbl>
      <w:tblPr>
        <w:tblStyle w:val="TableNormal"/>
        <w:tblW w:w="0" w:type="auto"/>
        <w:tblInd w:w="290" w:type="dxa"/>
        <w:tblLayout w:type="fixed"/>
        <w:tblLook w:val="01E0" w:firstRow="1" w:lastRow="1" w:firstColumn="1" w:lastColumn="1" w:noHBand="0" w:noVBand="0"/>
      </w:tblPr>
      <w:tblGrid>
        <w:gridCol w:w="4707"/>
        <w:gridCol w:w="3274"/>
      </w:tblGrid>
      <w:tr w:rsidR="001B6FA3" w:rsidRPr="008F20A8" w14:paraId="17A7E49C" w14:textId="77777777" w:rsidTr="005401FE">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4BECD1D9" w14:textId="77777777" w:rsidR="001B6FA3" w:rsidRPr="008F20A8" w:rsidRDefault="001B6FA3" w:rsidP="005401FE">
            <w:pPr>
              <w:pStyle w:val="TableParagraph"/>
              <w:spacing w:line="227" w:lineRule="exact"/>
              <w:jc w:val="center"/>
              <w:rPr>
                <w:rFonts w:eastAsia="Times New Roman"/>
                <w:sz w:val="20"/>
                <w:szCs w:val="20"/>
                <w:lang w:val="ru-RU"/>
              </w:rPr>
            </w:pPr>
            <w:r w:rsidRPr="008F20A8">
              <w:rPr>
                <w:sz w:val="20"/>
                <w:lang w:val="ru-RU"/>
              </w:rPr>
              <w:t>Диаметр</w:t>
            </w:r>
            <w:r w:rsidRPr="008F20A8">
              <w:rPr>
                <w:spacing w:val="-11"/>
                <w:sz w:val="20"/>
                <w:lang w:val="ru-RU"/>
              </w:rPr>
              <w:t xml:space="preserve"> </w:t>
            </w:r>
            <w:r w:rsidRPr="008F20A8">
              <w:rPr>
                <w:sz w:val="20"/>
                <w:lang w:val="ru-RU"/>
              </w:rPr>
              <w:t>труб</w:t>
            </w:r>
            <w:r w:rsidRPr="008F20A8">
              <w:rPr>
                <w:spacing w:val="-11"/>
                <w:sz w:val="20"/>
                <w:lang w:val="ru-RU"/>
              </w:rPr>
              <w:t xml:space="preserve"> </w:t>
            </w:r>
            <w:r w:rsidRPr="008F20A8">
              <w:rPr>
                <w:sz w:val="20"/>
                <w:lang w:val="ru-RU"/>
              </w:rPr>
              <w:t>тепловых</w:t>
            </w:r>
            <w:r w:rsidRPr="008F20A8">
              <w:rPr>
                <w:spacing w:val="-8"/>
                <w:sz w:val="20"/>
                <w:lang w:val="ru-RU"/>
              </w:rPr>
              <w:t xml:space="preserve"> </w:t>
            </w:r>
            <w:r w:rsidRPr="008F20A8">
              <w:rPr>
                <w:sz w:val="20"/>
                <w:lang w:val="ru-RU"/>
              </w:rPr>
              <w:t>сетей,</w:t>
            </w:r>
            <w:r w:rsidRPr="008F20A8">
              <w:rPr>
                <w:spacing w:val="-9"/>
                <w:sz w:val="20"/>
                <w:lang w:val="ru-RU"/>
              </w:rPr>
              <w:t xml:space="preserve"> </w:t>
            </w:r>
            <w:r w:rsidRPr="008F20A8">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14:paraId="573B43E1" w14:textId="77777777" w:rsidR="001B6FA3" w:rsidRPr="008F20A8" w:rsidRDefault="001B6FA3" w:rsidP="005401FE">
            <w:pPr>
              <w:pStyle w:val="TableParagraph"/>
              <w:spacing w:line="227" w:lineRule="exact"/>
              <w:jc w:val="center"/>
              <w:rPr>
                <w:rFonts w:eastAsia="Times New Roman"/>
                <w:sz w:val="20"/>
                <w:szCs w:val="20"/>
                <w:lang w:val="ru-RU"/>
              </w:rPr>
            </w:pPr>
            <w:r w:rsidRPr="008F20A8">
              <w:rPr>
                <w:sz w:val="20"/>
                <w:lang w:val="ru-RU"/>
              </w:rPr>
              <w:t>Время</w:t>
            </w:r>
            <w:r w:rsidRPr="008F20A8">
              <w:rPr>
                <w:spacing w:val="-13"/>
                <w:sz w:val="20"/>
                <w:lang w:val="ru-RU"/>
              </w:rPr>
              <w:t xml:space="preserve"> </w:t>
            </w:r>
            <w:r w:rsidRPr="008F20A8">
              <w:rPr>
                <w:sz w:val="20"/>
                <w:lang w:val="ru-RU"/>
              </w:rPr>
              <w:t>восстановления</w:t>
            </w:r>
            <w:r w:rsidRPr="008F20A8">
              <w:rPr>
                <w:spacing w:val="-14"/>
                <w:sz w:val="20"/>
                <w:lang w:val="ru-RU"/>
              </w:rPr>
              <w:t xml:space="preserve"> </w:t>
            </w:r>
            <w:r w:rsidRPr="008F20A8">
              <w:rPr>
                <w:sz w:val="20"/>
                <w:lang w:val="ru-RU"/>
              </w:rPr>
              <w:t>теплоснабжения,</w:t>
            </w:r>
            <w:r w:rsidRPr="008F20A8">
              <w:rPr>
                <w:spacing w:val="-12"/>
                <w:sz w:val="20"/>
                <w:lang w:val="ru-RU"/>
              </w:rPr>
              <w:t xml:space="preserve"> </w:t>
            </w:r>
            <w:r w:rsidRPr="008F20A8">
              <w:rPr>
                <w:sz w:val="20"/>
                <w:lang w:val="ru-RU"/>
              </w:rPr>
              <w:t>ч</w:t>
            </w:r>
          </w:p>
        </w:tc>
      </w:tr>
      <w:tr w:rsidR="001B6FA3" w:rsidRPr="008F20A8" w14:paraId="6D57CBBE" w14:textId="77777777" w:rsidTr="005401FE">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EF9EE4B"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14:paraId="753780DE"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15</w:t>
            </w:r>
          </w:p>
        </w:tc>
      </w:tr>
      <w:tr w:rsidR="001B6FA3" w:rsidRPr="008F20A8" w14:paraId="20128047" w14:textId="77777777" w:rsidTr="005401FE">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14:paraId="5C30250B"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14:paraId="3E09FBED"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18</w:t>
            </w:r>
          </w:p>
        </w:tc>
      </w:tr>
      <w:tr w:rsidR="001B6FA3" w:rsidRPr="008F20A8" w14:paraId="31148A06" w14:textId="77777777" w:rsidTr="005401FE">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0CFDAB8"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14:paraId="41067DCA"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22</w:t>
            </w:r>
          </w:p>
        </w:tc>
      </w:tr>
      <w:tr w:rsidR="001B6FA3" w:rsidRPr="008F20A8" w14:paraId="00383B01" w14:textId="77777777" w:rsidTr="005401FE">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7BFFCCBC"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14:paraId="1F5E5038"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26</w:t>
            </w:r>
          </w:p>
        </w:tc>
      </w:tr>
      <w:tr w:rsidR="001B6FA3" w:rsidRPr="008F20A8" w14:paraId="2CC854FD" w14:textId="77777777" w:rsidTr="005401FE">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083C53DB"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14:paraId="0D69BEC5"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29</w:t>
            </w:r>
          </w:p>
        </w:tc>
      </w:tr>
      <w:tr w:rsidR="001B6FA3" w:rsidRPr="008F20A8" w14:paraId="251F1D70" w14:textId="77777777" w:rsidTr="005401FE">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1C7138CE"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14:paraId="3E9CEC39" w14:textId="77777777" w:rsidR="001B6FA3" w:rsidRPr="008F20A8" w:rsidRDefault="001B6FA3" w:rsidP="005401FE">
            <w:pPr>
              <w:pStyle w:val="TableParagraph"/>
              <w:spacing w:line="222" w:lineRule="exact"/>
              <w:jc w:val="center"/>
              <w:rPr>
                <w:rFonts w:eastAsia="Times New Roman"/>
                <w:sz w:val="20"/>
                <w:szCs w:val="20"/>
                <w:lang w:val="ru-RU"/>
              </w:rPr>
            </w:pPr>
            <w:r w:rsidRPr="008F20A8">
              <w:rPr>
                <w:spacing w:val="1"/>
                <w:sz w:val="20"/>
                <w:lang w:val="ru-RU"/>
              </w:rPr>
              <w:t>40</w:t>
            </w:r>
          </w:p>
        </w:tc>
      </w:tr>
      <w:tr w:rsidR="001B6FA3" w:rsidRPr="008F20A8" w14:paraId="449808F9" w14:textId="77777777" w:rsidTr="005401FE">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14:paraId="35B921DD" w14:textId="77777777" w:rsidR="001B6FA3" w:rsidRPr="008F20A8" w:rsidRDefault="001B6FA3" w:rsidP="005401FE">
            <w:pPr>
              <w:pStyle w:val="TableParagraph"/>
              <w:spacing w:line="222" w:lineRule="exact"/>
              <w:jc w:val="center"/>
              <w:rPr>
                <w:rFonts w:eastAsia="Times New Roman"/>
                <w:sz w:val="20"/>
                <w:szCs w:val="20"/>
              </w:rPr>
            </w:pPr>
            <w:r w:rsidRPr="008F20A8">
              <w:rPr>
                <w:sz w:val="20"/>
                <w:lang w:val="ru-RU"/>
              </w:rPr>
              <w:t>1</w:t>
            </w:r>
            <w:r w:rsidRPr="008F20A8">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14:paraId="1A54DC67" w14:textId="77777777" w:rsidR="001B6FA3" w:rsidRPr="008F20A8" w:rsidRDefault="001B6FA3" w:rsidP="005401FE">
            <w:pPr>
              <w:pStyle w:val="TableParagraph"/>
              <w:spacing w:line="222" w:lineRule="exact"/>
              <w:jc w:val="center"/>
              <w:rPr>
                <w:rFonts w:eastAsia="Times New Roman"/>
                <w:sz w:val="20"/>
                <w:szCs w:val="20"/>
              </w:rPr>
            </w:pPr>
            <w:r w:rsidRPr="008F20A8">
              <w:rPr>
                <w:sz w:val="20"/>
              </w:rPr>
              <w:t>до</w:t>
            </w:r>
            <w:r w:rsidRPr="008F20A8">
              <w:rPr>
                <w:spacing w:val="-4"/>
                <w:sz w:val="20"/>
              </w:rPr>
              <w:t xml:space="preserve"> </w:t>
            </w:r>
            <w:r w:rsidRPr="008F20A8">
              <w:rPr>
                <w:sz w:val="20"/>
              </w:rPr>
              <w:t>54</w:t>
            </w:r>
          </w:p>
        </w:tc>
      </w:tr>
    </w:tbl>
    <w:p w14:paraId="179D2315" w14:textId="77777777" w:rsidR="001B6FA3" w:rsidRPr="008F20A8" w:rsidRDefault="001B6FA3" w:rsidP="001B6FA3">
      <w:pPr>
        <w:spacing w:before="5"/>
        <w:ind w:firstLine="567"/>
        <w:jc w:val="both"/>
        <w:rPr>
          <w:rFonts w:eastAsia="Times New Roman" w:cs="Times New Roman"/>
          <w:b/>
          <w:bCs/>
          <w:sz w:val="17"/>
          <w:szCs w:val="17"/>
        </w:rPr>
      </w:pPr>
    </w:p>
    <w:p w14:paraId="0257A251" w14:textId="77777777" w:rsidR="001B6FA3" w:rsidRPr="008F20A8" w:rsidRDefault="001B6FA3" w:rsidP="001B6FA3">
      <w:pPr>
        <w:pStyle w:val="ad"/>
        <w:spacing w:before="69"/>
        <w:ind w:left="0" w:firstLine="567"/>
        <w:jc w:val="both"/>
        <w:rPr>
          <w:rFonts w:cs="Times New Roman"/>
          <w:lang w:val="ru-RU"/>
        </w:rPr>
      </w:pPr>
      <w:r w:rsidRPr="008F20A8">
        <w:rPr>
          <w:rFonts w:cs="Times New Roman"/>
          <w:lang w:val="ru-RU"/>
        </w:rPr>
        <w:t>В</w:t>
      </w:r>
      <w:r w:rsidRPr="008F20A8">
        <w:rPr>
          <w:rFonts w:cs="Times New Roman"/>
          <w:spacing w:val="5"/>
          <w:lang w:val="ru-RU"/>
        </w:rPr>
        <w:t xml:space="preserve"> </w:t>
      </w:r>
      <w:r w:rsidRPr="008F20A8">
        <w:rPr>
          <w:rFonts w:cs="Times New Roman"/>
          <w:spacing w:val="-1"/>
          <w:lang w:val="ru-RU"/>
        </w:rPr>
        <w:t>целом</w:t>
      </w:r>
      <w:r w:rsidRPr="008F20A8">
        <w:rPr>
          <w:rFonts w:cs="Times New Roman"/>
          <w:spacing w:val="6"/>
          <w:lang w:val="ru-RU"/>
        </w:rPr>
        <w:t xml:space="preserve"> </w:t>
      </w:r>
      <w:r w:rsidRPr="008F20A8">
        <w:rPr>
          <w:rFonts w:cs="Times New Roman"/>
          <w:lang w:val="ru-RU"/>
        </w:rPr>
        <w:t>по</w:t>
      </w:r>
      <w:r w:rsidRPr="008F20A8">
        <w:rPr>
          <w:rFonts w:cs="Times New Roman"/>
          <w:spacing w:val="6"/>
          <w:lang w:val="ru-RU"/>
        </w:rPr>
        <w:t xml:space="preserve"> </w:t>
      </w:r>
      <w:r w:rsidRPr="008F20A8">
        <w:rPr>
          <w:rFonts w:cs="Times New Roman"/>
          <w:lang w:val="ru-RU"/>
        </w:rPr>
        <w:t>МО</w:t>
      </w:r>
      <w:r w:rsidRPr="008F20A8">
        <w:rPr>
          <w:rFonts w:cs="Times New Roman"/>
          <w:spacing w:val="-1"/>
          <w:lang w:val="ru-RU"/>
        </w:rPr>
        <w:t xml:space="preserve"> </w:t>
      </w:r>
      <w:r w:rsidRPr="008F20A8">
        <w:rPr>
          <w:rFonts w:cs="Times New Roman"/>
          <w:lang w:val="ru-RU"/>
        </w:rPr>
        <w:t>время</w:t>
      </w:r>
      <w:r w:rsidRPr="008F20A8">
        <w:rPr>
          <w:rFonts w:cs="Times New Roman"/>
          <w:spacing w:val="6"/>
          <w:lang w:val="ru-RU"/>
        </w:rPr>
        <w:t xml:space="preserve"> </w:t>
      </w:r>
      <w:r w:rsidRPr="008F20A8">
        <w:rPr>
          <w:rFonts w:cs="Times New Roman"/>
          <w:spacing w:val="-1"/>
          <w:lang w:val="ru-RU"/>
        </w:rPr>
        <w:t>восстановления</w:t>
      </w:r>
      <w:r w:rsidRPr="008F20A8">
        <w:rPr>
          <w:rFonts w:cs="Times New Roman"/>
          <w:spacing w:val="6"/>
          <w:lang w:val="ru-RU"/>
        </w:rPr>
        <w:t xml:space="preserve"> </w:t>
      </w:r>
      <w:r w:rsidRPr="008F20A8">
        <w:rPr>
          <w:rFonts w:cs="Times New Roman"/>
          <w:spacing w:val="-1"/>
          <w:lang w:val="ru-RU"/>
        </w:rPr>
        <w:t>работоспособности</w:t>
      </w:r>
      <w:r w:rsidRPr="008F20A8">
        <w:rPr>
          <w:rFonts w:cs="Times New Roman"/>
          <w:spacing w:val="5"/>
          <w:lang w:val="ru-RU"/>
        </w:rPr>
        <w:t xml:space="preserve"> </w:t>
      </w:r>
      <w:r w:rsidRPr="008F20A8">
        <w:rPr>
          <w:rFonts w:cs="Times New Roman"/>
          <w:spacing w:val="-1"/>
          <w:lang w:val="ru-RU"/>
        </w:rPr>
        <w:t>тепловых</w:t>
      </w:r>
      <w:r w:rsidRPr="008F20A8">
        <w:rPr>
          <w:rFonts w:cs="Times New Roman"/>
          <w:spacing w:val="8"/>
          <w:lang w:val="ru-RU"/>
        </w:rPr>
        <w:t xml:space="preserve"> </w:t>
      </w:r>
      <w:r w:rsidRPr="008F20A8">
        <w:rPr>
          <w:rFonts w:cs="Times New Roman"/>
          <w:spacing w:val="-1"/>
          <w:lang w:val="ru-RU"/>
        </w:rPr>
        <w:t>сетей</w:t>
      </w:r>
      <w:r w:rsidRPr="008F20A8">
        <w:rPr>
          <w:rFonts w:cs="Times New Roman"/>
          <w:spacing w:val="7"/>
          <w:lang w:val="ru-RU"/>
        </w:rPr>
        <w:t xml:space="preserve"> </w:t>
      </w:r>
      <w:r w:rsidRPr="008F20A8">
        <w:rPr>
          <w:rFonts w:cs="Times New Roman"/>
          <w:spacing w:val="-1"/>
          <w:lang w:val="ru-RU"/>
        </w:rPr>
        <w:t>соответствует</w:t>
      </w:r>
      <w:r w:rsidRPr="008F20A8">
        <w:rPr>
          <w:rFonts w:cs="Times New Roman"/>
          <w:spacing w:val="85"/>
          <w:lang w:val="ru-RU"/>
        </w:rPr>
        <w:t xml:space="preserve"> </w:t>
      </w:r>
      <w:r w:rsidRPr="008F20A8">
        <w:rPr>
          <w:rFonts w:cs="Times New Roman"/>
          <w:spacing w:val="-1"/>
          <w:lang w:val="ru-RU"/>
        </w:rPr>
        <w:t>установленным</w:t>
      </w:r>
      <w:r w:rsidRPr="008F20A8">
        <w:rPr>
          <w:rFonts w:cs="Times New Roman"/>
          <w:spacing w:val="-2"/>
          <w:lang w:val="ru-RU"/>
        </w:rPr>
        <w:t xml:space="preserve"> </w:t>
      </w:r>
      <w:r w:rsidRPr="008F20A8">
        <w:rPr>
          <w:rFonts w:cs="Times New Roman"/>
          <w:spacing w:val="-1"/>
          <w:lang w:val="ru-RU"/>
        </w:rPr>
        <w:t>нормативам.</w:t>
      </w:r>
    </w:p>
    <w:p w14:paraId="76FAAE0D" w14:textId="77777777" w:rsidR="001B6FA3" w:rsidRPr="008F20A8" w:rsidRDefault="001B6FA3" w:rsidP="001B6FA3">
      <w:pPr>
        <w:jc w:val="both"/>
        <w:rPr>
          <w:rFonts w:cs="Times New Roman"/>
          <w:lang w:eastAsia="ru-RU"/>
        </w:rPr>
      </w:pPr>
    </w:p>
    <w:p w14:paraId="09F42483" w14:textId="77777777" w:rsidR="001B6FA3" w:rsidRPr="008F20A8" w:rsidRDefault="001B6FA3" w:rsidP="001B6FA3">
      <w:pPr>
        <w:rPr>
          <w:rFonts w:cs="Times New Roman"/>
        </w:rPr>
      </w:pPr>
    </w:p>
    <w:p w14:paraId="76295C7A" w14:textId="77777777" w:rsidR="001B6FA3" w:rsidRPr="008F20A8" w:rsidRDefault="00692050" w:rsidP="001B6FA3">
      <w:pPr>
        <w:pStyle w:val="2"/>
        <w:ind w:left="0" w:firstLine="0"/>
      </w:pPr>
      <w:hyperlink r:id="rId254" w:anchor="bookmark118" w:history="1">
        <w:bookmarkStart w:id="605" w:name="_Toc30081919"/>
        <w:bookmarkStart w:id="606" w:name="_Toc30085154"/>
        <w:bookmarkStart w:id="607" w:name="_Toc32845476"/>
        <w:bookmarkStart w:id="608" w:name="_Toc212887882"/>
        <w:r w:rsidR="001B6FA3" w:rsidRPr="008F20A8">
          <w:t>Часть 3. РЕЗУЛЬТАТЫ ОЦЕНКИ ВЕРОЯТНОСТИ ОТКАЗА (АВАРИЙНОЙ СИТУАЦИИ)</w:t>
        </w:r>
      </w:hyperlink>
      <w:r w:rsidR="001B6FA3" w:rsidRPr="008F20A8">
        <w:t xml:space="preserve"> </w:t>
      </w:r>
      <w:hyperlink r:id="rId255" w:anchor="bookmark118" w:history="1">
        <w:r w:rsidR="001B6FA3" w:rsidRPr="008F20A8">
          <w:t>И БЕЗОТКАЗНОЙ (БЕЗАВАРИЙНОЙ) РАБОТЫ СИСТЕМЫ ТЕПЛОСНАБЖЕНИЯ ПО</w:t>
        </w:r>
      </w:hyperlink>
      <w:r w:rsidR="001B6FA3" w:rsidRPr="008F20A8">
        <w:t xml:space="preserve"> </w:t>
      </w:r>
      <w:hyperlink r:id="rId256" w:anchor="bookmark118" w:history="1">
        <w:r w:rsidR="001B6FA3" w:rsidRPr="008F20A8">
          <w:t>ОТНОШЕНИЮ К ПОТРЕБИТЕЛЯМ, ПРИСОЕДИНЕННЫМ К МАГИСТРАЛЬНЫМ И</w:t>
        </w:r>
      </w:hyperlink>
      <w:r w:rsidR="001B6FA3" w:rsidRPr="008F20A8">
        <w:t xml:space="preserve"> </w:t>
      </w:r>
      <w:hyperlink r:id="rId257" w:anchor="bookmark118" w:history="1">
        <w:r w:rsidR="001B6FA3" w:rsidRPr="008F20A8">
          <w:t>РАСПРЕДЕЛИТЕЛЬНЫМ ТЕПЛОПРОВОДАМ</w:t>
        </w:r>
        <w:bookmarkEnd w:id="605"/>
        <w:bookmarkEnd w:id="606"/>
        <w:bookmarkEnd w:id="607"/>
        <w:bookmarkEnd w:id="608"/>
      </w:hyperlink>
    </w:p>
    <w:p w14:paraId="2BCD9893" w14:textId="77777777" w:rsidR="001B6FA3" w:rsidRPr="008F20A8" w:rsidRDefault="001B6FA3" w:rsidP="001B6FA3">
      <w:pPr>
        <w:jc w:val="center"/>
        <w:rPr>
          <w:rFonts w:cs="Times New Roman"/>
          <w:lang w:eastAsia="ru-RU"/>
        </w:rPr>
      </w:pPr>
    </w:p>
    <w:p w14:paraId="09631ABE" w14:textId="77777777" w:rsidR="001B6FA3" w:rsidRPr="008F20A8" w:rsidRDefault="001B6FA3" w:rsidP="001B6FA3">
      <w:pPr>
        <w:ind w:firstLine="567"/>
        <w:jc w:val="both"/>
        <w:rPr>
          <w:rFonts w:cs="Times New Roman"/>
        </w:rPr>
      </w:pPr>
      <w:r w:rsidRPr="008F20A8">
        <w:rPr>
          <w:rFonts w:cs="Times New Roman"/>
        </w:rPr>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14:paraId="3A05AE9C" w14:textId="77777777" w:rsidR="001B6FA3" w:rsidRPr="008F20A8" w:rsidRDefault="001B6FA3" w:rsidP="001B6FA3">
      <w:pPr>
        <w:ind w:firstLine="567"/>
        <w:jc w:val="both"/>
        <w:rPr>
          <w:rFonts w:cs="Times New Roman"/>
        </w:rPr>
      </w:pPr>
      <w:r w:rsidRPr="008F20A8">
        <w:rPr>
          <w:rFonts w:cs="Times New Roman"/>
        </w:rPr>
        <w:t xml:space="preserve">1) рекомендуется при условии соблюдения нормативной надежности на расчетный срок и предусматривает: </w:t>
      </w:r>
    </w:p>
    <w:p w14:paraId="07086A5F" w14:textId="77777777" w:rsidR="001B6FA3" w:rsidRPr="008F20A8" w:rsidRDefault="001B6FA3" w:rsidP="001B6FA3">
      <w:pPr>
        <w:ind w:firstLine="567"/>
        <w:jc w:val="both"/>
        <w:rPr>
          <w:rFonts w:cs="Times New Roman"/>
        </w:rPr>
      </w:pPr>
      <w:r w:rsidRPr="008F20A8">
        <w:rPr>
          <w:rFonts w:cs="Times New Roman"/>
        </w:rPr>
        <w:t xml:space="preserve">- контроль исправного состояния и безопасной эксплуатации трубопроводов; </w:t>
      </w:r>
    </w:p>
    <w:p w14:paraId="68E56DDD" w14:textId="77777777" w:rsidR="001B6FA3" w:rsidRPr="008F20A8" w:rsidRDefault="001B6FA3" w:rsidP="001B6FA3">
      <w:pPr>
        <w:ind w:firstLine="567"/>
        <w:jc w:val="both"/>
        <w:rPr>
          <w:rFonts w:cs="Times New Roman"/>
        </w:rPr>
      </w:pPr>
      <w:r w:rsidRPr="008F20A8">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44B4AFB2" w14:textId="77777777" w:rsidR="001B6FA3" w:rsidRPr="008F20A8" w:rsidRDefault="001B6FA3" w:rsidP="001B6FA3">
      <w:pPr>
        <w:ind w:firstLine="567"/>
        <w:jc w:val="both"/>
        <w:rPr>
          <w:rFonts w:cs="Times New Roman"/>
        </w:rPr>
      </w:pPr>
      <w:r w:rsidRPr="008F20A8">
        <w:rPr>
          <w:rFonts w:cs="Times New Roman"/>
        </w:rPr>
        <w:t xml:space="preserve">2) рекомендуется при условии несоблюдения нормативной надежности на расчетный срок и предусматривает: </w:t>
      </w:r>
    </w:p>
    <w:p w14:paraId="62C51588" w14:textId="77777777" w:rsidR="001B6FA3" w:rsidRPr="008F20A8" w:rsidRDefault="001B6FA3" w:rsidP="001B6FA3">
      <w:pPr>
        <w:ind w:firstLine="567"/>
        <w:jc w:val="both"/>
        <w:rPr>
          <w:rFonts w:cs="Times New Roman"/>
        </w:rPr>
      </w:pPr>
      <w:r w:rsidRPr="008F20A8">
        <w:rPr>
          <w:rFonts w:cs="Times New Roman"/>
        </w:rPr>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14:paraId="3DD7E264" w14:textId="77777777" w:rsidR="001B6FA3" w:rsidRPr="008F20A8" w:rsidRDefault="001B6FA3" w:rsidP="001B6FA3">
      <w:pPr>
        <w:ind w:firstLine="567"/>
        <w:jc w:val="both"/>
        <w:rPr>
          <w:rFonts w:cs="Times New Roman"/>
        </w:rPr>
      </w:pPr>
      <w:r w:rsidRPr="008F20A8">
        <w:rPr>
          <w:rFonts w:cs="Times New Roman"/>
        </w:rPr>
        <w:t xml:space="preserve">- реконструкцию ветхих участков тепловых сетей, определяемых по результатам экспертного обследования технического состояния трубопроводов. </w:t>
      </w:r>
    </w:p>
    <w:p w14:paraId="1E14E3F5" w14:textId="77777777" w:rsidR="001B6FA3" w:rsidRPr="008F20A8" w:rsidRDefault="001B6FA3" w:rsidP="001B6FA3">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14:paraId="2279E860" w14:textId="77777777" w:rsidR="001B6FA3" w:rsidRPr="008F20A8" w:rsidRDefault="00692050" w:rsidP="001B6FA3">
      <w:pPr>
        <w:pStyle w:val="2"/>
        <w:ind w:left="0" w:firstLine="0"/>
      </w:pPr>
      <w:hyperlink r:id="rId258" w:anchor="bookmark119" w:history="1">
        <w:bookmarkStart w:id="609" w:name="_Toc30081920"/>
        <w:bookmarkStart w:id="610" w:name="_Toc30085155"/>
        <w:bookmarkStart w:id="611" w:name="_Toc32845477"/>
        <w:bookmarkStart w:id="612" w:name="_Toc212887883"/>
        <w:r w:rsidR="001B6FA3" w:rsidRPr="008F20A8">
          <w:t>Часть 4. РЕЗУЛЬТАТЫ ОЦЕНКИ КОЭФФИЦИЕНТОВ ГОТОВНОСТИ</w:t>
        </w:r>
      </w:hyperlink>
      <w:r w:rsidR="001B6FA3" w:rsidRPr="008F20A8">
        <w:t xml:space="preserve"> </w:t>
      </w:r>
      <w:hyperlink r:id="rId259" w:anchor="bookmark119" w:history="1">
        <w:r w:rsidR="001B6FA3" w:rsidRPr="008F20A8">
          <w:t>ТЕПЛОПРОВОДОВ К НЕСЕНИЮ ТЕПЛОВОЙ НАГРУЗКИ</w:t>
        </w:r>
        <w:bookmarkEnd w:id="609"/>
        <w:bookmarkEnd w:id="610"/>
        <w:bookmarkEnd w:id="611"/>
        <w:bookmarkEnd w:id="612"/>
      </w:hyperlink>
    </w:p>
    <w:p w14:paraId="39D47175" w14:textId="77777777" w:rsidR="001B6FA3" w:rsidRPr="008F20A8" w:rsidRDefault="001B6FA3" w:rsidP="001B6FA3">
      <w:pPr>
        <w:rPr>
          <w:rFonts w:cs="Times New Roman"/>
          <w:lang w:eastAsia="ru-RU"/>
        </w:rPr>
      </w:pPr>
    </w:p>
    <w:p w14:paraId="26117364" w14:textId="77777777" w:rsidR="001B6FA3" w:rsidRPr="008F20A8" w:rsidRDefault="001B6FA3" w:rsidP="001B6FA3">
      <w:pPr>
        <w:ind w:firstLine="567"/>
        <w:jc w:val="both"/>
        <w:rPr>
          <w:rFonts w:cs="Times New Roman"/>
          <w:szCs w:val="24"/>
        </w:rPr>
      </w:pPr>
      <w:r w:rsidRPr="008F20A8">
        <w:rPr>
          <w:rFonts w:cs="Times New Roman"/>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14:paraId="06848DA9" w14:textId="77777777" w:rsidR="001B6FA3" w:rsidRPr="008F20A8" w:rsidRDefault="001B6FA3" w:rsidP="001B6FA3">
      <w:pPr>
        <w:ind w:firstLine="567"/>
        <w:jc w:val="both"/>
        <w:rPr>
          <w:rFonts w:cs="Times New Roman"/>
          <w:szCs w:val="24"/>
        </w:rPr>
      </w:pPr>
      <w:r w:rsidRPr="008F20A8">
        <w:rPr>
          <w:rFonts w:cs="Times New Roman"/>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14:paraId="263B4711" w14:textId="77777777" w:rsidR="001B6FA3" w:rsidRPr="008F20A8" w:rsidRDefault="001B6FA3" w:rsidP="001B6FA3">
      <w:pPr>
        <w:ind w:firstLine="567"/>
        <w:jc w:val="both"/>
        <w:rPr>
          <w:rFonts w:cs="Times New Roman"/>
          <w:szCs w:val="24"/>
        </w:rPr>
      </w:pPr>
      <w:r w:rsidRPr="008F20A8">
        <w:rPr>
          <w:rFonts w:cs="Times New Roman"/>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14:paraId="4B221345" w14:textId="77777777" w:rsidR="001B6FA3" w:rsidRPr="008F20A8" w:rsidRDefault="001B6FA3" w:rsidP="001B6FA3">
      <w:pPr>
        <w:pStyle w:val="a0"/>
        <w:rPr>
          <w:rFonts w:cs="Times New Roman"/>
        </w:rPr>
      </w:pPr>
    </w:p>
    <w:p w14:paraId="754A0B77" w14:textId="77777777" w:rsidR="001B6FA3" w:rsidRPr="008F20A8" w:rsidRDefault="00692050" w:rsidP="001B6FA3">
      <w:pPr>
        <w:pStyle w:val="2"/>
        <w:ind w:left="0" w:firstLine="0"/>
      </w:pPr>
      <w:hyperlink r:id="rId260" w:anchor="bookmark124" w:history="1">
        <w:bookmarkStart w:id="613" w:name="_Toc30085160"/>
        <w:bookmarkStart w:id="614" w:name="_Toc32845482"/>
        <w:bookmarkStart w:id="615" w:name="_Toc212887884"/>
        <w:r w:rsidR="001B6FA3" w:rsidRPr="008F20A8">
          <w:t>Часть 5. РЕЗУЛЬТАТЫ ОЦЕНКИ НЕДООТПУСКА ТЕПЛОВОЙ ЭНЕРГИИ ПО ПРИЧИНЕ</w:t>
        </w:r>
      </w:hyperlink>
      <w:r w:rsidR="001B6FA3" w:rsidRPr="008F20A8">
        <w:t xml:space="preserve"> </w:t>
      </w:r>
      <w:hyperlink r:id="rId261" w:anchor="bookmark124" w:history="1">
        <w:r w:rsidR="001B6FA3" w:rsidRPr="008F20A8">
          <w:t>ОТКАЗОВ (АВАРИЙНЫХ СИТУАЦИЙ) И ПРОСТОЕВ ТЕПЛОВЫХ СЕТЕЙ И</w:t>
        </w:r>
      </w:hyperlink>
      <w:r w:rsidR="001B6FA3" w:rsidRPr="008F20A8">
        <w:t xml:space="preserve"> </w:t>
      </w:r>
      <w:hyperlink r:id="rId262" w:anchor="bookmark124" w:history="1">
        <w:r w:rsidR="001B6FA3" w:rsidRPr="008F20A8">
          <w:t>ИСТОЧНИКОВ ТЕПЛОВОЙ ЭНЕРГИИ</w:t>
        </w:r>
        <w:bookmarkEnd w:id="613"/>
        <w:bookmarkEnd w:id="614"/>
        <w:bookmarkEnd w:id="615"/>
      </w:hyperlink>
    </w:p>
    <w:p w14:paraId="34A6C66C" w14:textId="77777777" w:rsidR="001B6FA3" w:rsidRPr="008F20A8" w:rsidRDefault="001B6FA3" w:rsidP="001B6FA3">
      <w:pPr>
        <w:rPr>
          <w:rFonts w:cs="Times New Roman"/>
          <w:lang w:eastAsia="ru-RU"/>
        </w:rPr>
      </w:pPr>
    </w:p>
    <w:p w14:paraId="7D16F02D" w14:textId="77777777" w:rsidR="001B6FA3" w:rsidRPr="008F20A8" w:rsidRDefault="001B6FA3" w:rsidP="001B6FA3">
      <w:pPr>
        <w:ind w:firstLine="709"/>
        <w:jc w:val="both"/>
        <w:rPr>
          <w:rFonts w:cs="Times New Roman"/>
          <w:sz w:val="23"/>
          <w:szCs w:val="23"/>
        </w:rPr>
      </w:pPr>
      <w:bookmarkStart w:id="616" w:name="_Toc32845483"/>
      <w:r w:rsidRPr="008F20A8">
        <w:rPr>
          <w:rFonts w:cs="Times New Roman"/>
          <w:sz w:val="23"/>
          <w:szCs w:val="23"/>
        </w:rPr>
        <w:t>Недоотпуск тепловой энергии отсутствует.</w:t>
      </w:r>
      <w:bookmarkEnd w:id="616"/>
    </w:p>
    <w:p w14:paraId="7408F178" w14:textId="77777777" w:rsidR="001B6FA3" w:rsidRPr="008F20A8" w:rsidRDefault="001B6FA3" w:rsidP="001B6FA3">
      <w:pPr>
        <w:pStyle w:val="a0"/>
        <w:rPr>
          <w:rFonts w:cs="Times New Roman"/>
          <w:lang w:eastAsia="ru-RU"/>
        </w:rPr>
      </w:pPr>
    </w:p>
    <w:p w14:paraId="16248401" w14:textId="77777777" w:rsidR="001B6FA3" w:rsidRPr="008F20A8" w:rsidRDefault="001B6FA3" w:rsidP="001B6FA3">
      <w:pPr>
        <w:pStyle w:val="2"/>
        <w:ind w:left="0" w:firstLine="0"/>
      </w:pPr>
      <w:bookmarkStart w:id="617" w:name="_Toc53927730"/>
      <w:bookmarkStart w:id="618" w:name="_Toc212887885"/>
      <w:r w:rsidRPr="008F20A8">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17"/>
      <w:bookmarkEnd w:id="618"/>
    </w:p>
    <w:p w14:paraId="11E8D423" w14:textId="77777777" w:rsidR="001B6FA3" w:rsidRPr="008F20A8" w:rsidRDefault="001B6FA3" w:rsidP="001B6FA3">
      <w:pPr>
        <w:rPr>
          <w:rFonts w:cs="Times New Roman"/>
          <w:lang w:eastAsia="ru-RU"/>
        </w:rPr>
      </w:pPr>
    </w:p>
    <w:p w14:paraId="2C1EF7EA" w14:textId="77777777" w:rsidR="001B6FA3" w:rsidRPr="008F20A8" w:rsidRDefault="001B6FA3" w:rsidP="001B6FA3">
      <w:pPr>
        <w:ind w:firstLine="567"/>
        <w:jc w:val="both"/>
        <w:rPr>
          <w:rFonts w:cs="Times New Roman"/>
        </w:rPr>
      </w:pPr>
      <w:r w:rsidRPr="008F20A8">
        <w:rPr>
          <w:rFonts w:cs="Times New Roman"/>
        </w:rPr>
        <w:t>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14:paraId="3B19A480" w14:textId="77777777" w:rsidR="001B6FA3" w:rsidRPr="008F20A8" w:rsidRDefault="001B6FA3" w:rsidP="001B6FA3">
      <w:pPr>
        <w:pStyle w:val="a0"/>
        <w:rPr>
          <w:rFonts w:cs="Times New Roman"/>
        </w:rPr>
      </w:pPr>
    </w:p>
    <w:p w14:paraId="61C889D4" w14:textId="77777777" w:rsidR="001B6FA3" w:rsidRPr="008F20A8" w:rsidRDefault="001B6FA3" w:rsidP="001B6FA3">
      <w:pPr>
        <w:pStyle w:val="2"/>
        <w:ind w:left="0" w:firstLine="0"/>
      </w:pPr>
      <w:bookmarkStart w:id="619" w:name="_Toc53927731"/>
      <w:bookmarkStart w:id="620" w:name="_Toc212887886"/>
      <w:r w:rsidRPr="008F20A8">
        <w:t>Часть 7. УСТАНОВКА РЕЗЕРВНОГО ОБОРУДОВАНИЯ</w:t>
      </w:r>
      <w:bookmarkEnd w:id="619"/>
      <w:bookmarkEnd w:id="620"/>
    </w:p>
    <w:p w14:paraId="655C8738" w14:textId="77777777" w:rsidR="001B6FA3" w:rsidRPr="008F20A8" w:rsidRDefault="001B6FA3" w:rsidP="001B6FA3">
      <w:pPr>
        <w:rPr>
          <w:rFonts w:cs="Times New Roman"/>
          <w:lang w:eastAsia="ru-RU"/>
        </w:rPr>
      </w:pPr>
    </w:p>
    <w:p w14:paraId="29BC5D31" w14:textId="77777777" w:rsidR="001B6FA3" w:rsidRPr="008F20A8" w:rsidRDefault="001B6FA3" w:rsidP="001B6FA3">
      <w:pPr>
        <w:pStyle w:val="a0"/>
        <w:ind w:firstLine="567"/>
        <w:jc w:val="both"/>
        <w:rPr>
          <w:rFonts w:cs="Times New Roman"/>
        </w:rPr>
      </w:pPr>
      <w:r w:rsidRPr="008F20A8">
        <w:rPr>
          <w:rFonts w:cs="Times New Roman"/>
        </w:rPr>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14:paraId="3A4FDF37" w14:textId="77777777" w:rsidR="001B6FA3" w:rsidRPr="008F20A8" w:rsidRDefault="001B6FA3" w:rsidP="001B6FA3">
      <w:pPr>
        <w:rPr>
          <w:rFonts w:eastAsia="Calibri" w:cs="Times New Roman"/>
        </w:rPr>
      </w:pPr>
    </w:p>
    <w:p w14:paraId="25332696" w14:textId="77777777" w:rsidR="001B6FA3" w:rsidRPr="008F20A8" w:rsidRDefault="001B6FA3" w:rsidP="001B6FA3">
      <w:pPr>
        <w:pStyle w:val="2"/>
        <w:ind w:left="0" w:firstLine="0"/>
      </w:pPr>
      <w:bookmarkStart w:id="621" w:name="_Toc53927732"/>
      <w:bookmarkStart w:id="622" w:name="_Toc212887887"/>
      <w:r w:rsidRPr="008F20A8">
        <w:t>Часть 8. ОРГАНИЗАЦИЯ СОВМЕСТНОЙ РАБОТЫ НЕСКОЛЬКИХ ИСТОЧНИКОВ ТЕПЛОВОЙ ЭНЕРГИИ НА ЕДИНУЮ ТЕПЛОВУЮ СЕТЬ</w:t>
      </w:r>
      <w:bookmarkEnd w:id="621"/>
      <w:bookmarkEnd w:id="622"/>
    </w:p>
    <w:p w14:paraId="365C07A8" w14:textId="77777777" w:rsidR="001B6FA3" w:rsidRPr="008F20A8" w:rsidRDefault="001B6FA3" w:rsidP="001B6FA3">
      <w:pPr>
        <w:rPr>
          <w:rFonts w:cs="Times New Roman"/>
          <w:lang w:eastAsia="ru-RU"/>
        </w:rPr>
      </w:pPr>
    </w:p>
    <w:p w14:paraId="039E9698" w14:textId="77777777" w:rsidR="001B6FA3" w:rsidRPr="008F20A8" w:rsidRDefault="001B6FA3" w:rsidP="001B6FA3">
      <w:pPr>
        <w:ind w:firstLine="567"/>
        <w:jc w:val="both"/>
        <w:rPr>
          <w:rFonts w:eastAsia="Calibri" w:cs="Times New Roman"/>
        </w:rPr>
      </w:pPr>
      <w:r w:rsidRPr="008F20A8">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14:paraId="76040188" w14:textId="77777777" w:rsidR="001B6FA3" w:rsidRPr="008F20A8" w:rsidRDefault="001B6FA3" w:rsidP="001B6FA3">
      <w:pPr>
        <w:rPr>
          <w:rFonts w:eastAsia="Calibri" w:cs="Times New Roman"/>
        </w:rPr>
      </w:pPr>
    </w:p>
    <w:p w14:paraId="12BBC714" w14:textId="77777777" w:rsidR="001B6FA3" w:rsidRPr="008F20A8" w:rsidRDefault="001B6FA3" w:rsidP="001B6FA3">
      <w:pPr>
        <w:pStyle w:val="2"/>
        <w:ind w:left="0" w:firstLine="0"/>
      </w:pPr>
      <w:bookmarkStart w:id="623" w:name="_Toc53927733"/>
      <w:bookmarkStart w:id="624" w:name="_Toc212887888"/>
      <w:r w:rsidRPr="008F20A8">
        <w:t xml:space="preserve">Часть 9. РЕЗЕРВИРОВАНИЕ ТЕПЛОВЫХ СЕТЕЙ СМЕЖНЫХ РАЙОНОВ </w:t>
      </w:r>
      <w:bookmarkEnd w:id="623"/>
      <w:r w:rsidRPr="008F20A8">
        <w:t>ПОСЕЛЕНИЯ, ГОРОДСКОГО ОКРУГА, ГОРОДА ФЕДЕРАЛЬНОГО ЗНАЧЕНИЯ</w:t>
      </w:r>
      <w:bookmarkEnd w:id="624"/>
    </w:p>
    <w:p w14:paraId="48D109BB" w14:textId="77777777" w:rsidR="001B6FA3" w:rsidRPr="008F20A8" w:rsidRDefault="001B6FA3" w:rsidP="001B6FA3">
      <w:pPr>
        <w:rPr>
          <w:rFonts w:cs="Times New Roman"/>
          <w:lang w:eastAsia="ru-RU"/>
        </w:rPr>
      </w:pPr>
    </w:p>
    <w:p w14:paraId="166F1F02" w14:textId="77777777" w:rsidR="001B6FA3" w:rsidRPr="008F20A8" w:rsidRDefault="001B6FA3" w:rsidP="001B6FA3">
      <w:pPr>
        <w:ind w:firstLine="567"/>
        <w:rPr>
          <w:rFonts w:eastAsia="Calibri" w:cs="Times New Roman"/>
        </w:rPr>
      </w:pPr>
      <w:r w:rsidRPr="008F20A8">
        <w:rPr>
          <w:rFonts w:eastAsia="Calibri" w:cs="Times New Roman"/>
        </w:rPr>
        <w:t>Резервирование тепловых сетей со смежными муниципальными образованиями отсутствуют.</w:t>
      </w:r>
    </w:p>
    <w:p w14:paraId="40053B8F" w14:textId="77777777" w:rsidR="001B6FA3" w:rsidRPr="008F20A8" w:rsidRDefault="001B6FA3" w:rsidP="001B6FA3">
      <w:pPr>
        <w:rPr>
          <w:rFonts w:eastAsia="Calibri" w:cs="Times New Roman"/>
        </w:rPr>
      </w:pPr>
    </w:p>
    <w:p w14:paraId="23CAC0C1" w14:textId="77777777" w:rsidR="001B6FA3" w:rsidRPr="008F20A8" w:rsidRDefault="001B6FA3" w:rsidP="001B6FA3">
      <w:pPr>
        <w:pStyle w:val="2"/>
        <w:ind w:left="0" w:firstLine="0"/>
      </w:pPr>
      <w:bookmarkStart w:id="625" w:name="_Toc53927734"/>
      <w:bookmarkStart w:id="626" w:name="_Toc212887889"/>
      <w:r w:rsidRPr="008F20A8">
        <w:t>Часть 10. УСТРОЙСТВО РЕЗЕРВНЫХ НАСОСНЫХ СТАНЦИЙ</w:t>
      </w:r>
      <w:bookmarkEnd w:id="625"/>
      <w:bookmarkEnd w:id="626"/>
    </w:p>
    <w:p w14:paraId="345183DB" w14:textId="77777777" w:rsidR="001B6FA3" w:rsidRPr="008F20A8" w:rsidRDefault="001B6FA3" w:rsidP="001B6FA3">
      <w:pPr>
        <w:rPr>
          <w:rFonts w:cs="Times New Roman"/>
          <w:lang w:eastAsia="ru-RU"/>
        </w:rPr>
      </w:pPr>
    </w:p>
    <w:p w14:paraId="363C36EF" w14:textId="77777777" w:rsidR="001B6FA3" w:rsidRPr="008F20A8" w:rsidRDefault="001B6FA3" w:rsidP="001B6FA3">
      <w:pPr>
        <w:ind w:firstLine="567"/>
        <w:rPr>
          <w:rFonts w:eastAsia="Calibri" w:cs="Times New Roman"/>
        </w:rPr>
      </w:pPr>
      <w:r w:rsidRPr="008F20A8">
        <w:rPr>
          <w:rFonts w:cs="Times New Roman"/>
        </w:rPr>
        <w:t>Установка резервных насосных станции не требуется.</w:t>
      </w:r>
    </w:p>
    <w:p w14:paraId="3F144884" w14:textId="77777777" w:rsidR="001B6FA3" w:rsidRPr="008F20A8" w:rsidRDefault="001B6FA3" w:rsidP="001B6FA3">
      <w:pPr>
        <w:rPr>
          <w:rFonts w:eastAsia="Calibri" w:cs="Times New Roman"/>
        </w:rPr>
      </w:pPr>
      <w:r w:rsidRPr="008F20A8">
        <w:rPr>
          <w:rFonts w:eastAsia="Calibri" w:cs="Times New Roman"/>
        </w:rPr>
        <w:t xml:space="preserve"> </w:t>
      </w:r>
    </w:p>
    <w:p w14:paraId="082EB3B1" w14:textId="77777777" w:rsidR="001B6FA3" w:rsidRPr="008F20A8" w:rsidRDefault="001B6FA3" w:rsidP="001B6FA3">
      <w:pPr>
        <w:pStyle w:val="2"/>
        <w:ind w:left="0" w:firstLine="0"/>
      </w:pPr>
      <w:bookmarkStart w:id="627" w:name="_Toc53927735"/>
      <w:bookmarkStart w:id="628" w:name="_Toc212887890"/>
      <w:r w:rsidRPr="008F20A8">
        <w:t>Часть 11. УСТАНОВКА БАКОВ-АККУМУЛЯТОРОВ</w:t>
      </w:r>
      <w:bookmarkEnd w:id="627"/>
      <w:bookmarkEnd w:id="628"/>
    </w:p>
    <w:p w14:paraId="02B04893" w14:textId="77777777" w:rsidR="001B6FA3" w:rsidRPr="008F20A8" w:rsidRDefault="001B6FA3" w:rsidP="001B6FA3">
      <w:pPr>
        <w:rPr>
          <w:rFonts w:cs="Times New Roman"/>
          <w:lang w:eastAsia="ru-RU"/>
        </w:rPr>
      </w:pPr>
    </w:p>
    <w:p w14:paraId="3FDCD684" w14:textId="77777777" w:rsidR="001B6FA3" w:rsidRPr="008F20A8" w:rsidRDefault="001B6FA3" w:rsidP="001B6FA3">
      <w:pPr>
        <w:ind w:firstLine="567"/>
        <w:rPr>
          <w:rFonts w:eastAsia="Calibri" w:cs="Times New Roman"/>
        </w:rPr>
      </w:pPr>
      <w:r w:rsidRPr="008F20A8">
        <w:rPr>
          <w:rFonts w:cs="Times New Roman"/>
        </w:rPr>
        <w:t>Установка баков-аккумуляторов не требуется.</w:t>
      </w:r>
    </w:p>
    <w:p w14:paraId="161E58C1" w14:textId="77777777" w:rsidR="001B6FA3" w:rsidRPr="008F20A8" w:rsidRDefault="001B6FA3" w:rsidP="001B6FA3">
      <w:pPr>
        <w:pStyle w:val="a0"/>
        <w:rPr>
          <w:rFonts w:cs="Times New Roman"/>
        </w:rPr>
      </w:pPr>
    </w:p>
    <w:p w14:paraId="253FA394" w14:textId="77777777" w:rsidR="001B6FA3" w:rsidRPr="008F20A8" w:rsidRDefault="001B6FA3" w:rsidP="001B6FA3">
      <w:pPr>
        <w:pStyle w:val="2"/>
        <w:ind w:left="0" w:firstLine="0"/>
      </w:pPr>
      <w:bookmarkStart w:id="629" w:name="_Toc212887891"/>
      <w:r w:rsidRPr="008F20A8">
        <w:t xml:space="preserve">Часть 12. </w:t>
      </w:r>
      <w:bookmarkStart w:id="630" w:name="_Toc46129164"/>
      <w:bookmarkStart w:id="631" w:name="_Toc57728976"/>
      <w:r w:rsidRPr="008F20A8">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29"/>
      <w:bookmarkEnd w:id="630"/>
      <w:bookmarkEnd w:id="631"/>
    </w:p>
    <w:p w14:paraId="157338D7" w14:textId="77777777" w:rsidR="001B6FA3" w:rsidRPr="008F20A8" w:rsidRDefault="001B6FA3" w:rsidP="001B6FA3">
      <w:pPr>
        <w:pStyle w:val="a0"/>
        <w:rPr>
          <w:rFonts w:cs="Times New Roman"/>
        </w:rPr>
      </w:pPr>
    </w:p>
    <w:p w14:paraId="00583BF1" w14:textId="77777777" w:rsidR="001B6FA3" w:rsidRPr="008F20A8" w:rsidRDefault="001B6FA3" w:rsidP="001B6FA3">
      <w:pPr>
        <w:pStyle w:val="ad"/>
        <w:spacing w:before="240"/>
        <w:ind w:left="0" w:firstLine="591"/>
        <w:rPr>
          <w:rFonts w:cs="Times New Roman"/>
          <w:b/>
          <w:bCs/>
          <w:lang w:val="ru-RU"/>
        </w:rPr>
      </w:pPr>
      <w:r w:rsidRPr="008F20A8">
        <w:rPr>
          <w:rFonts w:cs="Times New Roman"/>
          <w:b/>
          <w:lang w:val="ru-RU"/>
        </w:rPr>
        <w:t>Методика</w:t>
      </w:r>
      <w:r w:rsidRPr="008F20A8">
        <w:rPr>
          <w:rFonts w:cs="Times New Roman"/>
          <w:b/>
          <w:spacing w:val="-3"/>
          <w:lang w:val="ru-RU"/>
        </w:rPr>
        <w:t xml:space="preserve"> </w:t>
      </w:r>
      <w:r w:rsidRPr="008F20A8">
        <w:rPr>
          <w:rFonts w:cs="Times New Roman"/>
          <w:b/>
          <w:lang w:val="ru-RU"/>
        </w:rPr>
        <w:t>и показатели надежности</w:t>
      </w:r>
    </w:p>
    <w:p w14:paraId="540049FE"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8F20A8">
        <w:rPr>
          <w:rFonts w:cs="Times New Roman"/>
          <w:spacing w:val="-1"/>
        </w:rPr>
        <w:t> </w:t>
      </w:r>
      <w:r w:rsidRPr="008F20A8">
        <w:rPr>
          <w:rFonts w:cs="Times New Roman"/>
          <w:spacing w:val="-1"/>
          <w:lang w:val="ru-RU"/>
        </w:rPr>
        <w:t>г. №</w:t>
      </w:r>
      <w:r w:rsidRPr="008F20A8">
        <w:rPr>
          <w:rFonts w:cs="Times New Roman"/>
          <w:spacing w:val="-1"/>
        </w:rPr>
        <w:t> </w:t>
      </w:r>
      <w:r w:rsidRPr="008F20A8">
        <w:rPr>
          <w:rFonts w:cs="Times New Roman"/>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14:paraId="2A236D05" w14:textId="77777777" w:rsidR="001B6FA3" w:rsidRPr="008F20A8" w:rsidRDefault="001B6FA3" w:rsidP="001B6FA3">
      <w:pPr>
        <w:pStyle w:val="ad"/>
        <w:tabs>
          <w:tab w:val="left" w:pos="825"/>
        </w:tabs>
        <w:ind w:left="591"/>
        <w:jc w:val="both"/>
        <w:rPr>
          <w:rFonts w:cs="Times New Roman"/>
          <w:lang w:val="ru-RU"/>
        </w:rPr>
      </w:pPr>
      <w:r w:rsidRPr="008F20A8">
        <w:rPr>
          <w:rFonts w:cs="Times New Roman"/>
          <w:spacing w:val="-1"/>
          <w:lang w:val="ru-RU"/>
        </w:rPr>
        <w:t>- высоконадежные;</w:t>
      </w:r>
    </w:p>
    <w:p w14:paraId="2C1A0F37" w14:textId="77777777" w:rsidR="001B6FA3" w:rsidRPr="008F20A8" w:rsidRDefault="001B6FA3" w:rsidP="001B6FA3">
      <w:pPr>
        <w:pStyle w:val="ad"/>
        <w:tabs>
          <w:tab w:val="left" w:pos="825"/>
        </w:tabs>
        <w:ind w:left="591"/>
        <w:jc w:val="both"/>
        <w:rPr>
          <w:rFonts w:cs="Times New Roman"/>
          <w:lang w:val="ru-RU"/>
        </w:rPr>
      </w:pPr>
      <w:r w:rsidRPr="008F20A8">
        <w:rPr>
          <w:rFonts w:cs="Times New Roman"/>
          <w:spacing w:val="-1"/>
          <w:lang w:val="ru-RU"/>
        </w:rPr>
        <w:t>- надежные;</w:t>
      </w:r>
    </w:p>
    <w:p w14:paraId="7EC685DF" w14:textId="77777777" w:rsidR="001B6FA3" w:rsidRPr="008F20A8" w:rsidRDefault="001B6FA3" w:rsidP="001B6FA3">
      <w:pPr>
        <w:pStyle w:val="ad"/>
        <w:tabs>
          <w:tab w:val="left" w:pos="825"/>
        </w:tabs>
        <w:ind w:left="591"/>
        <w:jc w:val="both"/>
        <w:rPr>
          <w:rFonts w:cs="Times New Roman"/>
          <w:lang w:val="ru-RU"/>
        </w:rPr>
      </w:pPr>
      <w:r w:rsidRPr="008F20A8">
        <w:rPr>
          <w:rFonts w:cs="Times New Roman"/>
          <w:spacing w:val="-1"/>
          <w:lang w:val="ru-RU"/>
        </w:rPr>
        <w:t>- малонадежные;</w:t>
      </w:r>
    </w:p>
    <w:p w14:paraId="210AB480" w14:textId="77777777" w:rsidR="001B6FA3" w:rsidRPr="008F20A8" w:rsidRDefault="001B6FA3" w:rsidP="001B6FA3">
      <w:pPr>
        <w:pStyle w:val="ad"/>
        <w:tabs>
          <w:tab w:val="left" w:pos="825"/>
        </w:tabs>
        <w:ind w:left="591"/>
        <w:rPr>
          <w:rFonts w:cs="Times New Roman"/>
          <w:lang w:val="ru-RU"/>
        </w:rPr>
      </w:pPr>
      <w:r w:rsidRPr="008F20A8">
        <w:rPr>
          <w:rFonts w:cs="Times New Roman"/>
          <w:spacing w:val="-1"/>
          <w:lang w:val="ru-RU"/>
        </w:rPr>
        <w:t>- ненадежные.</w:t>
      </w:r>
    </w:p>
    <w:p w14:paraId="32BB48F9"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14:paraId="55EB5451" w14:textId="77777777" w:rsidR="001B6FA3" w:rsidRPr="008F20A8" w:rsidRDefault="001B6FA3" w:rsidP="001B6FA3">
      <w:pPr>
        <w:pStyle w:val="ad"/>
        <w:ind w:left="0" w:right="104" w:firstLine="591"/>
        <w:jc w:val="both"/>
        <w:rPr>
          <w:rFonts w:cs="Times New Roman"/>
          <w:lang w:val="ru-RU"/>
        </w:rPr>
      </w:pPr>
      <w:r w:rsidRPr="008F20A8">
        <w:rPr>
          <w:rFonts w:cs="Times New Roman"/>
          <w:spacing w:val="-1"/>
          <w:lang w:val="ru-RU"/>
        </w:rPr>
        <w:t>Надежность</w:t>
      </w:r>
      <w:r w:rsidRPr="008F20A8">
        <w:rPr>
          <w:rFonts w:cs="Times New Roman"/>
          <w:spacing w:val="14"/>
          <w:lang w:val="ru-RU"/>
        </w:rPr>
        <w:t xml:space="preserve"> </w:t>
      </w:r>
      <w:r w:rsidRPr="008F20A8">
        <w:rPr>
          <w:rFonts w:cs="Times New Roman"/>
          <w:spacing w:val="-1"/>
          <w:lang w:val="ru-RU"/>
        </w:rPr>
        <w:t>системы</w:t>
      </w:r>
      <w:r w:rsidRPr="008F20A8">
        <w:rPr>
          <w:rFonts w:cs="Times New Roman"/>
          <w:spacing w:val="16"/>
          <w:lang w:val="ru-RU"/>
        </w:rPr>
        <w:t xml:space="preserve"> </w:t>
      </w:r>
      <w:r w:rsidRPr="008F20A8">
        <w:rPr>
          <w:rFonts w:cs="Times New Roman"/>
          <w:spacing w:val="-1"/>
          <w:lang w:val="ru-RU"/>
        </w:rPr>
        <w:t>теплоснабжения</w:t>
      </w:r>
      <w:r w:rsidRPr="008F20A8">
        <w:rPr>
          <w:rFonts w:cs="Times New Roman"/>
          <w:spacing w:val="14"/>
          <w:lang w:val="ru-RU"/>
        </w:rPr>
        <w:t xml:space="preserve"> </w:t>
      </w:r>
      <w:r w:rsidRPr="008F20A8">
        <w:rPr>
          <w:rFonts w:cs="Times New Roman"/>
          <w:spacing w:val="-1"/>
          <w:lang w:val="ru-RU"/>
        </w:rPr>
        <w:t>должна</w:t>
      </w:r>
      <w:r w:rsidRPr="008F20A8">
        <w:rPr>
          <w:rFonts w:cs="Times New Roman"/>
          <w:spacing w:val="17"/>
          <w:lang w:val="ru-RU"/>
        </w:rPr>
        <w:t xml:space="preserve"> </w:t>
      </w:r>
      <w:r w:rsidRPr="008F20A8">
        <w:rPr>
          <w:rFonts w:cs="Times New Roman"/>
          <w:spacing w:val="-1"/>
          <w:lang w:val="ru-RU"/>
        </w:rPr>
        <w:t>обеспечивать</w:t>
      </w:r>
      <w:r w:rsidRPr="008F20A8">
        <w:rPr>
          <w:rFonts w:cs="Times New Roman"/>
          <w:spacing w:val="14"/>
          <w:lang w:val="ru-RU"/>
        </w:rPr>
        <w:t xml:space="preserve"> </w:t>
      </w:r>
      <w:r w:rsidRPr="008F20A8">
        <w:rPr>
          <w:rFonts w:cs="Times New Roman"/>
          <w:spacing w:val="-1"/>
          <w:lang w:val="ru-RU"/>
        </w:rPr>
        <w:t>бесперебойное</w:t>
      </w:r>
      <w:r w:rsidRPr="008F20A8">
        <w:rPr>
          <w:rFonts w:cs="Times New Roman"/>
          <w:spacing w:val="13"/>
          <w:lang w:val="ru-RU"/>
        </w:rPr>
        <w:t xml:space="preserve"> </w:t>
      </w:r>
      <w:r w:rsidRPr="008F20A8">
        <w:rPr>
          <w:rFonts w:cs="Times New Roman"/>
          <w:spacing w:val="-1"/>
          <w:lang w:val="ru-RU"/>
        </w:rPr>
        <w:t>снабжение</w:t>
      </w:r>
      <w:r w:rsidRPr="008F20A8">
        <w:rPr>
          <w:rFonts w:cs="Times New Roman"/>
          <w:spacing w:val="89"/>
          <w:lang w:val="ru-RU"/>
        </w:rPr>
        <w:t xml:space="preserve"> </w:t>
      </w:r>
      <w:r w:rsidRPr="008F20A8">
        <w:rPr>
          <w:rFonts w:cs="Times New Roman"/>
          <w:spacing w:val="-1"/>
          <w:lang w:val="ru-RU"/>
        </w:rPr>
        <w:t>потребителей</w:t>
      </w:r>
      <w:r w:rsidRPr="008F20A8">
        <w:rPr>
          <w:rFonts w:cs="Times New Roman"/>
          <w:spacing w:val="15"/>
          <w:lang w:val="ru-RU"/>
        </w:rPr>
        <w:t xml:space="preserve"> </w:t>
      </w:r>
      <w:r w:rsidRPr="008F20A8">
        <w:rPr>
          <w:rFonts w:cs="Times New Roman"/>
          <w:spacing w:val="-1"/>
          <w:lang w:val="ru-RU"/>
        </w:rPr>
        <w:t>тепловой</w:t>
      </w:r>
      <w:r w:rsidRPr="008F20A8">
        <w:rPr>
          <w:rFonts w:cs="Times New Roman"/>
          <w:spacing w:val="17"/>
          <w:lang w:val="ru-RU"/>
        </w:rPr>
        <w:t xml:space="preserve"> </w:t>
      </w:r>
      <w:r w:rsidRPr="008F20A8">
        <w:rPr>
          <w:rFonts w:cs="Times New Roman"/>
          <w:spacing w:val="-1"/>
          <w:lang w:val="ru-RU"/>
        </w:rPr>
        <w:t>энергией</w:t>
      </w:r>
      <w:r w:rsidRPr="008F20A8">
        <w:rPr>
          <w:rFonts w:cs="Times New Roman"/>
          <w:spacing w:val="15"/>
          <w:lang w:val="ru-RU"/>
        </w:rPr>
        <w:t xml:space="preserve"> </w:t>
      </w:r>
      <w:r w:rsidRPr="008F20A8">
        <w:rPr>
          <w:rFonts w:cs="Times New Roman"/>
          <w:lang w:val="ru-RU"/>
        </w:rPr>
        <w:t>в</w:t>
      </w:r>
      <w:r w:rsidRPr="008F20A8">
        <w:rPr>
          <w:rFonts w:cs="Times New Roman"/>
          <w:spacing w:val="16"/>
          <w:lang w:val="ru-RU"/>
        </w:rPr>
        <w:t xml:space="preserve"> </w:t>
      </w:r>
      <w:r w:rsidRPr="008F20A8">
        <w:rPr>
          <w:rFonts w:cs="Times New Roman"/>
          <w:spacing w:val="-1"/>
          <w:lang w:val="ru-RU"/>
        </w:rPr>
        <w:t>течение</w:t>
      </w:r>
      <w:r w:rsidRPr="008F20A8">
        <w:rPr>
          <w:rFonts w:cs="Times New Roman"/>
          <w:spacing w:val="15"/>
          <w:lang w:val="ru-RU"/>
        </w:rPr>
        <w:t xml:space="preserve"> </w:t>
      </w:r>
      <w:r w:rsidRPr="008F20A8">
        <w:rPr>
          <w:rFonts w:cs="Times New Roman"/>
          <w:spacing w:val="-1"/>
          <w:lang w:val="ru-RU"/>
        </w:rPr>
        <w:t>заданного</w:t>
      </w:r>
      <w:r w:rsidRPr="008F20A8">
        <w:rPr>
          <w:rFonts w:cs="Times New Roman"/>
          <w:spacing w:val="14"/>
          <w:lang w:val="ru-RU"/>
        </w:rPr>
        <w:t xml:space="preserve"> </w:t>
      </w:r>
      <w:r w:rsidRPr="008F20A8">
        <w:rPr>
          <w:rFonts w:cs="Times New Roman"/>
          <w:spacing w:val="-1"/>
          <w:lang w:val="ru-RU"/>
        </w:rPr>
        <w:t>периода,</w:t>
      </w:r>
      <w:r w:rsidRPr="008F20A8">
        <w:rPr>
          <w:rFonts w:cs="Times New Roman"/>
          <w:spacing w:val="16"/>
          <w:lang w:val="ru-RU"/>
        </w:rPr>
        <w:t xml:space="preserve"> </w:t>
      </w:r>
      <w:r w:rsidRPr="008F20A8">
        <w:rPr>
          <w:rFonts w:cs="Times New Roman"/>
          <w:spacing w:val="-1"/>
          <w:lang w:val="ru-RU"/>
        </w:rPr>
        <w:t>недопущение</w:t>
      </w:r>
      <w:r w:rsidRPr="008F20A8">
        <w:rPr>
          <w:rFonts w:cs="Times New Roman"/>
          <w:spacing w:val="15"/>
          <w:lang w:val="ru-RU"/>
        </w:rPr>
        <w:t xml:space="preserve"> </w:t>
      </w:r>
      <w:r w:rsidRPr="008F20A8">
        <w:rPr>
          <w:rFonts w:cs="Times New Roman"/>
          <w:spacing w:val="-1"/>
          <w:lang w:val="ru-RU"/>
        </w:rPr>
        <w:t>опасных</w:t>
      </w:r>
      <w:r w:rsidRPr="008F20A8">
        <w:rPr>
          <w:rFonts w:cs="Times New Roman"/>
          <w:spacing w:val="15"/>
          <w:lang w:val="ru-RU"/>
        </w:rPr>
        <w:t xml:space="preserve"> </w:t>
      </w:r>
      <w:r w:rsidRPr="008F20A8">
        <w:rPr>
          <w:rFonts w:cs="Times New Roman"/>
          <w:lang w:val="ru-RU"/>
        </w:rPr>
        <w:t>для</w:t>
      </w:r>
      <w:r w:rsidRPr="008F20A8">
        <w:rPr>
          <w:rFonts w:cs="Times New Roman"/>
          <w:spacing w:val="97"/>
          <w:lang w:val="ru-RU"/>
        </w:rPr>
        <w:t xml:space="preserve"> </w:t>
      </w:r>
      <w:r w:rsidRPr="008F20A8">
        <w:rPr>
          <w:rFonts w:cs="Times New Roman"/>
          <w:spacing w:val="-1"/>
          <w:lang w:val="ru-RU"/>
        </w:rPr>
        <w:t>людей</w:t>
      </w:r>
      <w:r w:rsidRPr="008F20A8">
        <w:rPr>
          <w:rFonts w:cs="Times New Roman"/>
          <w:lang w:val="ru-RU"/>
        </w:rPr>
        <w:t xml:space="preserve"> и </w:t>
      </w:r>
      <w:r w:rsidRPr="008F20A8">
        <w:rPr>
          <w:rFonts w:cs="Times New Roman"/>
          <w:spacing w:val="-1"/>
          <w:lang w:val="ru-RU"/>
        </w:rPr>
        <w:t>окружающей</w:t>
      </w:r>
      <w:r w:rsidRPr="008F20A8">
        <w:rPr>
          <w:rFonts w:cs="Times New Roman"/>
          <w:lang w:val="ru-RU"/>
        </w:rPr>
        <w:t xml:space="preserve"> среды </w:t>
      </w:r>
      <w:r w:rsidRPr="008F20A8">
        <w:rPr>
          <w:rFonts w:cs="Times New Roman"/>
          <w:spacing w:val="-1"/>
          <w:lang w:val="ru-RU"/>
        </w:rPr>
        <w:t>ситуаций.</w:t>
      </w:r>
    </w:p>
    <w:p w14:paraId="400E9BCA" w14:textId="77777777" w:rsidR="001B6FA3" w:rsidRPr="008F20A8" w:rsidRDefault="001B6FA3" w:rsidP="001B6FA3">
      <w:pPr>
        <w:pStyle w:val="ad"/>
        <w:ind w:left="0" w:right="109" w:firstLine="591"/>
        <w:jc w:val="both"/>
        <w:rPr>
          <w:rFonts w:cs="Times New Roman"/>
          <w:lang w:val="ru-RU"/>
        </w:rPr>
      </w:pPr>
      <w:r w:rsidRPr="008F20A8">
        <w:rPr>
          <w:rFonts w:cs="Times New Roman"/>
          <w:spacing w:val="-1"/>
          <w:lang w:val="ru-RU"/>
        </w:rPr>
        <w:t>Показатели</w:t>
      </w:r>
      <w:r w:rsidRPr="008F20A8">
        <w:rPr>
          <w:rFonts w:cs="Times New Roman"/>
          <w:spacing w:val="46"/>
          <w:lang w:val="ru-RU"/>
        </w:rPr>
        <w:t xml:space="preserve"> </w:t>
      </w:r>
      <w:r w:rsidRPr="008F20A8">
        <w:rPr>
          <w:rFonts w:cs="Times New Roman"/>
          <w:spacing w:val="-1"/>
          <w:lang w:val="ru-RU"/>
        </w:rPr>
        <w:t>надежности</w:t>
      </w:r>
      <w:r w:rsidRPr="008F20A8">
        <w:rPr>
          <w:rFonts w:cs="Times New Roman"/>
          <w:spacing w:val="46"/>
          <w:lang w:val="ru-RU"/>
        </w:rPr>
        <w:t xml:space="preserve"> </w:t>
      </w:r>
      <w:r w:rsidRPr="008F20A8">
        <w:rPr>
          <w:rFonts w:cs="Times New Roman"/>
          <w:spacing w:val="-1"/>
          <w:lang w:val="ru-RU"/>
        </w:rPr>
        <w:t>системы</w:t>
      </w:r>
      <w:r w:rsidRPr="008F20A8">
        <w:rPr>
          <w:rFonts w:cs="Times New Roman"/>
          <w:spacing w:val="44"/>
          <w:lang w:val="ru-RU"/>
        </w:rPr>
        <w:t xml:space="preserve"> </w:t>
      </w:r>
      <w:r w:rsidRPr="008F20A8">
        <w:rPr>
          <w:rFonts w:cs="Times New Roman"/>
          <w:spacing w:val="-1"/>
          <w:lang w:val="ru-RU"/>
        </w:rPr>
        <w:t>теплоснабжения</w:t>
      </w:r>
      <w:r w:rsidRPr="008F20A8">
        <w:rPr>
          <w:rFonts w:cs="Times New Roman"/>
          <w:spacing w:val="45"/>
          <w:lang w:val="ru-RU"/>
        </w:rPr>
        <w:t xml:space="preserve"> </w:t>
      </w:r>
      <w:r w:rsidRPr="008F20A8">
        <w:rPr>
          <w:rFonts w:cs="Times New Roman"/>
          <w:spacing w:val="-1"/>
          <w:lang w:val="ru-RU"/>
        </w:rPr>
        <w:t>подразделяются</w:t>
      </w:r>
      <w:r w:rsidRPr="008F20A8">
        <w:rPr>
          <w:rFonts w:cs="Times New Roman"/>
          <w:spacing w:val="45"/>
          <w:lang w:val="ru-RU"/>
        </w:rPr>
        <w:t xml:space="preserve"> </w:t>
      </w:r>
      <w:r w:rsidRPr="008F20A8">
        <w:rPr>
          <w:rFonts w:cs="Times New Roman"/>
          <w:lang w:val="ru-RU"/>
        </w:rPr>
        <w:t>на</w:t>
      </w:r>
      <w:r w:rsidRPr="008F20A8">
        <w:rPr>
          <w:rFonts w:cs="Times New Roman"/>
          <w:spacing w:val="44"/>
          <w:lang w:val="ru-RU"/>
        </w:rPr>
        <w:t xml:space="preserve"> </w:t>
      </w:r>
      <w:r w:rsidRPr="008F20A8">
        <w:rPr>
          <w:rFonts w:cs="Times New Roman"/>
          <w:spacing w:val="-1"/>
          <w:lang w:val="ru-RU"/>
        </w:rPr>
        <w:t>следующие</w:t>
      </w:r>
      <w:r w:rsidRPr="008F20A8">
        <w:rPr>
          <w:rFonts w:cs="Times New Roman"/>
          <w:spacing w:val="79"/>
          <w:lang w:val="ru-RU"/>
        </w:rPr>
        <w:t xml:space="preserve"> </w:t>
      </w:r>
      <w:r w:rsidRPr="008F20A8">
        <w:rPr>
          <w:rFonts w:cs="Times New Roman"/>
          <w:spacing w:val="-1"/>
          <w:lang w:val="ru-RU"/>
        </w:rPr>
        <w:t>категории:</w:t>
      </w:r>
    </w:p>
    <w:p w14:paraId="0B7B7199"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надежности электроснабжения источников тепловой энергии;</w:t>
      </w:r>
    </w:p>
    <w:p w14:paraId="19C1AC90"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надежности водоснабжения источников тепловой энергии;</w:t>
      </w:r>
    </w:p>
    <w:p w14:paraId="3605C9B5"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надежности топливоснабжения источников тепловой энергии;</w:t>
      </w:r>
    </w:p>
    <w:p w14:paraId="171803D7"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14:paraId="0F5815D7"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14:paraId="414A9E90"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технического состояния тепловых сетей, характеризуемый наличием ветхих, подлежащих замене трубопроводов;</w:t>
      </w:r>
    </w:p>
    <w:p w14:paraId="66B1E2C3"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интенсивности отказов систем теплоснабжения;</w:t>
      </w:r>
    </w:p>
    <w:p w14:paraId="5155349F"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относительного аварийного недоотпуска тепла;</w:t>
      </w:r>
    </w:p>
    <w:p w14:paraId="4CD0932C"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14:paraId="78AAEFE6"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укомплектованности ремонтным и оперативно-ремонтным персоналом;</w:t>
      </w:r>
    </w:p>
    <w:p w14:paraId="50C2407E"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оснащенности машинами, специальными механизмами и оборудованием;</w:t>
      </w:r>
    </w:p>
    <w:p w14:paraId="4730F804"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наличия основных материально-технических ресурсов;</w:t>
      </w:r>
    </w:p>
    <w:p w14:paraId="3CA78DEA" w14:textId="77777777" w:rsidR="001B6FA3" w:rsidRPr="008F20A8" w:rsidRDefault="001B6FA3" w:rsidP="001B6FA3">
      <w:pPr>
        <w:pStyle w:val="ad"/>
        <w:ind w:left="0" w:right="104" w:firstLine="591"/>
        <w:jc w:val="both"/>
        <w:rPr>
          <w:rFonts w:cs="Times New Roman"/>
          <w:spacing w:val="-1"/>
          <w:lang w:val="ru-RU"/>
        </w:rPr>
      </w:pPr>
      <w:r w:rsidRPr="008F20A8">
        <w:rPr>
          <w:rFonts w:cs="Times New Roman"/>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14:paraId="02FC2965" w14:textId="77777777" w:rsidR="001B6FA3" w:rsidRPr="008F20A8" w:rsidRDefault="001B6FA3" w:rsidP="001B6FA3">
      <w:pPr>
        <w:pStyle w:val="ad"/>
        <w:ind w:left="0" w:right="102" w:firstLine="591"/>
        <w:jc w:val="both"/>
        <w:rPr>
          <w:rFonts w:cs="Times New Roman"/>
          <w:lang w:val="ru-RU"/>
        </w:rPr>
      </w:pPr>
      <w:r w:rsidRPr="008F20A8">
        <w:rPr>
          <w:rFonts w:cs="Times New Roman"/>
          <w:spacing w:val="-1"/>
          <w:lang w:val="ru-RU"/>
        </w:rPr>
        <w:t>Надежность</w:t>
      </w:r>
      <w:r w:rsidRPr="008F20A8">
        <w:rPr>
          <w:rFonts w:cs="Times New Roman"/>
          <w:spacing w:val="31"/>
          <w:lang w:val="ru-RU"/>
        </w:rPr>
        <w:t xml:space="preserve"> </w:t>
      </w:r>
      <w:r w:rsidRPr="008F20A8">
        <w:rPr>
          <w:rFonts w:cs="Times New Roman"/>
          <w:spacing w:val="-1"/>
          <w:lang w:val="ru-RU"/>
        </w:rPr>
        <w:t>теплоснабжения</w:t>
      </w:r>
      <w:r w:rsidRPr="008F20A8">
        <w:rPr>
          <w:rFonts w:cs="Times New Roman"/>
          <w:spacing w:val="30"/>
          <w:lang w:val="ru-RU"/>
        </w:rPr>
        <w:t xml:space="preserve"> </w:t>
      </w:r>
      <w:r w:rsidRPr="008F20A8">
        <w:rPr>
          <w:rFonts w:cs="Times New Roman"/>
          <w:spacing w:val="-1"/>
          <w:lang w:val="ru-RU"/>
        </w:rPr>
        <w:t>обеспечивается</w:t>
      </w:r>
      <w:r w:rsidRPr="008F20A8">
        <w:rPr>
          <w:rFonts w:cs="Times New Roman"/>
          <w:spacing w:val="35"/>
          <w:lang w:val="ru-RU"/>
        </w:rPr>
        <w:t xml:space="preserve"> </w:t>
      </w:r>
      <w:r w:rsidRPr="008F20A8">
        <w:rPr>
          <w:rFonts w:cs="Times New Roman"/>
          <w:spacing w:val="-1"/>
          <w:lang w:val="ru-RU"/>
        </w:rPr>
        <w:t>надежной</w:t>
      </w:r>
      <w:r w:rsidRPr="008F20A8">
        <w:rPr>
          <w:rFonts w:cs="Times New Roman"/>
          <w:spacing w:val="31"/>
          <w:lang w:val="ru-RU"/>
        </w:rPr>
        <w:t xml:space="preserve"> </w:t>
      </w:r>
      <w:r w:rsidRPr="008F20A8">
        <w:rPr>
          <w:rFonts w:cs="Times New Roman"/>
          <w:spacing w:val="-1"/>
          <w:lang w:val="ru-RU"/>
        </w:rPr>
        <w:t>работой</w:t>
      </w:r>
      <w:r w:rsidRPr="008F20A8">
        <w:rPr>
          <w:rFonts w:cs="Times New Roman"/>
          <w:spacing w:val="31"/>
          <w:lang w:val="ru-RU"/>
        </w:rPr>
        <w:t xml:space="preserve"> </w:t>
      </w:r>
      <w:r w:rsidRPr="008F20A8">
        <w:rPr>
          <w:rFonts w:cs="Times New Roman"/>
          <w:spacing w:val="-1"/>
          <w:lang w:val="ru-RU"/>
        </w:rPr>
        <w:t>всех</w:t>
      </w:r>
      <w:r w:rsidRPr="008F20A8">
        <w:rPr>
          <w:rFonts w:cs="Times New Roman"/>
          <w:spacing w:val="33"/>
          <w:lang w:val="ru-RU"/>
        </w:rPr>
        <w:t xml:space="preserve"> </w:t>
      </w:r>
      <w:r w:rsidRPr="008F20A8">
        <w:rPr>
          <w:rFonts w:cs="Times New Roman"/>
          <w:spacing w:val="-1"/>
          <w:lang w:val="ru-RU"/>
        </w:rPr>
        <w:t>элементов</w:t>
      </w:r>
      <w:r w:rsidRPr="008F20A8">
        <w:rPr>
          <w:rFonts w:cs="Times New Roman"/>
          <w:spacing w:val="30"/>
          <w:lang w:val="ru-RU"/>
        </w:rPr>
        <w:t xml:space="preserve"> </w:t>
      </w:r>
      <w:r w:rsidRPr="008F20A8">
        <w:rPr>
          <w:rFonts w:cs="Times New Roman"/>
          <w:spacing w:val="-1"/>
          <w:lang w:val="ru-RU"/>
        </w:rPr>
        <w:t>системы</w:t>
      </w:r>
      <w:r w:rsidRPr="008F20A8">
        <w:rPr>
          <w:rFonts w:cs="Times New Roman"/>
          <w:spacing w:val="93"/>
          <w:lang w:val="ru-RU"/>
        </w:rPr>
        <w:t xml:space="preserve"> </w:t>
      </w:r>
      <w:r w:rsidRPr="008F20A8">
        <w:rPr>
          <w:rFonts w:cs="Times New Roman"/>
          <w:spacing w:val="-1"/>
          <w:lang w:val="ru-RU"/>
        </w:rPr>
        <w:t>теплоснабжения,</w:t>
      </w:r>
      <w:r w:rsidRPr="008F20A8">
        <w:rPr>
          <w:rFonts w:cs="Times New Roman"/>
          <w:spacing w:val="14"/>
          <w:lang w:val="ru-RU"/>
        </w:rPr>
        <w:t xml:space="preserve"> </w:t>
      </w:r>
      <w:r w:rsidRPr="008F20A8">
        <w:rPr>
          <w:rFonts w:cs="Times New Roman"/>
          <w:lang w:val="ru-RU"/>
        </w:rPr>
        <w:t>а</w:t>
      </w:r>
      <w:r w:rsidRPr="008F20A8">
        <w:rPr>
          <w:rFonts w:cs="Times New Roman"/>
          <w:spacing w:val="13"/>
          <w:lang w:val="ru-RU"/>
        </w:rPr>
        <w:t xml:space="preserve"> </w:t>
      </w:r>
      <w:r w:rsidRPr="008F20A8">
        <w:rPr>
          <w:rFonts w:cs="Times New Roman"/>
          <w:spacing w:val="-1"/>
          <w:lang w:val="ru-RU"/>
        </w:rPr>
        <w:t>также</w:t>
      </w:r>
      <w:r w:rsidRPr="008F20A8">
        <w:rPr>
          <w:rFonts w:cs="Times New Roman"/>
          <w:spacing w:val="12"/>
          <w:lang w:val="ru-RU"/>
        </w:rPr>
        <w:t xml:space="preserve"> </w:t>
      </w:r>
      <w:r w:rsidRPr="008F20A8">
        <w:rPr>
          <w:rFonts w:cs="Times New Roman"/>
          <w:lang w:val="ru-RU"/>
        </w:rPr>
        <w:t>внешних,</w:t>
      </w:r>
      <w:r w:rsidRPr="008F20A8">
        <w:rPr>
          <w:rFonts w:cs="Times New Roman"/>
          <w:spacing w:val="11"/>
          <w:lang w:val="ru-RU"/>
        </w:rPr>
        <w:t xml:space="preserve"> </w:t>
      </w:r>
      <w:r w:rsidRPr="008F20A8">
        <w:rPr>
          <w:rFonts w:cs="Times New Roman"/>
          <w:lang w:val="ru-RU"/>
        </w:rPr>
        <w:t>по</w:t>
      </w:r>
      <w:r w:rsidRPr="008F20A8">
        <w:rPr>
          <w:rFonts w:cs="Times New Roman"/>
          <w:spacing w:val="14"/>
          <w:lang w:val="ru-RU"/>
        </w:rPr>
        <w:t xml:space="preserve"> </w:t>
      </w:r>
      <w:r w:rsidRPr="008F20A8">
        <w:rPr>
          <w:rFonts w:cs="Times New Roman"/>
          <w:spacing w:val="-1"/>
          <w:lang w:val="ru-RU"/>
        </w:rPr>
        <w:t>отношению</w:t>
      </w:r>
      <w:r w:rsidRPr="008F20A8">
        <w:rPr>
          <w:rFonts w:cs="Times New Roman"/>
          <w:spacing w:val="14"/>
          <w:lang w:val="ru-RU"/>
        </w:rPr>
        <w:t xml:space="preserve"> </w:t>
      </w:r>
      <w:r w:rsidRPr="008F20A8">
        <w:rPr>
          <w:rFonts w:cs="Times New Roman"/>
          <w:lang w:val="ru-RU"/>
        </w:rPr>
        <w:t>к</w:t>
      </w:r>
      <w:r w:rsidRPr="008F20A8">
        <w:rPr>
          <w:rFonts w:cs="Times New Roman"/>
          <w:spacing w:val="14"/>
          <w:lang w:val="ru-RU"/>
        </w:rPr>
        <w:t xml:space="preserve"> </w:t>
      </w:r>
      <w:r w:rsidRPr="008F20A8">
        <w:rPr>
          <w:rFonts w:cs="Times New Roman"/>
          <w:spacing w:val="-1"/>
          <w:lang w:val="ru-RU"/>
        </w:rPr>
        <w:t>системе</w:t>
      </w:r>
      <w:r w:rsidRPr="008F20A8">
        <w:rPr>
          <w:rFonts w:cs="Times New Roman"/>
          <w:spacing w:val="13"/>
          <w:lang w:val="ru-RU"/>
        </w:rPr>
        <w:t xml:space="preserve"> </w:t>
      </w:r>
      <w:r w:rsidRPr="008F20A8">
        <w:rPr>
          <w:rFonts w:cs="Times New Roman"/>
          <w:spacing w:val="-1"/>
          <w:lang w:val="ru-RU"/>
        </w:rPr>
        <w:t>теплоснабжения,</w:t>
      </w:r>
      <w:r w:rsidRPr="008F20A8">
        <w:rPr>
          <w:rFonts w:cs="Times New Roman"/>
          <w:spacing w:val="14"/>
          <w:lang w:val="ru-RU"/>
        </w:rPr>
        <w:t xml:space="preserve"> </w:t>
      </w:r>
      <w:r w:rsidRPr="008F20A8">
        <w:rPr>
          <w:rFonts w:cs="Times New Roman"/>
          <w:spacing w:val="1"/>
          <w:lang w:val="ru-RU"/>
        </w:rPr>
        <w:t>систем</w:t>
      </w:r>
      <w:r w:rsidRPr="008F20A8">
        <w:rPr>
          <w:rFonts w:cs="Times New Roman"/>
          <w:spacing w:val="13"/>
          <w:lang w:val="ru-RU"/>
        </w:rPr>
        <w:t xml:space="preserve"> </w:t>
      </w:r>
      <w:r w:rsidRPr="008F20A8">
        <w:rPr>
          <w:rFonts w:cs="Times New Roman"/>
          <w:spacing w:val="-1"/>
          <w:lang w:val="ru-RU"/>
        </w:rPr>
        <w:t>электро-,</w:t>
      </w:r>
      <w:r w:rsidRPr="008F20A8">
        <w:rPr>
          <w:rFonts w:cs="Times New Roman"/>
          <w:spacing w:val="87"/>
          <w:lang w:val="ru-RU"/>
        </w:rPr>
        <w:t xml:space="preserve"> </w:t>
      </w:r>
      <w:r w:rsidRPr="008F20A8">
        <w:rPr>
          <w:rFonts w:cs="Times New Roman"/>
          <w:spacing w:val="-1"/>
          <w:lang w:val="ru-RU"/>
        </w:rPr>
        <w:t>водо-,</w:t>
      </w:r>
      <w:r w:rsidRPr="008F20A8">
        <w:rPr>
          <w:rFonts w:cs="Times New Roman"/>
          <w:lang w:val="ru-RU"/>
        </w:rPr>
        <w:t xml:space="preserve"> </w:t>
      </w:r>
      <w:r w:rsidRPr="008F20A8">
        <w:rPr>
          <w:rFonts w:cs="Times New Roman"/>
          <w:spacing w:val="-1"/>
          <w:lang w:val="ru-RU"/>
        </w:rPr>
        <w:t>топливоснабжения</w:t>
      </w:r>
      <w:r w:rsidRPr="008F20A8">
        <w:rPr>
          <w:rFonts w:cs="Times New Roman"/>
          <w:lang w:val="ru-RU"/>
        </w:rPr>
        <w:t xml:space="preserve"> </w:t>
      </w:r>
      <w:r w:rsidRPr="008F20A8">
        <w:rPr>
          <w:rFonts w:cs="Times New Roman"/>
          <w:spacing w:val="-1"/>
          <w:lang w:val="ru-RU"/>
        </w:rPr>
        <w:t>источников</w:t>
      </w:r>
      <w:r w:rsidRPr="008F20A8">
        <w:rPr>
          <w:rFonts w:cs="Times New Roman"/>
          <w:lang w:val="ru-RU"/>
        </w:rPr>
        <w:t xml:space="preserve"> </w:t>
      </w:r>
      <w:r w:rsidRPr="008F20A8">
        <w:rPr>
          <w:rFonts w:cs="Times New Roman"/>
          <w:spacing w:val="-1"/>
          <w:lang w:val="ru-RU"/>
        </w:rPr>
        <w:t>тепловой</w:t>
      </w:r>
      <w:r w:rsidRPr="008F20A8">
        <w:rPr>
          <w:rFonts w:cs="Times New Roman"/>
          <w:lang w:val="ru-RU"/>
        </w:rPr>
        <w:t xml:space="preserve"> </w:t>
      </w:r>
      <w:r w:rsidRPr="008F20A8">
        <w:rPr>
          <w:rFonts w:cs="Times New Roman"/>
          <w:spacing w:val="-1"/>
          <w:lang w:val="ru-RU"/>
        </w:rPr>
        <w:t>энергии.</w:t>
      </w:r>
    </w:p>
    <w:p w14:paraId="1ECCC3F0" w14:textId="77777777" w:rsidR="001B6FA3" w:rsidRPr="008F20A8" w:rsidRDefault="001B6FA3" w:rsidP="001B6FA3">
      <w:pPr>
        <w:pStyle w:val="ad"/>
        <w:ind w:left="0" w:right="104" w:firstLine="591"/>
        <w:jc w:val="both"/>
        <w:rPr>
          <w:rFonts w:cs="Times New Roman"/>
          <w:lang w:val="ru-RU"/>
        </w:rPr>
      </w:pPr>
      <w:r w:rsidRPr="008F20A8">
        <w:rPr>
          <w:rFonts w:cs="Times New Roman"/>
          <w:spacing w:val="-1"/>
          <w:lang w:val="ru-RU"/>
        </w:rPr>
        <w:t>Интегральными</w:t>
      </w:r>
      <w:r w:rsidRPr="008F20A8">
        <w:rPr>
          <w:rFonts w:cs="Times New Roman"/>
          <w:spacing w:val="22"/>
          <w:lang w:val="ru-RU"/>
        </w:rPr>
        <w:t xml:space="preserve"> </w:t>
      </w:r>
      <w:r w:rsidRPr="008F20A8">
        <w:rPr>
          <w:rFonts w:cs="Times New Roman"/>
          <w:spacing w:val="-1"/>
          <w:lang w:val="ru-RU"/>
        </w:rPr>
        <w:t>показателями</w:t>
      </w:r>
      <w:r w:rsidRPr="008F20A8">
        <w:rPr>
          <w:rFonts w:cs="Times New Roman"/>
          <w:spacing w:val="22"/>
          <w:lang w:val="ru-RU"/>
        </w:rPr>
        <w:t xml:space="preserve"> </w:t>
      </w:r>
      <w:r w:rsidRPr="008F20A8">
        <w:rPr>
          <w:rFonts w:cs="Times New Roman"/>
          <w:spacing w:val="-1"/>
          <w:lang w:val="ru-RU"/>
        </w:rPr>
        <w:t>оценки</w:t>
      </w:r>
      <w:r w:rsidRPr="008F20A8">
        <w:rPr>
          <w:rFonts w:cs="Times New Roman"/>
          <w:spacing w:val="22"/>
          <w:lang w:val="ru-RU"/>
        </w:rPr>
        <w:t xml:space="preserve"> </w:t>
      </w:r>
      <w:r w:rsidRPr="008F20A8">
        <w:rPr>
          <w:rFonts w:cs="Times New Roman"/>
          <w:spacing w:val="-1"/>
          <w:lang w:val="ru-RU"/>
        </w:rPr>
        <w:t>надежности</w:t>
      </w:r>
      <w:r w:rsidRPr="008F20A8">
        <w:rPr>
          <w:rFonts w:cs="Times New Roman"/>
          <w:spacing w:val="22"/>
          <w:lang w:val="ru-RU"/>
        </w:rPr>
        <w:t xml:space="preserve"> </w:t>
      </w:r>
      <w:r w:rsidRPr="008F20A8">
        <w:rPr>
          <w:rFonts w:cs="Times New Roman"/>
          <w:spacing w:val="-1"/>
          <w:lang w:val="ru-RU"/>
        </w:rPr>
        <w:t>теплоснабжения</w:t>
      </w:r>
      <w:r w:rsidRPr="008F20A8">
        <w:rPr>
          <w:rFonts w:cs="Times New Roman"/>
          <w:spacing w:val="18"/>
          <w:lang w:val="ru-RU"/>
        </w:rPr>
        <w:t xml:space="preserve"> </w:t>
      </w:r>
      <w:r w:rsidRPr="008F20A8">
        <w:rPr>
          <w:rFonts w:cs="Times New Roman"/>
          <w:lang w:val="ru-RU"/>
        </w:rPr>
        <w:t>в</w:t>
      </w:r>
      <w:r w:rsidRPr="008F20A8">
        <w:rPr>
          <w:rFonts w:cs="Times New Roman"/>
          <w:spacing w:val="20"/>
          <w:lang w:val="ru-RU"/>
        </w:rPr>
        <w:t xml:space="preserve"> </w:t>
      </w:r>
      <w:r w:rsidRPr="008F20A8">
        <w:rPr>
          <w:rFonts w:cs="Times New Roman"/>
          <w:spacing w:val="-1"/>
          <w:lang w:val="ru-RU"/>
        </w:rPr>
        <w:t>целом</w:t>
      </w:r>
      <w:r w:rsidRPr="008F20A8">
        <w:rPr>
          <w:rFonts w:cs="Times New Roman"/>
          <w:spacing w:val="23"/>
          <w:lang w:val="ru-RU"/>
        </w:rPr>
        <w:t xml:space="preserve"> </w:t>
      </w:r>
      <w:r w:rsidRPr="008F20A8">
        <w:rPr>
          <w:rFonts w:cs="Times New Roman"/>
          <w:spacing w:val="-1"/>
          <w:lang w:val="ru-RU"/>
        </w:rPr>
        <w:t>являются</w:t>
      </w:r>
      <w:r w:rsidRPr="008F20A8">
        <w:rPr>
          <w:rFonts w:cs="Times New Roman"/>
          <w:spacing w:val="91"/>
          <w:lang w:val="ru-RU"/>
        </w:rPr>
        <w:t xml:space="preserve"> </w:t>
      </w:r>
      <w:r w:rsidRPr="008F20A8">
        <w:rPr>
          <w:rFonts w:cs="Times New Roman"/>
          <w:spacing w:val="-1"/>
          <w:lang w:val="ru-RU"/>
        </w:rPr>
        <w:t>такие</w:t>
      </w:r>
      <w:r w:rsidRPr="008F20A8">
        <w:rPr>
          <w:rFonts w:cs="Times New Roman"/>
          <w:lang w:val="ru-RU"/>
        </w:rPr>
        <w:t xml:space="preserve"> </w:t>
      </w:r>
      <w:r w:rsidRPr="008F20A8">
        <w:rPr>
          <w:rFonts w:cs="Times New Roman"/>
          <w:spacing w:val="-1"/>
          <w:lang w:val="ru-RU"/>
        </w:rPr>
        <w:t xml:space="preserve">эмпирические показатели как интенсивность отказов </w:t>
      </w:r>
      <w:r w:rsidRPr="008F20A8">
        <w:rPr>
          <w:rFonts w:cs="Times New Roman"/>
          <w:spacing w:val="-1"/>
        </w:rPr>
        <w:t>n</w:t>
      </w:r>
      <w:r w:rsidRPr="008F20A8">
        <w:rPr>
          <w:rFonts w:cs="Times New Roman"/>
          <w:spacing w:val="-1"/>
          <w:lang w:val="ru-RU"/>
        </w:rPr>
        <w:t>от [1/год] и относительный аварийный</w:t>
      </w:r>
      <w:r w:rsidRPr="008F20A8">
        <w:rPr>
          <w:rFonts w:cs="Times New Roman"/>
          <w:spacing w:val="31"/>
          <w:lang w:val="ru-RU"/>
        </w:rPr>
        <w:t xml:space="preserve"> </w:t>
      </w:r>
      <w:r w:rsidRPr="008F20A8">
        <w:rPr>
          <w:rFonts w:cs="Times New Roman"/>
          <w:spacing w:val="-1"/>
          <w:lang w:val="ru-RU"/>
        </w:rPr>
        <w:t>недоотпуск</w:t>
      </w:r>
      <w:r w:rsidRPr="008F20A8">
        <w:rPr>
          <w:rFonts w:cs="Times New Roman"/>
          <w:spacing w:val="36"/>
          <w:lang w:val="ru-RU"/>
        </w:rPr>
        <w:t xml:space="preserve"> </w:t>
      </w:r>
      <w:r w:rsidRPr="008F20A8">
        <w:rPr>
          <w:rFonts w:cs="Times New Roman"/>
          <w:spacing w:val="-1"/>
          <w:lang w:val="ru-RU"/>
        </w:rPr>
        <w:t>тепловой</w:t>
      </w:r>
      <w:r w:rsidRPr="008F20A8">
        <w:rPr>
          <w:rFonts w:cs="Times New Roman"/>
          <w:spacing w:val="31"/>
          <w:lang w:val="ru-RU"/>
        </w:rPr>
        <w:t xml:space="preserve"> </w:t>
      </w:r>
      <w:r w:rsidRPr="008F20A8">
        <w:rPr>
          <w:rFonts w:cs="Times New Roman"/>
          <w:spacing w:val="-1"/>
          <w:lang w:val="ru-RU"/>
        </w:rPr>
        <w:t>энергии</w:t>
      </w:r>
      <w:r w:rsidRPr="008F20A8">
        <w:rPr>
          <w:rFonts w:cs="Times New Roman"/>
          <w:spacing w:val="29"/>
          <w:lang w:val="ru-RU"/>
        </w:rPr>
        <w:t xml:space="preserve"> </w:t>
      </w:r>
      <w:r w:rsidRPr="008F20A8">
        <w:rPr>
          <w:rFonts w:cs="Times New Roman"/>
          <w:spacing w:val="-1"/>
        </w:rPr>
        <w:t>Q</w:t>
      </w:r>
      <w:r w:rsidRPr="008F20A8">
        <w:rPr>
          <w:rFonts w:cs="Times New Roman"/>
          <w:spacing w:val="-1"/>
          <w:position w:val="-2"/>
          <w:lang w:val="ru-RU"/>
        </w:rPr>
        <w:t>ав</w:t>
      </w:r>
      <w:r w:rsidRPr="008F20A8">
        <w:rPr>
          <w:rFonts w:cs="Times New Roman"/>
          <w:spacing w:val="-1"/>
          <w:lang w:val="ru-RU"/>
        </w:rPr>
        <w:t>/</w:t>
      </w:r>
      <w:r w:rsidRPr="008F20A8">
        <w:rPr>
          <w:rFonts w:cs="Times New Roman"/>
          <w:spacing w:val="-1"/>
        </w:rPr>
        <w:t>Q</w:t>
      </w:r>
      <w:r w:rsidRPr="008F20A8">
        <w:rPr>
          <w:rFonts w:cs="Times New Roman"/>
          <w:spacing w:val="-1"/>
          <w:position w:val="-2"/>
          <w:lang w:val="ru-RU"/>
        </w:rPr>
        <w:t>расч.</w:t>
      </w:r>
      <w:r w:rsidRPr="008F20A8">
        <w:rPr>
          <w:rFonts w:cs="Times New Roman"/>
          <w:spacing w:val="-1"/>
          <w:lang w:val="ru-RU"/>
        </w:rPr>
        <w:t>,</w:t>
      </w:r>
      <w:r w:rsidRPr="008F20A8">
        <w:rPr>
          <w:rFonts w:cs="Times New Roman"/>
          <w:spacing w:val="30"/>
          <w:lang w:val="ru-RU"/>
        </w:rPr>
        <w:t xml:space="preserve"> </w:t>
      </w:r>
      <w:r w:rsidRPr="008F20A8">
        <w:rPr>
          <w:rFonts w:cs="Times New Roman"/>
          <w:lang w:val="ru-RU"/>
        </w:rPr>
        <w:t>где</w:t>
      </w:r>
      <w:r w:rsidRPr="008F20A8">
        <w:rPr>
          <w:rFonts w:cs="Times New Roman"/>
          <w:spacing w:val="30"/>
          <w:lang w:val="ru-RU"/>
        </w:rPr>
        <w:t xml:space="preserve"> </w:t>
      </w:r>
      <w:r w:rsidRPr="008F20A8">
        <w:rPr>
          <w:rFonts w:cs="Times New Roman"/>
          <w:spacing w:val="-1"/>
        </w:rPr>
        <w:t>Q</w:t>
      </w:r>
      <w:r w:rsidRPr="008F20A8">
        <w:rPr>
          <w:rFonts w:cs="Times New Roman"/>
          <w:spacing w:val="-1"/>
          <w:position w:val="-2"/>
          <w:lang w:val="ru-RU"/>
        </w:rPr>
        <w:t>ав</w:t>
      </w:r>
      <w:r w:rsidRPr="008F20A8">
        <w:rPr>
          <w:rFonts w:cs="Times New Roman"/>
          <w:spacing w:val="12"/>
          <w:position w:val="-2"/>
          <w:lang w:val="ru-RU"/>
        </w:rPr>
        <w:t xml:space="preserve"> </w:t>
      </w:r>
      <w:r w:rsidRPr="008F20A8">
        <w:rPr>
          <w:rFonts w:cs="Times New Roman"/>
          <w:lang w:val="ru-RU"/>
        </w:rPr>
        <w:t>–</w:t>
      </w:r>
      <w:r w:rsidRPr="008F20A8">
        <w:rPr>
          <w:rFonts w:cs="Times New Roman"/>
          <w:spacing w:val="31"/>
          <w:lang w:val="ru-RU"/>
        </w:rPr>
        <w:t xml:space="preserve"> </w:t>
      </w:r>
      <w:r w:rsidRPr="008F20A8">
        <w:rPr>
          <w:rFonts w:cs="Times New Roman"/>
          <w:spacing w:val="-1"/>
          <w:lang w:val="ru-RU"/>
        </w:rPr>
        <w:t>аварийный</w:t>
      </w:r>
      <w:r w:rsidRPr="008F20A8">
        <w:rPr>
          <w:rFonts w:cs="Times New Roman"/>
          <w:spacing w:val="29"/>
          <w:lang w:val="ru-RU"/>
        </w:rPr>
        <w:t xml:space="preserve"> </w:t>
      </w:r>
      <w:r w:rsidRPr="008F20A8">
        <w:rPr>
          <w:rFonts w:cs="Times New Roman"/>
          <w:spacing w:val="-1"/>
          <w:lang w:val="ru-RU"/>
        </w:rPr>
        <w:t>недоотпуск</w:t>
      </w:r>
      <w:r w:rsidRPr="008F20A8">
        <w:rPr>
          <w:rFonts w:cs="Times New Roman"/>
          <w:spacing w:val="31"/>
          <w:lang w:val="ru-RU"/>
        </w:rPr>
        <w:t xml:space="preserve"> </w:t>
      </w:r>
      <w:r w:rsidRPr="008F20A8">
        <w:rPr>
          <w:rFonts w:cs="Times New Roman"/>
          <w:spacing w:val="-1"/>
          <w:lang w:val="ru-RU"/>
        </w:rPr>
        <w:t>тепловой</w:t>
      </w:r>
      <w:r w:rsidRPr="008F20A8">
        <w:rPr>
          <w:rFonts w:cs="Times New Roman"/>
          <w:spacing w:val="77"/>
          <w:lang w:val="ru-RU"/>
        </w:rPr>
        <w:t xml:space="preserve"> </w:t>
      </w:r>
      <w:r w:rsidRPr="008F20A8">
        <w:rPr>
          <w:rFonts w:cs="Times New Roman"/>
          <w:lang w:val="ru-RU"/>
        </w:rPr>
        <w:t>энергии</w:t>
      </w:r>
      <w:r w:rsidRPr="008F20A8">
        <w:rPr>
          <w:rFonts w:cs="Times New Roman"/>
          <w:spacing w:val="15"/>
          <w:lang w:val="ru-RU"/>
        </w:rPr>
        <w:t xml:space="preserve"> </w:t>
      </w:r>
      <w:r w:rsidRPr="008F20A8">
        <w:rPr>
          <w:rFonts w:cs="Times New Roman"/>
          <w:lang w:val="ru-RU"/>
        </w:rPr>
        <w:t>за</w:t>
      </w:r>
      <w:r w:rsidRPr="008F20A8">
        <w:rPr>
          <w:rFonts w:cs="Times New Roman"/>
          <w:spacing w:val="13"/>
          <w:lang w:val="ru-RU"/>
        </w:rPr>
        <w:t xml:space="preserve"> </w:t>
      </w:r>
      <w:r w:rsidRPr="008F20A8">
        <w:rPr>
          <w:rFonts w:cs="Times New Roman"/>
          <w:lang w:val="ru-RU"/>
        </w:rPr>
        <w:t>год</w:t>
      </w:r>
      <w:r w:rsidRPr="008F20A8">
        <w:rPr>
          <w:rFonts w:cs="Times New Roman"/>
          <w:spacing w:val="12"/>
          <w:lang w:val="ru-RU"/>
        </w:rPr>
        <w:t xml:space="preserve"> </w:t>
      </w:r>
      <w:r w:rsidRPr="008F20A8">
        <w:rPr>
          <w:rFonts w:cs="Times New Roman"/>
          <w:spacing w:val="-1"/>
          <w:lang w:val="ru-RU"/>
        </w:rPr>
        <w:t>[Гкал],</w:t>
      </w:r>
      <w:r w:rsidRPr="008F20A8">
        <w:rPr>
          <w:rFonts w:cs="Times New Roman"/>
          <w:spacing w:val="14"/>
          <w:lang w:val="ru-RU"/>
        </w:rPr>
        <w:t xml:space="preserve"> </w:t>
      </w:r>
      <w:r w:rsidRPr="008F20A8">
        <w:rPr>
          <w:rFonts w:cs="Times New Roman"/>
        </w:rPr>
        <w:t>Q</w:t>
      </w:r>
      <w:r w:rsidRPr="008F20A8">
        <w:rPr>
          <w:rFonts w:cs="Times New Roman"/>
          <w:position w:val="-2"/>
          <w:lang w:val="ru-RU"/>
        </w:rPr>
        <w:t>расч</w:t>
      </w:r>
      <w:r w:rsidRPr="008F20A8">
        <w:rPr>
          <w:rFonts w:cs="Times New Roman"/>
          <w:spacing w:val="35"/>
          <w:position w:val="-2"/>
          <w:lang w:val="ru-RU"/>
        </w:rPr>
        <w:t xml:space="preserve"> </w:t>
      </w:r>
      <w:r w:rsidRPr="008F20A8">
        <w:rPr>
          <w:rFonts w:cs="Times New Roman"/>
          <w:lang w:val="ru-RU"/>
        </w:rPr>
        <w:t>–</w:t>
      </w:r>
      <w:r w:rsidRPr="008F20A8">
        <w:rPr>
          <w:rFonts w:cs="Times New Roman"/>
          <w:spacing w:val="14"/>
          <w:lang w:val="ru-RU"/>
        </w:rPr>
        <w:t xml:space="preserve"> </w:t>
      </w:r>
      <w:r w:rsidRPr="008F20A8">
        <w:rPr>
          <w:rFonts w:cs="Times New Roman"/>
          <w:spacing w:val="-1"/>
          <w:lang w:val="ru-RU"/>
        </w:rPr>
        <w:t>расчетный</w:t>
      </w:r>
      <w:r w:rsidRPr="008F20A8">
        <w:rPr>
          <w:rFonts w:cs="Times New Roman"/>
          <w:spacing w:val="14"/>
          <w:lang w:val="ru-RU"/>
        </w:rPr>
        <w:t xml:space="preserve"> </w:t>
      </w:r>
      <w:r w:rsidRPr="008F20A8">
        <w:rPr>
          <w:rFonts w:cs="Times New Roman"/>
          <w:spacing w:val="-1"/>
          <w:lang w:val="ru-RU"/>
        </w:rPr>
        <w:t>отпуск</w:t>
      </w:r>
      <w:r w:rsidRPr="008F20A8">
        <w:rPr>
          <w:rFonts w:cs="Times New Roman"/>
          <w:spacing w:val="14"/>
          <w:lang w:val="ru-RU"/>
        </w:rPr>
        <w:t xml:space="preserve"> </w:t>
      </w:r>
      <w:r w:rsidRPr="008F20A8">
        <w:rPr>
          <w:rFonts w:cs="Times New Roman"/>
          <w:spacing w:val="-1"/>
          <w:lang w:val="ru-RU"/>
        </w:rPr>
        <w:t>тепловой</w:t>
      </w:r>
      <w:r w:rsidRPr="008F20A8">
        <w:rPr>
          <w:rFonts w:cs="Times New Roman"/>
          <w:spacing w:val="14"/>
          <w:lang w:val="ru-RU"/>
        </w:rPr>
        <w:t xml:space="preserve"> </w:t>
      </w:r>
      <w:r w:rsidRPr="008F20A8">
        <w:rPr>
          <w:rFonts w:cs="Times New Roman"/>
          <w:spacing w:val="-1"/>
          <w:lang w:val="ru-RU"/>
        </w:rPr>
        <w:t>энергии</w:t>
      </w:r>
      <w:r w:rsidRPr="008F20A8">
        <w:rPr>
          <w:rFonts w:cs="Times New Roman"/>
          <w:spacing w:val="15"/>
          <w:lang w:val="ru-RU"/>
        </w:rPr>
        <w:t xml:space="preserve"> </w:t>
      </w:r>
      <w:r w:rsidRPr="008F20A8">
        <w:rPr>
          <w:rFonts w:cs="Times New Roman"/>
          <w:spacing w:val="-1"/>
          <w:lang w:val="ru-RU"/>
        </w:rPr>
        <w:t>системой</w:t>
      </w:r>
      <w:r w:rsidRPr="008F20A8">
        <w:rPr>
          <w:rFonts w:cs="Times New Roman"/>
          <w:spacing w:val="15"/>
          <w:lang w:val="ru-RU"/>
        </w:rPr>
        <w:t xml:space="preserve"> </w:t>
      </w:r>
      <w:r w:rsidRPr="008F20A8">
        <w:rPr>
          <w:rFonts w:cs="Times New Roman"/>
          <w:spacing w:val="-1"/>
          <w:lang w:val="ru-RU"/>
        </w:rPr>
        <w:t>теплоснабжения</w:t>
      </w:r>
      <w:r w:rsidRPr="008F20A8">
        <w:rPr>
          <w:rFonts w:cs="Times New Roman"/>
          <w:spacing w:val="14"/>
          <w:lang w:val="ru-RU"/>
        </w:rPr>
        <w:t xml:space="preserve"> </w:t>
      </w:r>
      <w:r w:rsidRPr="008F20A8">
        <w:rPr>
          <w:rFonts w:cs="Times New Roman"/>
          <w:lang w:val="ru-RU"/>
        </w:rPr>
        <w:t>за</w:t>
      </w:r>
      <w:r w:rsidRPr="008F20A8">
        <w:rPr>
          <w:rFonts w:cs="Times New Roman"/>
          <w:spacing w:val="79"/>
          <w:lang w:val="ru-RU"/>
        </w:rPr>
        <w:t xml:space="preserve"> </w:t>
      </w:r>
      <w:r w:rsidRPr="008F20A8">
        <w:rPr>
          <w:rFonts w:cs="Times New Roman"/>
          <w:lang w:val="ru-RU"/>
        </w:rPr>
        <w:t>год</w:t>
      </w:r>
      <w:r w:rsidRPr="008F20A8">
        <w:rPr>
          <w:rFonts w:cs="Times New Roman"/>
          <w:spacing w:val="38"/>
          <w:lang w:val="ru-RU"/>
        </w:rPr>
        <w:t xml:space="preserve"> </w:t>
      </w:r>
      <w:r w:rsidRPr="008F20A8">
        <w:rPr>
          <w:rFonts w:cs="Times New Roman"/>
          <w:lang w:val="ru-RU"/>
        </w:rPr>
        <w:t>[Гкал].</w:t>
      </w:r>
      <w:r w:rsidRPr="008F20A8">
        <w:rPr>
          <w:rFonts w:cs="Times New Roman"/>
          <w:spacing w:val="38"/>
          <w:lang w:val="ru-RU"/>
        </w:rPr>
        <w:t xml:space="preserve"> </w:t>
      </w:r>
      <w:r w:rsidRPr="008F20A8">
        <w:rPr>
          <w:rFonts w:cs="Times New Roman"/>
          <w:spacing w:val="-1"/>
          <w:lang w:val="ru-RU"/>
        </w:rPr>
        <w:t>Динамика</w:t>
      </w:r>
      <w:r w:rsidRPr="008F20A8">
        <w:rPr>
          <w:rFonts w:cs="Times New Roman"/>
          <w:spacing w:val="37"/>
          <w:lang w:val="ru-RU"/>
        </w:rPr>
        <w:t xml:space="preserve"> </w:t>
      </w:r>
      <w:r w:rsidRPr="008F20A8">
        <w:rPr>
          <w:rFonts w:cs="Times New Roman"/>
          <w:spacing w:val="-1"/>
          <w:lang w:val="ru-RU"/>
        </w:rPr>
        <w:t>изменения</w:t>
      </w:r>
      <w:r w:rsidRPr="008F20A8">
        <w:rPr>
          <w:rFonts w:cs="Times New Roman"/>
          <w:spacing w:val="38"/>
          <w:lang w:val="ru-RU"/>
        </w:rPr>
        <w:t xml:space="preserve"> </w:t>
      </w:r>
      <w:r w:rsidRPr="008F20A8">
        <w:rPr>
          <w:rFonts w:cs="Times New Roman"/>
          <w:spacing w:val="-1"/>
          <w:lang w:val="ru-RU"/>
        </w:rPr>
        <w:t>данных</w:t>
      </w:r>
      <w:r w:rsidRPr="008F20A8">
        <w:rPr>
          <w:rFonts w:cs="Times New Roman"/>
          <w:spacing w:val="40"/>
          <w:lang w:val="ru-RU"/>
        </w:rPr>
        <w:t xml:space="preserve"> </w:t>
      </w:r>
      <w:r w:rsidRPr="008F20A8">
        <w:rPr>
          <w:rFonts w:cs="Times New Roman"/>
          <w:spacing w:val="-1"/>
          <w:lang w:val="ru-RU"/>
        </w:rPr>
        <w:t>показателей</w:t>
      </w:r>
      <w:r w:rsidRPr="008F20A8">
        <w:rPr>
          <w:rFonts w:cs="Times New Roman"/>
          <w:spacing w:val="43"/>
          <w:lang w:val="ru-RU"/>
        </w:rPr>
        <w:t xml:space="preserve"> </w:t>
      </w:r>
      <w:r w:rsidRPr="008F20A8">
        <w:rPr>
          <w:rFonts w:cs="Times New Roman"/>
          <w:spacing w:val="-1"/>
          <w:lang w:val="ru-RU"/>
        </w:rPr>
        <w:t>указывает</w:t>
      </w:r>
      <w:r w:rsidRPr="008F20A8">
        <w:rPr>
          <w:rFonts w:cs="Times New Roman"/>
          <w:spacing w:val="38"/>
          <w:lang w:val="ru-RU"/>
        </w:rPr>
        <w:t xml:space="preserve"> </w:t>
      </w:r>
      <w:r w:rsidRPr="008F20A8">
        <w:rPr>
          <w:rFonts w:cs="Times New Roman"/>
          <w:lang w:val="ru-RU"/>
        </w:rPr>
        <w:t>на</w:t>
      </w:r>
      <w:r w:rsidRPr="008F20A8">
        <w:rPr>
          <w:rFonts w:cs="Times New Roman"/>
          <w:spacing w:val="39"/>
          <w:lang w:val="ru-RU"/>
        </w:rPr>
        <w:t xml:space="preserve"> </w:t>
      </w:r>
      <w:r w:rsidRPr="008F20A8">
        <w:rPr>
          <w:rFonts w:cs="Times New Roman"/>
          <w:spacing w:val="-1"/>
          <w:lang w:val="ru-RU"/>
        </w:rPr>
        <w:t>прогресс</w:t>
      </w:r>
      <w:r w:rsidRPr="008F20A8">
        <w:rPr>
          <w:rFonts w:cs="Times New Roman"/>
          <w:spacing w:val="37"/>
          <w:lang w:val="ru-RU"/>
        </w:rPr>
        <w:t xml:space="preserve"> </w:t>
      </w:r>
      <w:r w:rsidRPr="008F20A8">
        <w:rPr>
          <w:rFonts w:cs="Times New Roman"/>
          <w:lang w:val="ru-RU"/>
        </w:rPr>
        <w:t>или</w:t>
      </w:r>
      <w:r w:rsidRPr="008F20A8">
        <w:rPr>
          <w:rFonts w:cs="Times New Roman"/>
          <w:spacing w:val="39"/>
          <w:lang w:val="ru-RU"/>
        </w:rPr>
        <w:t xml:space="preserve"> </w:t>
      </w:r>
      <w:r w:rsidRPr="008F20A8">
        <w:rPr>
          <w:rFonts w:cs="Times New Roman"/>
          <w:lang w:val="ru-RU"/>
        </w:rPr>
        <w:t>деградацию</w:t>
      </w:r>
      <w:r w:rsidRPr="008F20A8">
        <w:rPr>
          <w:rFonts w:cs="Times New Roman"/>
          <w:spacing w:val="47"/>
          <w:lang w:val="ru-RU"/>
        </w:rPr>
        <w:t xml:space="preserve"> </w:t>
      </w:r>
      <w:r w:rsidRPr="008F20A8">
        <w:rPr>
          <w:rFonts w:cs="Times New Roman"/>
          <w:spacing w:val="-1"/>
          <w:lang w:val="ru-RU"/>
        </w:rPr>
        <w:t>надежности</w:t>
      </w:r>
      <w:r w:rsidRPr="008F20A8">
        <w:rPr>
          <w:rFonts w:cs="Times New Roman"/>
          <w:spacing w:val="5"/>
          <w:lang w:val="ru-RU"/>
        </w:rPr>
        <w:t xml:space="preserve"> </w:t>
      </w:r>
      <w:r w:rsidRPr="008F20A8">
        <w:rPr>
          <w:rFonts w:cs="Times New Roman"/>
          <w:spacing w:val="-1"/>
          <w:lang w:val="ru-RU"/>
        </w:rPr>
        <w:t>каждой</w:t>
      </w:r>
      <w:r w:rsidRPr="008F20A8">
        <w:rPr>
          <w:rFonts w:cs="Times New Roman"/>
          <w:spacing w:val="5"/>
          <w:lang w:val="ru-RU"/>
        </w:rPr>
        <w:t xml:space="preserve"> </w:t>
      </w:r>
      <w:r w:rsidRPr="008F20A8">
        <w:rPr>
          <w:rFonts w:cs="Times New Roman"/>
          <w:spacing w:val="-1"/>
          <w:lang w:val="ru-RU"/>
        </w:rPr>
        <w:t>конкретной</w:t>
      </w:r>
      <w:r w:rsidRPr="008F20A8">
        <w:rPr>
          <w:rFonts w:cs="Times New Roman"/>
          <w:spacing w:val="5"/>
          <w:lang w:val="ru-RU"/>
        </w:rPr>
        <w:t xml:space="preserve"> </w:t>
      </w:r>
      <w:r w:rsidRPr="008F20A8">
        <w:rPr>
          <w:rFonts w:cs="Times New Roman"/>
          <w:spacing w:val="-1"/>
          <w:lang w:val="ru-RU"/>
        </w:rPr>
        <w:t>системы</w:t>
      </w:r>
      <w:r w:rsidRPr="008F20A8">
        <w:rPr>
          <w:rFonts w:cs="Times New Roman"/>
          <w:spacing w:val="6"/>
          <w:lang w:val="ru-RU"/>
        </w:rPr>
        <w:t xml:space="preserve"> </w:t>
      </w:r>
      <w:r w:rsidRPr="008F20A8">
        <w:rPr>
          <w:rFonts w:cs="Times New Roman"/>
          <w:spacing w:val="-1"/>
          <w:lang w:val="ru-RU"/>
        </w:rPr>
        <w:t>теплоснабжения.</w:t>
      </w:r>
      <w:r w:rsidRPr="008F20A8">
        <w:rPr>
          <w:rFonts w:cs="Times New Roman"/>
          <w:spacing w:val="4"/>
          <w:lang w:val="ru-RU"/>
        </w:rPr>
        <w:t xml:space="preserve"> </w:t>
      </w:r>
      <w:r w:rsidRPr="008F20A8">
        <w:rPr>
          <w:rFonts w:cs="Times New Roman"/>
          <w:spacing w:val="-1"/>
          <w:lang w:val="ru-RU"/>
        </w:rPr>
        <w:t>Однако</w:t>
      </w:r>
      <w:r w:rsidRPr="008F20A8">
        <w:rPr>
          <w:rFonts w:cs="Times New Roman"/>
          <w:spacing w:val="4"/>
          <w:lang w:val="ru-RU"/>
        </w:rPr>
        <w:t xml:space="preserve"> </w:t>
      </w:r>
      <w:r w:rsidRPr="008F20A8">
        <w:rPr>
          <w:rFonts w:cs="Times New Roman"/>
          <w:lang w:val="ru-RU"/>
        </w:rPr>
        <w:t>они</w:t>
      </w:r>
      <w:r w:rsidRPr="008F20A8">
        <w:rPr>
          <w:rFonts w:cs="Times New Roman"/>
          <w:spacing w:val="5"/>
          <w:lang w:val="ru-RU"/>
        </w:rPr>
        <w:t xml:space="preserve"> </w:t>
      </w:r>
      <w:r w:rsidRPr="008F20A8">
        <w:rPr>
          <w:rFonts w:cs="Times New Roman"/>
          <w:lang w:val="ru-RU"/>
        </w:rPr>
        <w:t>не</w:t>
      </w:r>
      <w:r w:rsidRPr="008F20A8">
        <w:rPr>
          <w:rFonts w:cs="Times New Roman"/>
          <w:spacing w:val="3"/>
          <w:lang w:val="ru-RU"/>
        </w:rPr>
        <w:t xml:space="preserve"> </w:t>
      </w:r>
      <w:r w:rsidRPr="008F20A8">
        <w:rPr>
          <w:rFonts w:cs="Times New Roman"/>
          <w:spacing w:val="-1"/>
          <w:lang w:val="ru-RU"/>
        </w:rPr>
        <w:t>могут</w:t>
      </w:r>
      <w:r w:rsidRPr="008F20A8">
        <w:rPr>
          <w:rFonts w:cs="Times New Roman"/>
          <w:spacing w:val="7"/>
          <w:lang w:val="ru-RU"/>
        </w:rPr>
        <w:t xml:space="preserve"> </w:t>
      </w:r>
      <w:r w:rsidRPr="008F20A8">
        <w:rPr>
          <w:rFonts w:cs="Times New Roman"/>
          <w:lang w:val="ru-RU"/>
        </w:rPr>
        <w:t>быть</w:t>
      </w:r>
      <w:r w:rsidRPr="008F20A8">
        <w:rPr>
          <w:rFonts w:cs="Times New Roman"/>
          <w:spacing w:val="77"/>
          <w:lang w:val="ru-RU"/>
        </w:rPr>
        <w:t xml:space="preserve"> </w:t>
      </w:r>
      <w:r w:rsidRPr="008F20A8">
        <w:rPr>
          <w:rFonts w:cs="Times New Roman"/>
          <w:spacing w:val="-1"/>
          <w:lang w:val="ru-RU"/>
        </w:rPr>
        <w:t>применены</w:t>
      </w:r>
      <w:r w:rsidRPr="008F20A8">
        <w:rPr>
          <w:rFonts w:cs="Times New Roman"/>
          <w:spacing w:val="11"/>
          <w:lang w:val="ru-RU"/>
        </w:rPr>
        <w:t xml:space="preserve"> </w:t>
      </w:r>
      <w:r w:rsidRPr="008F20A8">
        <w:rPr>
          <w:rFonts w:cs="Times New Roman"/>
          <w:lang w:val="ru-RU"/>
        </w:rPr>
        <w:t>в</w:t>
      </w:r>
      <w:r w:rsidRPr="008F20A8">
        <w:rPr>
          <w:rFonts w:cs="Times New Roman"/>
          <w:spacing w:val="11"/>
          <w:lang w:val="ru-RU"/>
        </w:rPr>
        <w:t xml:space="preserve"> </w:t>
      </w:r>
      <w:r w:rsidRPr="008F20A8">
        <w:rPr>
          <w:rFonts w:cs="Times New Roman"/>
          <w:spacing w:val="-1"/>
          <w:lang w:val="ru-RU"/>
        </w:rPr>
        <w:t>качестве</w:t>
      </w:r>
      <w:r w:rsidRPr="008F20A8">
        <w:rPr>
          <w:rFonts w:cs="Times New Roman"/>
          <w:spacing w:val="15"/>
          <w:lang w:val="ru-RU"/>
        </w:rPr>
        <w:t xml:space="preserve"> </w:t>
      </w:r>
      <w:r w:rsidRPr="008F20A8">
        <w:rPr>
          <w:rFonts w:cs="Times New Roman"/>
          <w:spacing w:val="-1"/>
          <w:lang w:val="ru-RU"/>
        </w:rPr>
        <w:t>универсальных</w:t>
      </w:r>
      <w:r w:rsidRPr="008F20A8">
        <w:rPr>
          <w:rFonts w:cs="Times New Roman"/>
          <w:spacing w:val="13"/>
          <w:lang w:val="ru-RU"/>
        </w:rPr>
        <w:t xml:space="preserve"> </w:t>
      </w:r>
      <w:r w:rsidRPr="008F20A8">
        <w:rPr>
          <w:rFonts w:cs="Times New Roman"/>
          <w:spacing w:val="-1"/>
          <w:lang w:val="ru-RU"/>
        </w:rPr>
        <w:t>системных</w:t>
      </w:r>
      <w:r w:rsidRPr="008F20A8">
        <w:rPr>
          <w:rFonts w:cs="Times New Roman"/>
          <w:spacing w:val="13"/>
          <w:lang w:val="ru-RU"/>
        </w:rPr>
        <w:t xml:space="preserve"> </w:t>
      </w:r>
      <w:r w:rsidRPr="008F20A8">
        <w:rPr>
          <w:rFonts w:cs="Times New Roman"/>
          <w:spacing w:val="-1"/>
          <w:lang w:val="ru-RU"/>
        </w:rPr>
        <w:t>показателей,</w:t>
      </w:r>
      <w:r w:rsidRPr="008F20A8">
        <w:rPr>
          <w:rFonts w:cs="Times New Roman"/>
          <w:spacing w:val="11"/>
          <w:lang w:val="ru-RU"/>
        </w:rPr>
        <w:t xml:space="preserve"> </w:t>
      </w:r>
      <w:r w:rsidRPr="008F20A8">
        <w:rPr>
          <w:rFonts w:cs="Times New Roman"/>
          <w:lang w:val="ru-RU"/>
        </w:rPr>
        <w:t>поскольку</w:t>
      </w:r>
      <w:r w:rsidRPr="008F20A8">
        <w:rPr>
          <w:rFonts w:cs="Times New Roman"/>
          <w:spacing w:val="4"/>
          <w:lang w:val="ru-RU"/>
        </w:rPr>
        <w:t xml:space="preserve"> </w:t>
      </w:r>
      <w:r w:rsidRPr="008F20A8">
        <w:rPr>
          <w:rFonts w:cs="Times New Roman"/>
          <w:lang w:val="ru-RU"/>
        </w:rPr>
        <w:t>не</w:t>
      </w:r>
      <w:r w:rsidRPr="008F20A8">
        <w:rPr>
          <w:rFonts w:cs="Times New Roman"/>
          <w:spacing w:val="10"/>
          <w:lang w:val="ru-RU"/>
        </w:rPr>
        <w:t xml:space="preserve"> </w:t>
      </w:r>
      <w:r w:rsidRPr="008F20A8">
        <w:rPr>
          <w:rFonts w:cs="Times New Roman"/>
          <w:lang w:val="ru-RU"/>
        </w:rPr>
        <w:t>содержат</w:t>
      </w:r>
      <w:r w:rsidRPr="008F20A8">
        <w:rPr>
          <w:rFonts w:cs="Times New Roman"/>
          <w:spacing w:val="53"/>
          <w:lang w:val="ru-RU"/>
        </w:rPr>
        <w:t xml:space="preserve"> </w:t>
      </w:r>
      <w:r w:rsidRPr="008F20A8">
        <w:rPr>
          <w:rFonts w:cs="Times New Roman"/>
          <w:spacing w:val="-1"/>
          <w:lang w:val="ru-RU"/>
        </w:rPr>
        <w:t>элементов</w:t>
      </w:r>
      <w:r w:rsidRPr="008F20A8">
        <w:rPr>
          <w:rFonts w:cs="Times New Roman"/>
          <w:lang w:val="ru-RU"/>
        </w:rPr>
        <w:t xml:space="preserve"> </w:t>
      </w:r>
      <w:r w:rsidRPr="008F20A8">
        <w:rPr>
          <w:rFonts w:cs="Times New Roman"/>
          <w:spacing w:val="-1"/>
          <w:lang w:val="ru-RU"/>
        </w:rPr>
        <w:t>сопоставимости</w:t>
      </w:r>
      <w:r w:rsidRPr="008F20A8">
        <w:rPr>
          <w:rFonts w:cs="Times New Roman"/>
          <w:lang w:val="ru-RU"/>
        </w:rPr>
        <w:t xml:space="preserve"> </w:t>
      </w:r>
      <w:r w:rsidRPr="008F20A8">
        <w:rPr>
          <w:rFonts w:cs="Times New Roman"/>
          <w:spacing w:val="-1"/>
          <w:lang w:val="ru-RU"/>
        </w:rPr>
        <w:t>систем теплоснабжения.</w:t>
      </w:r>
    </w:p>
    <w:p w14:paraId="3085832A" w14:textId="77777777" w:rsidR="001B6FA3" w:rsidRPr="008F20A8" w:rsidRDefault="001B6FA3" w:rsidP="001B6FA3">
      <w:pPr>
        <w:pStyle w:val="ad"/>
        <w:ind w:left="0" w:right="104" w:firstLine="591"/>
        <w:jc w:val="both"/>
        <w:rPr>
          <w:rFonts w:cs="Times New Roman"/>
          <w:lang w:val="ru-RU"/>
        </w:rPr>
      </w:pPr>
      <w:r w:rsidRPr="008F20A8">
        <w:rPr>
          <w:rFonts w:cs="Times New Roman"/>
          <w:spacing w:val="-1"/>
          <w:lang w:val="ru-RU"/>
        </w:rPr>
        <w:t>Интегральными</w:t>
      </w:r>
      <w:r w:rsidRPr="008F20A8">
        <w:rPr>
          <w:rFonts w:cs="Times New Roman"/>
          <w:spacing w:val="22"/>
          <w:lang w:val="ru-RU"/>
        </w:rPr>
        <w:t xml:space="preserve"> </w:t>
      </w:r>
      <w:r w:rsidRPr="008F20A8">
        <w:rPr>
          <w:rFonts w:cs="Times New Roman"/>
          <w:spacing w:val="-1"/>
          <w:lang w:val="ru-RU"/>
        </w:rPr>
        <w:t>показателями</w:t>
      </w:r>
      <w:r w:rsidRPr="008F20A8">
        <w:rPr>
          <w:rFonts w:cs="Times New Roman"/>
          <w:spacing w:val="22"/>
          <w:lang w:val="ru-RU"/>
        </w:rPr>
        <w:t xml:space="preserve"> </w:t>
      </w:r>
      <w:r w:rsidRPr="008F20A8">
        <w:rPr>
          <w:rFonts w:cs="Times New Roman"/>
          <w:spacing w:val="-1"/>
          <w:lang w:val="ru-RU"/>
        </w:rPr>
        <w:t>оценки</w:t>
      </w:r>
      <w:r w:rsidRPr="008F20A8">
        <w:rPr>
          <w:rFonts w:cs="Times New Roman"/>
          <w:spacing w:val="22"/>
          <w:lang w:val="ru-RU"/>
        </w:rPr>
        <w:t xml:space="preserve"> </w:t>
      </w:r>
      <w:r w:rsidRPr="008F20A8">
        <w:rPr>
          <w:rFonts w:cs="Times New Roman"/>
          <w:spacing w:val="-1"/>
          <w:lang w:val="ru-RU"/>
        </w:rPr>
        <w:t>надежности</w:t>
      </w:r>
      <w:r w:rsidRPr="008F20A8">
        <w:rPr>
          <w:rFonts w:cs="Times New Roman"/>
          <w:spacing w:val="22"/>
          <w:lang w:val="ru-RU"/>
        </w:rPr>
        <w:t xml:space="preserve"> </w:t>
      </w:r>
      <w:r w:rsidRPr="008F20A8">
        <w:rPr>
          <w:rFonts w:cs="Times New Roman"/>
          <w:spacing w:val="-1"/>
          <w:lang w:val="ru-RU"/>
        </w:rPr>
        <w:t>теплоснабжения</w:t>
      </w:r>
      <w:r w:rsidRPr="008F20A8">
        <w:rPr>
          <w:rFonts w:cs="Times New Roman"/>
          <w:spacing w:val="18"/>
          <w:lang w:val="ru-RU"/>
        </w:rPr>
        <w:t xml:space="preserve"> </w:t>
      </w:r>
      <w:r w:rsidRPr="008F20A8">
        <w:rPr>
          <w:rFonts w:cs="Times New Roman"/>
          <w:lang w:val="ru-RU"/>
        </w:rPr>
        <w:t>в</w:t>
      </w:r>
      <w:r w:rsidRPr="008F20A8">
        <w:rPr>
          <w:rFonts w:cs="Times New Roman"/>
          <w:spacing w:val="20"/>
          <w:lang w:val="ru-RU"/>
        </w:rPr>
        <w:t xml:space="preserve"> </w:t>
      </w:r>
      <w:r w:rsidRPr="008F20A8">
        <w:rPr>
          <w:rFonts w:cs="Times New Roman"/>
          <w:spacing w:val="-1"/>
          <w:lang w:val="ru-RU"/>
        </w:rPr>
        <w:t>целом</w:t>
      </w:r>
      <w:r w:rsidRPr="008F20A8">
        <w:rPr>
          <w:rFonts w:cs="Times New Roman"/>
          <w:spacing w:val="23"/>
          <w:lang w:val="ru-RU"/>
        </w:rPr>
        <w:t xml:space="preserve"> </w:t>
      </w:r>
      <w:r w:rsidRPr="008F20A8">
        <w:rPr>
          <w:rFonts w:cs="Times New Roman"/>
          <w:spacing w:val="-1"/>
          <w:lang w:val="ru-RU"/>
        </w:rPr>
        <w:t>являются</w:t>
      </w:r>
      <w:r w:rsidRPr="008F20A8">
        <w:rPr>
          <w:rFonts w:cs="Times New Roman"/>
          <w:spacing w:val="91"/>
          <w:lang w:val="ru-RU"/>
        </w:rPr>
        <w:t xml:space="preserve"> </w:t>
      </w:r>
      <w:r w:rsidRPr="008F20A8">
        <w:rPr>
          <w:rFonts w:cs="Times New Roman"/>
          <w:spacing w:val="-1"/>
          <w:lang w:val="ru-RU"/>
        </w:rPr>
        <w:t>такие</w:t>
      </w:r>
      <w:r w:rsidRPr="008F20A8">
        <w:rPr>
          <w:rFonts w:cs="Times New Roman"/>
          <w:lang w:val="ru-RU"/>
        </w:rPr>
        <w:t xml:space="preserve"> </w:t>
      </w:r>
      <w:r w:rsidRPr="008F20A8">
        <w:rPr>
          <w:rFonts w:cs="Times New Roman"/>
          <w:spacing w:val="-1"/>
          <w:lang w:val="ru-RU"/>
        </w:rPr>
        <w:t xml:space="preserve">эмпирические показатели как интенсивность отказов </w:t>
      </w:r>
      <w:r w:rsidRPr="008F20A8">
        <w:rPr>
          <w:rFonts w:cs="Times New Roman"/>
          <w:spacing w:val="-1"/>
        </w:rPr>
        <w:t>n</w:t>
      </w:r>
      <w:r w:rsidRPr="008F20A8">
        <w:rPr>
          <w:rFonts w:cs="Times New Roman"/>
          <w:spacing w:val="-1"/>
          <w:lang w:val="ru-RU"/>
        </w:rPr>
        <w:t>от [1/год] и относительный</w:t>
      </w:r>
      <w:r w:rsidRPr="008F20A8">
        <w:rPr>
          <w:rFonts w:cs="Times New Roman"/>
          <w:lang w:val="ru-RU"/>
        </w:rPr>
        <w:t xml:space="preserve"> </w:t>
      </w:r>
      <w:r w:rsidRPr="008F20A8">
        <w:rPr>
          <w:rFonts w:cs="Times New Roman"/>
          <w:spacing w:val="-1"/>
          <w:lang w:val="ru-RU"/>
        </w:rPr>
        <w:t>аварийный</w:t>
      </w:r>
      <w:r w:rsidRPr="008F20A8">
        <w:rPr>
          <w:rFonts w:cs="Times New Roman"/>
          <w:spacing w:val="31"/>
          <w:lang w:val="ru-RU"/>
        </w:rPr>
        <w:t xml:space="preserve"> </w:t>
      </w:r>
      <w:r w:rsidRPr="008F20A8">
        <w:rPr>
          <w:rFonts w:cs="Times New Roman"/>
          <w:spacing w:val="-1"/>
          <w:lang w:val="ru-RU"/>
        </w:rPr>
        <w:t>недоотпуск</w:t>
      </w:r>
      <w:r w:rsidRPr="008F20A8">
        <w:rPr>
          <w:rFonts w:cs="Times New Roman"/>
          <w:spacing w:val="36"/>
          <w:lang w:val="ru-RU"/>
        </w:rPr>
        <w:t xml:space="preserve"> </w:t>
      </w:r>
      <w:r w:rsidRPr="008F20A8">
        <w:rPr>
          <w:rFonts w:cs="Times New Roman"/>
          <w:spacing w:val="-1"/>
          <w:lang w:val="ru-RU"/>
        </w:rPr>
        <w:t>тепловой</w:t>
      </w:r>
      <w:r w:rsidRPr="008F20A8">
        <w:rPr>
          <w:rFonts w:cs="Times New Roman"/>
          <w:spacing w:val="31"/>
          <w:lang w:val="ru-RU"/>
        </w:rPr>
        <w:t xml:space="preserve"> </w:t>
      </w:r>
      <w:r w:rsidRPr="008F20A8">
        <w:rPr>
          <w:rFonts w:cs="Times New Roman"/>
          <w:spacing w:val="-1"/>
          <w:lang w:val="ru-RU"/>
        </w:rPr>
        <w:t>энергии</w:t>
      </w:r>
      <w:r w:rsidRPr="008F20A8">
        <w:rPr>
          <w:rFonts w:cs="Times New Roman"/>
          <w:spacing w:val="29"/>
          <w:lang w:val="ru-RU"/>
        </w:rPr>
        <w:t xml:space="preserve"> </w:t>
      </w:r>
      <w:r w:rsidRPr="008F20A8">
        <w:rPr>
          <w:rFonts w:cs="Times New Roman"/>
          <w:spacing w:val="-1"/>
        </w:rPr>
        <w:t>Q</w:t>
      </w:r>
      <w:r w:rsidRPr="008F20A8">
        <w:rPr>
          <w:rFonts w:cs="Times New Roman"/>
          <w:spacing w:val="-1"/>
          <w:position w:val="-2"/>
          <w:lang w:val="ru-RU"/>
        </w:rPr>
        <w:t>ав</w:t>
      </w:r>
      <w:r w:rsidRPr="008F20A8">
        <w:rPr>
          <w:rFonts w:cs="Times New Roman"/>
          <w:spacing w:val="-1"/>
          <w:lang w:val="ru-RU"/>
        </w:rPr>
        <w:t>/</w:t>
      </w:r>
      <w:r w:rsidRPr="008F20A8">
        <w:rPr>
          <w:rFonts w:cs="Times New Roman"/>
          <w:spacing w:val="-1"/>
        </w:rPr>
        <w:t>Q</w:t>
      </w:r>
      <w:r w:rsidRPr="008F20A8">
        <w:rPr>
          <w:rFonts w:cs="Times New Roman"/>
          <w:spacing w:val="-1"/>
          <w:position w:val="-2"/>
          <w:lang w:val="ru-RU"/>
        </w:rPr>
        <w:t>расч.</w:t>
      </w:r>
      <w:r w:rsidRPr="008F20A8">
        <w:rPr>
          <w:rFonts w:cs="Times New Roman"/>
          <w:spacing w:val="-1"/>
          <w:lang w:val="ru-RU"/>
        </w:rPr>
        <w:t>,</w:t>
      </w:r>
      <w:r w:rsidRPr="008F20A8">
        <w:rPr>
          <w:rFonts w:cs="Times New Roman"/>
          <w:spacing w:val="30"/>
          <w:lang w:val="ru-RU"/>
        </w:rPr>
        <w:t xml:space="preserve"> </w:t>
      </w:r>
      <w:r w:rsidRPr="008F20A8">
        <w:rPr>
          <w:rFonts w:cs="Times New Roman"/>
          <w:lang w:val="ru-RU"/>
        </w:rPr>
        <w:t>где</w:t>
      </w:r>
      <w:r w:rsidRPr="008F20A8">
        <w:rPr>
          <w:rFonts w:cs="Times New Roman"/>
          <w:spacing w:val="30"/>
          <w:lang w:val="ru-RU"/>
        </w:rPr>
        <w:t xml:space="preserve"> </w:t>
      </w:r>
      <w:r w:rsidRPr="008F20A8">
        <w:rPr>
          <w:rFonts w:cs="Times New Roman"/>
          <w:spacing w:val="-1"/>
        </w:rPr>
        <w:t>Q</w:t>
      </w:r>
      <w:r w:rsidRPr="008F20A8">
        <w:rPr>
          <w:rFonts w:cs="Times New Roman"/>
          <w:spacing w:val="-1"/>
          <w:position w:val="-2"/>
          <w:lang w:val="ru-RU"/>
        </w:rPr>
        <w:t>ав</w:t>
      </w:r>
      <w:r w:rsidRPr="008F20A8">
        <w:rPr>
          <w:rFonts w:cs="Times New Roman"/>
          <w:spacing w:val="12"/>
          <w:position w:val="-2"/>
          <w:lang w:val="ru-RU"/>
        </w:rPr>
        <w:t xml:space="preserve"> </w:t>
      </w:r>
      <w:r w:rsidRPr="008F20A8">
        <w:rPr>
          <w:rFonts w:cs="Times New Roman"/>
          <w:lang w:val="ru-RU"/>
        </w:rPr>
        <w:t>–</w:t>
      </w:r>
      <w:r w:rsidRPr="008F20A8">
        <w:rPr>
          <w:rFonts w:cs="Times New Roman"/>
          <w:spacing w:val="31"/>
          <w:lang w:val="ru-RU"/>
        </w:rPr>
        <w:t xml:space="preserve"> </w:t>
      </w:r>
      <w:r w:rsidRPr="008F20A8">
        <w:rPr>
          <w:rFonts w:cs="Times New Roman"/>
          <w:spacing w:val="-1"/>
          <w:lang w:val="ru-RU"/>
        </w:rPr>
        <w:t>аварийный</w:t>
      </w:r>
      <w:r w:rsidRPr="008F20A8">
        <w:rPr>
          <w:rFonts w:cs="Times New Roman"/>
          <w:spacing w:val="29"/>
          <w:lang w:val="ru-RU"/>
        </w:rPr>
        <w:t xml:space="preserve"> </w:t>
      </w:r>
      <w:r w:rsidRPr="008F20A8">
        <w:rPr>
          <w:rFonts w:cs="Times New Roman"/>
          <w:spacing w:val="-1"/>
          <w:lang w:val="ru-RU"/>
        </w:rPr>
        <w:t>недоотпуск</w:t>
      </w:r>
      <w:r w:rsidRPr="008F20A8">
        <w:rPr>
          <w:rFonts w:cs="Times New Roman"/>
          <w:spacing w:val="31"/>
          <w:lang w:val="ru-RU"/>
        </w:rPr>
        <w:t xml:space="preserve"> </w:t>
      </w:r>
      <w:r w:rsidRPr="008F20A8">
        <w:rPr>
          <w:rFonts w:cs="Times New Roman"/>
          <w:spacing w:val="-1"/>
          <w:lang w:val="ru-RU"/>
        </w:rPr>
        <w:t>тепловой</w:t>
      </w:r>
      <w:r w:rsidRPr="008F20A8">
        <w:rPr>
          <w:rFonts w:cs="Times New Roman"/>
          <w:spacing w:val="77"/>
          <w:lang w:val="ru-RU"/>
        </w:rPr>
        <w:t xml:space="preserve"> </w:t>
      </w:r>
      <w:r w:rsidRPr="008F20A8">
        <w:rPr>
          <w:rFonts w:cs="Times New Roman"/>
          <w:lang w:val="ru-RU"/>
        </w:rPr>
        <w:t>энергии</w:t>
      </w:r>
      <w:r w:rsidRPr="008F20A8">
        <w:rPr>
          <w:rFonts w:cs="Times New Roman"/>
          <w:spacing w:val="15"/>
          <w:lang w:val="ru-RU"/>
        </w:rPr>
        <w:t xml:space="preserve"> </w:t>
      </w:r>
      <w:r w:rsidRPr="008F20A8">
        <w:rPr>
          <w:rFonts w:cs="Times New Roman"/>
          <w:lang w:val="ru-RU"/>
        </w:rPr>
        <w:t>за</w:t>
      </w:r>
      <w:r w:rsidRPr="008F20A8">
        <w:rPr>
          <w:rFonts w:cs="Times New Roman"/>
          <w:spacing w:val="13"/>
          <w:lang w:val="ru-RU"/>
        </w:rPr>
        <w:t xml:space="preserve"> </w:t>
      </w:r>
      <w:r w:rsidRPr="008F20A8">
        <w:rPr>
          <w:rFonts w:cs="Times New Roman"/>
          <w:lang w:val="ru-RU"/>
        </w:rPr>
        <w:t>год</w:t>
      </w:r>
      <w:r w:rsidRPr="008F20A8">
        <w:rPr>
          <w:rFonts w:cs="Times New Roman"/>
          <w:spacing w:val="12"/>
          <w:lang w:val="ru-RU"/>
        </w:rPr>
        <w:t xml:space="preserve"> </w:t>
      </w:r>
      <w:r w:rsidRPr="008F20A8">
        <w:rPr>
          <w:rFonts w:cs="Times New Roman"/>
          <w:spacing w:val="-1"/>
          <w:lang w:val="ru-RU"/>
        </w:rPr>
        <w:t>[Гкал],</w:t>
      </w:r>
      <w:r w:rsidRPr="008F20A8">
        <w:rPr>
          <w:rFonts w:cs="Times New Roman"/>
          <w:spacing w:val="14"/>
          <w:lang w:val="ru-RU"/>
        </w:rPr>
        <w:t xml:space="preserve"> </w:t>
      </w:r>
      <w:r w:rsidRPr="008F20A8">
        <w:rPr>
          <w:rFonts w:cs="Times New Roman"/>
        </w:rPr>
        <w:t>Q</w:t>
      </w:r>
      <w:r w:rsidRPr="008F20A8">
        <w:rPr>
          <w:rFonts w:cs="Times New Roman"/>
          <w:position w:val="-2"/>
          <w:lang w:val="ru-RU"/>
        </w:rPr>
        <w:t>расч</w:t>
      </w:r>
      <w:r w:rsidRPr="008F20A8">
        <w:rPr>
          <w:rFonts w:cs="Times New Roman"/>
          <w:spacing w:val="35"/>
          <w:position w:val="-2"/>
          <w:lang w:val="ru-RU"/>
        </w:rPr>
        <w:t xml:space="preserve"> </w:t>
      </w:r>
      <w:r w:rsidRPr="008F20A8">
        <w:rPr>
          <w:rFonts w:cs="Times New Roman"/>
          <w:lang w:val="ru-RU"/>
        </w:rPr>
        <w:t>–</w:t>
      </w:r>
      <w:r w:rsidRPr="008F20A8">
        <w:rPr>
          <w:rFonts w:cs="Times New Roman"/>
          <w:spacing w:val="14"/>
          <w:lang w:val="ru-RU"/>
        </w:rPr>
        <w:t xml:space="preserve"> </w:t>
      </w:r>
      <w:r w:rsidRPr="008F20A8">
        <w:rPr>
          <w:rFonts w:cs="Times New Roman"/>
          <w:spacing w:val="-1"/>
          <w:lang w:val="ru-RU"/>
        </w:rPr>
        <w:t>расчетный</w:t>
      </w:r>
      <w:r w:rsidRPr="008F20A8">
        <w:rPr>
          <w:rFonts w:cs="Times New Roman"/>
          <w:spacing w:val="14"/>
          <w:lang w:val="ru-RU"/>
        </w:rPr>
        <w:t xml:space="preserve"> </w:t>
      </w:r>
      <w:r w:rsidRPr="008F20A8">
        <w:rPr>
          <w:rFonts w:cs="Times New Roman"/>
          <w:spacing w:val="-1"/>
          <w:lang w:val="ru-RU"/>
        </w:rPr>
        <w:t>отпуск</w:t>
      </w:r>
      <w:r w:rsidRPr="008F20A8">
        <w:rPr>
          <w:rFonts w:cs="Times New Roman"/>
          <w:spacing w:val="14"/>
          <w:lang w:val="ru-RU"/>
        </w:rPr>
        <w:t xml:space="preserve"> </w:t>
      </w:r>
      <w:r w:rsidRPr="008F20A8">
        <w:rPr>
          <w:rFonts w:cs="Times New Roman"/>
          <w:spacing w:val="-1"/>
          <w:lang w:val="ru-RU"/>
        </w:rPr>
        <w:t>тепловой</w:t>
      </w:r>
      <w:r w:rsidRPr="008F20A8">
        <w:rPr>
          <w:rFonts w:cs="Times New Roman"/>
          <w:spacing w:val="14"/>
          <w:lang w:val="ru-RU"/>
        </w:rPr>
        <w:t xml:space="preserve"> </w:t>
      </w:r>
      <w:r w:rsidRPr="008F20A8">
        <w:rPr>
          <w:rFonts w:cs="Times New Roman"/>
          <w:spacing w:val="-1"/>
          <w:lang w:val="ru-RU"/>
        </w:rPr>
        <w:t>энергии</w:t>
      </w:r>
      <w:r w:rsidRPr="008F20A8">
        <w:rPr>
          <w:rFonts w:cs="Times New Roman"/>
          <w:spacing w:val="15"/>
          <w:lang w:val="ru-RU"/>
        </w:rPr>
        <w:t xml:space="preserve"> </w:t>
      </w:r>
      <w:r w:rsidRPr="008F20A8">
        <w:rPr>
          <w:rFonts w:cs="Times New Roman"/>
          <w:spacing w:val="-1"/>
          <w:lang w:val="ru-RU"/>
        </w:rPr>
        <w:t>системой</w:t>
      </w:r>
      <w:r w:rsidRPr="008F20A8">
        <w:rPr>
          <w:rFonts w:cs="Times New Roman"/>
          <w:spacing w:val="15"/>
          <w:lang w:val="ru-RU"/>
        </w:rPr>
        <w:t xml:space="preserve"> </w:t>
      </w:r>
      <w:r w:rsidRPr="008F20A8">
        <w:rPr>
          <w:rFonts w:cs="Times New Roman"/>
          <w:spacing w:val="-1"/>
          <w:lang w:val="ru-RU"/>
        </w:rPr>
        <w:t>теплоснабжения</w:t>
      </w:r>
      <w:r w:rsidRPr="008F20A8">
        <w:rPr>
          <w:rFonts w:cs="Times New Roman"/>
          <w:spacing w:val="14"/>
          <w:lang w:val="ru-RU"/>
        </w:rPr>
        <w:t xml:space="preserve"> </w:t>
      </w:r>
      <w:r w:rsidRPr="008F20A8">
        <w:rPr>
          <w:rFonts w:cs="Times New Roman"/>
          <w:lang w:val="ru-RU"/>
        </w:rPr>
        <w:t>за</w:t>
      </w:r>
      <w:r w:rsidRPr="008F20A8">
        <w:rPr>
          <w:rFonts w:cs="Times New Roman"/>
          <w:spacing w:val="79"/>
          <w:lang w:val="ru-RU"/>
        </w:rPr>
        <w:t xml:space="preserve"> </w:t>
      </w:r>
      <w:r w:rsidRPr="008F20A8">
        <w:rPr>
          <w:rFonts w:cs="Times New Roman"/>
          <w:lang w:val="ru-RU"/>
        </w:rPr>
        <w:t>год</w:t>
      </w:r>
      <w:r w:rsidRPr="008F20A8">
        <w:rPr>
          <w:rFonts w:cs="Times New Roman"/>
          <w:spacing w:val="38"/>
          <w:lang w:val="ru-RU"/>
        </w:rPr>
        <w:t xml:space="preserve"> </w:t>
      </w:r>
      <w:r w:rsidRPr="008F20A8">
        <w:rPr>
          <w:rFonts w:cs="Times New Roman"/>
          <w:lang w:val="ru-RU"/>
        </w:rPr>
        <w:t>[Гкал].</w:t>
      </w:r>
      <w:r w:rsidRPr="008F20A8">
        <w:rPr>
          <w:rFonts w:cs="Times New Roman"/>
          <w:spacing w:val="38"/>
          <w:lang w:val="ru-RU"/>
        </w:rPr>
        <w:t xml:space="preserve"> </w:t>
      </w:r>
      <w:r w:rsidRPr="008F20A8">
        <w:rPr>
          <w:rFonts w:cs="Times New Roman"/>
          <w:spacing w:val="-1"/>
          <w:lang w:val="ru-RU"/>
        </w:rPr>
        <w:t>Динамика</w:t>
      </w:r>
      <w:r w:rsidRPr="008F20A8">
        <w:rPr>
          <w:rFonts w:cs="Times New Roman"/>
          <w:spacing w:val="37"/>
          <w:lang w:val="ru-RU"/>
        </w:rPr>
        <w:t xml:space="preserve"> </w:t>
      </w:r>
      <w:r w:rsidRPr="008F20A8">
        <w:rPr>
          <w:rFonts w:cs="Times New Roman"/>
          <w:spacing w:val="-1"/>
          <w:lang w:val="ru-RU"/>
        </w:rPr>
        <w:t>изменения</w:t>
      </w:r>
      <w:r w:rsidRPr="008F20A8">
        <w:rPr>
          <w:rFonts w:cs="Times New Roman"/>
          <w:spacing w:val="38"/>
          <w:lang w:val="ru-RU"/>
        </w:rPr>
        <w:t xml:space="preserve"> </w:t>
      </w:r>
      <w:r w:rsidRPr="008F20A8">
        <w:rPr>
          <w:rFonts w:cs="Times New Roman"/>
          <w:spacing w:val="-1"/>
          <w:lang w:val="ru-RU"/>
        </w:rPr>
        <w:t>данных</w:t>
      </w:r>
      <w:r w:rsidRPr="008F20A8">
        <w:rPr>
          <w:rFonts w:cs="Times New Roman"/>
          <w:spacing w:val="40"/>
          <w:lang w:val="ru-RU"/>
        </w:rPr>
        <w:t xml:space="preserve"> </w:t>
      </w:r>
      <w:r w:rsidRPr="008F20A8">
        <w:rPr>
          <w:rFonts w:cs="Times New Roman"/>
          <w:spacing w:val="-1"/>
          <w:lang w:val="ru-RU"/>
        </w:rPr>
        <w:t>показателей</w:t>
      </w:r>
      <w:r w:rsidRPr="008F20A8">
        <w:rPr>
          <w:rFonts w:cs="Times New Roman"/>
          <w:spacing w:val="43"/>
          <w:lang w:val="ru-RU"/>
        </w:rPr>
        <w:t xml:space="preserve"> </w:t>
      </w:r>
      <w:r w:rsidRPr="008F20A8">
        <w:rPr>
          <w:rFonts w:cs="Times New Roman"/>
          <w:spacing w:val="-1"/>
          <w:lang w:val="ru-RU"/>
        </w:rPr>
        <w:t>указывает</w:t>
      </w:r>
      <w:r w:rsidRPr="008F20A8">
        <w:rPr>
          <w:rFonts w:cs="Times New Roman"/>
          <w:spacing w:val="38"/>
          <w:lang w:val="ru-RU"/>
        </w:rPr>
        <w:t xml:space="preserve"> </w:t>
      </w:r>
      <w:r w:rsidRPr="008F20A8">
        <w:rPr>
          <w:rFonts w:cs="Times New Roman"/>
          <w:lang w:val="ru-RU"/>
        </w:rPr>
        <w:t>на</w:t>
      </w:r>
      <w:r w:rsidRPr="008F20A8">
        <w:rPr>
          <w:rFonts w:cs="Times New Roman"/>
          <w:spacing w:val="39"/>
          <w:lang w:val="ru-RU"/>
        </w:rPr>
        <w:t xml:space="preserve"> </w:t>
      </w:r>
      <w:r w:rsidRPr="008F20A8">
        <w:rPr>
          <w:rFonts w:cs="Times New Roman"/>
          <w:spacing w:val="-1"/>
          <w:lang w:val="ru-RU"/>
        </w:rPr>
        <w:t>прогресс</w:t>
      </w:r>
      <w:r w:rsidRPr="008F20A8">
        <w:rPr>
          <w:rFonts w:cs="Times New Roman"/>
          <w:spacing w:val="37"/>
          <w:lang w:val="ru-RU"/>
        </w:rPr>
        <w:t xml:space="preserve"> </w:t>
      </w:r>
      <w:r w:rsidRPr="008F20A8">
        <w:rPr>
          <w:rFonts w:cs="Times New Roman"/>
          <w:lang w:val="ru-RU"/>
        </w:rPr>
        <w:t>или</w:t>
      </w:r>
      <w:r w:rsidRPr="008F20A8">
        <w:rPr>
          <w:rFonts w:cs="Times New Roman"/>
          <w:spacing w:val="39"/>
          <w:lang w:val="ru-RU"/>
        </w:rPr>
        <w:t xml:space="preserve"> </w:t>
      </w:r>
      <w:r w:rsidRPr="008F20A8">
        <w:rPr>
          <w:rFonts w:cs="Times New Roman"/>
          <w:lang w:val="ru-RU"/>
        </w:rPr>
        <w:t>деградацию</w:t>
      </w:r>
      <w:r w:rsidRPr="008F20A8">
        <w:rPr>
          <w:rFonts w:cs="Times New Roman"/>
          <w:spacing w:val="47"/>
          <w:lang w:val="ru-RU"/>
        </w:rPr>
        <w:t xml:space="preserve"> </w:t>
      </w:r>
      <w:r w:rsidRPr="008F20A8">
        <w:rPr>
          <w:rFonts w:cs="Times New Roman"/>
          <w:spacing w:val="-1"/>
          <w:lang w:val="ru-RU"/>
        </w:rPr>
        <w:t>надежности</w:t>
      </w:r>
      <w:r w:rsidRPr="008F20A8">
        <w:rPr>
          <w:rFonts w:cs="Times New Roman"/>
          <w:spacing w:val="5"/>
          <w:lang w:val="ru-RU"/>
        </w:rPr>
        <w:t xml:space="preserve"> </w:t>
      </w:r>
      <w:r w:rsidRPr="008F20A8">
        <w:rPr>
          <w:rFonts w:cs="Times New Roman"/>
          <w:spacing w:val="-1"/>
          <w:lang w:val="ru-RU"/>
        </w:rPr>
        <w:t>каждой</w:t>
      </w:r>
      <w:r w:rsidRPr="008F20A8">
        <w:rPr>
          <w:rFonts w:cs="Times New Roman"/>
          <w:spacing w:val="5"/>
          <w:lang w:val="ru-RU"/>
        </w:rPr>
        <w:t xml:space="preserve"> </w:t>
      </w:r>
      <w:r w:rsidRPr="008F20A8">
        <w:rPr>
          <w:rFonts w:cs="Times New Roman"/>
          <w:spacing w:val="-1"/>
          <w:lang w:val="ru-RU"/>
        </w:rPr>
        <w:t>конкретной</w:t>
      </w:r>
      <w:r w:rsidRPr="008F20A8">
        <w:rPr>
          <w:rFonts w:cs="Times New Roman"/>
          <w:spacing w:val="5"/>
          <w:lang w:val="ru-RU"/>
        </w:rPr>
        <w:t xml:space="preserve"> </w:t>
      </w:r>
      <w:r w:rsidRPr="008F20A8">
        <w:rPr>
          <w:rFonts w:cs="Times New Roman"/>
          <w:spacing w:val="-1"/>
          <w:lang w:val="ru-RU"/>
        </w:rPr>
        <w:t>системы</w:t>
      </w:r>
      <w:r w:rsidRPr="008F20A8">
        <w:rPr>
          <w:rFonts w:cs="Times New Roman"/>
          <w:spacing w:val="6"/>
          <w:lang w:val="ru-RU"/>
        </w:rPr>
        <w:t xml:space="preserve"> </w:t>
      </w:r>
      <w:r w:rsidRPr="008F20A8">
        <w:rPr>
          <w:rFonts w:cs="Times New Roman"/>
          <w:spacing w:val="-1"/>
          <w:lang w:val="ru-RU"/>
        </w:rPr>
        <w:t>теплоснабжения.</w:t>
      </w:r>
      <w:r w:rsidRPr="008F20A8">
        <w:rPr>
          <w:rFonts w:cs="Times New Roman"/>
          <w:spacing w:val="4"/>
          <w:lang w:val="ru-RU"/>
        </w:rPr>
        <w:t xml:space="preserve"> </w:t>
      </w:r>
      <w:r w:rsidRPr="008F20A8">
        <w:rPr>
          <w:rFonts w:cs="Times New Roman"/>
          <w:spacing w:val="-1"/>
          <w:lang w:val="ru-RU"/>
        </w:rPr>
        <w:t>Однако</w:t>
      </w:r>
      <w:r w:rsidRPr="008F20A8">
        <w:rPr>
          <w:rFonts w:cs="Times New Roman"/>
          <w:spacing w:val="4"/>
          <w:lang w:val="ru-RU"/>
        </w:rPr>
        <w:t xml:space="preserve"> </w:t>
      </w:r>
      <w:r w:rsidRPr="008F20A8">
        <w:rPr>
          <w:rFonts w:cs="Times New Roman"/>
          <w:lang w:val="ru-RU"/>
        </w:rPr>
        <w:t>они</w:t>
      </w:r>
      <w:r w:rsidRPr="008F20A8">
        <w:rPr>
          <w:rFonts w:cs="Times New Roman"/>
          <w:spacing w:val="5"/>
          <w:lang w:val="ru-RU"/>
        </w:rPr>
        <w:t xml:space="preserve"> </w:t>
      </w:r>
      <w:r w:rsidRPr="008F20A8">
        <w:rPr>
          <w:rFonts w:cs="Times New Roman"/>
          <w:lang w:val="ru-RU"/>
        </w:rPr>
        <w:t>не</w:t>
      </w:r>
      <w:r w:rsidRPr="008F20A8">
        <w:rPr>
          <w:rFonts w:cs="Times New Roman"/>
          <w:spacing w:val="3"/>
          <w:lang w:val="ru-RU"/>
        </w:rPr>
        <w:t xml:space="preserve"> </w:t>
      </w:r>
      <w:r w:rsidRPr="008F20A8">
        <w:rPr>
          <w:rFonts w:cs="Times New Roman"/>
          <w:spacing w:val="-1"/>
          <w:lang w:val="ru-RU"/>
        </w:rPr>
        <w:t>могут</w:t>
      </w:r>
      <w:r w:rsidRPr="008F20A8">
        <w:rPr>
          <w:rFonts w:cs="Times New Roman"/>
          <w:spacing w:val="7"/>
          <w:lang w:val="ru-RU"/>
        </w:rPr>
        <w:t xml:space="preserve"> </w:t>
      </w:r>
      <w:r w:rsidRPr="008F20A8">
        <w:rPr>
          <w:rFonts w:cs="Times New Roman"/>
          <w:lang w:val="ru-RU"/>
        </w:rPr>
        <w:t>быть</w:t>
      </w:r>
      <w:r w:rsidRPr="008F20A8">
        <w:rPr>
          <w:rFonts w:cs="Times New Roman"/>
          <w:spacing w:val="77"/>
          <w:lang w:val="ru-RU"/>
        </w:rPr>
        <w:t xml:space="preserve"> </w:t>
      </w:r>
      <w:r w:rsidRPr="008F20A8">
        <w:rPr>
          <w:rFonts w:cs="Times New Roman"/>
          <w:spacing w:val="-1"/>
          <w:lang w:val="ru-RU"/>
        </w:rPr>
        <w:t>применены</w:t>
      </w:r>
      <w:r w:rsidRPr="008F20A8">
        <w:rPr>
          <w:rFonts w:cs="Times New Roman"/>
          <w:spacing w:val="11"/>
          <w:lang w:val="ru-RU"/>
        </w:rPr>
        <w:t xml:space="preserve"> </w:t>
      </w:r>
      <w:r w:rsidRPr="008F20A8">
        <w:rPr>
          <w:rFonts w:cs="Times New Roman"/>
          <w:lang w:val="ru-RU"/>
        </w:rPr>
        <w:t>в</w:t>
      </w:r>
      <w:r w:rsidRPr="008F20A8">
        <w:rPr>
          <w:rFonts w:cs="Times New Roman"/>
          <w:spacing w:val="11"/>
          <w:lang w:val="ru-RU"/>
        </w:rPr>
        <w:t xml:space="preserve"> </w:t>
      </w:r>
      <w:r w:rsidRPr="008F20A8">
        <w:rPr>
          <w:rFonts w:cs="Times New Roman"/>
          <w:spacing w:val="-1"/>
          <w:lang w:val="ru-RU"/>
        </w:rPr>
        <w:t>качестве</w:t>
      </w:r>
      <w:r w:rsidRPr="008F20A8">
        <w:rPr>
          <w:rFonts w:cs="Times New Roman"/>
          <w:spacing w:val="15"/>
          <w:lang w:val="ru-RU"/>
        </w:rPr>
        <w:t xml:space="preserve"> </w:t>
      </w:r>
      <w:r w:rsidRPr="008F20A8">
        <w:rPr>
          <w:rFonts w:cs="Times New Roman"/>
          <w:spacing w:val="-1"/>
          <w:lang w:val="ru-RU"/>
        </w:rPr>
        <w:t>универсальных</w:t>
      </w:r>
      <w:r w:rsidRPr="008F20A8">
        <w:rPr>
          <w:rFonts w:cs="Times New Roman"/>
          <w:spacing w:val="13"/>
          <w:lang w:val="ru-RU"/>
        </w:rPr>
        <w:t xml:space="preserve"> </w:t>
      </w:r>
      <w:r w:rsidRPr="008F20A8">
        <w:rPr>
          <w:rFonts w:cs="Times New Roman"/>
          <w:spacing w:val="-1"/>
          <w:lang w:val="ru-RU"/>
        </w:rPr>
        <w:t>системных</w:t>
      </w:r>
      <w:r w:rsidRPr="008F20A8">
        <w:rPr>
          <w:rFonts w:cs="Times New Roman"/>
          <w:spacing w:val="13"/>
          <w:lang w:val="ru-RU"/>
        </w:rPr>
        <w:t xml:space="preserve"> </w:t>
      </w:r>
      <w:r w:rsidRPr="008F20A8">
        <w:rPr>
          <w:rFonts w:cs="Times New Roman"/>
          <w:spacing w:val="-1"/>
          <w:lang w:val="ru-RU"/>
        </w:rPr>
        <w:t>показателей,</w:t>
      </w:r>
      <w:r w:rsidRPr="008F20A8">
        <w:rPr>
          <w:rFonts w:cs="Times New Roman"/>
          <w:spacing w:val="11"/>
          <w:lang w:val="ru-RU"/>
        </w:rPr>
        <w:t xml:space="preserve"> </w:t>
      </w:r>
      <w:r w:rsidRPr="008F20A8">
        <w:rPr>
          <w:rFonts w:cs="Times New Roman"/>
          <w:lang w:val="ru-RU"/>
        </w:rPr>
        <w:t>поскольку</w:t>
      </w:r>
      <w:r w:rsidRPr="008F20A8">
        <w:rPr>
          <w:rFonts w:cs="Times New Roman"/>
          <w:spacing w:val="4"/>
          <w:lang w:val="ru-RU"/>
        </w:rPr>
        <w:t xml:space="preserve"> </w:t>
      </w:r>
      <w:r w:rsidRPr="008F20A8">
        <w:rPr>
          <w:rFonts w:cs="Times New Roman"/>
          <w:lang w:val="ru-RU"/>
        </w:rPr>
        <w:t>не</w:t>
      </w:r>
      <w:r w:rsidRPr="008F20A8">
        <w:rPr>
          <w:rFonts w:cs="Times New Roman"/>
          <w:spacing w:val="10"/>
          <w:lang w:val="ru-RU"/>
        </w:rPr>
        <w:t xml:space="preserve"> </w:t>
      </w:r>
      <w:r w:rsidRPr="008F20A8">
        <w:rPr>
          <w:rFonts w:cs="Times New Roman"/>
          <w:lang w:val="ru-RU"/>
        </w:rPr>
        <w:t>содержат</w:t>
      </w:r>
      <w:r w:rsidRPr="008F20A8">
        <w:rPr>
          <w:rFonts w:cs="Times New Roman"/>
          <w:spacing w:val="53"/>
          <w:lang w:val="ru-RU"/>
        </w:rPr>
        <w:t xml:space="preserve"> </w:t>
      </w:r>
      <w:r w:rsidRPr="008F20A8">
        <w:rPr>
          <w:rFonts w:cs="Times New Roman"/>
          <w:spacing w:val="-1"/>
          <w:lang w:val="ru-RU"/>
        </w:rPr>
        <w:t>элементов</w:t>
      </w:r>
      <w:r w:rsidRPr="008F20A8">
        <w:rPr>
          <w:rFonts w:cs="Times New Roman"/>
          <w:lang w:val="ru-RU"/>
        </w:rPr>
        <w:t xml:space="preserve"> </w:t>
      </w:r>
      <w:r w:rsidRPr="008F20A8">
        <w:rPr>
          <w:rFonts w:cs="Times New Roman"/>
          <w:spacing w:val="-1"/>
          <w:lang w:val="ru-RU"/>
        </w:rPr>
        <w:t>сопоставимости</w:t>
      </w:r>
      <w:r w:rsidRPr="008F20A8">
        <w:rPr>
          <w:rFonts w:cs="Times New Roman"/>
          <w:lang w:val="ru-RU"/>
        </w:rPr>
        <w:t xml:space="preserve"> </w:t>
      </w:r>
      <w:r w:rsidRPr="008F20A8">
        <w:rPr>
          <w:rFonts w:cs="Times New Roman"/>
          <w:spacing w:val="-1"/>
          <w:lang w:val="ru-RU"/>
        </w:rPr>
        <w:t>систем теплоснабжения.</w:t>
      </w:r>
    </w:p>
    <w:p w14:paraId="0D05BCD9" w14:textId="77777777" w:rsidR="001B6FA3" w:rsidRPr="008F20A8" w:rsidRDefault="001B6FA3" w:rsidP="001B6FA3">
      <w:pPr>
        <w:spacing w:before="1"/>
        <w:ind w:right="102" w:firstLine="591"/>
        <w:jc w:val="both"/>
        <w:rPr>
          <w:rFonts w:cs="Times New Roman"/>
          <w:spacing w:val="-1"/>
          <w:szCs w:val="24"/>
        </w:rPr>
      </w:pPr>
      <w:r w:rsidRPr="008F20A8">
        <w:rPr>
          <w:rFonts w:cs="Times New Roman"/>
          <w:szCs w:val="24"/>
        </w:rPr>
        <w:t>Для</w:t>
      </w:r>
      <w:r w:rsidRPr="008F20A8">
        <w:rPr>
          <w:rFonts w:cs="Times New Roman"/>
          <w:spacing w:val="6"/>
          <w:szCs w:val="24"/>
        </w:rPr>
        <w:t xml:space="preserve"> </w:t>
      </w:r>
      <w:r w:rsidRPr="008F20A8">
        <w:rPr>
          <w:rFonts w:cs="Times New Roman"/>
          <w:spacing w:val="-1"/>
          <w:szCs w:val="24"/>
        </w:rPr>
        <w:t>оценки</w:t>
      </w:r>
      <w:r w:rsidRPr="008F20A8">
        <w:rPr>
          <w:rFonts w:cs="Times New Roman"/>
          <w:spacing w:val="5"/>
          <w:szCs w:val="24"/>
        </w:rPr>
        <w:t xml:space="preserve"> </w:t>
      </w:r>
      <w:r w:rsidRPr="008F20A8">
        <w:rPr>
          <w:rFonts w:cs="Times New Roman"/>
          <w:spacing w:val="-1"/>
          <w:szCs w:val="24"/>
        </w:rPr>
        <w:t>надежности</w:t>
      </w:r>
      <w:r w:rsidRPr="008F20A8">
        <w:rPr>
          <w:rFonts w:cs="Times New Roman"/>
          <w:spacing w:val="7"/>
          <w:szCs w:val="24"/>
        </w:rPr>
        <w:t xml:space="preserve"> </w:t>
      </w:r>
      <w:r w:rsidRPr="008F20A8">
        <w:rPr>
          <w:rFonts w:cs="Times New Roman"/>
          <w:spacing w:val="-1"/>
          <w:szCs w:val="24"/>
        </w:rPr>
        <w:t>систем</w:t>
      </w:r>
      <w:r w:rsidRPr="008F20A8">
        <w:rPr>
          <w:rFonts w:cs="Times New Roman"/>
          <w:spacing w:val="6"/>
          <w:szCs w:val="24"/>
        </w:rPr>
        <w:t xml:space="preserve"> </w:t>
      </w:r>
      <w:r w:rsidRPr="008F20A8">
        <w:rPr>
          <w:rFonts w:cs="Times New Roman"/>
          <w:spacing w:val="-1"/>
          <w:szCs w:val="24"/>
        </w:rPr>
        <w:t>теплоснабжения</w:t>
      </w:r>
      <w:r w:rsidRPr="008F20A8">
        <w:rPr>
          <w:rFonts w:cs="Times New Roman"/>
          <w:spacing w:val="6"/>
          <w:szCs w:val="24"/>
        </w:rPr>
        <w:t xml:space="preserve"> </w:t>
      </w:r>
      <w:r w:rsidRPr="008F20A8">
        <w:rPr>
          <w:rFonts w:cs="Times New Roman"/>
          <w:spacing w:val="-1"/>
          <w:szCs w:val="24"/>
        </w:rPr>
        <w:t>необходимо</w:t>
      </w:r>
      <w:r w:rsidRPr="008F20A8">
        <w:rPr>
          <w:rFonts w:cs="Times New Roman"/>
          <w:spacing w:val="6"/>
          <w:szCs w:val="24"/>
        </w:rPr>
        <w:t xml:space="preserve"> </w:t>
      </w:r>
      <w:r w:rsidRPr="008F20A8">
        <w:rPr>
          <w:rFonts w:cs="Times New Roman"/>
          <w:szCs w:val="24"/>
        </w:rPr>
        <w:t>использовать</w:t>
      </w:r>
      <w:r w:rsidRPr="008F20A8">
        <w:rPr>
          <w:rFonts w:cs="Times New Roman"/>
          <w:spacing w:val="7"/>
          <w:szCs w:val="24"/>
        </w:rPr>
        <w:t xml:space="preserve"> </w:t>
      </w:r>
      <w:r w:rsidRPr="008F20A8">
        <w:rPr>
          <w:rFonts w:cs="Times New Roman"/>
          <w:spacing w:val="-1"/>
          <w:szCs w:val="24"/>
        </w:rPr>
        <w:t>показатели</w:t>
      </w:r>
      <w:r w:rsidRPr="008F20A8">
        <w:rPr>
          <w:rFonts w:cs="Times New Roman"/>
          <w:spacing w:val="79"/>
          <w:szCs w:val="24"/>
        </w:rPr>
        <w:t xml:space="preserve"> </w:t>
      </w:r>
      <w:r w:rsidRPr="008F20A8">
        <w:rPr>
          <w:rFonts w:cs="Times New Roman"/>
          <w:spacing w:val="-1"/>
          <w:szCs w:val="24"/>
        </w:rPr>
        <w:t>надежности</w:t>
      </w:r>
      <w:r w:rsidRPr="008F20A8">
        <w:rPr>
          <w:rFonts w:cs="Times New Roman"/>
          <w:spacing w:val="37"/>
          <w:szCs w:val="24"/>
        </w:rPr>
        <w:t xml:space="preserve"> </w:t>
      </w:r>
      <w:r w:rsidRPr="008F20A8">
        <w:rPr>
          <w:rFonts w:cs="Times New Roman"/>
          <w:b/>
          <w:spacing w:val="-1"/>
          <w:szCs w:val="24"/>
        </w:rPr>
        <w:t>структурных</w:t>
      </w:r>
      <w:r w:rsidRPr="008F20A8">
        <w:rPr>
          <w:rFonts w:cs="Times New Roman"/>
          <w:b/>
          <w:spacing w:val="35"/>
          <w:szCs w:val="24"/>
        </w:rPr>
        <w:t xml:space="preserve"> </w:t>
      </w:r>
      <w:r w:rsidRPr="008F20A8">
        <w:rPr>
          <w:rFonts w:cs="Times New Roman"/>
          <w:b/>
          <w:spacing w:val="-1"/>
          <w:szCs w:val="24"/>
        </w:rPr>
        <w:t>элементов</w:t>
      </w:r>
      <w:r w:rsidRPr="008F20A8">
        <w:rPr>
          <w:rFonts w:cs="Times New Roman"/>
          <w:b/>
          <w:spacing w:val="35"/>
          <w:szCs w:val="24"/>
        </w:rPr>
        <w:t xml:space="preserve"> </w:t>
      </w:r>
      <w:r w:rsidRPr="008F20A8">
        <w:rPr>
          <w:rFonts w:cs="Times New Roman"/>
          <w:b/>
          <w:spacing w:val="-1"/>
          <w:szCs w:val="24"/>
        </w:rPr>
        <w:t>системы</w:t>
      </w:r>
      <w:r w:rsidRPr="008F20A8">
        <w:rPr>
          <w:rFonts w:cs="Times New Roman"/>
          <w:b/>
          <w:spacing w:val="35"/>
          <w:szCs w:val="24"/>
        </w:rPr>
        <w:t xml:space="preserve"> </w:t>
      </w:r>
      <w:r w:rsidRPr="008F20A8">
        <w:rPr>
          <w:rFonts w:cs="Times New Roman"/>
          <w:b/>
          <w:spacing w:val="-1"/>
          <w:szCs w:val="24"/>
        </w:rPr>
        <w:t>теплоснабжения</w:t>
      </w:r>
      <w:r w:rsidRPr="008F20A8">
        <w:rPr>
          <w:rFonts w:cs="Times New Roman"/>
          <w:b/>
          <w:spacing w:val="40"/>
          <w:szCs w:val="24"/>
        </w:rPr>
        <w:t xml:space="preserve"> </w:t>
      </w:r>
      <w:r w:rsidRPr="008F20A8">
        <w:rPr>
          <w:rFonts w:cs="Times New Roman"/>
          <w:szCs w:val="24"/>
        </w:rPr>
        <w:t>и</w:t>
      </w:r>
      <w:r w:rsidRPr="008F20A8">
        <w:rPr>
          <w:rFonts w:cs="Times New Roman"/>
          <w:spacing w:val="34"/>
          <w:szCs w:val="24"/>
        </w:rPr>
        <w:t xml:space="preserve"> </w:t>
      </w:r>
      <w:r w:rsidRPr="008F20A8">
        <w:rPr>
          <w:rFonts w:cs="Times New Roman"/>
          <w:spacing w:val="-1"/>
          <w:szCs w:val="24"/>
        </w:rPr>
        <w:t>внешних</w:t>
      </w:r>
      <w:r w:rsidRPr="008F20A8">
        <w:rPr>
          <w:rFonts w:cs="Times New Roman"/>
          <w:spacing w:val="37"/>
          <w:szCs w:val="24"/>
        </w:rPr>
        <w:t xml:space="preserve"> </w:t>
      </w:r>
      <w:r w:rsidRPr="008F20A8">
        <w:rPr>
          <w:rFonts w:cs="Times New Roman"/>
          <w:spacing w:val="-1"/>
          <w:szCs w:val="24"/>
        </w:rPr>
        <w:t>систем</w:t>
      </w:r>
      <w:r w:rsidRPr="008F20A8">
        <w:rPr>
          <w:rFonts w:cs="Times New Roman"/>
          <w:spacing w:val="35"/>
          <w:szCs w:val="24"/>
        </w:rPr>
        <w:t xml:space="preserve"> </w:t>
      </w:r>
      <w:r w:rsidRPr="008F20A8">
        <w:rPr>
          <w:rFonts w:cs="Times New Roman"/>
          <w:spacing w:val="-1"/>
          <w:szCs w:val="24"/>
        </w:rPr>
        <w:t>электро-,</w:t>
      </w:r>
      <w:r w:rsidRPr="008F20A8">
        <w:rPr>
          <w:rFonts w:cs="Times New Roman"/>
          <w:spacing w:val="83"/>
          <w:szCs w:val="24"/>
        </w:rPr>
        <w:t xml:space="preserve"> </w:t>
      </w:r>
      <w:r w:rsidRPr="008F20A8">
        <w:rPr>
          <w:rFonts w:cs="Times New Roman"/>
          <w:spacing w:val="-1"/>
          <w:szCs w:val="24"/>
        </w:rPr>
        <w:t>водо-,</w:t>
      </w:r>
      <w:r w:rsidRPr="008F20A8">
        <w:rPr>
          <w:rFonts w:cs="Times New Roman"/>
          <w:szCs w:val="24"/>
        </w:rPr>
        <w:t xml:space="preserve"> </w:t>
      </w:r>
      <w:r w:rsidRPr="008F20A8">
        <w:rPr>
          <w:rFonts w:cs="Times New Roman"/>
          <w:spacing w:val="-1"/>
          <w:szCs w:val="24"/>
        </w:rPr>
        <w:t>топливоснабжения</w:t>
      </w:r>
      <w:r w:rsidRPr="008F20A8">
        <w:rPr>
          <w:rFonts w:cs="Times New Roman"/>
          <w:szCs w:val="24"/>
        </w:rPr>
        <w:t xml:space="preserve"> </w:t>
      </w:r>
      <w:r w:rsidRPr="008F20A8">
        <w:rPr>
          <w:rFonts w:cs="Times New Roman"/>
          <w:spacing w:val="-1"/>
          <w:szCs w:val="24"/>
        </w:rPr>
        <w:t>источников</w:t>
      </w:r>
      <w:r w:rsidRPr="008F20A8">
        <w:rPr>
          <w:rFonts w:cs="Times New Roman"/>
          <w:szCs w:val="24"/>
        </w:rPr>
        <w:t xml:space="preserve"> </w:t>
      </w:r>
      <w:r w:rsidRPr="008F20A8">
        <w:rPr>
          <w:rFonts w:cs="Times New Roman"/>
          <w:spacing w:val="-1"/>
          <w:szCs w:val="24"/>
        </w:rPr>
        <w:t>тепловой</w:t>
      </w:r>
      <w:r w:rsidRPr="008F20A8">
        <w:rPr>
          <w:rFonts w:cs="Times New Roman"/>
          <w:szCs w:val="24"/>
        </w:rPr>
        <w:t xml:space="preserve"> </w:t>
      </w:r>
      <w:r w:rsidRPr="008F20A8">
        <w:rPr>
          <w:rFonts w:cs="Times New Roman"/>
          <w:spacing w:val="-1"/>
          <w:szCs w:val="24"/>
        </w:rPr>
        <w:t>энергии.</w:t>
      </w:r>
    </w:p>
    <w:p w14:paraId="302A9B76" w14:textId="77777777" w:rsidR="001B6FA3" w:rsidRPr="008F20A8" w:rsidRDefault="001B6FA3" w:rsidP="001B6FA3">
      <w:pPr>
        <w:spacing w:before="1"/>
        <w:ind w:right="102" w:firstLine="591"/>
        <w:jc w:val="both"/>
        <w:rPr>
          <w:rFonts w:eastAsia="Times New Roman" w:cs="Times New Roman"/>
          <w:szCs w:val="24"/>
        </w:rPr>
      </w:pPr>
    </w:p>
    <w:p w14:paraId="6D9AD468" w14:textId="77777777" w:rsidR="001B6FA3" w:rsidRPr="008F20A8" w:rsidRDefault="001B6FA3" w:rsidP="001B6FA3">
      <w:pPr>
        <w:pStyle w:val="ad"/>
        <w:ind w:left="0" w:firstLine="591"/>
        <w:jc w:val="both"/>
        <w:rPr>
          <w:rFonts w:cs="Times New Roman"/>
          <w:lang w:val="ru-RU"/>
        </w:rPr>
      </w:pPr>
      <w:r w:rsidRPr="008F20A8">
        <w:rPr>
          <w:rFonts w:cs="Times New Roman"/>
          <w:b/>
          <w:i/>
          <w:lang w:val="ru-RU"/>
        </w:rPr>
        <w:t>Показатель надежности</w:t>
      </w:r>
      <w:r w:rsidRPr="008F20A8">
        <w:rPr>
          <w:rFonts w:cs="Times New Roman"/>
          <w:b/>
          <w:i/>
          <w:spacing w:val="58"/>
          <w:lang w:val="ru-RU"/>
        </w:rPr>
        <w:t xml:space="preserve"> </w:t>
      </w:r>
      <w:r w:rsidRPr="008F20A8">
        <w:rPr>
          <w:rFonts w:cs="Times New Roman"/>
          <w:b/>
          <w:i/>
          <w:lang w:val="ru-RU"/>
        </w:rPr>
        <w:t>электроснабжения источников тепловой</w:t>
      </w:r>
      <w:r w:rsidRPr="008F20A8">
        <w:rPr>
          <w:rFonts w:cs="Times New Roman"/>
          <w:b/>
          <w:i/>
          <w:spacing w:val="58"/>
          <w:lang w:val="ru-RU"/>
        </w:rPr>
        <w:t xml:space="preserve"> </w:t>
      </w:r>
      <w:r w:rsidRPr="008F20A8">
        <w:rPr>
          <w:rFonts w:cs="Times New Roman"/>
          <w:b/>
          <w:i/>
          <w:lang w:val="ru-RU"/>
        </w:rPr>
        <w:t xml:space="preserve">энергии </w:t>
      </w:r>
      <w:r w:rsidRPr="008F20A8">
        <w:rPr>
          <w:rFonts w:cs="Times New Roman"/>
          <w:b/>
          <w:i/>
          <w:spacing w:val="2"/>
          <w:lang w:val="ru-RU"/>
        </w:rPr>
        <w:t>(К</w:t>
      </w:r>
      <w:r w:rsidRPr="008F20A8">
        <w:rPr>
          <w:rFonts w:cs="Times New Roman"/>
          <w:b/>
          <w:i/>
          <w:spacing w:val="2"/>
          <w:position w:val="-2"/>
          <w:lang w:val="ru-RU"/>
        </w:rPr>
        <w:t>э</w:t>
      </w:r>
      <w:r w:rsidRPr="008F20A8">
        <w:rPr>
          <w:rFonts w:cs="Times New Roman"/>
          <w:b/>
          <w:i/>
          <w:spacing w:val="2"/>
          <w:lang w:val="ru-RU"/>
        </w:rPr>
        <w:t xml:space="preserve">) </w:t>
      </w:r>
      <w:r w:rsidRPr="008F20A8">
        <w:rPr>
          <w:rFonts w:cs="Times New Roman"/>
          <w:spacing w:val="-1"/>
          <w:lang w:val="ru-RU"/>
        </w:rPr>
        <w:t>характеризуется</w:t>
      </w:r>
      <w:r w:rsidRPr="008F20A8">
        <w:rPr>
          <w:rFonts w:cs="Times New Roman"/>
          <w:lang w:val="ru-RU"/>
        </w:rPr>
        <w:t xml:space="preserve"> наличием</w:t>
      </w:r>
      <w:r w:rsidRPr="008F20A8">
        <w:rPr>
          <w:rFonts w:cs="Times New Roman"/>
          <w:spacing w:val="-1"/>
          <w:lang w:val="ru-RU"/>
        </w:rPr>
        <w:t xml:space="preserve"> </w:t>
      </w:r>
      <w:r w:rsidRPr="008F20A8">
        <w:rPr>
          <w:rFonts w:cs="Times New Roman"/>
          <w:spacing w:val="1"/>
          <w:lang w:val="ru-RU"/>
        </w:rPr>
        <w:t>или</w:t>
      </w:r>
      <w:r w:rsidRPr="008F20A8">
        <w:rPr>
          <w:rFonts w:cs="Times New Roman"/>
          <w:lang w:val="ru-RU"/>
        </w:rPr>
        <w:t xml:space="preserve"> </w:t>
      </w:r>
      <w:r w:rsidRPr="008F20A8">
        <w:rPr>
          <w:rFonts w:cs="Times New Roman"/>
          <w:spacing w:val="-1"/>
          <w:lang w:val="ru-RU"/>
        </w:rPr>
        <w:t xml:space="preserve">отсутствием </w:t>
      </w:r>
      <w:r w:rsidRPr="008F20A8">
        <w:rPr>
          <w:rFonts w:cs="Times New Roman"/>
          <w:lang w:val="ru-RU"/>
        </w:rPr>
        <w:t xml:space="preserve">резервного </w:t>
      </w:r>
      <w:r w:rsidRPr="008F20A8">
        <w:rPr>
          <w:rFonts w:cs="Times New Roman"/>
          <w:spacing w:val="-1"/>
          <w:lang w:val="ru-RU"/>
        </w:rPr>
        <w:t>электропитания:</w:t>
      </w:r>
    </w:p>
    <w:p w14:paraId="67D3921D" w14:textId="77777777" w:rsidR="001B6FA3" w:rsidRPr="008F20A8" w:rsidRDefault="001B6FA3" w:rsidP="001B6FA3">
      <w:pPr>
        <w:pStyle w:val="ad"/>
        <w:numPr>
          <w:ilvl w:val="0"/>
          <w:numId w:val="23"/>
        </w:numPr>
        <w:tabs>
          <w:tab w:val="left" w:pos="830"/>
        </w:tabs>
        <w:ind w:left="0" w:firstLine="591"/>
        <w:jc w:val="both"/>
        <w:rPr>
          <w:rFonts w:cs="Times New Roman"/>
          <w:lang w:val="ru-RU"/>
        </w:rPr>
      </w:pPr>
      <w:r w:rsidRPr="008F20A8">
        <w:rPr>
          <w:rFonts w:cs="Times New Roman"/>
          <w:lang w:val="ru-RU"/>
        </w:rPr>
        <w:t xml:space="preserve">при </w:t>
      </w:r>
      <w:r w:rsidRPr="008F20A8">
        <w:rPr>
          <w:rFonts w:cs="Times New Roman"/>
          <w:spacing w:val="-1"/>
          <w:lang w:val="ru-RU"/>
        </w:rPr>
        <w:t>наличии</w:t>
      </w:r>
      <w:r w:rsidRPr="008F20A8">
        <w:rPr>
          <w:rFonts w:cs="Times New Roman"/>
          <w:lang w:val="ru-RU"/>
        </w:rPr>
        <w:t xml:space="preserve"> </w:t>
      </w:r>
      <w:r w:rsidRPr="008F20A8">
        <w:rPr>
          <w:rFonts w:cs="Times New Roman"/>
          <w:spacing w:val="-1"/>
          <w:lang w:val="ru-RU"/>
        </w:rPr>
        <w:t>резервного</w:t>
      </w:r>
      <w:r w:rsidRPr="008F20A8">
        <w:rPr>
          <w:rFonts w:cs="Times New Roman"/>
          <w:lang w:val="ru-RU"/>
        </w:rPr>
        <w:t xml:space="preserve"> </w:t>
      </w:r>
      <w:r w:rsidRPr="008F20A8">
        <w:rPr>
          <w:rFonts w:cs="Times New Roman"/>
          <w:spacing w:val="-1"/>
          <w:lang w:val="ru-RU"/>
        </w:rPr>
        <w:t>электроснабжения</w:t>
      </w:r>
      <w:r w:rsidRPr="008F20A8">
        <w:rPr>
          <w:rFonts w:cs="Times New Roman"/>
          <w:lang w:val="ru-RU"/>
        </w:rPr>
        <w:t xml:space="preserve"> </w:t>
      </w:r>
      <w:r w:rsidRPr="008F20A8">
        <w:rPr>
          <w:rFonts w:cs="Times New Roman"/>
          <w:spacing w:val="1"/>
          <w:lang w:val="ru-RU"/>
        </w:rPr>
        <w:t>К</w:t>
      </w:r>
      <w:r w:rsidRPr="008F20A8">
        <w:rPr>
          <w:rFonts w:cs="Times New Roman"/>
          <w:spacing w:val="1"/>
          <w:position w:val="-2"/>
          <w:lang w:val="ru-RU"/>
        </w:rPr>
        <w:t>э</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1,0;</w:t>
      </w:r>
    </w:p>
    <w:p w14:paraId="3A9957F3" w14:textId="77777777" w:rsidR="001B6FA3" w:rsidRPr="008F20A8" w:rsidRDefault="001B6FA3" w:rsidP="001B6FA3">
      <w:pPr>
        <w:pStyle w:val="ad"/>
        <w:numPr>
          <w:ilvl w:val="0"/>
          <w:numId w:val="23"/>
        </w:numPr>
        <w:tabs>
          <w:tab w:val="left" w:pos="851"/>
        </w:tabs>
        <w:ind w:left="0" w:right="110" w:firstLine="591"/>
        <w:jc w:val="both"/>
        <w:rPr>
          <w:rFonts w:cs="Times New Roman"/>
          <w:b/>
          <w:bCs/>
          <w:i/>
          <w:lang w:val="ru-RU"/>
        </w:rPr>
      </w:pPr>
      <w:r w:rsidRPr="008F20A8">
        <w:rPr>
          <w:rFonts w:cs="Times New Roman"/>
          <w:lang w:val="ru-RU"/>
        </w:rPr>
        <w:t xml:space="preserve">при отсутствии резервного электроснабжения </w:t>
      </w:r>
      <w:r w:rsidRPr="008F20A8">
        <w:rPr>
          <w:rFonts w:cs="Times New Roman"/>
          <w:spacing w:val="1"/>
          <w:lang w:val="ru-RU"/>
        </w:rPr>
        <w:t>К</w:t>
      </w:r>
      <w:r w:rsidRPr="008F20A8">
        <w:rPr>
          <w:rFonts w:cs="Times New Roman"/>
          <w:spacing w:val="1"/>
          <w:position w:val="-2"/>
          <w:lang w:val="ru-RU"/>
        </w:rPr>
        <w:t>э</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0,6;</w:t>
      </w:r>
    </w:p>
    <w:p w14:paraId="27CFD0F5" w14:textId="77777777" w:rsidR="001B6FA3" w:rsidRPr="008F20A8" w:rsidRDefault="001B6FA3" w:rsidP="001B6FA3">
      <w:pPr>
        <w:pStyle w:val="ad"/>
        <w:tabs>
          <w:tab w:val="left" w:pos="933"/>
        </w:tabs>
        <w:ind w:left="0" w:right="110" w:firstLine="591"/>
        <w:jc w:val="both"/>
        <w:rPr>
          <w:rFonts w:cs="Times New Roman"/>
          <w:b/>
          <w:i/>
          <w:lang w:val="ru-RU"/>
        </w:rPr>
      </w:pPr>
    </w:p>
    <w:p w14:paraId="6A900C03" w14:textId="77777777" w:rsidR="001B6FA3" w:rsidRPr="008F20A8" w:rsidRDefault="001B6FA3" w:rsidP="001B6FA3">
      <w:pPr>
        <w:pStyle w:val="ad"/>
        <w:tabs>
          <w:tab w:val="left" w:pos="933"/>
        </w:tabs>
        <w:ind w:left="0" w:right="-2" w:firstLine="591"/>
        <w:jc w:val="both"/>
        <w:rPr>
          <w:rFonts w:cs="Times New Roman"/>
          <w:lang w:val="ru-RU"/>
        </w:rPr>
      </w:pPr>
      <w:r w:rsidRPr="008F20A8">
        <w:rPr>
          <w:rFonts w:cs="Times New Roman"/>
          <w:b/>
          <w:i/>
          <w:lang w:val="ru-RU"/>
        </w:rPr>
        <w:t xml:space="preserve">Показатель надежности водоснабжения источников тепловой энергии (Кв) </w:t>
      </w:r>
      <w:r w:rsidRPr="008F20A8">
        <w:rPr>
          <w:rFonts w:cs="Times New Roman"/>
          <w:spacing w:val="-1"/>
          <w:lang w:val="ru-RU"/>
        </w:rPr>
        <w:t>характеризуется</w:t>
      </w:r>
      <w:r w:rsidRPr="008F20A8">
        <w:rPr>
          <w:rFonts w:cs="Times New Roman"/>
          <w:lang w:val="ru-RU"/>
        </w:rPr>
        <w:t xml:space="preserve"> наличием</w:t>
      </w:r>
      <w:r w:rsidRPr="008F20A8">
        <w:rPr>
          <w:rFonts w:cs="Times New Roman"/>
          <w:spacing w:val="-1"/>
          <w:lang w:val="ru-RU"/>
        </w:rPr>
        <w:t xml:space="preserve"> </w:t>
      </w:r>
      <w:r w:rsidRPr="008F20A8">
        <w:rPr>
          <w:rFonts w:cs="Times New Roman"/>
          <w:lang w:val="ru-RU"/>
        </w:rPr>
        <w:t>или</w:t>
      </w:r>
      <w:r w:rsidRPr="008F20A8">
        <w:rPr>
          <w:rFonts w:cs="Times New Roman"/>
          <w:spacing w:val="1"/>
          <w:lang w:val="ru-RU"/>
        </w:rPr>
        <w:t xml:space="preserve"> </w:t>
      </w:r>
      <w:r w:rsidRPr="008F20A8">
        <w:rPr>
          <w:rFonts w:cs="Times New Roman"/>
          <w:spacing w:val="-1"/>
          <w:lang w:val="ru-RU"/>
        </w:rPr>
        <w:t xml:space="preserve">отсутствием </w:t>
      </w:r>
      <w:r w:rsidRPr="008F20A8">
        <w:rPr>
          <w:rFonts w:cs="Times New Roman"/>
          <w:lang w:val="ru-RU"/>
        </w:rPr>
        <w:t xml:space="preserve">резервного </w:t>
      </w:r>
      <w:r w:rsidRPr="008F20A8">
        <w:rPr>
          <w:rFonts w:cs="Times New Roman"/>
          <w:spacing w:val="-1"/>
          <w:lang w:val="ru-RU"/>
        </w:rPr>
        <w:t>водоснабжения:</w:t>
      </w:r>
    </w:p>
    <w:p w14:paraId="3329B418" w14:textId="77777777" w:rsidR="001B6FA3" w:rsidRPr="008F20A8" w:rsidRDefault="001B6FA3" w:rsidP="001B6FA3">
      <w:pPr>
        <w:pStyle w:val="ad"/>
        <w:numPr>
          <w:ilvl w:val="0"/>
          <w:numId w:val="23"/>
        </w:numPr>
        <w:tabs>
          <w:tab w:val="left" w:pos="830"/>
        </w:tabs>
        <w:ind w:left="0" w:firstLine="591"/>
        <w:jc w:val="both"/>
        <w:rPr>
          <w:rFonts w:cs="Times New Roman"/>
          <w:lang w:val="ru-RU"/>
        </w:rPr>
      </w:pPr>
      <w:r w:rsidRPr="008F20A8">
        <w:rPr>
          <w:rFonts w:cs="Times New Roman"/>
          <w:lang w:val="ru-RU"/>
        </w:rPr>
        <w:t xml:space="preserve">при </w:t>
      </w:r>
      <w:r w:rsidRPr="008F20A8">
        <w:rPr>
          <w:rFonts w:cs="Times New Roman"/>
          <w:spacing w:val="-1"/>
          <w:lang w:val="ru-RU"/>
        </w:rPr>
        <w:t>наличии</w:t>
      </w:r>
      <w:r w:rsidRPr="008F20A8">
        <w:rPr>
          <w:rFonts w:cs="Times New Roman"/>
          <w:lang w:val="ru-RU"/>
        </w:rPr>
        <w:t xml:space="preserve"> </w:t>
      </w:r>
      <w:r w:rsidRPr="008F20A8">
        <w:rPr>
          <w:rFonts w:cs="Times New Roman"/>
          <w:spacing w:val="-1"/>
          <w:lang w:val="ru-RU"/>
        </w:rPr>
        <w:t>резервного</w:t>
      </w:r>
      <w:r w:rsidRPr="008F20A8">
        <w:rPr>
          <w:rFonts w:cs="Times New Roman"/>
          <w:lang w:val="ru-RU"/>
        </w:rPr>
        <w:t xml:space="preserve"> </w:t>
      </w:r>
      <w:r w:rsidRPr="008F20A8">
        <w:rPr>
          <w:rFonts w:cs="Times New Roman"/>
          <w:spacing w:val="-1"/>
          <w:lang w:val="ru-RU"/>
        </w:rPr>
        <w:t>водоснабжения</w:t>
      </w:r>
      <w:r w:rsidRPr="008F20A8">
        <w:rPr>
          <w:rFonts w:cs="Times New Roman"/>
          <w:lang w:val="ru-RU"/>
        </w:rPr>
        <w:t xml:space="preserve"> </w:t>
      </w:r>
      <w:r w:rsidRPr="008F20A8">
        <w:rPr>
          <w:rFonts w:cs="Times New Roman"/>
          <w:spacing w:val="2"/>
          <w:lang w:val="ru-RU"/>
        </w:rPr>
        <w:t>К</w:t>
      </w:r>
      <w:r w:rsidRPr="008F20A8">
        <w:rPr>
          <w:rFonts w:cs="Times New Roman"/>
          <w:spacing w:val="2"/>
          <w:position w:val="-2"/>
          <w:lang w:val="ru-RU"/>
        </w:rPr>
        <w:t>в</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4"/>
          <w:lang w:val="ru-RU"/>
        </w:rPr>
        <w:t xml:space="preserve"> </w:t>
      </w:r>
      <w:r w:rsidRPr="008F20A8">
        <w:rPr>
          <w:rFonts w:cs="Times New Roman"/>
          <w:lang w:val="ru-RU"/>
        </w:rPr>
        <w:t>1,0;</w:t>
      </w:r>
    </w:p>
    <w:p w14:paraId="61EED0DD" w14:textId="77777777" w:rsidR="001B6FA3" w:rsidRPr="008F20A8" w:rsidRDefault="001B6FA3" w:rsidP="001B6FA3">
      <w:pPr>
        <w:pStyle w:val="ad"/>
        <w:numPr>
          <w:ilvl w:val="0"/>
          <w:numId w:val="23"/>
        </w:numPr>
        <w:tabs>
          <w:tab w:val="left" w:pos="861"/>
        </w:tabs>
        <w:ind w:left="0" w:right="102" w:firstLine="591"/>
        <w:jc w:val="both"/>
        <w:rPr>
          <w:rFonts w:cs="Times New Roman"/>
          <w:b/>
          <w:i/>
          <w:lang w:val="ru-RU"/>
        </w:rPr>
      </w:pPr>
      <w:r w:rsidRPr="008F20A8">
        <w:rPr>
          <w:rFonts w:cs="Times New Roman"/>
          <w:lang w:val="ru-RU"/>
        </w:rPr>
        <w:t>при</w:t>
      </w:r>
      <w:r w:rsidRPr="008F20A8">
        <w:rPr>
          <w:rFonts w:cs="Times New Roman"/>
          <w:spacing w:val="29"/>
          <w:lang w:val="ru-RU"/>
        </w:rPr>
        <w:t xml:space="preserve"> </w:t>
      </w:r>
      <w:r w:rsidRPr="008F20A8">
        <w:rPr>
          <w:rFonts w:cs="Times New Roman"/>
          <w:spacing w:val="-1"/>
          <w:lang w:val="ru-RU"/>
        </w:rPr>
        <w:t>отсутствии</w:t>
      </w:r>
      <w:r w:rsidRPr="008F20A8">
        <w:rPr>
          <w:rFonts w:cs="Times New Roman"/>
          <w:spacing w:val="31"/>
          <w:lang w:val="ru-RU"/>
        </w:rPr>
        <w:t xml:space="preserve"> </w:t>
      </w:r>
      <w:r w:rsidRPr="008F20A8">
        <w:rPr>
          <w:rFonts w:cs="Times New Roman"/>
          <w:spacing w:val="-1"/>
          <w:lang w:val="ru-RU"/>
        </w:rPr>
        <w:t>резервного</w:t>
      </w:r>
      <w:r w:rsidRPr="008F20A8">
        <w:rPr>
          <w:rFonts w:cs="Times New Roman"/>
          <w:spacing w:val="30"/>
          <w:lang w:val="ru-RU"/>
        </w:rPr>
        <w:t xml:space="preserve"> </w:t>
      </w:r>
      <w:r w:rsidRPr="008F20A8">
        <w:rPr>
          <w:rFonts w:cs="Times New Roman"/>
          <w:spacing w:val="-1"/>
          <w:lang w:val="ru-RU"/>
        </w:rPr>
        <w:t>водоснабжения</w:t>
      </w:r>
      <w:r w:rsidRPr="008F20A8">
        <w:rPr>
          <w:rFonts w:cs="Times New Roman"/>
          <w:spacing w:val="28"/>
          <w:lang w:val="ru-RU"/>
        </w:rPr>
        <w:t xml:space="preserve"> </w:t>
      </w:r>
      <w:r w:rsidRPr="008F20A8">
        <w:rPr>
          <w:rFonts w:cs="Times New Roman"/>
          <w:spacing w:val="1"/>
          <w:lang w:val="ru-RU"/>
        </w:rPr>
        <w:t>К</w:t>
      </w:r>
      <w:r w:rsidRPr="008F20A8">
        <w:rPr>
          <w:rFonts w:cs="Times New Roman"/>
          <w:spacing w:val="1"/>
          <w:position w:val="-2"/>
          <w:lang w:val="ru-RU"/>
        </w:rPr>
        <w:t>э</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0,6;</w:t>
      </w:r>
    </w:p>
    <w:p w14:paraId="21CF8774" w14:textId="77777777" w:rsidR="001B6FA3" w:rsidRPr="008F20A8" w:rsidRDefault="001B6FA3" w:rsidP="001B6FA3">
      <w:pPr>
        <w:pStyle w:val="ad"/>
        <w:tabs>
          <w:tab w:val="left" w:pos="861"/>
        </w:tabs>
        <w:ind w:left="0" w:right="102" w:firstLine="591"/>
        <w:jc w:val="both"/>
        <w:rPr>
          <w:rFonts w:cs="Times New Roman"/>
          <w:b/>
          <w:i/>
          <w:lang w:val="ru-RU"/>
        </w:rPr>
      </w:pPr>
    </w:p>
    <w:p w14:paraId="318C2676" w14:textId="77777777" w:rsidR="001B6FA3" w:rsidRPr="008F20A8" w:rsidRDefault="001B6FA3" w:rsidP="001B6FA3">
      <w:pPr>
        <w:pStyle w:val="ad"/>
        <w:tabs>
          <w:tab w:val="left" w:pos="861"/>
        </w:tabs>
        <w:ind w:left="0" w:right="102" w:firstLine="591"/>
        <w:jc w:val="both"/>
        <w:rPr>
          <w:rFonts w:cs="Times New Roman"/>
          <w:lang w:val="ru-RU"/>
        </w:rPr>
      </w:pPr>
      <w:r w:rsidRPr="008F20A8">
        <w:rPr>
          <w:rFonts w:cs="Times New Roman"/>
          <w:b/>
          <w:i/>
          <w:lang w:val="ru-RU"/>
        </w:rPr>
        <w:t xml:space="preserve">Показатель надежности топливоснабжения источников тепловой энергии </w:t>
      </w:r>
      <w:r w:rsidRPr="008F20A8">
        <w:rPr>
          <w:rFonts w:cs="Times New Roman"/>
          <w:b/>
          <w:i/>
          <w:spacing w:val="2"/>
          <w:lang w:val="ru-RU"/>
        </w:rPr>
        <w:t>(К</w:t>
      </w:r>
      <w:r w:rsidRPr="008F20A8">
        <w:rPr>
          <w:rFonts w:cs="Times New Roman"/>
          <w:b/>
          <w:i/>
          <w:spacing w:val="2"/>
          <w:position w:val="-2"/>
          <w:lang w:val="ru-RU"/>
        </w:rPr>
        <w:t>Т</w:t>
      </w:r>
      <w:r w:rsidRPr="008F20A8">
        <w:rPr>
          <w:rFonts w:cs="Times New Roman"/>
          <w:b/>
          <w:i/>
          <w:spacing w:val="2"/>
          <w:lang w:val="ru-RU"/>
        </w:rPr>
        <w:t xml:space="preserve">) </w:t>
      </w:r>
      <w:r w:rsidRPr="008F20A8">
        <w:rPr>
          <w:rFonts w:cs="Times New Roman"/>
          <w:spacing w:val="-1"/>
          <w:lang w:val="ru-RU"/>
        </w:rPr>
        <w:t>характеризуется</w:t>
      </w:r>
      <w:r w:rsidRPr="008F20A8">
        <w:rPr>
          <w:rFonts w:cs="Times New Roman"/>
          <w:lang w:val="ru-RU"/>
        </w:rPr>
        <w:t xml:space="preserve"> наличием</w:t>
      </w:r>
      <w:r w:rsidRPr="008F20A8">
        <w:rPr>
          <w:rFonts w:cs="Times New Roman"/>
          <w:spacing w:val="-1"/>
          <w:lang w:val="ru-RU"/>
        </w:rPr>
        <w:t xml:space="preserve"> </w:t>
      </w:r>
      <w:r w:rsidRPr="008F20A8">
        <w:rPr>
          <w:rFonts w:cs="Times New Roman"/>
          <w:lang w:val="ru-RU"/>
        </w:rPr>
        <w:t>или</w:t>
      </w:r>
      <w:r w:rsidRPr="008F20A8">
        <w:rPr>
          <w:rFonts w:cs="Times New Roman"/>
          <w:spacing w:val="1"/>
          <w:lang w:val="ru-RU"/>
        </w:rPr>
        <w:t xml:space="preserve"> </w:t>
      </w:r>
      <w:r w:rsidRPr="008F20A8">
        <w:rPr>
          <w:rFonts w:cs="Times New Roman"/>
          <w:spacing w:val="-1"/>
          <w:lang w:val="ru-RU"/>
        </w:rPr>
        <w:t xml:space="preserve">отсутствием </w:t>
      </w:r>
      <w:r w:rsidRPr="008F20A8">
        <w:rPr>
          <w:rFonts w:cs="Times New Roman"/>
          <w:lang w:val="ru-RU"/>
        </w:rPr>
        <w:t xml:space="preserve">резервного </w:t>
      </w:r>
      <w:r w:rsidRPr="008F20A8">
        <w:rPr>
          <w:rFonts w:cs="Times New Roman"/>
          <w:spacing w:val="-1"/>
          <w:lang w:val="ru-RU"/>
        </w:rPr>
        <w:t>топливоснабжения:</w:t>
      </w:r>
    </w:p>
    <w:p w14:paraId="68AC54FB" w14:textId="77777777" w:rsidR="001B6FA3" w:rsidRPr="008F20A8" w:rsidRDefault="001B6FA3" w:rsidP="001B6FA3">
      <w:pPr>
        <w:pStyle w:val="ad"/>
        <w:numPr>
          <w:ilvl w:val="0"/>
          <w:numId w:val="23"/>
        </w:numPr>
        <w:tabs>
          <w:tab w:val="left" w:pos="830"/>
        </w:tabs>
        <w:ind w:left="0" w:firstLine="591"/>
        <w:jc w:val="both"/>
        <w:rPr>
          <w:rFonts w:cs="Times New Roman"/>
          <w:lang w:val="ru-RU"/>
        </w:rPr>
      </w:pPr>
      <w:r w:rsidRPr="008F20A8">
        <w:rPr>
          <w:rFonts w:cs="Times New Roman"/>
          <w:lang w:val="ru-RU"/>
        </w:rPr>
        <w:t xml:space="preserve">при </w:t>
      </w:r>
      <w:r w:rsidRPr="008F20A8">
        <w:rPr>
          <w:rFonts w:cs="Times New Roman"/>
          <w:spacing w:val="-1"/>
          <w:lang w:val="ru-RU"/>
        </w:rPr>
        <w:t>наличии</w:t>
      </w:r>
      <w:r w:rsidRPr="008F20A8">
        <w:rPr>
          <w:rFonts w:cs="Times New Roman"/>
          <w:lang w:val="ru-RU"/>
        </w:rPr>
        <w:t xml:space="preserve"> </w:t>
      </w:r>
      <w:r w:rsidRPr="008F20A8">
        <w:rPr>
          <w:rFonts w:cs="Times New Roman"/>
          <w:spacing w:val="-1"/>
          <w:lang w:val="ru-RU"/>
        </w:rPr>
        <w:t>резервного</w:t>
      </w:r>
      <w:r w:rsidRPr="008F20A8">
        <w:rPr>
          <w:rFonts w:cs="Times New Roman"/>
          <w:lang w:val="ru-RU"/>
        </w:rPr>
        <w:t xml:space="preserve"> топлива</w:t>
      </w:r>
      <w:r w:rsidRPr="008F20A8">
        <w:rPr>
          <w:rFonts w:cs="Times New Roman"/>
          <w:spacing w:val="-2"/>
          <w:lang w:val="ru-RU"/>
        </w:rPr>
        <w:t xml:space="preserve"> </w:t>
      </w:r>
      <w:r w:rsidRPr="008F20A8">
        <w:rPr>
          <w:rFonts w:cs="Times New Roman"/>
          <w:lang w:val="ru-RU"/>
        </w:rPr>
        <w:t>К</w:t>
      </w:r>
      <w:r w:rsidRPr="008F20A8">
        <w:rPr>
          <w:rFonts w:cs="Times New Roman"/>
          <w:position w:val="-2"/>
          <w:lang w:val="ru-RU"/>
        </w:rPr>
        <w:t>т</w:t>
      </w:r>
      <w:r w:rsidRPr="008F20A8">
        <w:rPr>
          <w:rFonts w:cs="Times New Roman"/>
          <w:spacing w:val="19"/>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1,0;</w:t>
      </w:r>
    </w:p>
    <w:p w14:paraId="36451267" w14:textId="77777777" w:rsidR="001B6FA3" w:rsidRPr="008F20A8" w:rsidRDefault="001B6FA3" w:rsidP="001B6FA3">
      <w:pPr>
        <w:pStyle w:val="ad"/>
        <w:numPr>
          <w:ilvl w:val="0"/>
          <w:numId w:val="23"/>
        </w:numPr>
        <w:tabs>
          <w:tab w:val="left" w:pos="830"/>
        </w:tabs>
        <w:ind w:left="0" w:firstLine="591"/>
        <w:jc w:val="both"/>
        <w:rPr>
          <w:rFonts w:cs="Times New Roman"/>
          <w:b/>
          <w:i/>
          <w:lang w:val="ru-RU"/>
        </w:rPr>
      </w:pPr>
      <w:r w:rsidRPr="008F20A8">
        <w:rPr>
          <w:rFonts w:cs="Times New Roman"/>
          <w:lang w:val="ru-RU"/>
        </w:rPr>
        <w:t xml:space="preserve">при </w:t>
      </w:r>
      <w:r w:rsidRPr="008F20A8">
        <w:rPr>
          <w:rFonts w:cs="Times New Roman"/>
          <w:spacing w:val="-1"/>
          <w:lang w:val="ru-RU"/>
        </w:rPr>
        <w:t>отсутствии</w:t>
      </w:r>
      <w:r w:rsidRPr="008F20A8">
        <w:rPr>
          <w:rFonts w:cs="Times New Roman"/>
          <w:lang w:val="ru-RU"/>
        </w:rPr>
        <w:t xml:space="preserve"> </w:t>
      </w:r>
      <w:r w:rsidRPr="008F20A8">
        <w:rPr>
          <w:rFonts w:cs="Times New Roman"/>
          <w:spacing w:val="-1"/>
          <w:lang w:val="ru-RU"/>
        </w:rPr>
        <w:t>резервного</w:t>
      </w:r>
      <w:r w:rsidRPr="008F20A8">
        <w:rPr>
          <w:rFonts w:cs="Times New Roman"/>
          <w:lang w:val="ru-RU"/>
        </w:rPr>
        <w:t xml:space="preserve"> </w:t>
      </w:r>
      <w:r w:rsidRPr="008F20A8">
        <w:rPr>
          <w:rFonts w:cs="Times New Roman"/>
          <w:spacing w:val="-1"/>
          <w:lang w:val="ru-RU"/>
        </w:rPr>
        <w:t>топлива</w:t>
      </w:r>
      <w:r w:rsidRPr="008F20A8">
        <w:rPr>
          <w:rFonts w:cs="Times New Roman"/>
          <w:spacing w:val="-2"/>
          <w:lang w:val="ru-RU"/>
        </w:rPr>
        <w:t xml:space="preserve"> </w:t>
      </w:r>
      <w:r w:rsidRPr="008F20A8">
        <w:rPr>
          <w:rFonts w:cs="Times New Roman"/>
          <w:lang w:val="ru-RU"/>
        </w:rPr>
        <w:t>К</w:t>
      </w:r>
      <w:r w:rsidRPr="008F20A8">
        <w:rPr>
          <w:rFonts w:cs="Times New Roman"/>
          <w:position w:val="-2"/>
          <w:lang w:val="ru-RU"/>
        </w:rPr>
        <w:t>т</w:t>
      </w:r>
      <w:r w:rsidRPr="008F20A8">
        <w:rPr>
          <w:rFonts w:cs="Times New Roman"/>
          <w:spacing w:val="19"/>
          <w:position w:val="-2"/>
          <w:lang w:val="ru-RU"/>
        </w:rPr>
        <w:t xml:space="preserve"> </w:t>
      </w:r>
      <w:r w:rsidRPr="008F20A8">
        <w:rPr>
          <w:rFonts w:cs="Times New Roman"/>
          <w:lang w:val="ru-RU"/>
        </w:rPr>
        <w:t>=</w:t>
      </w:r>
      <w:r w:rsidRPr="008F20A8">
        <w:rPr>
          <w:rFonts w:cs="Times New Roman"/>
          <w:spacing w:val="-1"/>
          <w:lang w:val="ru-RU"/>
        </w:rPr>
        <w:t>0,5</w:t>
      </w:r>
      <w:r w:rsidRPr="008F20A8">
        <w:rPr>
          <w:rFonts w:cs="Times New Roman"/>
          <w:lang w:val="ru-RU"/>
        </w:rPr>
        <w:t>;</w:t>
      </w:r>
    </w:p>
    <w:p w14:paraId="12DFBE81" w14:textId="77777777" w:rsidR="001B6FA3" w:rsidRPr="008F20A8" w:rsidRDefault="001B6FA3" w:rsidP="001B6FA3">
      <w:pPr>
        <w:pStyle w:val="ad"/>
        <w:tabs>
          <w:tab w:val="left" w:pos="830"/>
        </w:tabs>
        <w:ind w:left="0" w:firstLine="591"/>
        <w:jc w:val="both"/>
        <w:rPr>
          <w:rFonts w:cs="Times New Roman"/>
          <w:spacing w:val="-2"/>
          <w:lang w:val="ru-RU"/>
        </w:rPr>
      </w:pPr>
    </w:p>
    <w:p w14:paraId="2C9C2079" w14:textId="77777777" w:rsidR="001B6FA3" w:rsidRPr="008F20A8" w:rsidRDefault="001B6FA3" w:rsidP="001B6FA3">
      <w:pPr>
        <w:pStyle w:val="ad"/>
        <w:tabs>
          <w:tab w:val="left" w:pos="861"/>
        </w:tabs>
        <w:ind w:left="0" w:right="102" w:firstLine="591"/>
        <w:jc w:val="both"/>
        <w:rPr>
          <w:rFonts w:cs="Times New Roman"/>
          <w:b/>
          <w:i/>
          <w:lang w:val="ru-RU"/>
        </w:rPr>
      </w:pPr>
      <w:r w:rsidRPr="008F20A8">
        <w:rPr>
          <w:rFonts w:cs="Times New Roman"/>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14:paraId="7C9691FA" w14:textId="77777777" w:rsidR="001B6FA3" w:rsidRPr="008F20A8" w:rsidRDefault="001B6FA3" w:rsidP="001B6FA3">
      <w:pPr>
        <w:pStyle w:val="ad"/>
        <w:numPr>
          <w:ilvl w:val="0"/>
          <w:numId w:val="23"/>
        </w:numPr>
        <w:tabs>
          <w:tab w:val="left" w:pos="830"/>
        </w:tabs>
        <w:ind w:left="0" w:firstLine="591"/>
        <w:jc w:val="both"/>
        <w:rPr>
          <w:rFonts w:cs="Times New Roman"/>
        </w:rPr>
      </w:pPr>
      <w:r w:rsidRPr="008F20A8">
        <w:rPr>
          <w:rFonts w:cs="Times New Roman"/>
        </w:rPr>
        <w:t>полная обеспеченность</w:t>
      </w:r>
      <w:r w:rsidRPr="008F20A8">
        <w:rPr>
          <w:rFonts w:cs="Times New Roman"/>
          <w:spacing w:val="-2"/>
        </w:rPr>
        <w:t xml:space="preserve"> </w:t>
      </w:r>
      <w:r w:rsidRPr="008F20A8">
        <w:rPr>
          <w:rFonts w:cs="Times New Roman"/>
        </w:rPr>
        <w:t>К</w:t>
      </w:r>
      <w:r w:rsidRPr="008F20A8">
        <w:rPr>
          <w:rFonts w:cs="Times New Roman"/>
          <w:position w:val="-2"/>
        </w:rPr>
        <w:t>т</w:t>
      </w:r>
      <w:r w:rsidRPr="008F20A8">
        <w:rPr>
          <w:rFonts w:cs="Times New Roman"/>
          <w:spacing w:val="19"/>
          <w:position w:val="-2"/>
        </w:rPr>
        <w:t xml:space="preserve"> </w:t>
      </w:r>
      <w:r w:rsidRPr="008F20A8">
        <w:rPr>
          <w:rFonts w:cs="Times New Roman"/>
        </w:rPr>
        <w:t>=</w:t>
      </w:r>
      <w:r w:rsidRPr="008F20A8">
        <w:rPr>
          <w:rFonts w:cs="Times New Roman"/>
          <w:spacing w:val="-1"/>
        </w:rPr>
        <w:t xml:space="preserve"> </w:t>
      </w:r>
      <w:r w:rsidRPr="008F20A8">
        <w:rPr>
          <w:rFonts w:cs="Times New Roman"/>
        </w:rPr>
        <w:t>1,0;</w:t>
      </w:r>
    </w:p>
    <w:p w14:paraId="376B23B9" w14:textId="77777777" w:rsidR="001B6FA3" w:rsidRPr="008F20A8" w:rsidRDefault="001B6FA3" w:rsidP="001B6FA3">
      <w:pPr>
        <w:pStyle w:val="ad"/>
        <w:numPr>
          <w:ilvl w:val="0"/>
          <w:numId w:val="23"/>
        </w:numPr>
        <w:tabs>
          <w:tab w:val="left" w:pos="830"/>
        </w:tabs>
        <w:ind w:left="0" w:firstLine="591"/>
        <w:jc w:val="both"/>
        <w:rPr>
          <w:rFonts w:cs="Times New Roman"/>
          <w:b/>
          <w:i/>
          <w:lang w:val="ru-RU"/>
        </w:rPr>
      </w:pPr>
      <w:r w:rsidRPr="008F20A8">
        <w:rPr>
          <w:rFonts w:cs="Times New Roman"/>
          <w:lang w:val="ru-RU"/>
        </w:rPr>
        <w:t xml:space="preserve">не обеспечена в размере 10% и менее </w:t>
      </w:r>
      <w:r w:rsidRPr="008F20A8">
        <w:rPr>
          <w:rFonts w:cs="Times New Roman"/>
          <w:spacing w:val="-2"/>
          <w:lang w:val="ru-RU"/>
        </w:rPr>
        <w:t>Кт</w:t>
      </w:r>
      <w:r w:rsidRPr="008F20A8">
        <w:rPr>
          <w:rFonts w:cs="Times New Roman"/>
          <w:spacing w:val="19"/>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0,8;</w:t>
      </w:r>
    </w:p>
    <w:p w14:paraId="24464C72" w14:textId="77777777" w:rsidR="001B6FA3" w:rsidRPr="008F20A8" w:rsidRDefault="001B6FA3" w:rsidP="001B6FA3">
      <w:pPr>
        <w:pStyle w:val="ad"/>
        <w:numPr>
          <w:ilvl w:val="0"/>
          <w:numId w:val="23"/>
        </w:numPr>
        <w:tabs>
          <w:tab w:val="left" w:pos="830"/>
        </w:tabs>
        <w:ind w:left="0" w:firstLine="591"/>
        <w:jc w:val="both"/>
        <w:rPr>
          <w:rFonts w:cs="Times New Roman"/>
          <w:lang w:val="ru-RU"/>
        </w:rPr>
      </w:pPr>
      <w:r w:rsidRPr="008F20A8">
        <w:rPr>
          <w:rFonts w:cs="Times New Roman"/>
          <w:lang w:val="ru-RU"/>
        </w:rPr>
        <w:t>не обеспечена в размере более 10%</w:t>
      </w:r>
      <w:r w:rsidRPr="008F20A8">
        <w:rPr>
          <w:rFonts w:cs="Times New Roman"/>
          <w:spacing w:val="-2"/>
          <w:lang w:val="ru-RU"/>
        </w:rPr>
        <w:t xml:space="preserve"> </w:t>
      </w:r>
      <w:r w:rsidRPr="008F20A8">
        <w:rPr>
          <w:rFonts w:cs="Times New Roman"/>
          <w:lang w:val="ru-RU"/>
        </w:rPr>
        <w:t>К</w:t>
      </w:r>
      <w:r w:rsidRPr="008F20A8">
        <w:rPr>
          <w:rFonts w:cs="Times New Roman"/>
          <w:position w:val="-2"/>
          <w:lang w:val="ru-RU"/>
        </w:rPr>
        <w:t>т</w:t>
      </w:r>
      <w:r w:rsidRPr="008F20A8">
        <w:rPr>
          <w:rFonts w:cs="Times New Roman"/>
          <w:spacing w:val="19"/>
          <w:position w:val="-2"/>
          <w:lang w:val="ru-RU"/>
        </w:rPr>
        <w:t xml:space="preserve"> </w:t>
      </w:r>
      <w:r w:rsidRPr="008F20A8">
        <w:rPr>
          <w:rFonts w:cs="Times New Roman"/>
          <w:lang w:val="ru-RU"/>
        </w:rPr>
        <w:t>=</w:t>
      </w:r>
      <w:r w:rsidRPr="008F20A8">
        <w:rPr>
          <w:rFonts w:cs="Times New Roman"/>
          <w:spacing w:val="-1"/>
          <w:lang w:val="ru-RU"/>
        </w:rPr>
        <w:t xml:space="preserve"> 0</w:t>
      </w:r>
      <w:r w:rsidRPr="008F20A8">
        <w:rPr>
          <w:rFonts w:cs="Times New Roman"/>
          <w:lang w:val="ru-RU"/>
        </w:rPr>
        <w:t>,5;</w:t>
      </w:r>
    </w:p>
    <w:p w14:paraId="37EF7BE5" w14:textId="77777777" w:rsidR="001B6FA3" w:rsidRPr="008F20A8" w:rsidRDefault="001B6FA3" w:rsidP="001B6FA3">
      <w:pPr>
        <w:pStyle w:val="ad"/>
        <w:tabs>
          <w:tab w:val="left" w:pos="830"/>
        </w:tabs>
        <w:ind w:left="0" w:firstLine="591"/>
        <w:rPr>
          <w:rFonts w:cs="Times New Roman"/>
          <w:lang w:val="ru-RU"/>
        </w:rPr>
      </w:pPr>
    </w:p>
    <w:p w14:paraId="7970C8CB" w14:textId="77777777" w:rsidR="001B6FA3" w:rsidRPr="008F20A8" w:rsidRDefault="001B6FA3" w:rsidP="001B6FA3">
      <w:pPr>
        <w:spacing w:before="110"/>
        <w:ind w:right="100" w:firstLine="591"/>
        <w:jc w:val="both"/>
        <w:rPr>
          <w:rFonts w:eastAsia="Times New Roman" w:cs="Times New Roman"/>
          <w:szCs w:val="24"/>
        </w:rPr>
      </w:pPr>
      <w:r w:rsidRPr="008F20A8">
        <w:rPr>
          <w:rFonts w:cs="Times New Roman"/>
          <w:b/>
          <w:i/>
          <w:spacing w:val="-1"/>
          <w:szCs w:val="24"/>
        </w:rPr>
        <w:t>Показатель</w:t>
      </w:r>
      <w:r w:rsidRPr="008F20A8">
        <w:rPr>
          <w:rFonts w:cs="Times New Roman"/>
          <w:b/>
          <w:i/>
          <w:spacing w:val="5"/>
          <w:szCs w:val="24"/>
        </w:rPr>
        <w:t xml:space="preserve"> </w:t>
      </w:r>
      <w:r w:rsidRPr="008F20A8">
        <w:rPr>
          <w:rFonts w:cs="Times New Roman"/>
          <w:b/>
          <w:i/>
          <w:spacing w:val="-1"/>
          <w:szCs w:val="24"/>
        </w:rPr>
        <w:t>уровня</w:t>
      </w:r>
      <w:r w:rsidRPr="008F20A8">
        <w:rPr>
          <w:rFonts w:cs="Times New Roman"/>
          <w:b/>
          <w:i/>
          <w:spacing w:val="7"/>
          <w:szCs w:val="24"/>
        </w:rPr>
        <w:t xml:space="preserve"> </w:t>
      </w:r>
      <w:r w:rsidRPr="008F20A8">
        <w:rPr>
          <w:rFonts w:cs="Times New Roman"/>
          <w:b/>
          <w:i/>
          <w:spacing w:val="-1"/>
          <w:szCs w:val="24"/>
        </w:rPr>
        <w:t>резервирования</w:t>
      </w:r>
      <w:r w:rsidRPr="008F20A8">
        <w:rPr>
          <w:rFonts w:cs="Times New Roman"/>
          <w:b/>
          <w:i/>
          <w:spacing w:val="5"/>
          <w:szCs w:val="24"/>
        </w:rPr>
        <w:t xml:space="preserve"> </w:t>
      </w:r>
      <w:r w:rsidRPr="008F20A8">
        <w:rPr>
          <w:rFonts w:cs="Times New Roman"/>
          <w:b/>
          <w:i/>
          <w:spacing w:val="-1"/>
          <w:szCs w:val="24"/>
        </w:rPr>
        <w:t>источников</w:t>
      </w:r>
      <w:r w:rsidRPr="008F20A8">
        <w:rPr>
          <w:rFonts w:cs="Times New Roman"/>
          <w:b/>
          <w:i/>
          <w:spacing w:val="2"/>
          <w:szCs w:val="24"/>
        </w:rPr>
        <w:t xml:space="preserve"> </w:t>
      </w:r>
      <w:r w:rsidRPr="008F20A8">
        <w:rPr>
          <w:rFonts w:cs="Times New Roman"/>
          <w:b/>
          <w:i/>
          <w:spacing w:val="-1"/>
          <w:szCs w:val="24"/>
        </w:rPr>
        <w:t>тепловой</w:t>
      </w:r>
      <w:r w:rsidRPr="008F20A8">
        <w:rPr>
          <w:rFonts w:cs="Times New Roman"/>
          <w:b/>
          <w:i/>
          <w:spacing w:val="2"/>
          <w:szCs w:val="24"/>
        </w:rPr>
        <w:t xml:space="preserve"> </w:t>
      </w:r>
      <w:r w:rsidRPr="008F20A8">
        <w:rPr>
          <w:rFonts w:cs="Times New Roman"/>
          <w:b/>
          <w:i/>
          <w:spacing w:val="-1"/>
          <w:szCs w:val="24"/>
        </w:rPr>
        <w:t>энергии</w:t>
      </w:r>
      <w:r w:rsidRPr="008F20A8">
        <w:rPr>
          <w:rFonts w:cs="Times New Roman"/>
          <w:b/>
          <w:i/>
          <w:spacing w:val="5"/>
          <w:szCs w:val="24"/>
        </w:rPr>
        <w:t xml:space="preserve"> </w:t>
      </w:r>
      <w:r w:rsidRPr="008F20A8">
        <w:rPr>
          <w:rFonts w:cs="Times New Roman"/>
          <w:b/>
          <w:i/>
          <w:spacing w:val="1"/>
          <w:szCs w:val="24"/>
        </w:rPr>
        <w:t>(К</w:t>
      </w:r>
      <w:r w:rsidRPr="008F20A8">
        <w:rPr>
          <w:rFonts w:cs="Times New Roman"/>
          <w:b/>
          <w:i/>
          <w:spacing w:val="1"/>
          <w:position w:val="-2"/>
          <w:szCs w:val="24"/>
        </w:rPr>
        <w:t>р</w:t>
      </w:r>
      <w:r w:rsidRPr="008F20A8">
        <w:rPr>
          <w:rFonts w:cs="Times New Roman"/>
          <w:b/>
          <w:i/>
          <w:spacing w:val="1"/>
          <w:szCs w:val="24"/>
        </w:rPr>
        <w:t xml:space="preserve">) </w:t>
      </w:r>
      <w:r w:rsidRPr="008F20A8">
        <w:rPr>
          <w:rFonts w:cs="Times New Roman"/>
          <w:b/>
          <w:i/>
          <w:szCs w:val="24"/>
        </w:rPr>
        <w:t>и</w:t>
      </w:r>
      <w:r w:rsidRPr="008F20A8">
        <w:rPr>
          <w:rFonts w:cs="Times New Roman"/>
          <w:b/>
          <w:i/>
          <w:spacing w:val="5"/>
          <w:szCs w:val="24"/>
        </w:rPr>
        <w:t xml:space="preserve"> </w:t>
      </w:r>
      <w:r w:rsidRPr="008F20A8">
        <w:rPr>
          <w:rFonts w:cs="Times New Roman"/>
          <w:b/>
          <w:i/>
          <w:spacing w:val="-1"/>
          <w:szCs w:val="24"/>
        </w:rPr>
        <w:t>элементов</w:t>
      </w:r>
      <w:r w:rsidRPr="008F20A8">
        <w:rPr>
          <w:rFonts w:cs="Times New Roman"/>
          <w:b/>
          <w:i/>
          <w:spacing w:val="79"/>
          <w:szCs w:val="24"/>
        </w:rPr>
        <w:t xml:space="preserve"> </w:t>
      </w:r>
      <w:r w:rsidRPr="008F20A8">
        <w:rPr>
          <w:rFonts w:cs="Times New Roman"/>
          <w:b/>
          <w:i/>
          <w:spacing w:val="-1"/>
          <w:szCs w:val="24"/>
        </w:rPr>
        <w:t>тепловой</w:t>
      </w:r>
      <w:r w:rsidRPr="008F20A8">
        <w:rPr>
          <w:rFonts w:cs="Times New Roman"/>
          <w:b/>
          <w:i/>
          <w:spacing w:val="12"/>
          <w:szCs w:val="24"/>
        </w:rPr>
        <w:t xml:space="preserve"> </w:t>
      </w:r>
      <w:r w:rsidRPr="008F20A8">
        <w:rPr>
          <w:rFonts w:cs="Times New Roman"/>
          <w:b/>
          <w:i/>
          <w:spacing w:val="-1"/>
          <w:szCs w:val="24"/>
        </w:rPr>
        <w:t>сети,</w:t>
      </w:r>
      <w:r w:rsidRPr="008F20A8">
        <w:rPr>
          <w:rFonts w:cs="Times New Roman"/>
          <w:b/>
          <w:i/>
          <w:spacing w:val="11"/>
          <w:szCs w:val="24"/>
        </w:rPr>
        <w:t xml:space="preserve"> </w:t>
      </w:r>
      <w:r w:rsidRPr="008F20A8">
        <w:rPr>
          <w:rFonts w:cs="Times New Roman"/>
          <w:spacing w:val="-1"/>
          <w:szCs w:val="24"/>
        </w:rPr>
        <w:t>характеризуемый</w:t>
      </w:r>
      <w:r w:rsidRPr="008F20A8">
        <w:rPr>
          <w:rFonts w:cs="Times New Roman"/>
          <w:spacing w:val="12"/>
          <w:szCs w:val="24"/>
        </w:rPr>
        <w:t xml:space="preserve"> </w:t>
      </w:r>
      <w:r w:rsidRPr="008F20A8">
        <w:rPr>
          <w:rFonts w:cs="Times New Roman"/>
          <w:spacing w:val="-1"/>
          <w:szCs w:val="24"/>
        </w:rPr>
        <w:t>отношением</w:t>
      </w:r>
      <w:r w:rsidRPr="008F20A8">
        <w:rPr>
          <w:rFonts w:cs="Times New Roman"/>
          <w:spacing w:val="11"/>
          <w:szCs w:val="24"/>
        </w:rPr>
        <w:t xml:space="preserve"> </w:t>
      </w:r>
      <w:r w:rsidRPr="008F20A8">
        <w:rPr>
          <w:rFonts w:cs="Times New Roman"/>
          <w:spacing w:val="-1"/>
          <w:szCs w:val="24"/>
        </w:rPr>
        <w:t>резервируемой</w:t>
      </w:r>
      <w:r w:rsidRPr="008F20A8">
        <w:rPr>
          <w:rFonts w:cs="Times New Roman"/>
          <w:spacing w:val="12"/>
          <w:szCs w:val="24"/>
        </w:rPr>
        <w:t xml:space="preserve"> </w:t>
      </w:r>
      <w:r w:rsidRPr="008F20A8">
        <w:rPr>
          <w:rFonts w:cs="Times New Roman"/>
          <w:spacing w:val="-1"/>
          <w:szCs w:val="24"/>
        </w:rPr>
        <w:t>фактической</w:t>
      </w:r>
      <w:r w:rsidRPr="008F20A8">
        <w:rPr>
          <w:rFonts w:cs="Times New Roman"/>
          <w:spacing w:val="12"/>
          <w:szCs w:val="24"/>
        </w:rPr>
        <w:t xml:space="preserve"> </w:t>
      </w:r>
      <w:r w:rsidRPr="008F20A8">
        <w:rPr>
          <w:rFonts w:cs="Times New Roman"/>
          <w:spacing w:val="-1"/>
          <w:szCs w:val="24"/>
        </w:rPr>
        <w:t>тепловой</w:t>
      </w:r>
      <w:r w:rsidRPr="008F20A8">
        <w:rPr>
          <w:rFonts w:cs="Times New Roman"/>
          <w:spacing w:val="12"/>
          <w:szCs w:val="24"/>
        </w:rPr>
        <w:t xml:space="preserve"> </w:t>
      </w:r>
      <w:r w:rsidRPr="008F20A8">
        <w:rPr>
          <w:rFonts w:cs="Times New Roman"/>
          <w:spacing w:val="-1"/>
          <w:szCs w:val="24"/>
        </w:rPr>
        <w:t>нагрузки</w:t>
      </w:r>
      <w:r w:rsidRPr="008F20A8">
        <w:rPr>
          <w:rFonts w:cs="Times New Roman"/>
          <w:spacing w:val="12"/>
          <w:szCs w:val="24"/>
        </w:rPr>
        <w:t xml:space="preserve"> </w:t>
      </w:r>
      <w:r w:rsidRPr="008F20A8">
        <w:rPr>
          <w:rFonts w:cs="Times New Roman"/>
          <w:szCs w:val="24"/>
        </w:rPr>
        <w:t>к</w:t>
      </w:r>
      <w:r w:rsidRPr="008F20A8">
        <w:rPr>
          <w:rFonts w:cs="Times New Roman"/>
          <w:spacing w:val="99"/>
          <w:szCs w:val="24"/>
        </w:rPr>
        <w:t xml:space="preserve"> </w:t>
      </w:r>
      <w:r w:rsidRPr="008F20A8">
        <w:rPr>
          <w:rFonts w:cs="Times New Roman"/>
          <w:spacing w:val="-1"/>
          <w:szCs w:val="24"/>
        </w:rPr>
        <w:t>фактической</w:t>
      </w:r>
      <w:r w:rsidRPr="008F20A8">
        <w:rPr>
          <w:rFonts w:cs="Times New Roman"/>
          <w:szCs w:val="24"/>
        </w:rPr>
        <w:t xml:space="preserve"> </w:t>
      </w:r>
      <w:r w:rsidRPr="008F20A8">
        <w:rPr>
          <w:rFonts w:cs="Times New Roman"/>
          <w:spacing w:val="-1"/>
          <w:szCs w:val="24"/>
        </w:rPr>
        <w:t>тепловой</w:t>
      </w:r>
      <w:r w:rsidRPr="008F20A8">
        <w:rPr>
          <w:rFonts w:cs="Times New Roman"/>
          <w:spacing w:val="-2"/>
          <w:szCs w:val="24"/>
        </w:rPr>
        <w:t xml:space="preserve"> </w:t>
      </w:r>
      <w:r w:rsidRPr="008F20A8">
        <w:rPr>
          <w:rFonts w:cs="Times New Roman"/>
          <w:spacing w:val="-1"/>
          <w:szCs w:val="24"/>
        </w:rPr>
        <w:t>нагрузке</w:t>
      </w:r>
      <w:r w:rsidRPr="008F20A8">
        <w:rPr>
          <w:rFonts w:cs="Times New Roman"/>
          <w:spacing w:val="1"/>
          <w:szCs w:val="24"/>
        </w:rPr>
        <w:t xml:space="preserve"> </w:t>
      </w:r>
      <w:r w:rsidRPr="008F20A8">
        <w:rPr>
          <w:rFonts w:cs="Times New Roman"/>
          <w:spacing w:val="-1"/>
          <w:szCs w:val="24"/>
        </w:rPr>
        <w:t>(%)</w:t>
      </w:r>
      <w:r w:rsidRPr="008F20A8">
        <w:rPr>
          <w:rFonts w:cs="Times New Roman"/>
          <w:spacing w:val="1"/>
          <w:szCs w:val="24"/>
        </w:rPr>
        <w:t xml:space="preserve"> </w:t>
      </w:r>
      <w:r w:rsidRPr="008F20A8">
        <w:rPr>
          <w:rFonts w:cs="Times New Roman"/>
          <w:spacing w:val="-1"/>
          <w:szCs w:val="24"/>
        </w:rPr>
        <w:t>системы</w:t>
      </w:r>
      <w:r w:rsidRPr="008F20A8">
        <w:rPr>
          <w:rFonts w:cs="Times New Roman"/>
          <w:szCs w:val="24"/>
        </w:rPr>
        <w:t xml:space="preserve"> </w:t>
      </w:r>
      <w:r w:rsidRPr="008F20A8">
        <w:rPr>
          <w:rFonts w:cs="Times New Roman"/>
          <w:spacing w:val="-1"/>
          <w:szCs w:val="24"/>
        </w:rPr>
        <w:t>теплоснабжения,</w:t>
      </w:r>
      <w:r w:rsidRPr="008F20A8">
        <w:rPr>
          <w:rFonts w:cs="Times New Roman"/>
          <w:szCs w:val="24"/>
        </w:rPr>
        <w:t xml:space="preserve"> </w:t>
      </w:r>
      <w:r w:rsidRPr="008F20A8">
        <w:rPr>
          <w:rFonts w:cs="Times New Roman"/>
          <w:spacing w:val="-1"/>
          <w:szCs w:val="24"/>
        </w:rPr>
        <w:t>подлежащей</w:t>
      </w:r>
      <w:r w:rsidRPr="008F20A8">
        <w:rPr>
          <w:rFonts w:cs="Times New Roman"/>
          <w:szCs w:val="24"/>
        </w:rPr>
        <w:t xml:space="preserve"> </w:t>
      </w:r>
      <w:r w:rsidRPr="008F20A8">
        <w:rPr>
          <w:rFonts w:cs="Times New Roman"/>
          <w:spacing w:val="-1"/>
          <w:szCs w:val="24"/>
        </w:rPr>
        <w:t>резервированию:</w:t>
      </w:r>
    </w:p>
    <w:p w14:paraId="76D41452" w14:textId="77777777" w:rsidR="001B6FA3" w:rsidRPr="008F20A8" w:rsidRDefault="001B6FA3" w:rsidP="001B6FA3">
      <w:pPr>
        <w:pStyle w:val="ad"/>
        <w:ind w:left="0" w:firstLine="591"/>
        <w:rPr>
          <w:rFonts w:cs="Times New Roman"/>
          <w:lang w:val="ru-RU"/>
        </w:rPr>
      </w:pPr>
      <w:r w:rsidRPr="008F20A8">
        <w:rPr>
          <w:rFonts w:cs="Times New Roman"/>
          <w:lang w:val="ru-RU"/>
        </w:rPr>
        <w:t>-от</w:t>
      </w:r>
      <w:r w:rsidRPr="008F20A8">
        <w:rPr>
          <w:rFonts w:cs="Times New Roman"/>
          <w:spacing w:val="-1"/>
          <w:lang w:val="ru-RU"/>
        </w:rPr>
        <w:t xml:space="preserve"> </w:t>
      </w:r>
      <w:r w:rsidRPr="008F20A8">
        <w:rPr>
          <w:rFonts w:cs="Times New Roman"/>
          <w:lang w:val="ru-RU"/>
        </w:rPr>
        <w:t>90% –до 100% -</w:t>
      </w:r>
      <w:r w:rsidRPr="008F20A8">
        <w:rPr>
          <w:rFonts w:cs="Times New Roman"/>
          <w:spacing w:val="-1"/>
          <w:lang w:val="ru-RU"/>
        </w:rPr>
        <w:t xml:space="preserve"> </w:t>
      </w:r>
      <w:r w:rsidRPr="008F20A8">
        <w:rPr>
          <w:rFonts w:cs="Times New Roman"/>
          <w:lang w:val="ru-RU"/>
        </w:rPr>
        <w:t>К</w:t>
      </w:r>
      <w:r w:rsidRPr="008F20A8">
        <w:rPr>
          <w:rFonts w:cs="Times New Roman"/>
          <w:position w:val="-2"/>
          <w:lang w:val="ru-RU"/>
        </w:rPr>
        <w:t>р</w:t>
      </w:r>
      <w:r w:rsidRPr="008F20A8">
        <w:rPr>
          <w:rFonts w:cs="Times New Roman"/>
          <w:spacing w:val="21"/>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1,0;</w:t>
      </w:r>
    </w:p>
    <w:p w14:paraId="411C824E"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от </w:t>
      </w:r>
      <w:r w:rsidRPr="008F20A8">
        <w:rPr>
          <w:rFonts w:cs="Times New Roman"/>
          <w:lang w:val="ru-RU"/>
        </w:rPr>
        <w:t>70% –до 90% -</w:t>
      </w:r>
      <w:r w:rsidRPr="008F20A8">
        <w:rPr>
          <w:rFonts w:cs="Times New Roman"/>
          <w:spacing w:val="-1"/>
          <w:lang w:val="ru-RU"/>
        </w:rPr>
        <w:t xml:space="preserve"> </w:t>
      </w:r>
      <w:r w:rsidRPr="008F20A8">
        <w:rPr>
          <w:rFonts w:cs="Times New Roman"/>
          <w:lang w:val="ru-RU"/>
        </w:rPr>
        <w:t>К</w:t>
      </w:r>
      <w:r w:rsidRPr="008F20A8">
        <w:rPr>
          <w:rFonts w:cs="Times New Roman"/>
          <w:position w:val="-2"/>
          <w:lang w:val="ru-RU"/>
        </w:rPr>
        <w:t>р</w:t>
      </w:r>
      <w:r w:rsidRPr="008F20A8">
        <w:rPr>
          <w:rFonts w:cs="Times New Roman"/>
          <w:spacing w:val="21"/>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0,7;</w:t>
      </w:r>
    </w:p>
    <w:p w14:paraId="7DBFAF31"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от </w:t>
      </w:r>
      <w:r w:rsidRPr="008F20A8">
        <w:rPr>
          <w:rFonts w:cs="Times New Roman"/>
          <w:lang w:val="ru-RU"/>
        </w:rPr>
        <w:t>50% – до 70% -</w:t>
      </w:r>
      <w:r w:rsidRPr="008F20A8">
        <w:rPr>
          <w:rFonts w:cs="Times New Roman"/>
          <w:spacing w:val="-1"/>
          <w:lang w:val="ru-RU"/>
        </w:rPr>
        <w:t xml:space="preserve"> </w:t>
      </w:r>
      <w:r w:rsidRPr="008F20A8">
        <w:rPr>
          <w:rFonts w:cs="Times New Roman"/>
          <w:lang w:val="ru-RU"/>
        </w:rPr>
        <w:t>К</w:t>
      </w:r>
      <w:r w:rsidRPr="008F20A8">
        <w:rPr>
          <w:rFonts w:cs="Times New Roman"/>
          <w:position w:val="-2"/>
          <w:lang w:val="ru-RU"/>
        </w:rPr>
        <w:t>р</w:t>
      </w:r>
      <w:r w:rsidRPr="008F20A8">
        <w:rPr>
          <w:rFonts w:cs="Times New Roman"/>
          <w:spacing w:val="21"/>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0,5;</w:t>
      </w:r>
    </w:p>
    <w:p w14:paraId="3DB0E83B"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от </w:t>
      </w:r>
      <w:r w:rsidRPr="008F20A8">
        <w:rPr>
          <w:rFonts w:cs="Times New Roman"/>
          <w:lang w:val="ru-RU"/>
        </w:rPr>
        <w:t>30% – до 50% -</w:t>
      </w:r>
      <w:r w:rsidRPr="008F20A8">
        <w:rPr>
          <w:rFonts w:cs="Times New Roman"/>
          <w:spacing w:val="-1"/>
          <w:lang w:val="ru-RU"/>
        </w:rPr>
        <w:t xml:space="preserve"> </w:t>
      </w:r>
      <w:r w:rsidRPr="008F20A8">
        <w:rPr>
          <w:rFonts w:cs="Times New Roman"/>
          <w:lang w:val="ru-RU"/>
        </w:rPr>
        <w:t>К</w:t>
      </w:r>
      <w:r w:rsidRPr="008F20A8">
        <w:rPr>
          <w:rFonts w:cs="Times New Roman"/>
          <w:position w:val="-2"/>
          <w:lang w:val="ru-RU"/>
        </w:rPr>
        <w:t>р</w:t>
      </w:r>
      <w:r w:rsidRPr="008F20A8">
        <w:rPr>
          <w:rFonts w:cs="Times New Roman"/>
          <w:spacing w:val="21"/>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0,3;</w:t>
      </w:r>
    </w:p>
    <w:p w14:paraId="46C9FBF8"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менее </w:t>
      </w:r>
      <w:r w:rsidRPr="008F20A8">
        <w:rPr>
          <w:rFonts w:cs="Times New Roman"/>
          <w:lang w:val="ru-RU"/>
        </w:rPr>
        <w:t>30% включительно -</w:t>
      </w:r>
      <w:r w:rsidRPr="008F20A8">
        <w:rPr>
          <w:rFonts w:cs="Times New Roman"/>
          <w:spacing w:val="-1"/>
          <w:lang w:val="ru-RU"/>
        </w:rPr>
        <w:t xml:space="preserve"> </w:t>
      </w:r>
      <w:r w:rsidRPr="008F20A8">
        <w:rPr>
          <w:rFonts w:cs="Times New Roman"/>
          <w:lang w:val="ru-RU"/>
        </w:rPr>
        <w:t>К</w:t>
      </w:r>
      <w:r w:rsidRPr="008F20A8">
        <w:rPr>
          <w:rFonts w:cs="Times New Roman"/>
          <w:position w:val="-2"/>
          <w:lang w:val="ru-RU"/>
        </w:rPr>
        <w:t>р</w:t>
      </w:r>
      <w:r w:rsidRPr="008F20A8">
        <w:rPr>
          <w:rFonts w:cs="Times New Roman"/>
          <w:spacing w:val="21"/>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0,2.</w:t>
      </w:r>
    </w:p>
    <w:p w14:paraId="4DD43F72" w14:textId="77777777" w:rsidR="001B6FA3" w:rsidRPr="008F20A8" w:rsidRDefault="001B6FA3" w:rsidP="001B6FA3">
      <w:pPr>
        <w:spacing w:before="111"/>
        <w:ind w:right="-2" w:firstLine="591"/>
        <w:rPr>
          <w:rFonts w:eastAsia="Times New Roman" w:cs="Times New Roman"/>
          <w:szCs w:val="24"/>
        </w:rPr>
      </w:pPr>
      <w:r w:rsidRPr="008F20A8">
        <w:rPr>
          <w:rFonts w:cs="Times New Roman"/>
          <w:b/>
          <w:i/>
          <w:spacing w:val="-1"/>
          <w:szCs w:val="24"/>
        </w:rPr>
        <w:t>Показатель</w:t>
      </w:r>
      <w:r w:rsidRPr="008F20A8">
        <w:rPr>
          <w:rFonts w:cs="Times New Roman"/>
          <w:b/>
          <w:i/>
          <w:szCs w:val="24"/>
        </w:rPr>
        <w:t xml:space="preserve"> </w:t>
      </w:r>
      <w:r w:rsidRPr="008F20A8">
        <w:rPr>
          <w:rFonts w:cs="Times New Roman"/>
          <w:b/>
          <w:i/>
          <w:spacing w:val="-1"/>
          <w:szCs w:val="24"/>
        </w:rPr>
        <w:t>технического</w:t>
      </w:r>
      <w:r w:rsidRPr="008F20A8">
        <w:rPr>
          <w:rFonts w:cs="Times New Roman"/>
          <w:b/>
          <w:i/>
          <w:szCs w:val="24"/>
        </w:rPr>
        <w:t xml:space="preserve"> </w:t>
      </w:r>
      <w:r w:rsidRPr="008F20A8">
        <w:rPr>
          <w:rFonts w:cs="Times New Roman"/>
          <w:b/>
          <w:i/>
          <w:spacing w:val="-1"/>
          <w:szCs w:val="24"/>
        </w:rPr>
        <w:t>состояния</w:t>
      </w:r>
      <w:r w:rsidRPr="008F20A8">
        <w:rPr>
          <w:rFonts w:cs="Times New Roman"/>
          <w:b/>
          <w:i/>
          <w:szCs w:val="24"/>
        </w:rPr>
        <w:t xml:space="preserve"> </w:t>
      </w:r>
      <w:r w:rsidRPr="008F20A8">
        <w:rPr>
          <w:rFonts w:cs="Times New Roman"/>
          <w:b/>
          <w:i/>
          <w:spacing w:val="-1"/>
          <w:szCs w:val="24"/>
        </w:rPr>
        <w:t>тепловых</w:t>
      </w:r>
      <w:r w:rsidRPr="008F20A8">
        <w:rPr>
          <w:rFonts w:cs="Times New Roman"/>
          <w:b/>
          <w:i/>
          <w:spacing w:val="6"/>
          <w:szCs w:val="24"/>
        </w:rPr>
        <w:t xml:space="preserve"> </w:t>
      </w:r>
      <w:r w:rsidRPr="008F20A8">
        <w:rPr>
          <w:rFonts w:cs="Times New Roman"/>
          <w:b/>
          <w:i/>
          <w:spacing w:val="-1"/>
          <w:szCs w:val="24"/>
        </w:rPr>
        <w:t>сетей</w:t>
      </w:r>
      <w:r w:rsidRPr="008F20A8">
        <w:rPr>
          <w:rFonts w:cs="Times New Roman"/>
          <w:b/>
          <w:i/>
          <w:spacing w:val="7"/>
          <w:szCs w:val="24"/>
        </w:rPr>
        <w:t xml:space="preserve"> </w:t>
      </w:r>
      <w:r w:rsidRPr="008F20A8">
        <w:rPr>
          <w:rFonts w:cs="Times New Roman"/>
          <w:b/>
          <w:i/>
          <w:szCs w:val="24"/>
        </w:rPr>
        <w:t>(К</w:t>
      </w:r>
      <w:r w:rsidRPr="008F20A8">
        <w:rPr>
          <w:rFonts w:cs="Times New Roman"/>
          <w:b/>
          <w:i/>
          <w:position w:val="-2"/>
          <w:szCs w:val="24"/>
        </w:rPr>
        <w:t>с</w:t>
      </w:r>
      <w:r w:rsidRPr="008F20A8">
        <w:rPr>
          <w:rFonts w:cs="Times New Roman"/>
          <w:b/>
          <w:i/>
          <w:szCs w:val="24"/>
        </w:rPr>
        <w:t>)</w:t>
      </w:r>
      <w:r w:rsidRPr="008F20A8">
        <w:rPr>
          <w:rFonts w:cs="Times New Roman"/>
          <w:i/>
          <w:szCs w:val="24"/>
        </w:rPr>
        <w:t xml:space="preserve">, </w:t>
      </w:r>
      <w:r w:rsidRPr="008F20A8">
        <w:rPr>
          <w:rFonts w:cs="Times New Roman"/>
          <w:spacing w:val="-1"/>
          <w:szCs w:val="24"/>
        </w:rPr>
        <w:t>характеризуемый</w:t>
      </w:r>
      <w:r w:rsidRPr="008F20A8">
        <w:rPr>
          <w:rFonts w:cs="Times New Roman"/>
          <w:szCs w:val="24"/>
        </w:rPr>
        <w:t xml:space="preserve"> долей</w:t>
      </w:r>
      <w:r w:rsidRPr="008F20A8">
        <w:rPr>
          <w:rFonts w:cs="Times New Roman"/>
          <w:spacing w:val="95"/>
          <w:szCs w:val="24"/>
        </w:rPr>
        <w:t xml:space="preserve"> </w:t>
      </w:r>
      <w:r w:rsidRPr="008F20A8">
        <w:rPr>
          <w:rFonts w:cs="Times New Roman"/>
          <w:szCs w:val="24"/>
        </w:rPr>
        <w:t>ветхих,</w:t>
      </w:r>
      <w:r w:rsidRPr="008F20A8">
        <w:rPr>
          <w:rFonts w:cs="Times New Roman"/>
          <w:spacing w:val="-3"/>
          <w:szCs w:val="24"/>
        </w:rPr>
        <w:t xml:space="preserve"> </w:t>
      </w:r>
      <w:r w:rsidRPr="008F20A8">
        <w:rPr>
          <w:rFonts w:cs="Times New Roman"/>
          <w:spacing w:val="-1"/>
          <w:szCs w:val="24"/>
        </w:rPr>
        <w:t>подлежащих замене (%)</w:t>
      </w:r>
      <w:r w:rsidRPr="008F20A8">
        <w:rPr>
          <w:rFonts w:cs="Times New Roman"/>
          <w:spacing w:val="1"/>
          <w:szCs w:val="24"/>
        </w:rPr>
        <w:t xml:space="preserve"> </w:t>
      </w:r>
      <w:r w:rsidRPr="008F20A8">
        <w:rPr>
          <w:rFonts w:cs="Times New Roman"/>
          <w:spacing w:val="-1"/>
          <w:szCs w:val="24"/>
        </w:rPr>
        <w:t>трубопроводов:</w:t>
      </w:r>
    </w:p>
    <w:p w14:paraId="6292D6E6" w14:textId="77777777" w:rsidR="001B6FA3" w:rsidRPr="008F20A8" w:rsidRDefault="001B6FA3" w:rsidP="001B6FA3">
      <w:pPr>
        <w:tabs>
          <w:tab w:val="left" w:pos="2191"/>
          <w:tab w:val="left" w:pos="4131"/>
          <w:tab w:val="left" w:pos="5214"/>
          <w:tab w:val="left" w:pos="6498"/>
          <w:tab w:val="left" w:pos="7356"/>
          <w:tab w:val="left" w:pos="8248"/>
        </w:tabs>
        <w:spacing w:before="111"/>
        <w:ind w:right="104" w:firstLine="591"/>
        <w:rPr>
          <w:rFonts w:cs="Times New Roman"/>
          <w:i/>
          <w:spacing w:val="-1"/>
          <w:szCs w:val="24"/>
        </w:rPr>
      </w:pPr>
      <w:r w:rsidRPr="008F20A8">
        <w:rPr>
          <w:rFonts w:cs="Times New Roman"/>
          <w:b/>
          <w:i/>
          <w:spacing w:val="-1"/>
          <w:szCs w:val="24"/>
        </w:rPr>
        <w:t>Кс = (</w:t>
      </w:r>
      <w:r w:rsidRPr="008F20A8">
        <w:rPr>
          <w:rFonts w:cs="Times New Roman"/>
          <w:b/>
          <w:i/>
          <w:spacing w:val="-1"/>
          <w:szCs w:val="24"/>
          <w:lang w:val="en-US"/>
        </w:rPr>
        <w:t>S</w:t>
      </w:r>
      <w:r w:rsidRPr="008F20A8">
        <w:rPr>
          <w:rFonts w:cs="Times New Roman"/>
          <w:i/>
          <w:spacing w:val="-1"/>
          <w:szCs w:val="24"/>
        </w:rPr>
        <w:t>экспл.-</w:t>
      </w:r>
      <w:r w:rsidRPr="008F20A8">
        <w:rPr>
          <w:rFonts w:cs="Times New Roman"/>
          <w:b/>
          <w:i/>
          <w:spacing w:val="-1"/>
          <w:szCs w:val="24"/>
        </w:rPr>
        <w:t xml:space="preserve"> </w:t>
      </w:r>
      <w:r w:rsidRPr="008F20A8">
        <w:rPr>
          <w:rFonts w:cs="Times New Roman"/>
          <w:b/>
          <w:i/>
          <w:spacing w:val="-1"/>
          <w:szCs w:val="24"/>
          <w:lang w:val="en-US"/>
        </w:rPr>
        <w:t>S</w:t>
      </w:r>
      <w:r w:rsidRPr="008F20A8">
        <w:rPr>
          <w:rFonts w:cs="Times New Roman"/>
          <w:i/>
          <w:spacing w:val="-1"/>
          <w:szCs w:val="24"/>
        </w:rPr>
        <w:t>ветх)/</w:t>
      </w:r>
      <w:r w:rsidRPr="008F20A8">
        <w:rPr>
          <w:rFonts w:cs="Times New Roman"/>
          <w:b/>
          <w:i/>
          <w:spacing w:val="-1"/>
          <w:szCs w:val="24"/>
        </w:rPr>
        <w:t xml:space="preserve"> </w:t>
      </w:r>
      <w:r w:rsidRPr="008F20A8">
        <w:rPr>
          <w:rFonts w:cs="Times New Roman"/>
          <w:b/>
          <w:i/>
          <w:spacing w:val="-1"/>
          <w:szCs w:val="24"/>
          <w:lang w:val="en-US"/>
        </w:rPr>
        <w:t>S</w:t>
      </w:r>
      <w:r w:rsidRPr="008F20A8">
        <w:rPr>
          <w:rFonts w:cs="Times New Roman"/>
          <w:i/>
          <w:spacing w:val="-1"/>
          <w:szCs w:val="24"/>
        </w:rPr>
        <w:t>экспл,</w:t>
      </w:r>
    </w:p>
    <w:p w14:paraId="364B1145" w14:textId="77777777" w:rsidR="001B6FA3" w:rsidRPr="008F20A8" w:rsidRDefault="001B6FA3" w:rsidP="001B6FA3">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8F20A8">
        <w:rPr>
          <w:rFonts w:cs="Times New Roman"/>
          <w:spacing w:val="-1"/>
          <w:szCs w:val="24"/>
        </w:rPr>
        <w:t xml:space="preserve">где </w:t>
      </w:r>
      <w:r w:rsidRPr="008F20A8">
        <w:rPr>
          <w:rFonts w:cs="Times New Roman"/>
          <w:b/>
          <w:i/>
          <w:spacing w:val="-1"/>
          <w:szCs w:val="24"/>
          <w:lang w:val="en-US"/>
        </w:rPr>
        <w:t>S</w:t>
      </w:r>
      <w:r w:rsidRPr="008F20A8">
        <w:rPr>
          <w:rFonts w:cs="Times New Roman"/>
          <w:i/>
          <w:spacing w:val="-1"/>
          <w:szCs w:val="24"/>
        </w:rPr>
        <w:t>экспл-</w:t>
      </w:r>
      <w:r w:rsidRPr="008F20A8">
        <w:rPr>
          <w:rFonts w:cs="Times New Roman"/>
          <w:spacing w:val="-1"/>
          <w:szCs w:val="24"/>
        </w:rPr>
        <w:t>протяженность тепловых сетей, находящихся в эксплуатации</w:t>
      </w:r>
    </w:p>
    <w:p w14:paraId="78E24420" w14:textId="77777777" w:rsidR="001B6FA3" w:rsidRPr="008F20A8" w:rsidRDefault="001B6FA3" w:rsidP="001B6FA3">
      <w:pPr>
        <w:tabs>
          <w:tab w:val="left" w:pos="2191"/>
          <w:tab w:val="left" w:pos="4131"/>
          <w:tab w:val="left" w:pos="5214"/>
          <w:tab w:val="left" w:pos="6498"/>
          <w:tab w:val="left" w:pos="7356"/>
          <w:tab w:val="left" w:pos="8248"/>
        </w:tabs>
        <w:spacing w:before="111"/>
        <w:ind w:right="104" w:firstLine="591"/>
        <w:rPr>
          <w:rFonts w:cs="Times New Roman"/>
          <w:spacing w:val="-1"/>
          <w:szCs w:val="24"/>
        </w:rPr>
      </w:pPr>
      <w:r w:rsidRPr="008F20A8">
        <w:rPr>
          <w:rFonts w:cs="Times New Roman"/>
          <w:b/>
          <w:i/>
          <w:spacing w:val="-1"/>
          <w:szCs w:val="24"/>
          <w:lang w:val="en-US"/>
        </w:rPr>
        <w:t>S</w:t>
      </w:r>
      <w:r w:rsidRPr="008F20A8">
        <w:rPr>
          <w:rFonts w:cs="Times New Roman"/>
          <w:i/>
          <w:spacing w:val="-1"/>
          <w:szCs w:val="24"/>
        </w:rPr>
        <w:t xml:space="preserve">ветх- </w:t>
      </w:r>
      <w:r w:rsidRPr="008F20A8">
        <w:rPr>
          <w:rFonts w:cs="Times New Roman"/>
          <w:spacing w:val="-1"/>
          <w:szCs w:val="24"/>
        </w:rPr>
        <w:t>протяженность ветхих тепловых сетей находящихся в эксплуатации</w:t>
      </w:r>
    </w:p>
    <w:p w14:paraId="1B5C8B72" w14:textId="77777777" w:rsidR="001B6FA3" w:rsidRPr="008F20A8" w:rsidRDefault="001B6FA3" w:rsidP="001B6FA3">
      <w:pPr>
        <w:tabs>
          <w:tab w:val="left" w:pos="2191"/>
          <w:tab w:val="left" w:pos="4131"/>
          <w:tab w:val="left" w:pos="5214"/>
          <w:tab w:val="left" w:pos="6498"/>
          <w:tab w:val="left" w:pos="7356"/>
          <w:tab w:val="left" w:pos="8248"/>
        </w:tabs>
        <w:spacing w:before="111"/>
        <w:ind w:right="104" w:firstLine="591"/>
        <w:rPr>
          <w:rFonts w:cs="Times New Roman"/>
          <w:b/>
          <w:i/>
          <w:spacing w:val="-1"/>
          <w:szCs w:val="24"/>
        </w:rPr>
      </w:pPr>
    </w:p>
    <w:p w14:paraId="485E45CB" w14:textId="77777777" w:rsidR="001B6FA3" w:rsidRPr="008F20A8" w:rsidRDefault="001B6FA3" w:rsidP="001B6FA3">
      <w:pPr>
        <w:tabs>
          <w:tab w:val="left" w:pos="2191"/>
          <w:tab w:val="left" w:pos="4131"/>
          <w:tab w:val="left" w:pos="5214"/>
          <w:tab w:val="left" w:pos="6498"/>
          <w:tab w:val="left" w:pos="7356"/>
          <w:tab w:val="left" w:pos="8248"/>
        </w:tabs>
        <w:spacing w:before="111"/>
        <w:ind w:right="104" w:firstLine="591"/>
        <w:jc w:val="both"/>
        <w:rPr>
          <w:rFonts w:cs="Times New Roman"/>
          <w:spacing w:val="103"/>
          <w:szCs w:val="24"/>
        </w:rPr>
      </w:pPr>
      <w:r w:rsidRPr="008F20A8">
        <w:rPr>
          <w:rFonts w:cs="Times New Roman"/>
          <w:b/>
          <w:i/>
          <w:spacing w:val="-1"/>
          <w:szCs w:val="24"/>
        </w:rPr>
        <w:t>Показатель интенсивности отказов тепловых сетей (К</w:t>
      </w:r>
      <w:r w:rsidRPr="008F20A8">
        <w:rPr>
          <w:rFonts w:cs="Times New Roman"/>
          <w:b/>
          <w:i/>
          <w:spacing w:val="-1"/>
          <w:szCs w:val="24"/>
          <w:vertAlign w:val="subscript"/>
        </w:rPr>
        <w:t>отк тс</w:t>
      </w:r>
      <w:r w:rsidRPr="008F20A8">
        <w:rPr>
          <w:rFonts w:cs="Times New Roman"/>
          <w:b/>
          <w:i/>
          <w:spacing w:val="-1"/>
          <w:szCs w:val="24"/>
        </w:rPr>
        <w:t>)</w:t>
      </w:r>
      <w:r w:rsidRPr="008F20A8">
        <w:rPr>
          <w:rFonts w:cs="Times New Roman"/>
          <w:szCs w:val="24"/>
        </w:rPr>
        <w:t xml:space="preserve">, </w:t>
      </w:r>
      <w:r w:rsidRPr="008F20A8">
        <w:rPr>
          <w:rFonts w:cs="Times New Roman"/>
          <w:spacing w:val="-1"/>
          <w:szCs w:val="24"/>
        </w:rPr>
        <w:t>характеризуемый</w:t>
      </w:r>
      <w:r w:rsidRPr="008F20A8">
        <w:rPr>
          <w:rFonts w:cs="Times New Roman"/>
          <w:spacing w:val="63"/>
          <w:szCs w:val="24"/>
        </w:rPr>
        <w:t xml:space="preserve"> </w:t>
      </w:r>
      <w:r w:rsidRPr="008F20A8">
        <w:rPr>
          <w:rFonts w:cs="Times New Roman"/>
          <w:spacing w:val="-1"/>
          <w:szCs w:val="24"/>
        </w:rPr>
        <w:t>количеством</w:t>
      </w:r>
      <w:r w:rsidRPr="008F20A8">
        <w:rPr>
          <w:rFonts w:cs="Times New Roman"/>
          <w:szCs w:val="24"/>
        </w:rPr>
        <w:t xml:space="preserve"> </w:t>
      </w:r>
      <w:r w:rsidRPr="008F20A8">
        <w:rPr>
          <w:rFonts w:cs="Times New Roman"/>
          <w:spacing w:val="-1"/>
          <w:szCs w:val="24"/>
        </w:rPr>
        <w:t>вынужденных</w:t>
      </w:r>
      <w:r w:rsidRPr="008F20A8">
        <w:rPr>
          <w:rFonts w:cs="Times New Roman"/>
          <w:szCs w:val="24"/>
        </w:rPr>
        <w:t xml:space="preserve"> </w:t>
      </w:r>
      <w:r w:rsidRPr="008F20A8">
        <w:rPr>
          <w:rFonts w:cs="Times New Roman"/>
          <w:spacing w:val="-1"/>
          <w:szCs w:val="24"/>
        </w:rPr>
        <w:t>отключений</w:t>
      </w:r>
      <w:r w:rsidRPr="008F20A8">
        <w:rPr>
          <w:rFonts w:cs="Times New Roman"/>
          <w:szCs w:val="24"/>
        </w:rPr>
        <w:t xml:space="preserve"> </w:t>
      </w:r>
      <w:r w:rsidRPr="008F20A8">
        <w:rPr>
          <w:rFonts w:cs="Times New Roman"/>
          <w:spacing w:val="-1"/>
          <w:szCs w:val="24"/>
        </w:rPr>
        <w:t>участков</w:t>
      </w:r>
      <w:r w:rsidRPr="008F20A8">
        <w:rPr>
          <w:rFonts w:cs="Times New Roman"/>
          <w:szCs w:val="24"/>
        </w:rPr>
        <w:t xml:space="preserve"> </w:t>
      </w:r>
      <w:r w:rsidRPr="008F20A8">
        <w:rPr>
          <w:rFonts w:cs="Times New Roman"/>
          <w:spacing w:val="-1"/>
          <w:szCs w:val="24"/>
        </w:rPr>
        <w:t>тепловой</w:t>
      </w:r>
      <w:r w:rsidRPr="008F20A8">
        <w:rPr>
          <w:rFonts w:cs="Times New Roman"/>
          <w:szCs w:val="24"/>
        </w:rPr>
        <w:t xml:space="preserve"> </w:t>
      </w:r>
      <w:r w:rsidRPr="008F20A8">
        <w:rPr>
          <w:rFonts w:cs="Times New Roman"/>
          <w:spacing w:val="-1"/>
          <w:szCs w:val="24"/>
        </w:rPr>
        <w:t>сети</w:t>
      </w:r>
      <w:r w:rsidRPr="008F20A8">
        <w:rPr>
          <w:rFonts w:cs="Times New Roman"/>
          <w:szCs w:val="24"/>
        </w:rPr>
        <w:t xml:space="preserve"> с </w:t>
      </w:r>
      <w:r w:rsidRPr="008F20A8">
        <w:rPr>
          <w:rFonts w:cs="Times New Roman"/>
          <w:spacing w:val="-1"/>
          <w:szCs w:val="24"/>
        </w:rPr>
        <w:t>ограничением</w:t>
      </w:r>
      <w:r w:rsidRPr="008F20A8">
        <w:rPr>
          <w:rFonts w:cs="Times New Roman"/>
          <w:szCs w:val="24"/>
        </w:rPr>
        <w:t xml:space="preserve"> отпуска</w:t>
      </w:r>
      <w:r w:rsidRPr="008F20A8">
        <w:rPr>
          <w:rFonts w:cs="Times New Roman"/>
          <w:spacing w:val="83"/>
          <w:szCs w:val="24"/>
        </w:rPr>
        <w:t xml:space="preserve"> </w:t>
      </w:r>
      <w:r w:rsidRPr="008F20A8">
        <w:rPr>
          <w:rFonts w:cs="Times New Roman"/>
          <w:spacing w:val="-1"/>
          <w:szCs w:val="24"/>
        </w:rPr>
        <w:t>тепловой</w:t>
      </w:r>
      <w:r w:rsidRPr="008F20A8">
        <w:rPr>
          <w:rFonts w:cs="Times New Roman"/>
          <w:szCs w:val="24"/>
        </w:rPr>
        <w:t xml:space="preserve"> </w:t>
      </w:r>
      <w:r w:rsidRPr="008F20A8">
        <w:rPr>
          <w:rFonts w:cs="Times New Roman"/>
          <w:spacing w:val="-1"/>
          <w:szCs w:val="24"/>
        </w:rPr>
        <w:t>энергии</w:t>
      </w:r>
      <w:r w:rsidRPr="008F20A8">
        <w:rPr>
          <w:rFonts w:cs="Times New Roman"/>
          <w:szCs w:val="24"/>
        </w:rPr>
        <w:t xml:space="preserve"> </w:t>
      </w:r>
      <w:r w:rsidRPr="008F20A8">
        <w:rPr>
          <w:rFonts w:cs="Times New Roman"/>
          <w:spacing w:val="-1"/>
          <w:szCs w:val="24"/>
        </w:rPr>
        <w:t>потребителям:</w:t>
      </w:r>
      <w:r w:rsidRPr="008F20A8">
        <w:rPr>
          <w:rFonts w:cs="Times New Roman"/>
          <w:spacing w:val="103"/>
          <w:szCs w:val="24"/>
        </w:rPr>
        <w:t xml:space="preserve"> </w:t>
      </w:r>
    </w:p>
    <w:p w14:paraId="63A84B1F" w14:textId="77777777" w:rsidR="001B6FA3" w:rsidRPr="008F20A8" w:rsidRDefault="001B6FA3" w:rsidP="001B6FA3">
      <w:pPr>
        <w:tabs>
          <w:tab w:val="left" w:pos="2191"/>
          <w:tab w:val="left" w:pos="4131"/>
          <w:tab w:val="left" w:pos="5214"/>
          <w:tab w:val="left" w:pos="6498"/>
          <w:tab w:val="left" w:pos="7356"/>
          <w:tab w:val="left" w:pos="8248"/>
        </w:tabs>
        <w:spacing w:before="111"/>
        <w:ind w:right="104" w:firstLine="591"/>
        <w:jc w:val="center"/>
        <w:rPr>
          <w:rFonts w:eastAsia="Times New Roman" w:cs="Times New Roman"/>
          <w:szCs w:val="24"/>
        </w:rPr>
      </w:pPr>
      <w:r w:rsidRPr="008F20A8">
        <w:rPr>
          <w:rFonts w:cs="Times New Roman"/>
          <w:spacing w:val="-1"/>
          <w:szCs w:val="24"/>
        </w:rPr>
        <w:t>И</w:t>
      </w:r>
      <w:r w:rsidRPr="008F20A8">
        <w:rPr>
          <w:rFonts w:cs="Times New Roman"/>
          <w:spacing w:val="-1"/>
          <w:position w:val="-2"/>
          <w:szCs w:val="24"/>
        </w:rPr>
        <w:t>отк</w:t>
      </w:r>
      <w:r w:rsidRPr="008F20A8">
        <w:rPr>
          <w:rFonts w:cs="Times New Roman"/>
          <w:spacing w:val="20"/>
          <w:position w:val="-2"/>
          <w:szCs w:val="24"/>
        </w:rPr>
        <w:t xml:space="preserve"> </w:t>
      </w:r>
      <w:r w:rsidRPr="008F20A8">
        <w:rPr>
          <w:rFonts w:cs="Times New Roman"/>
          <w:szCs w:val="24"/>
        </w:rPr>
        <w:t>=</w:t>
      </w:r>
      <w:r w:rsidRPr="008F20A8">
        <w:rPr>
          <w:rFonts w:cs="Times New Roman"/>
          <w:spacing w:val="-1"/>
          <w:szCs w:val="24"/>
        </w:rPr>
        <w:t xml:space="preserve"> n</w:t>
      </w:r>
      <w:r w:rsidRPr="008F20A8">
        <w:rPr>
          <w:rFonts w:cs="Times New Roman"/>
          <w:spacing w:val="-1"/>
          <w:position w:val="-2"/>
          <w:szCs w:val="24"/>
        </w:rPr>
        <w:t>отк</w:t>
      </w:r>
      <w:r w:rsidRPr="008F20A8">
        <w:rPr>
          <w:rFonts w:cs="Times New Roman"/>
          <w:spacing w:val="-1"/>
          <w:szCs w:val="24"/>
        </w:rPr>
        <w:t>/</w:t>
      </w:r>
      <w:r w:rsidRPr="008F20A8">
        <w:rPr>
          <w:rFonts w:cs="Times New Roman"/>
          <w:spacing w:val="-1"/>
          <w:szCs w:val="24"/>
          <w:lang w:val="en-US"/>
        </w:rPr>
        <w:t>S</w:t>
      </w:r>
      <w:r w:rsidRPr="008F20A8">
        <w:rPr>
          <w:rFonts w:cs="Times New Roman"/>
          <w:spacing w:val="-1"/>
          <w:szCs w:val="24"/>
        </w:rPr>
        <w:t>[1/(км*год)],</w:t>
      </w:r>
    </w:p>
    <w:p w14:paraId="4A56BDF3" w14:textId="77777777" w:rsidR="001B6FA3" w:rsidRPr="008F20A8" w:rsidRDefault="001B6FA3" w:rsidP="001B6FA3">
      <w:pPr>
        <w:pStyle w:val="ad"/>
        <w:ind w:left="0" w:firstLine="591"/>
        <w:jc w:val="both"/>
        <w:rPr>
          <w:rFonts w:cs="Times New Roman"/>
          <w:lang w:val="ru-RU"/>
        </w:rPr>
      </w:pPr>
      <w:r w:rsidRPr="008F20A8">
        <w:rPr>
          <w:rFonts w:cs="Times New Roman"/>
          <w:lang w:val="ru-RU"/>
        </w:rPr>
        <w:t>где</w:t>
      </w:r>
      <w:r w:rsidRPr="008F20A8">
        <w:rPr>
          <w:rFonts w:cs="Times New Roman"/>
          <w:spacing w:val="-1"/>
          <w:lang w:val="ru-RU"/>
        </w:rPr>
        <w:t xml:space="preserve"> </w:t>
      </w:r>
      <w:r w:rsidRPr="008F20A8">
        <w:rPr>
          <w:rFonts w:cs="Times New Roman"/>
          <w:spacing w:val="-1"/>
        </w:rPr>
        <w:t>n</w:t>
      </w:r>
      <w:r w:rsidRPr="008F20A8">
        <w:rPr>
          <w:rFonts w:cs="Times New Roman"/>
          <w:spacing w:val="-1"/>
          <w:position w:val="-2"/>
          <w:lang w:val="ru-RU"/>
        </w:rPr>
        <w:t>отк</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количество</w:t>
      </w:r>
      <w:r w:rsidRPr="008F20A8">
        <w:rPr>
          <w:rFonts w:cs="Times New Roman"/>
          <w:lang w:val="ru-RU"/>
        </w:rPr>
        <w:t xml:space="preserve"> </w:t>
      </w:r>
      <w:r w:rsidRPr="008F20A8">
        <w:rPr>
          <w:rFonts w:cs="Times New Roman"/>
          <w:spacing w:val="-1"/>
          <w:lang w:val="ru-RU"/>
        </w:rPr>
        <w:t>отказов за предыдущий год</w:t>
      </w:r>
      <w:r w:rsidRPr="008F20A8">
        <w:rPr>
          <w:rFonts w:cs="Times New Roman"/>
          <w:lang w:val="ru-RU"/>
        </w:rPr>
        <w:t>;</w:t>
      </w:r>
    </w:p>
    <w:p w14:paraId="7CC1FD5F" w14:textId="77777777" w:rsidR="001B6FA3" w:rsidRPr="008F20A8" w:rsidRDefault="001B6FA3" w:rsidP="001B6FA3">
      <w:pPr>
        <w:pStyle w:val="ad"/>
        <w:ind w:left="0" w:firstLine="591"/>
        <w:jc w:val="both"/>
        <w:rPr>
          <w:rFonts w:cs="Times New Roman"/>
          <w:lang w:val="ru-RU"/>
        </w:rPr>
      </w:pPr>
      <w:r w:rsidRPr="008F20A8">
        <w:rPr>
          <w:rFonts w:cs="Times New Roman"/>
        </w:rPr>
        <w:t>S</w:t>
      </w:r>
      <w:r w:rsidRPr="008F20A8">
        <w:rPr>
          <w:rFonts w:cs="Times New Roman"/>
          <w:lang w:val="ru-RU"/>
        </w:rPr>
        <w:t>-</w:t>
      </w:r>
      <w:r w:rsidRPr="008F20A8">
        <w:rPr>
          <w:rFonts w:cs="Times New Roman"/>
          <w:spacing w:val="-1"/>
          <w:lang w:val="ru-RU"/>
        </w:rPr>
        <w:t xml:space="preserve"> протяженность</w:t>
      </w:r>
      <w:r w:rsidRPr="008F20A8">
        <w:rPr>
          <w:rFonts w:cs="Times New Roman"/>
          <w:lang w:val="ru-RU"/>
        </w:rPr>
        <w:t xml:space="preserve"> </w:t>
      </w:r>
      <w:r w:rsidRPr="008F20A8">
        <w:rPr>
          <w:rFonts w:cs="Times New Roman"/>
          <w:spacing w:val="-1"/>
          <w:lang w:val="ru-RU"/>
        </w:rPr>
        <w:t>тепловой</w:t>
      </w:r>
      <w:r w:rsidRPr="008F20A8">
        <w:rPr>
          <w:rFonts w:cs="Times New Roman"/>
          <w:lang w:val="ru-RU"/>
        </w:rPr>
        <w:t xml:space="preserve"> </w:t>
      </w:r>
      <w:r w:rsidRPr="008F20A8">
        <w:rPr>
          <w:rFonts w:cs="Times New Roman"/>
          <w:spacing w:val="-1"/>
          <w:lang w:val="ru-RU"/>
        </w:rPr>
        <w:t>сети</w:t>
      </w:r>
      <w:r w:rsidRPr="008F20A8">
        <w:rPr>
          <w:rFonts w:cs="Times New Roman"/>
          <w:lang w:val="ru-RU"/>
        </w:rPr>
        <w:t xml:space="preserve"> </w:t>
      </w:r>
      <w:r w:rsidRPr="008F20A8">
        <w:rPr>
          <w:rFonts w:cs="Times New Roman"/>
          <w:spacing w:val="-1"/>
          <w:lang w:val="ru-RU"/>
        </w:rPr>
        <w:t>данной</w:t>
      </w:r>
      <w:r w:rsidRPr="008F20A8">
        <w:rPr>
          <w:rFonts w:cs="Times New Roman"/>
          <w:lang w:val="ru-RU"/>
        </w:rPr>
        <w:t xml:space="preserve"> </w:t>
      </w:r>
      <w:r w:rsidRPr="008F20A8">
        <w:rPr>
          <w:rFonts w:cs="Times New Roman"/>
          <w:spacing w:val="-1"/>
          <w:lang w:val="ru-RU"/>
        </w:rPr>
        <w:t>системы</w:t>
      </w:r>
      <w:r w:rsidRPr="008F20A8">
        <w:rPr>
          <w:rFonts w:cs="Times New Roman"/>
          <w:lang w:val="ru-RU"/>
        </w:rPr>
        <w:t xml:space="preserve"> </w:t>
      </w:r>
      <w:r w:rsidRPr="008F20A8">
        <w:rPr>
          <w:rFonts w:cs="Times New Roman"/>
          <w:spacing w:val="-1"/>
          <w:lang w:val="ru-RU"/>
        </w:rPr>
        <w:t>теплоснабжения</w:t>
      </w:r>
      <w:r w:rsidRPr="008F20A8">
        <w:rPr>
          <w:rFonts w:cs="Times New Roman"/>
          <w:lang w:val="ru-RU"/>
        </w:rPr>
        <w:t xml:space="preserve"> </w:t>
      </w:r>
      <w:r w:rsidRPr="008F20A8">
        <w:rPr>
          <w:rFonts w:cs="Times New Roman"/>
          <w:spacing w:val="-1"/>
          <w:lang w:val="ru-RU"/>
        </w:rPr>
        <w:t>[км].</w:t>
      </w:r>
    </w:p>
    <w:p w14:paraId="39222D82" w14:textId="77777777" w:rsidR="001B6FA3" w:rsidRPr="008F20A8" w:rsidRDefault="001B6FA3" w:rsidP="001B6FA3">
      <w:pPr>
        <w:pStyle w:val="ad"/>
        <w:ind w:left="0" w:firstLine="591"/>
        <w:jc w:val="both"/>
        <w:rPr>
          <w:rFonts w:cs="Times New Roman"/>
          <w:lang w:val="ru-RU"/>
        </w:rPr>
      </w:pPr>
      <w:r w:rsidRPr="008F20A8">
        <w:rPr>
          <w:rFonts w:cs="Times New Roman"/>
          <w:lang w:val="ru-RU"/>
        </w:rPr>
        <w:t>В</w:t>
      </w:r>
      <w:r w:rsidRPr="008F20A8">
        <w:rPr>
          <w:rFonts w:cs="Times New Roman"/>
          <w:spacing w:val="-2"/>
          <w:lang w:val="ru-RU"/>
        </w:rPr>
        <w:t xml:space="preserve"> </w:t>
      </w:r>
      <w:r w:rsidRPr="008F20A8">
        <w:rPr>
          <w:rFonts w:cs="Times New Roman"/>
          <w:spacing w:val="-1"/>
          <w:lang w:val="ru-RU"/>
        </w:rPr>
        <w:t>зависимости</w:t>
      </w:r>
      <w:r w:rsidRPr="008F20A8">
        <w:rPr>
          <w:rFonts w:cs="Times New Roman"/>
          <w:lang w:val="ru-RU"/>
        </w:rPr>
        <w:t xml:space="preserve"> от </w:t>
      </w:r>
      <w:r w:rsidRPr="008F20A8">
        <w:rPr>
          <w:rFonts w:cs="Times New Roman"/>
          <w:spacing w:val="-1"/>
          <w:lang w:val="ru-RU"/>
        </w:rPr>
        <w:t>интенсивности</w:t>
      </w:r>
      <w:r w:rsidRPr="008F20A8">
        <w:rPr>
          <w:rFonts w:cs="Times New Roman"/>
          <w:lang w:val="ru-RU"/>
        </w:rPr>
        <w:t xml:space="preserve"> </w:t>
      </w:r>
      <w:r w:rsidRPr="008F20A8">
        <w:rPr>
          <w:rFonts w:cs="Times New Roman"/>
          <w:spacing w:val="-1"/>
          <w:lang w:val="ru-RU"/>
        </w:rPr>
        <w:t>отказов</w:t>
      </w:r>
      <w:r w:rsidRPr="008F20A8">
        <w:rPr>
          <w:rFonts w:cs="Times New Roman"/>
          <w:lang w:val="ru-RU"/>
        </w:rPr>
        <w:t xml:space="preserve"> </w:t>
      </w:r>
      <w:r w:rsidRPr="008F20A8">
        <w:rPr>
          <w:rFonts w:cs="Times New Roman"/>
          <w:spacing w:val="-1"/>
          <w:lang w:val="ru-RU"/>
        </w:rPr>
        <w:t>(И</w:t>
      </w:r>
      <w:r w:rsidRPr="008F20A8">
        <w:rPr>
          <w:rFonts w:cs="Times New Roman"/>
          <w:spacing w:val="-1"/>
          <w:position w:val="-2"/>
          <w:lang w:val="ru-RU"/>
        </w:rPr>
        <w:t>отк</w:t>
      </w:r>
      <w:r w:rsidRPr="008F20A8">
        <w:rPr>
          <w:rFonts w:cs="Times New Roman"/>
          <w:spacing w:val="-1"/>
          <w:lang w:val="ru-RU"/>
        </w:rPr>
        <w:t>)</w:t>
      </w:r>
      <w:r w:rsidRPr="008F20A8">
        <w:rPr>
          <w:rFonts w:cs="Times New Roman"/>
          <w:lang w:val="ru-RU"/>
        </w:rPr>
        <w:t xml:space="preserve"> </w:t>
      </w:r>
      <w:r w:rsidRPr="008F20A8">
        <w:rPr>
          <w:rFonts w:cs="Times New Roman"/>
          <w:spacing w:val="-1"/>
          <w:lang w:val="ru-RU"/>
        </w:rPr>
        <w:t>определяется</w:t>
      </w:r>
      <w:r w:rsidRPr="008F20A8">
        <w:rPr>
          <w:rFonts w:cs="Times New Roman"/>
          <w:lang w:val="ru-RU"/>
        </w:rPr>
        <w:t xml:space="preserve"> </w:t>
      </w:r>
      <w:r w:rsidRPr="008F20A8">
        <w:rPr>
          <w:rFonts w:cs="Times New Roman"/>
          <w:spacing w:val="-1"/>
          <w:lang w:val="ru-RU"/>
        </w:rPr>
        <w:t>показатель</w:t>
      </w:r>
      <w:r w:rsidRPr="008F20A8">
        <w:rPr>
          <w:rFonts w:cs="Times New Roman"/>
          <w:lang w:val="ru-RU"/>
        </w:rPr>
        <w:t xml:space="preserve"> </w:t>
      </w:r>
      <w:r w:rsidRPr="008F20A8">
        <w:rPr>
          <w:rFonts w:cs="Times New Roman"/>
          <w:spacing w:val="-1"/>
          <w:lang w:val="ru-RU"/>
        </w:rPr>
        <w:t>надежности</w:t>
      </w:r>
      <w:r w:rsidRPr="008F20A8">
        <w:rPr>
          <w:rFonts w:cs="Times New Roman"/>
          <w:lang w:val="ru-RU"/>
        </w:rPr>
        <w:t xml:space="preserve"> </w:t>
      </w:r>
      <w:r w:rsidRPr="008F20A8">
        <w:rPr>
          <w:rFonts w:cs="Times New Roman"/>
          <w:spacing w:val="-1"/>
          <w:lang w:val="ru-RU"/>
        </w:rPr>
        <w:t>(К</w:t>
      </w:r>
      <w:r w:rsidRPr="008F20A8">
        <w:rPr>
          <w:rFonts w:cs="Times New Roman"/>
          <w:spacing w:val="-1"/>
          <w:position w:val="-2"/>
          <w:lang w:val="ru-RU"/>
        </w:rPr>
        <w:t>отк</w:t>
      </w:r>
      <w:r w:rsidRPr="008F20A8">
        <w:rPr>
          <w:rFonts w:cs="Times New Roman"/>
          <w:spacing w:val="-1"/>
          <w:lang w:val="ru-RU"/>
        </w:rPr>
        <w:t>)</w:t>
      </w:r>
    </w:p>
    <w:p w14:paraId="6F38A1C6"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w:t>
      </w:r>
      <w:r w:rsidRPr="008F20A8">
        <w:rPr>
          <w:rFonts w:cs="Times New Roman"/>
          <w:lang w:val="ru-RU"/>
        </w:rPr>
        <w:t>до 0,2 включительно –</w:t>
      </w:r>
      <w:r w:rsidRPr="008F20A8">
        <w:rPr>
          <w:rFonts w:cs="Times New Roman"/>
          <w:spacing w:val="-1"/>
          <w:lang w:val="ru-RU"/>
        </w:rPr>
        <w:t xml:space="preserve"> К</w:t>
      </w:r>
      <w:r w:rsidRPr="008F20A8">
        <w:rPr>
          <w:rFonts w:cs="Times New Roman"/>
          <w:spacing w:val="-1"/>
          <w:position w:val="-2"/>
          <w:lang w:val="ru-RU"/>
        </w:rPr>
        <w:t>отк тс</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1,0;</w:t>
      </w:r>
    </w:p>
    <w:p w14:paraId="6AA3290E"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от </w:t>
      </w:r>
      <w:r w:rsidRPr="008F20A8">
        <w:rPr>
          <w:rFonts w:cs="Times New Roman"/>
          <w:lang w:val="ru-RU"/>
        </w:rPr>
        <w:t>0,2 - до</w:t>
      </w:r>
      <w:r w:rsidRPr="008F20A8">
        <w:rPr>
          <w:rFonts w:cs="Times New Roman"/>
          <w:spacing w:val="-1"/>
          <w:lang w:val="ru-RU"/>
        </w:rPr>
        <w:t xml:space="preserve"> </w:t>
      </w:r>
      <w:r w:rsidRPr="008F20A8">
        <w:rPr>
          <w:rFonts w:cs="Times New Roman"/>
          <w:lang w:val="ru-RU"/>
        </w:rPr>
        <w:t>0,6 включительно -</w:t>
      </w:r>
      <w:r w:rsidRPr="008F20A8">
        <w:rPr>
          <w:rFonts w:cs="Times New Roman"/>
          <w:spacing w:val="-1"/>
          <w:lang w:val="ru-RU"/>
        </w:rPr>
        <w:t xml:space="preserve"> К</w:t>
      </w:r>
      <w:r w:rsidRPr="008F20A8">
        <w:rPr>
          <w:rFonts w:cs="Times New Roman"/>
          <w:spacing w:val="-1"/>
          <w:position w:val="-2"/>
          <w:lang w:val="ru-RU"/>
        </w:rPr>
        <w:t>отк</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0,8;</w:t>
      </w:r>
    </w:p>
    <w:p w14:paraId="106AEF4E" w14:textId="77777777" w:rsidR="001B6FA3" w:rsidRPr="008F20A8" w:rsidRDefault="001B6FA3" w:rsidP="001B6FA3">
      <w:pPr>
        <w:pStyle w:val="ad"/>
        <w:ind w:left="0" w:firstLine="591"/>
        <w:rPr>
          <w:rFonts w:cs="Times New Roman"/>
          <w:lang w:val="ru-RU"/>
        </w:rPr>
      </w:pPr>
      <w:r w:rsidRPr="008F20A8">
        <w:rPr>
          <w:rFonts w:cs="Times New Roman"/>
          <w:lang w:val="ru-RU"/>
        </w:rPr>
        <w:t>-от 0,8 - до</w:t>
      </w:r>
      <w:r w:rsidRPr="008F20A8">
        <w:rPr>
          <w:rFonts w:cs="Times New Roman"/>
          <w:spacing w:val="-1"/>
          <w:lang w:val="ru-RU"/>
        </w:rPr>
        <w:t xml:space="preserve"> </w:t>
      </w:r>
      <w:r w:rsidRPr="008F20A8">
        <w:rPr>
          <w:rFonts w:cs="Times New Roman"/>
          <w:lang w:val="ru-RU"/>
        </w:rPr>
        <w:t>1,2 включительно -</w:t>
      </w:r>
      <w:r w:rsidRPr="008F20A8">
        <w:rPr>
          <w:rFonts w:cs="Times New Roman"/>
          <w:spacing w:val="-1"/>
          <w:lang w:val="ru-RU"/>
        </w:rPr>
        <w:t xml:space="preserve"> К</w:t>
      </w:r>
      <w:r w:rsidRPr="008F20A8">
        <w:rPr>
          <w:rFonts w:cs="Times New Roman"/>
          <w:spacing w:val="-1"/>
          <w:position w:val="-2"/>
          <w:lang w:val="ru-RU"/>
        </w:rPr>
        <w:t>отк</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0,6;</w:t>
      </w:r>
    </w:p>
    <w:p w14:paraId="716B486B" w14:textId="77777777" w:rsidR="001B6FA3" w:rsidRPr="008F20A8" w:rsidRDefault="001B6FA3" w:rsidP="001B6FA3">
      <w:pPr>
        <w:pStyle w:val="ad"/>
        <w:tabs>
          <w:tab w:val="left" w:pos="825"/>
        </w:tabs>
        <w:ind w:left="0" w:firstLine="591"/>
        <w:rPr>
          <w:rFonts w:cs="Times New Roman"/>
          <w:lang w:val="ru-RU"/>
        </w:rPr>
      </w:pPr>
      <w:r w:rsidRPr="008F20A8">
        <w:rPr>
          <w:rFonts w:cs="Times New Roman"/>
          <w:lang w:val="ru-RU"/>
        </w:rPr>
        <w:t>- свыше</w:t>
      </w:r>
      <w:r w:rsidRPr="008F20A8">
        <w:rPr>
          <w:rFonts w:cs="Times New Roman"/>
          <w:spacing w:val="-1"/>
          <w:lang w:val="ru-RU"/>
        </w:rPr>
        <w:t xml:space="preserve"> </w:t>
      </w:r>
      <w:r w:rsidRPr="008F20A8">
        <w:rPr>
          <w:rFonts w:cs="Times New Roman"/>
          <w:lang w:val="ru-RU"/>
        </w:rPr>
        <w:t>1,2 -</w:t>
      </w:r>
      <w:r w:rsidRPr="008F20A8">
        <w:rPr>
          <w:rFonts w:cs="Times New Roman"/>
          <w:spacing w:val="-1"/>
          <w:lang w:val="ru-RU"/>
        </w:rPr>
        <w:t xml:space="preserve"> К</w:t>
      </w:r>
      <w:r w:rsidRPr="008F20A8">
        <w:rPr>
          <w:rFonts w:cs="Times New Roman"/>
          <w:spacing w:val="-1"/>
          <w:position w:val="-2"/>
          <w:lang w:val="ru-RU"/>
        </w:rPr>
        <w:t>отк</w:t>
      </w:r>
      <w:r w:rsidRPr="008F20A8">
        <w:rPr>
          <w:rFonts w:cs="Times New Roman"/>
          <w:spacing w:val="21"/>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0,5.</w:t>
      </w:r>
    </w:p>
    <w:p w14:paraId="3BC61CD8" w14:textId="77777777" w:rsidR="001B6FA3" w:rsidRPr="008F20A8" w:rsidRDefault="001B6FA3" w:rsidP="001B6FA3">
      <w:pPr>
        <w:pStyle w:val="ad"/>
        <w:tabs>
          <w:tab w:val="left" w:pos="825"/>
        </w:tabs>
        <w:ind w:left="0" w:firstLine="591"/>
        <w:rPr>
          <w:rFonts w:cs="Times New Roman"/>
          <w:lang w:val="ru-RU"/>
        </w:rPr>
      </w:pPr>
    </w:p>
    <w:p w14:paraId="3A4D5A91" w14:textId="77777777" w:rsidR="001B6FA3" w:rsidRPr="008F20A8" w:rsidRDefault="001B6FA3" w:rsidP="001B6FA3">
      <w:pPr>
        <w:tabs>
          <w:tab w:val="left" w:pos="2191"/>
          <w:tab w:val="left" w:pos="4131"/>
          <w:tab w:val="left" w:pos="5214"/>
          <w:tab w:val="left" w:pos="6498"/>
          <w:tab w:val="left" w:pos="7356"/>
          <w:tab w:val="left" w:pos="8248"/>
        </w:tabs>
        <w:spacing w:before="111"/>
        <w:ind w:right="104" w:firstLine="591"/>
        <w:jc w:val="both"/>
        <w:rPr>
          <w:rFonts w:cs="Times New Roman"/>
          <w:szCs w:val="24"/>
        </w:rPr>
      </w:pPr>
      <w:r w:rsidRPr="008F20A8">
        <w:rPr>
          <w:rFonts w:cs="Times New Roman"/>
          <w:b/>
          <w:i/>
          <w:spacing w:val="-1"/>
          <w:szCs w:val="24"/>
        </w:rPr>
        <w:t>Показатель интенсивности отказов теплового источника (К</w:t>
      </w:r>
      <w:r w:rsidRPr="008F20A8">
        <w:rPr>
          <w:rFonts w:cs="Times New Roman"/>
          <w:b/>
          <w:i/>
          <w:spacing w:val="-1"/>
          <w:szCs w:val="24"/>
          <w:vertAlign w:val="subscript"/>
        </w:rPr>
        <w:t>отк ит</w:t>
      </w:r>
      <w:r w:rsidRPr="008F20A8">
        <w:rPr>
          <w:rFonts w:cs="Times New Roman"/>
          <w:b/>
          <w:i/>
          <w:spacing w:val="-1"/>
          <w:szCs w:val="24"/>
        </w:rPr>
        <w:t>)</w:t>
      </w:r>
      <w:r w:rsidRPr="008F20A8">
        <w:rPr>
          <w:rFonts w:cs="Times New Roman"/>
          <w:szCs w:val="24"/>
        </w:rPr>
        <w:t>,</w:t>
      </w:r>
      <w:r w:rsidRPr="008F20A8">
        <w:rPr>
          <w:rFonts w:cs="Times New Roman"/>
          <w:color w:val="333333"/>
          <w:szCs w:val="24"/>
          <w:shd w:val="clear" w:color="auto" w:fill="FFFFFF"/>
        </w:rPr>
        <w:t xml:space="preserve"> </w:t>
      </w:r>
      <w:r w:rsidRPr="008F20A8">
        <w:rPr>
          <w:rFonts w:cs="Times New Roman"/>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14:paraId="44984D2F" w14:textId="77777777" w:rsidR="001B6FA3" w:rsidRPr="008F20A8" w:rsidRDefault="001B6FA3" w:rsidP="001B6FA3">
      <w:pPr>
        <w:tabs>
          <w:tab w:val="left" w:pos="2191"/>
          <w:tab w:val="left" w:pos="4131"/>
          <w:tab w:val="left" w:pos="5214"/>
          <w:tab w:val="left" w:pos="6498"/>
          <w:tab w:val="left" w:pos="7356"/>
          <w:tab w:val="left" w:pos="8248"/>
        </w:tabs>
        <w:spacing w:before="111"/>
        <w:ind w:right="104" w:firstLine="591"/>
        <w:jc w:val="center"/>
        <w:rPr>
          <w:rFonts w:cs="Times New Roman"/>
          <w:szCs w:val="24"/>
        </w:rPr>
      </w:pPr>
      <w:r w:rsidRPr="008F20A8">
        <w:rPr>
          <w:rFonts w:cs="Times New Roman"/>
          <w:szCs w:val="24"/>
        </w:rPr>
        <w:t>Иотк ит=</w:t>
      </w:r>
      <w:r w:rsidRPr="008F20A8">
        <w:rPr>
          <w:rFonts w:cs="Times New Roman"/>
          <w:szCs w:val="24"/>
          <w:lang w:val="en-US"/>
        </w:rPr>
        <w:t>n</w:t>
      </w:r>
      <w:r w:rsidRPr="008F20A8">
        <w:rPr>
          <w:rFonts w:cs="Times New Roman"/>
          <w:szCs w:val="24"/>
        </w:rPr>
        <w:t>отк/</w:t>
      </w:r>
      <w:r w:rsidRPr="008F20A8">
        <w:rPr>
          <w:rFonts w:cs="Times New Roman"/>
          <w:szCs w:val="24"/>
          <w:lang w:val="en-US"/>
        </w:rPr>
        <w:t>S</w:t>
      </w:r>
      <w:r w:rsidRPr="008F20A8">
        <w:rPr>
          <w:rFonts w:cs="Times New Roman"/>
          <w:szCs w:val="24"/>
        </w:rPr>
        <w:t xml:space="preserve"> [1/(км*год)], </w:t>
      </w:r>
    </w:p>
    <w:p w14:paraId="21D5DC1E" w14:textId="77777777" w:rsidR="001B6FA3" w:rsidRPr="008F20A8" w:rsidRDefault="001B6FA3" w:rsidP="001B6FA3">
      <w:pPr>
        <w:tabs>
          <w:tab w:val="left" w:pos="2191"/>
          <w:tab w:val="left" w:pos="4131"/>
          <w:tab w:val="left" w:pos="5214"/>
          <w:tab w:val="left" w:pos="6498"/>
          <w:tab w:val="left" w:pos="7356"/>
          <w:tab w:val="left" w:pos="8248"/>
        </w:tabs>
        <w:ind w:right="104" w:firstLine="591"/>
        <w:jc w:val="both"/>
        <w:rPr>
          <w:rFonts w:cs="Times New Roman"/>
          <w:szCs w:val="24"/>
        </w:rPr>
      </w:pPr>
      <w:r w:rsidRPr="008F20A8">
        <w:rPr>
          <w:rFonts w:cs="Times New Roman"/>
          <w:szCs w:val="24"/>
        </w:rPr>
        <w:t xml:space="preserve">где </w:t>
      </w:r>
      <w:r w:rsidRPr="008F20A8">
        <w:rPr>
          <w:rFonts w:cs="Times New Roman"/>
          <w:szCs w:val="24"/>
          <w:lang w:val="en-US"/>
        </w:rPr>
        <w:t>n</w:t>
      </w:r>
      <w:r w:rsidRPr="008F20A8">
        <w:rPr>
          <w:rFonts w:cs="Times New Roman"/>
          <w:szCs w:val="24"/>
        </w:rPr>
        <w:t>отк- количество отказов за предыдущий год</w:t>
      </w:r>
    </w:p>
    <w:p w14:paraId="246A2EC9" w14:textId="77777777" w:rsidR="001B6FA3" w:rsidRPr="008F20A8" w:rsidRDefault="001B6FA3" w:rsidP="001B6FA3">
      <w:pPr>
        <w:tabs>
          <w:tab w:val="left" w:pos="2191"/>
          <w:tab w:val="left" w:pos="4131"/>
          <w:tab w:val="left" w:pos="5214"/>
          <w:tab w:val="left" w:pos="6498"/>
          <w:tab w:val="left" w:pos="7356"/>
          <w:tab w:val="left" w:pos="8248"/>
        </w:tabs>
        <w:ind w:right="104" w:firstLine="591"/>
        <w:jc w:val="both"/>
        <w:rPr>
          <w:rFonts w:cs="Times New Roman"/>
          <w:szCs w:val="24"/>
        </w:rPr>
      </w:pPr>
      <w:r w:rsidRPr="008F20A8">
        <w:rPr>
          <w:rFonts w:cs="Times New Roman"/>
          <w:szCs w:val="24"/>
          <w:lang w:val="en-US"/>
        </w:rPr>
        <w:t>S</w:t>
      </w:r>
      <w:r w:rsidRPr="008F20A8">
        <w:rPr>
          <w:rFonts w:cs="Times New Roman"/>
          <w:szCs w:val="24"/>
        </w:rPr>
        <w:t>-протяженность тепловой сети (в двухтрубном исполнении) данной системы теплоснабжения.</w:t>
      </w:r>
    </w:p>
    <w:p w14:paraId="18919E3A" w14:textId="77777777" w:rsidR="001B6FA3" w:rsidRPr="008F20A8" w:rsidRDefault="001B6FA3" w:rsidP="001B6FA3">
      <w:pPr>
        <w:tabs>
          <w:tab w:val="left" w:pos="2191"/>
          <w:tab w:val="left" w:pos="4131"/>
          <w:tab w:val="left" w:pos="5214"/>
          <w:tab w:val="left" w:pos="6498"/>
          <w:tab w:val="left" w:pos="7356"/>
          <w:tab w:val="left" w:pos="8248"/>
        </w:tabs>
        <w:ind w:right="104" w:firstLine="591"/>
        <w:jc w:val="both"/>
        <w:rPr>
          <w:rFonts w:cs="Times New Roman"/>
          <w:szCs w:val="24"/>
        </w:rPr>
      </w:pPr>
      <w:r w:rsidRPr="008F20A8">
        <w:rPr>
          <w:rFonts w:cs="Times New Roman"/>
          <w:szCs w:val="24"/>
        </w:rPr>
        <w:t>В зависимости от интенсивности отказов (Иотк ит) определяется показатель надежности теплового источника (Котк ит):</w:t>
      </w:r>
    </w:p>
    <w:p w14:paraId="256FDC4E" w14:textId="77777777" w:rsidR="001B6FA3" w:rsidRPr="008F20A8" w:rsidRDefault="001B6FA3" w:rsidP="001B6FA3">
      <w:pPr>
        <w:pStyle w:val="ad"/>
        <w:ind w:left="0" w:firstLine="591"/>
        <w:rPr>
          <w:rFonts w:cs="Times New Roman"/>
          <w:lang w:val="ru-RU"/>
        </w:rPr>
      </w:pPr>
      <w:r w:rsidRPr="008F20A8">
        <w:rPr>
          <w:rFonts w:cs="Times New Roman"/>
          <w:lang w:val="ru-RU"/>
        </w:rPr>
        <w:t>-до 0,2 включительно - Котк ит = 1,0;</w:t>
      </w:r>
    </w:p>
    <w:p w14:paraId="4F636FE1" w14:textId="77777777" w:rsidR="001B6FA3" w:rsidRPr="008F20A8" w:rsidRDefault="001B6FA3" w:rsidP="001B6FA3">
      <w:pPr>
        <w:pStyle w:val="ad"/>
        <w:ind w:left="0" w:firstLine="591"/>
        <w:rPr>
          <w:rFonts w:cs="Times New Roman"/>
          <w:lang w:val="ru-RU"/>
        </w:rPr>
      </w:pPr>
      <w:r w:rsidRPr="008F20A8">
        <w:rPr>
          <w:rFonts w:cs="Times New Roman"/>
          <w:lang w:val="ru-RU"/>
        </w:rPr>
        <w:t>-от 0,2 до 0,6 включительно - Котк ит = 0,8;</w:t>
      </w:r>
    </w:p>
    <w:p w14:paraId="34C7F8E2" w14:textId="77777777" w:rsidR="001B6FA3" w:rsidRPr="008F20A8" w:rsidRDefault="001B6FA3" w:rsidP="001B6FA3">
      <w:pPr>
        <w:pStyle w:val="ad"/>
        <w:ind w:left="0" w:firstLine="591"/>
        <w:rPr>
          <w:rFonts w:cs="Times New Roman"/>
          <w:lang w:val="ru-RU"/>
        </w:rPr>
      </w:pPr>
      <w:r w:rsidRPr="008F20A8">
        <w:rPr>
          <w:rFonts w:cs="Times New Roman"/>
          <w:lang w:val="ru-RU"/>
        </w:rPr>
        <w:t>-от 0,6 - 1,2 включительно - Котк ит = 0,6.</w:t>
      </w:r>
    </w:p>
    <w:p w14:paraId="76A3D063" w14:textId="77777777" w:rsidR="001B6FA3" w:rsidRPr="008F20A8" w:rsidRDefault="001B6FA3" w:rsidP="001B6FA3">
      <w:pPr>
        <w:pStyle w:val="ad"/>
        <w:tabs>
          <w:tab w:val="left" w:pos="825"/>
        </w:tabs>
        <w:ind w:left="0" w:firstLine="591"/>
        <w:rPr>
          <w:rFonts w:cs="Times New Roman"/>
          <w:lang w:val="ru-RU"/>
        </w:rPr>
      </w:pPr>
    </w:p>
    <w:p w14:paraId="057E6173" w14:textId="77777777" w:rsidR="001B6FA3" w:rsidRPr="008F20A8" w:rsidRDefault="001B6FA3" w:rsidP="001B6FA3">
      <w:pPr>
        <w:spacing w:before="110"/>
        <w:ind w:right="102" w:firstLine="591"/>
        <w:rPr>
          <w:rFonts w:eastAsia="Times New Roman" w:cs="Times New Roman"/>
          <w:szCs w:val="24"/>
        </w:rPr>
      </w:pPr>
      <w:r w:rsidRPr="008F20A8">
        <w:rPr>
          <w:rFonts w:cs="Times New Roman"/>
          <w:b/>
          <w:i/>
          <w:spacing w:val="-1"/>
          <w:szCs w:val="24"/>
        </w:rPr>
        <w:t>Показатель</w:t>
      </w:r>
      <w:r w:rsidRPr="008F20A8">
        <w:rPr>
          <w:rFonts w:cs="Times New Roman"/>
          <w:b/>
          <w:i/>
          <w:spacing w:val="14"/>
          <w:szCs w:val="24"/>
        </w:rPr>
        <w:t xml:space="preserve"> </w:t>
      </w:r>
      <w:r w:rsidRPr="008F20A8">
        <w:rPr>
          <w:rFonts w:cs="Times New Roman"/>
          <w:b/>
          <w:i/>
          <w:spacing w:val="-1"/>
          <w:szCs w:val="24"/>
        </w:rPr>
        <w:t>относительного</w:t>
      </w:r>
      <w:r w:rsidRPr="008F20A8">
        <w:rPr>
          <w:rFonts w:cs="Times New Roman"/>
          <w:b/>
          <w:i/>
          <w:spacing w:val="14"/>
          <w:szCs w:val="24"/>
        </w:rPr>
        <w:t xml:space="preserve"> </w:t>
      </w:r>
      <w:r w:rsidRPr="008F20A8">
        <w:rPr>
          <w:rFonts w:cs="Times New Roman"/>
          <w:b/>
          <w:i/>
          <w:spacing w:val="-1"/>
          <w:szCs w:val="24"/>
        </w:rPr>
        <w:t>недоотпуска</w:t>
      </w:r>
      <w:r w:rsidRPr="008F20A8">
        <w:rPr>
          <w:rFonts w:cs="Times New Roman"/>
          <w:b/>
          <w:i/>
          <w:spacing w:val="12"/>
          <w:szCs w:val="24"/>
        </w:rPr>
        <w:t xml:space="preserve"> </w:t>
      </w:r>
      <w:r w:rsidRPr="008F20A8">
        <w:rPr>
          <w:rFonts w:cs="Times New Roman"/>
          <w:b/>
          <w:i/>
          <w:szCs w:val="24"/>
        </w:rPr>
        <w:t>тепловой</w:t>
      </w:r>
      <w:r w:rsidRPr="008F20A8">
        <w:rPr>
          <w:rFonts w:cs="Times New Roman"/>
          <w:b/>
          <w:i/>
          <w:spacing w:val="15"/>
          <w:szCs w:val="24"/>
        </w:rPr>
        <w:t xml:space="preserve"> </w:t>
      </w:r>
      <w:r w:rsidRPr="008F20A8">
        <w:rPr>
          <w:rFonts w:cs="Times New Roman"/>
          <w:b/>
          <w:i/>
          <w:spacing w:val="-1"/>
          <w:szCs w:val="24"/>
        </w:rPr>
        <w:t>энергии</w:t>
      </w:r>
      <w:r w:rsidRPr="008F20A8">
        <w:rPr>
          <w:rFonts w:cs="Times New Roman"/>
          <w:b/>
          <w:i/>
          <w:spacing w:val="12"/>
          <w:szCs w:val="24"/>
        </w:rPr>
        <w:t xml:space="preserve"> </w:t>
      </w:r>
      <w:r w:rsidRPr="008F20A8">
        <w:rPr>
          <w:rFonts w:cs="Times New Roman"/>
          <w:b/>
          <w:i/>
          <w:szCs w:val="24"/>
        </w:rPr>
        <w:t>(К</w:t>
      </w:r>
      <w:r w:rsidRPr="008F20A8">
        <w:rPr>
          <w:rFonts w:cs="Times New Roman"/>
          <w:b/>
          <w:i/>
          <w:position w:val="-2"/>
          <w:szCs w:val="24"/>
        </w:rPr>
        <w:t>нед</w:t>
      </w:r>
      <w:r w:rsidRPr="008F20A8">
        <w:rPr>
          <w:rFonts w:cs="Times New Roman"/>
          <w:b/>
          <w:i/>
          <w:szCs w:val="24"/>
        </w:rPr>
        <w:t>)</w:t>
      </w:r>
      <w:r w:rsidRPr="008F20A8">
        <w:rPr>
          <w:rFonts w:cs="Times New Roman"/>
          <w:b/>
          <w:i/>
          <w:spacing w:val="11"/>
          <w:szCs w:val="24"/>
        </w:rPr>
        <w:t xml:space="preserve"> </w:t>
      </w:r>
      <w:r w:rsidRPr="008F20A8">
        <w:rPr>
          <w:rFonts w:cs="Times New Roman"/>
          <w:szCs w:val="24"/>
        </w:rPr>
        <w:t>в</w:t>
      </w:r>
      <w:r w:rsidRPr="008F20A8">
        <w:rPr>
          <w:rFonts w:cs="Times New Roman"/>
          <w:spacing w:val="13"/>
          <w:szCs w:val="24"/>
        </w:rPr>
        <w:t xml:space="preserve"> </w:t>
      </w:r>
      <w:r w:rsidRPr="008F20A8">
        <w:rPr>
          <w:rFonts w:cs="Times New Roman"/>
          <w:spacing w:val="-1"/>
          <w:szCs w:val="24"/>
        </w:rPr>
        <w:t>результате</w:t>
      </w:r>
      <w:r w:rsidRPr="008F20A8">
        <w:rPr>
          <w:rFonts w:cs="Times New Roman"/>
          <w:spacing w:val="13"/>
          <w:szCs w:val="24"/>
        </w:rPr>
        <w:t xml:space="preserve"> </w:t>
      </w:r>
      <w:r w:rsidRPr="008F20A8">
        <w:rPr>
          <w:rFonts w:cs="Times New Roman"/>
          <w:spacing w:val="-1"/>
          <w:szCs w:val="24"/>
        </w:rPr>
        <w:t>аварий</w:t>
      </w:r>
      <w:r w:rsidRPr="008F20A8">
        <w:rPr>
          <w:rFonts w:cs="Times New Roman"/>
          <w:spacing w:val="77"/>
          <w:szCs w:val="24"/>
        </w:rPr>
        <w:t xml:space="preserve"> </w:t>
      </w:r>
      <w:r w:rsidRPr="008F20A8">
        <w:rPr>
          <w:rFonts w:cs="Times New Roman"/>
          <w:szCs w:val="24"/>
        </w:rPr>
        <w:t xml:space="preserve">и </w:t>
      </w:r>
      <w:r w:rsidRPr="008F20A8">
        <w:rPr>
          <w:rFonts w:cs="Times New Roman"/>
          <w:spacing w:val="-1"/>
          <w:szCs w:val="24"/>
        </w:rPr>
        <w:t>инцидентов</w:t>
      </w:r>
      <w:r w:rsidRPr="008F20A8">
        <w:rPr>
          <w:rFonts w:cs="Times New Roman"/>
          <w:szCs w:val="24"/>
        </w:rPr>
        <w:t xml:space="preserve"> </w:t>
      </w:r>
      <w:r w:rsidRPr="008F20A8">
        <w:rPr>
          <w:rFonts w:cs="Times New Roman"/>
          <w:spacing w:val="-1"/>
          <w:szCs w:val="24"/>
        </w:rPr>
        <w:t>определяется</w:t>
      </w:r>
      <w:r w:rsidRPr="008F20A8">
        <w:rPr>
          <w:rFonts w:cs="Times New Roman"/>
          <w:szCs w:val="24"/>
        </w:rPr>
        <w:t xml:space="preserve"> по </w:t>
      </w:r>
      <w:r w:rsidRPr="008F20A8">
        <w:rPr>
          <w:rFonts w:cs="Times New Roman"/>
          <w:spacing w:val="-1"/>
          <w:szCs w:val="24"/>
        </w:rPr>
        <w:t>формуле:</w:t>
      </w:r>
    </w:p>
    <w:p w14:paraId="5C6D3970" w14:textId="77777777" w:rsidR="001B6FA3" w:rsidRPr="008F20A8" w:rsidRDefault="001B6FA3" w:rsidP="001B6FA3">
      <w:pPr>
        <w:ind w:right="3258"/>
        <w:jc w:val="center"/>
        <w:rPr>
          <w:rFonts w:cs="Times New Roman"/>
          <w:spacing w:val="-1"/>
          <w:szCs w:val="24"/>
        </w:rPr>
      </w:pPr>
      <w:r w:rsidRPr="008F20A8">
        <w:rPr>
          <w:rFonts w:cs="Times New Roman"/>
          <w:spacing w:val="-1"/>
          <w:szCs w:val="24"/>
        </w:rPr>
        <w:t>Q</w:t>
      </w:r>
      <w:r w:rsidRPr="008F20A8">
        <w:rPr>
          <w:rFonts w:cs="Times New Roman"/>
          <w:spacing w:val="-1"/>
          <w:position w:val="-2"/>
          <w:szCs w:val="24"/>
        </w:rPr>
        <w:t>нед</w:t>
      </w:r>
      <w:r w:rsidRPr="008F20A8">
        <w:rPr>
          <w:rFonts w:cs="Times New Roman"/>
          <w:spacing w:val="19"/>
          <w:position w:val="-2"/>
          <w:szCs w:val="24"/>
        </w:rPr>
        <w:t xml:space="preserve"> </w:t>
      </w:r>
      <w:r w:rsidRPr="008F20A8">
        <w:rPr>
          <w:rFonts w:cs="Times New Roman"/>
          <w:szCs w:val="24"/>
        </w:rPr>
        <w:t>=</w:t>
      </w:r>
      <w:r w:rsidRPr="008F20A8">
        <w:rPr>
          <w:rFonts w:cs="Times New Roman"/>
          <w:spacing w:val="-1"/>
          <w:szCs w:val="24"/>
        </w:rPr>
        <w:t xml:space="preserve"> Q</w:t>
      </w:r>
      <w:r w:rsidRPr="008F20A8">
        <w:rPr>
          <w:rFonts w:cs="Times New Roman"/>
          <w:spacing w:val="-1"/>
          <w:position w:val="-2"/>
          <w:szCs w:val="24"/>
        </w:rPr>
        <w:t>откл</w:t>
      </w:r>
      <w:r w:rsidRPr="008F20A8">
        <w:rPr>
          <w:rFonts w:cs="Times New Roman"/>
          <w:spacing w:val="-1"/>
          <w:szCs w:val="24"/>
        </w:rPr>
        <w:t>/Q</w:t>
      </w:r>
      <w:r w:rsidRPr="008F20A8">
        <w:rPr>
          <w:rFonts w:cs="Times New Roman"/>
          <w:spacing w:val="-1"/>
          <w:position w:val="-2"/>
          <w:szCs w:val="24"/>
        </w:rPr>
        <w:t>факт</w:t>
      </w:r>
      <w:r w:rsidRPr="008F20A8">
        <w:rPr>
          <w:rFonts w:cs="Times New Roman"/>
          <w:spacing w:val="-1"/>
          <w:szCs w:val="24"/>
        </w:rPr>
        <w:t>*100</w:t>
      </w:r>
      <w:r w:rsidRPr="008F20A8">
        <w:rPr>
          <w:rFonts w:cs="Times New Roman"/>
          <w:szCs w:val="24"/>
        </w:rPr>
        <w:t xml:space="preserve"> </w:t>
      </w:r>
      <w:r w:rsidRPr="008F20A8">
        <w:rPr>
          <w:rFonts w:cs="Times New Roman"/>
          <w:spacing w:val="-1"/>
          <w:szCs w:val="24"/>
        </w:rPr>
        <w:t>[%],</w:t>
      </w:r>
    </w:p>
    <w:p w14:paraId="65417486" w14:textId="77777777" w:rsidR="001B6FA3" w:rsidRPr="008F20A8" w:rsidRDefault="001B6FA3" w:rsidP="001B6FA3">
      <w:pPr>
        <w:pStyle w:val="ad"/>
        <w:ind w:left="0" w:firstLine="591"/>
        <w:jc w:val="both"/>
        <w:rPr>
          <w:rFonts w:cs="Times New Roman"/>
          <w:lang w:val="ru-RU"/>
        </w:rPr>
      </w:pPr>
      <w:r w:rsidRPr="008F20A8">
        <w:rPr>
          <w:rFonts w:cs="Times New Roman"/>
          <w:lang w:val="ru-RU"/>
        </w:rPr>
        <w:t>где</w:t>
      </w:r>
      <w:r w:rsidRPr="008F20A8">
        <w:rPr>
          <w:rFonts w:cs="Times New Roman"/>
          <w:spacing w:val="-1"/>
          <w:lang w:val="ru-RU"/>
        </w:rPr>
        <w:t xml:space="preserve"> </w:t>
      </w:r>
      <w:r w:rsidRPr="008F20A8">
        <w:rPr>
          <w:rFonts w:cs="Times New Roman"/>
          <w:spacing w:val="-1"/>
        </w:rPr>
        <w:t>Q</w:t>
      </w:r>
      <w:r w:rsidRPr="008F20A8">
        <w:rPr>
          <w:rFonts w:cs="Times New Roman"/>
          <w:spacing w:val="-1"/>
          <w:position w:val="-2"/>
          <w:lang w:val="ru-RU"/>
        </w:rPr>
        <w:t>откл</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аварийный</w:t>
      </w:r>
      <w:r w:rsidRPr="008F20A8">
        <w:rPr>
          <w:rFonts w:cs="Times New Roman"/>
          <w:lang w:val="ru-RU"/>
        </w:rPr>
        <w:t xml:space="preserve"> </w:t>
      </w:r>
      <w:r w:rsidRPr="008F20A8">
        <w:rPr>
          <w:rFonts w:cs="Times New Roman"/>
          <w:spacing w:val="-1"/>
          <w:lang w:val="ru-RU"/>
        </w:rPr>
        <w:t>недоотпуск</w:t>
      </w:r>
      <w:r w:rsidRPr="008F20A8">
        <w:rPr>
          <w:rFonts w:cs="Times New Roman"/>
          <w:lang w:val="ru-RU"/>
        </w:rPr>
        <w:t xml:space="preserve"> тепловой </w:t>
      </w:r>
      <w:r w:rsidRPr="008F20A8">
        <w:rPr>
          <w:rFonts w:cs="Times New Roman"/>
          <w:spacing w:val="-1"/>
          <w:lang w:val="ru-RU"/>
        </w:rPr>
        <w:t>энергии</w:t>
      </w:r>
      <w:r w:rsidRPr="008F20A8">
        <w:rPr>
          <w:rFonts w:cs="Times New Roman"/>
          <w:lang w:val="ru-RU"/>
        </w:rPr>
        <w:t xml:space="preserve"> </w:t>
      </w:r>
      <w:r w:rsidRPr="008F20A8">
        <w:rPr>
          <w:rFonts w:cs="Times New Roman"/>
          <w:spacing w:val="-1"/>
          <w:lang w:val="ru-RU"/>
        </w:rPr>
        <w:t>потребителям</w:t>
      </w:r>
      <w:r w:rsidRPr="008F20A8">
        <w:rPr>
          <w:rFonts w:cs="Times New Roman"/>
          <w:lang w:val="ru-RU"/>
        </w:rPr>
        <w:t>;</w:t>
      </w:r>
    </w:p>
    <w:p w14:paraId="1B2015AB" w14:textId="77777777" w:rsidR="001B6FA3" w:rsidRPr="008F20A8" w:rsidRDefault="001B6FA3" w:rsidP="001B6FA3">
      <w:pPr>
        <w:ind w:right="-144" w:firstLine="591"/>
        <w:jc w:val="both"/>
        <w:rPr>
          <w:rFonts w:cs="Times New Roman"/>
          <w:spacing w:val="14"/>
          <w:szCs w:val="24"/>
        </w:rPr>
      </w:pPr>
      <w:r w:rsidRPr="008F20A8">
        <w:rPr>
          <w:rFonts w:cs="Times New Roman"/>
          <w:spacing w:val="-1"/>
          <w:szCs w:val="24"/>
        </w:rPr>
        <w:t>Q</w:t>
      </w:r>
      <w:r w:rsidRPr="008F20A8">
        <w:rPr>
          <w:rFonts w:cs="Times New Roman"/>
          <w:spacing w:val="-1"/>
          <w:position w:val="-2"/>
          <w:szCs w:val="24"/>
        </w:rPr>
        <w:t>факт</w:t>
      </w:r>
      <w:r w:rsidRPr="008F20A8">
        <w:rPr>
          <w:rFonts w:cs="Times New Roman"/>
          <w:spacing w:val="33"/>
          <w:position w:val="-2"/>
          <w:szCs w:val="24"/>
        </w:rPr>
        <w:t xml:space="preserve"> </w:t>
      </w:r>
      <w:r w:rsidRPr="008F20A8">
        <w:rPr>
          <w:rFonts w:cs="Times New Roman"/>
          <w:szCs w:val="24"/>
        </w:rPr>
        <w:t>-</w:t>
      </w:r>
      <w:r w:rsidRPr="008F20A8">
        <w:rPr>
          <w:rFonts w:cs="Times New Roman"/>
          <w:spacing w:val="13"/>
          <w:szCs w:val="24"/>
        </w:rPr>
        <w:t xml:space="preserve"> </w:t>
      </w:r>
      <w:r w:rsidRPr="008F20A8">
        <w:rPr>
          <w:rFonts w:cs="Times New Roman"/>
          <w:spacing w:val="-1"/>
          <w:szCs w:val="24"/>
        </w:rPr>
        <w:t>фактический</w:t>
      </w:r>
      <w:r w:rsidRPr="008F20A8">
        <w:rPr>
          <w:rFonts w:cs="Times New Roman"/>
          <w:spacing w:val="15"/>
          <w:szCs w:val="24"/>
        </w:rPr>
        <w:t xml:space="preserve"> </w:t>
      </w:r>
      <w:r w:rsidRPr="008F20A8">
        <w:rPr>
          <w:rFonts w:cs="Times New Roman"/>
          <w:spacing w:val="-1"/>
          <w:szCs w:val="24"/>
        </w:rPr>
        <w:t>отпуск</w:t>
      </w:r>
      <w:r w:rsidRPr="008F20A8">
        <w:rPr>
          <w:rFonts w:cs="Times New Roman"/>
          <w:spacing w:val="14"/>
          <w:szCs w:val="24"/>
        </w:rPr>
        <w:t xml:space="preserve"> </w:t>
      </w:r>
      <w:r w:rsidRPr="008F20A8">
        <w:rPr>
          <w:rFonts w:cs="Times New Roman"/>
          <w:spacing w:val="-1"/>
          <w:szCs w:val="24"/>
        </w:rPr>
        <w:t>тепловой</w:t>
      </w:r>
      <w:r w:rsidRPr="008F20A8">
        <w:rPr>
          <w:rFonts w:cs="Times New Roman"/>
          <w:spacing w:val="14"/>
          <w:szCs w:val="24"/>
        </w:rPr>
        <w:t xml:space="preserve"> </w:t>
      </w:r>
      <w:r w:rsidRPr="008F20A8">
        <w:rPr>
          <w:rFonts w:cs="Times New Roman"/>
          <w:szCs w:val="24"/>
        </w:rPr>
        <w:t>энергии</w:t>
      </w:r>
      <w:r w:rsidRPr="008F20A8">
        <w:rPr>
          <w:rFonts w:cs="Times New Roman"/>
          <w:spacing w:val="15"/>
          <w:szCs w:val="24"/>
        </w:rPr>
        <w:t xml:space="preserve"> </w:t>
      </w:r>
      <w:r w:rsidRPr="008F20A8">
        <w:rPr>
          <w:rFonts w:cs="Times New Roman"/>
          <w:spacing w:val="-1"/>
          <w:szCs w:val="24"/>
        </w:rPr>
        <w:t>системой</w:t>
      </w:r>
      <w:r w:rsidRPr="008F20A8">
        <w:rPr>
          <w:rFonts w:cs="Times New Roman"/>
          <w:spacing w:val="15"/>
          <w:szCs w:val="24"/>
        </w:rPr>
        <w:t xml:space="preserve"> </w:t>
      </w:r>
      <w:r w:rsidRPr="008F20A8">
        <w:rPr>
          <w:rFonts w:cs="Times New Roman"/>
          <w:spacing w:val="-1"/>
          <w:szCs w:val="24"/>
        </w:rPr>
        <w:t>теплоснабжения</w:t>
      </w:r>
      <w:r w:rsidRPr="008F20A8">
        <w:rPr>
          <w:rFonts w:cs="Times New Roman"/>
          <w:spacing w:val="14"/>
          <w:szCs w:val="24"/>
        </w:rPr>
        <w:t xml:space="preserve"> </w:t>
      </w:r>
    </w:p>
    <w:p w14:paraId="38EC048F" w14:textId="77777777" w:rsidR="001B6FA3" w:rsidRPr="008F20A8" w:rsidRDefault="001B6FA3" w:rsidP="001B6FA3">
      <w:pPr>
        <w:spacing w:before="10"/>
        <w:ind w:firstLine="591"/>
        <w:jc w:val="both"/>
        <w:rPr>
          <w:rFonts w:cs="Times New Roman"/>
          <w:spacing w:val="-1"/>
          <w:szCs w:val="24"/>
        </w:rPr>
      </w:pPr>
      <w:r w:rsidRPr="008F20A8">
        <w:rPr>
          <w:rFonts w:cs="Times New Roman"/>
          <w:szCs w:val="24"/>
        </w:rPr>
        <w:t xml:space="preserve">В </w:t>
      </w:r>
      <w:r w:rsidRPr="008F20A8">
        <w:rPr>
          <w:rFonts w:cs="Times New Roman"/>
          <w:spacing w:val="-1"/>
          <w:szCs w:val="24"/>
        </w:rPr>
        <w:t>зависимости</w:t>
      </w:r>
      <w:r w:rsidRPr="008F20A8">
        <w:rPr>
          <w:rFonts w:cs="Times New Roman"/>
          <w:spacing w:val="3"/>
          <w:szCs w:val="24"/>
        </w:rPr>
        <w:t xml:space="preserve"> </w:t>
      </w:r>
      <w:r w:rsidRPr="008F20A8">
        <w:rPr>
          <w:rFonts w:cs="Times New Roman"/>
          <w:szCs w:val="24"/>
        </w:rPr>
        <w:t>от</w:t>
      </w:r>
      <w:r w:rsidRPr="008F20A8">
        <w:rPr>
          <w:rFonts w:cs="Times New Roman"/>
          <w:spacing w:val="2"/>
          <w:szCs w:val="24"/>
        </w:rPr>
        <w:t xml:space="preserve"> </w:t>
      </w:r>
      <w:r w:rsidRPr="008F20A8">
        <w:rPr>
          <w:rFonts w:cs="Times New Roman"/>
          <w:spacing w:val="-1"/>
          <w:szCs w:val="24"/>
        </w:rPr>
        <w:t>величины</w:t>
      </w:r>
      <w:r w:rsidRPr="008F20A8">
        <w:rPr>
          <w:rFonts w:cs="Times New Roman"/>
          <w:spacing w:val="1"/>
          <w:szCs w:val="24"/>
        </w:rPr>
        <w:t xml:space="preserve"> </w:t>
      </w:r>
      <w:r w:rsidRPr="008F20A8">
        <w:rPr>
          <w:rFonts w:cs="Times New Roman"/>
          <w:spacing w:val="-1"/>
          <w:szCs w:val="24"/>
        </w:rPr>
        <w:t>недоотпуска</w:t>
      </w:r>
      <w:r w:rsidRPr="008F20A8">
        <w:rPr>
          <w:rFonts w:cs="Times New Roman"/>
          <w:spacing w:val="1"/>
          <w:szCs w:val="24"/>
        </w:rPr>
        <w:t xml:space="preserve"> </w:t>
      </w:r>
      <w:r w:rsidRPr="008F20A8">
        <w:rPr>
          <w:rFonts w:cs="Times New Roman"/>
          <w:spacing w:val="-1"/>
          <w:szCs w:val="24"/>
        </w:rPr>
        <w:t>тепла</w:t>
      </w:r>
      <w:r w:rsidRPr="008F20A8">
        <w:rPr>
          <w:rFonts w:cs="Times New Roman"/>
          <w:spacing w:val="3"/>
          <w:szCs w:val="24"/>
        </w:rPr>
        <w:t xml:space="preserve"> </w:t>
      </w:r>
      <w:r w:rsidRPr="008F20A8">
        <w:rPr>
          <w:rFonts w:cs="Times New Roman"/>
          <w:szCs w:val="24"/>
        </w:rPr>
        <w:t>(Q</w:t>
      </w:r>
      <w:r w:rsidRPr="008F20A8">
        <w:rPr>
          <w:rFonts w:cs="Times New Roman"/>
          <w:position w:val="-2"/>
          <w:szCs w:val="24"/>
        </w:rPr>
        <w:t>нед</w:t>
      </w:r>
      <w:r w:rsidRPr="008F20A8">
        <w:rPr>
          <w:rFonts w:cs="Times New Roman"/>
          <w:szCs w:val="24"/>
        </w:rPr>
        <w:t>)</w:t>
      </w:r>
      <w:r w:rsidRPr="008F20A8">
        <w:rPr>
          <w:rFonts w:cs="Times New Roman"/>
          <w:spacing w:val="1"/>
          <w:szCs w:val="24"/>
        </w:rPr>
        <w:t xml:space="preserve"> </w:t>
      </w:r>
      <w:r w:rsidRPr="008F20A8">
        <w:rPr>
          <w:rFonts w:cs="Times New Roman"/>
          <w:spacing w:val="-1"/>
          <w:szCs w:val="24"/>
        </w:rPr>
        <w:t>определяется</w:t>
      </w:r>
      <w:r w:rsidRPr="008F20A8">
        <w:rPr>
          <w:rFonts w:cs="Times New Roman"/>
          <w:spacing w:val="2"/>
          <w:szCs w:val="24"/>
        </w:rPr>
        <w:t xml:space="preserve"> </w:t>
      </w:r>
      <w:r w:rsidRPr="008F20A8">
        <w:rPr>
          <w:rFonts w:cs="Times New Roman"/>
          <w:spacing w:val="-1"/>
          <w:szCs w:val="24"/>
        </w:rPr>
        <w:t>показатель</w:t>
      </w:r>
      <w:r w:rsidRPr="008F20A8">
        <w:rPr>
          <w:rFonts w:cs="Times New Roman"/>
          <w:spacing w:val="3"/>
          <w:szCs w:val="24"/>
        </w:rPr>
        <w:t xml:space="preserve"> </w:t>
      </w:r>
      <w:r w:rsidRPr="008F20A8">
        <w:rPr>
          <w:rFonts w:cs="Times New Roman"/>
          <w:szCs w:val="24"/>
        </w:rPr>
        <w:t xml:space="preserve">надежности </w:t>
      </w:r>
      <w:r w:rsidRPr="008F20A8">
        <w:rPr>
          <w:rFonts w:cs="Times New Roman"/>
          <w:spacing w:val="-1"/>
          <w:szCs w:val="24"/>
        </w:rPr>
        <w:t>(К</w:t>
      </w:r>
      <w:r w:rsidRPr="008F20A8">
        <w:rPr>
          <w:rFonts w:cs="Times New Roman"/>
          <w:spacing w:val="-1"/>
          <w:position w:val="-2"/>
          <w:szCs w:val="24"/>
        </w:rPr>
        <w:t>нед</w:t>
      </w:r>
      <w:r w:rsidRPr="008F20A8">
        <w:rPr>
          <w:rFonts w:cs="Times New Roman"/>
          <w:spacing w:val="-1"/>
          <w:szCs w:val="24"/>
        </w:rPr>
        <w:t>)</w:t>
      </w:r>
    </w:p>
    <w:p w14:paraId="5177A7B5"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w:t>
      </w:r>
      <w:r w:rsidRPr="008F20A8">
        <w:rPr>
          <w:rFonts w:cs="Times New Roman"/>
          <w:lang w:val="ru-RU"/>
        </w:rPr>
        <w:t>до 0,1% включительно -</w:t>
      </w:r>
      <w:r w:rsidRPr="008F20A8">
        <w:rPr>
          <w:rFonts w:cs="Times New Roman"/>
          <w:spacing w:val="-1"/>
          <w:lang w:val="ru-RU"/>
        </w:rPr>
        <w:t xml:space="preserve"> К</w:t>
      </w:r>
      <w:r w:rsidRPr="008F20A8">
        <w:rPr>
          <w:rFonts w:cs="Times New Roman"/>
          <w:spacing w:val="-1"/>
          <w:position w:val="-2"/>
          <w:lang w:val="ru-RU"/>
        </w:rPr>
        <w:t>нед</w:t>
      </w:r>
      <w:r w:rsidRPr="008F20A8">
        <w:rPr>
          <w:rFonts w:cs="Times New Roman"/>
          <w:spacing w:val="19"/>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1,0;</w:t>
      </w:r>
    </w:p>
    <w:p w14:paraId="7669A8B6"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от </w:t>
      </w:r>
      <w:r w:rsidRPr="008F20A8">
        <w:rPr>
          <w:rFonts w:cs="Times New Roman"/>
          <w:lang w:val="ru-RU"/>
        </w:rPr>
        <w:t>0,1% -</w:t>
      </w:r>
      <w:r w:rsidR="008F20A8" w:rsidRPr="008F20A8">
        <w:rPr>
          <w:rFonts w:cs="Times New Roman"/>
          <w:spacing w:val="-1"/>
          <w:lang w:val="ru-RU"/>
        </w:rPr>
        <w:t xml:space="preserve"> </w:t>
      </w:r>
      <w:r w:rsidRPr="008F20A8">
        <w:rPr>
          <w:rFonts w:cs="Times New Roman"/>
          <w:spacing w:val="-1"/>
          <w:lang w:val="ru-RU"/>
        </w:rPr>
        <w:t xml:space="preserve">до </w:t>
      </w:r>
      <w:r w:rsidRPr="008F20A8">
        <w:rPr>
          <w:rFonts w:cs="Times New Roman"/>
          <w:lang w:val="ru-RU"/>
        </w:rPr>
        <w:t>0,3% включительно -</w:t>
      </w:r>
      <w:r w:rsidRPr="008F20A8">
        <w:rPr>
          <w:rFonts w:cs="Times New Roman"/>
          <w:spacing w:val="-1"/>
          <w:lang w:val="ru-RU"/>
        </w:rPr>
        <w:t xml:space="preserve"> К</w:t>
      </w:r>
      <w:r w:rsidRPr="008F20A8">
        <w:rPr>
          <w:rFonts w:cs="Times New Roman"/>
          <w:spacing w:val="-1"/>
          <w:position w:val="-2"/>
          <w:lang w:val="ru-RU"/>
        </w:rPr>
        <w:t>нед</w:t>
      </w:r>
      <w:r w:rsidRPr="008F20A8">
        <w:rPr>
          <w:rFonts w:cs="Times New Roman"/>
          <w:spacing w:val="19"/>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0,8;</w:t>
      </w:r>
    </w:p>
    <w:p w14:paraId="4E7A45C7"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от </w:t>
      </w:r>
      <w:r w:rsidRPr="008F20A8">
        <w:rPr>
          <w:rFonts w:cs="Times New Roman"/>
          <w:lang w:val="ru-RU"/>
        </w:rPr>
        <w:t>0,3% -</w:t>
      </w:r>
      <w:r w:rsidRPr="008F20A8">
        <w:rPr>
          <w:rFonts w:cs="Times New Roman"/>
          <w:spacing w:val="-1"/>
          <w:lang w:val="ru-RU"/>
        </w:rPr>
        <w:t xml:space="preserve"> до </w:t>
      </w:r>
      <w:r w:rsidRPr="008F20A8">
        <w:rPr>
          <w:rFonts w:cs="Times New Roman"/>
          <w:lang w:val="ru-RU"/>
        </w:rPr>
        <w:t>0,5% включительно -</w:t>
      </w:r>
      <w:r w:rsidRPr="008F20A8">
        <w:rPr>
          <w:rFonts w:cs="Times New Roman"/>
          <w:spacing w:val="-1"/>
          <w:lang w:val="ru-RU"/>
        </w:rPr>
        <w:t xml:space="preserve"> К</w:t>
      </w:r>
      <w:r w:rsidRPr="008F20A8">
        <w:rPr>
          <w:rFonts w:cs="Times New Roman"/>
          <w:spacing w:val="-1"/>
          <w:position w:val="-2"/>
          <w:lang w:val="ru-RU"/>
        </w:rPr>
        <w:t>нед</w:t>
      </w:r>
      <w:r w:rsidRPr="008F20A8">
        <w:rPr>
          <w:rFonts w:cs="Times New Roman"/>
          <w:spacing w:val="19"/>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0,6;</w:t>
      </w:r>
    </w:p>
    <w:p w14:paraId="43D3C047"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w:t>
      </w:r>
      <w:r w:rsidRPr="008F20A8">
        <w:rPr>
          <w:rFonts w:cs="Times New Roman"/>
          <w:lang w:val="ru-RU"/>
        </w:rPr>
        <w:t>от</w:t>
      </w:r>
      <w:r w:rsidRPr="008F20A8">
        <w:rPr>
          <w:rFonts w:cs="Times New Roman"/>
          <w:spacing w:val="-1"/>
          <w:lang w:val="ru-RU"/>
        </w:rPr>
        <w:t xml:space="preserve"> </w:t>
      </w:r>
      <w:r w:rsidRPr="008F20A8">
        <w:rPr>
          <w:rFonts w:cs="Times New Roman"/>
          <w:lang w:val="ru-RU"/>
        </w:rPr>
        <w:t>0,5% - до 1,0% включительно -</w:t>
      </w:r>
      <w:r w:rsidRPr="008F20A8">
        <w:rPr>
          <w:rFonts w:cs="Times New Roman"/>
          <w:spacing w:val="-1"/>
          <w:lang w:val="ru-RU"/>
        </w:rPr>
        <w:t xml:space="preserve"> К</w:t>
      </w:r>
      <w:r w:rsidRPr="008F20A8">
        <w:rPr>
          <w:rFonts w:cs="Times New Roman"/>
          <w:spacing w:val="-1"/>
          <w:position w:val="-2"/>
          <w:lang w:val="ru-RU"/>
        </w:rPr>
        <w:t>нед</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0,5.</w:t>
      </w:r>
    </w:p>
    <w:p w14:paraId="2D844D98" w14:textId="77777777" w:rsidR="001B6FA3" w:rsidRPr="008F20A8" w:rsidRDefault="001B6FA3" w:rsidP="001B6FA3">
      <w:pPr>
        <w:pStyle w:val="ad"/>
        <w:ind w:left="0" w:firstLine="591"/>
        <w:rPr>
          <w:rFonts w:cs="Times New Roman"/>
          <w:lang w:val="ru-RU"/>
        </w:rPr>
      </w:pPr>
      <w:r w:rsidRPr="008F20A8">
        <w:rPr>
          <w:rFonts w:cs="Times New Roman"/>
          <w:lang w:val="ru-RU"/>
        </w:rPr>
        <w:t>-</w:t>
      </w:r>
      <w:r w:rsidRPr="008F20A8">
        <w:rPr>
          <w:rFonts w:cs="Times New Roman"/>
          <w:spacing w:val="-1"/>
          <w:lang w:val="ru-RU"/>
        </w:rPr>
        <w:t xml:space="preserve"> </w:t>
      </w:r>
      <w:r w:rsidRPr="008F20A8">
        <w:rPr>
          <w:rFonts w:cs="Times New Roman"/>
          <w:lang w:val="ru-RU"/>
        </w:rPr>
        <w:t>свыше</w:t>
      </w:r>
      <w:r w:rsidRPr="008F20A8">
        <w:rPr>
          <w:rFonts w:cs="Times New Roman"/>
          <w:spacing w:val="-1"/>
          <w:lang w:val="ru-RU"/>
        </w:rPr>
        <w:t xml:space="preserve"> </w:t>
      </w:r>
      <w:r w:rsidRPr="008F20A8">
        <w:rPr>
          <w:rFonts w:cs="Times New Roman"/>
          <w:lang w:val="ru-RU"/>
        </w:rPr>
        <w:t>1,0% -</w:t>
      </w:r>
      <w:r w:rsidRPr="008F20A8">
        <w:rPr>
          <w:rFonts w:cs="Times New Roman"/>
          <w:spacing w:val="-1"/>
          <w:lang w:val="ru-RU"/>
        </w:rPr>
        <w:t xml:space="preserve"> К</w:t>
      </w:r>
      <w:r w:rsidRPr="008F20A8">
        <w:rPr>
          <w:rFonts w:cs="Times New Roman"/>
          <w:spacing w:val="-1"/>
          <w:position w:val="-2"/>
          <w:lang w:val="ru-RU"/>
        </w:rPr>
        <w:t>нед</w:t>
      </w:r>
      <w:r w:rsidRPr="008F20A8">
        <w:rPr>
          <w:rFonts w:cs="Times New Roman"/>
          <w:spacing w:val="20"/>
          <w:position w:val="-2"/>
          <w:lang w:val="ru-RU"/>
        </w:rPr>
        <w:t xml:space="preserve"> </w:t>
      </w:r>
      <w:r w:rsidRPr="008F20A8">
        <w:rPr>
          <w:rFonts w:cs="Times New Roman"/>
          <w:lang w:val="ru-RU"/>
        </w:rPr>
        <w:t>=</w:t>
      </w:r>
      <w:r w:rsidRPr="008F20A8">
        <w:rPr>
          <w:rFonts w:cs="Times New Roman"/>
          <w:spacing w:val="-1"/>
          <w:lang w:val="ru-RU"/>
        </w:rPr>
        <w:t xml:space="preserve"> </w:t>
      </w:r>
      <w:r w:rsidRPr="008F20A8">
        <w:rPr>
          <w:rFonts w:cs="Times New Roman"/>
          <w:lang w:val="ru-RU"/>
        </w:rPr>
        <w:t>0,2.</w:t>
      </w:r>
    </w:p>
    <w:p w14:paraId="47A185FA" w14:textId="77777777" w:rsidR="001B6FA3" w:rsidRPr="008F20A8" w:rsidRDefault="001B6FA3" w:rsidP="001B6FA3">
      <w:pPr>
        <w:pStyle w:val="ad"/>
        <w:ind w:left="0" w:firstLine="591"/>
        <w:rPr>
          <w:rFonts w:cs="Times New Roman"/>
          <w:lang w:val="ru-RU"/>
        </w:rPr>
      </w:pPr>
    </w:p>
    <w:p w14:paraId="1A9DA5C8" w14:textId="77777777" w:rsidR="001B6FA3" w:rsidRPr="008F20A8" w:rsidRDefault="001B6FA3" w:rsidP="001B6FA3">
      <w:pPr>
        <w:shd w:val="clear" w:color="auto" w:fill="FFFFFF"/>
        <w:ind w:firstLine="591"/>
        <w:jc w:val="both"/>
        <w:rPr>
          <w:rFonts w:cs="Times New Roman"/>
          <w:color w:val="333333"/>
          <w:szCs w:val="24"/>
          <w:shd w:val="clear" w:color="auto" w:fill="FFFFFF"/>
        </w:rPr>
      </w:pPr>
      <w:r w:rsidRPr="008F20A8">
        <w:rPr>
          <w:rFonts w:cs="Times New Roman"/>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14:paraId="2CEDBAF4" w14:textId="77777777" w:rsidR="001B6FA3" w:rsidRPr="008F20A8" w:rsidRDefault="001B6FA3" w:rsidP="001B6FA3">
      <w:pPr>
        <w:shd w:val="clear" w:color="auto" w:fill="FFFFFF"/>
        <w:ind w:firstLine="591"/>
        <w:jc w:val="both"/>
        <w:rPr>
          <w:rFonts w:cs="Times New Roman"/>
          <w:color w:val="333333"/>
          <w:szCs w:val="24"/>
          <w:shd w:val="clear" w:color="auto" w:fill="FFFFFF"/>
        </w:rPr>
      </w:pPr>
      <w:r w:rsidRPr="008F20A8">
        <w:rPr>
          <w:rFonts w:cs="Times New Roman"/>
          <w:color w:val="333333"/>
          <w:szCs w:val="24"/>
          <w:shd w:val="clear" w:color="auto" w:fill="FFFFFF"/>
        </w:rPr>
        <w:t>-укомплектованности ремонтным и оперативно-ремонтным персоналом;</w:t>
      </w:r>
    </w:p>
    <w:p w14:paraId="3729FF8D" w14:textId="77777777" w:rsidR="001B6FA3" w:rsidRPr="008F20A8" w:rsidRDefault="001B6FA3" w:rsidP="001B6FA3">
      <w:pPr>
        <w:shd w:val="clear" w:color="auto" w:fill="FFFFFF"/>
        <w:ind w:firstLine="591"/>
        <w:jc w:val="both"/>
        <w:rPr>
          <w:rFonts w:cs="Times New Roman"/>
          <w:color w:val="333333"/>
          <w:szCs w:val="24"/>
          <w:shd w:val="clear" w:color="auto" w:fill="FFFFFF"/>
        </w:rPr>
      </w:pPr>
      <w:r w:rsidRPr="008F20A8">
        <w:rPr>
          <w:rFonts w:cs="Times New Roman"/>
          <w:color w:val="333333"/>
          <w:szCs w:val="24"/>
          <w:shd w:val="clear" w:color="auto" w:fill="FFFFFF"/>
        </w:rPr>
        <w:t>-оснащенности машинами, специальными механизмами и оборудованием;</w:t>
      </w:r>
    </w:p>
    <w:p w14:paraId="613DA70D" w14:textId="77777777" w:rsidR="001B6FA3" w:rsidRPr="008F20A8" w:rsidRDefault="001B6FA3" w:rsidP="001B6FA3">
      <w:pPr>
        <w:shd w:val="clear" w:color="auto" w:fill="FFFFFF"/>
        <w:ind w:firstLine="591"/>
        <w:jc w:val="both"/>
        <w:rPr>
          <w:rFonts w:cs="Times New Roman"/>
          <w:color w:val="333333"/>
          <w:szCs w:val="24"/>
          <w:shd w:val="clear" w:color="auto" w:fill="FFFFFF"/>
        </w:rPr>
      </w:pPr>
      <w:r w:rsidRPr="008F20A8">
        <w:rPr>
          <w:rFonts w:cs="Times New Roman"/>
          <w:color w:val="333333"/>
          <w:szCs w:val="24"/>
          <w:shd w:val="clear" w:color="auto" w:fill="FFFFFF"/>
        </w:rPr>
        <w:t>-наличия основных материально-технических ресурсов;</w:t>
      </w:r>
    </w:p>
    <w:p w14:paraId="153E8DF8" w14:textId="77777777" w:rsidR="001B6FA3" w:rsidRPr="008F20A8" w:rsidRDefault="001B6FA3" w:rsidP="001B6FA3">
      <w:pPr>
        <w:shd w:val="clear" w:color="auto" w:fill="FFFFFF"/>
        <w:ind w:firstLine="591"/>
        <w:jc w:val="both"/>
        <w:rPr>
          <w:rFonts w:cs="Times New Roman"/>
          <w:color w:val="333333"/>
          <w:szCs w:val="24"/>
          <w:shd w:val="clear" w:color="auto" w:fill="FFFFFF"/>
        </w:rPr>
      </w:pPr>
      <w:r w:rsidRPr="008F20A8">
        <w:rPr>
          <w:rFonts w:cs="Times New Roman"/>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14:paraId="1BD91A52" w14:textId="77777777" w:rsidR="001B6FA3" w:rsidRPr="008F20A8" w:rsidRDefault="001B6FA3" w:rsidP="001B6FA3">
      <w:pPr>
        <w:shd w:val="clear" w:color="auto" w:fill="FFFFFF"/>
        <w:ind w:firstLine="591"/>
        <w:jc w:val="both"/>
        <w:rPr>
          <w:rFonts w:cs="Times New Roman"/>
          <w:color w:val="333333"/>
          <w:szCs w:val="24"/>
          <w:shd w:val="clear" w:color="auto" w:fill="FFFFFF"/>
        </w:rPr>
      </w:pPr>
      <w:r w:rsidRPr="008F20A8">
        <w:rPr>
          <w:rFonts w:cs="Times New Roman"/>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14:paraId="72D36A3E" w14:textId="77777777" w:rsidR="001B6FA3" w:rsidRPr="008F20A8" w:rsidRDefault="001B6FA3" w:rsidP="001B6FA3">
      <w:pPr>
        <w:shd w:val="clear" w:color="auto" w:fill="FFFFFF"/>
        <w:spacing w:after="255"/>
        <w:jc w:val="center"/>
        <w:rPr>
          <w:rFonts w:cs="Times New Roman"/>
          <w:color w:val="333333"/>
          <w:szCs w:val="24"/>
          <w:shd w:val="clear" w:color="auto" w:fill="FFFFFF"/>
        </w:rPr>
      </w:pPr>
      <w:r w:rsidRPr="008F20A8">
        <w:rPr>
          <w:rFonts w:cs="Times New Roman"/>
          <w:color w:val="333333"/>
          <w:szCs w:val="24"/>
          <w:shd w:val="clear" w:color="auto" w:fill="FFFFFF"/>
        </w:rPr>
        <w:t>Кгот=0,25*Кп+0,35*Км+0,3*Ктр+0,1*Кист</w:t>
      </w:r>
    </w:p>
    <w:p w14:paraId="339FBE0A" w14:textId="77777777" w:rsidR="001B6FA3" w:rsidRPr="008F20A8" w:rsidRDefault="001B6FA3" w:rsidP="001B6FA3">
      <w:pPr>
        <w:spacing w:before="110"/>
        <w:ind w:left="118" w:right="102" w:firstLine="566"/>
        <w:rPr>
          <w:rFonts w:cs="Times New Roman"/>
          <w:spacing w:val="-1"/>
        </w:rPr>
      </w:pPr>
    </w:p>
    <w:p w14:paraId="124A66AB" w14:textId="77777777" w:rsidR="001B6FA3" w:rsidRPr="008F20A8" w:rsidRDefault="001B6FA3" w:rsidP="001B6FA3">
      <w:pPr>
        <w:shd w:val="clear" w:color="auto" w:fill="FFFFFF"/>
        <w:spacing w:after="255"/>
        <w:rPr>
          <w:rFonts w:cs="Times New Roman"/>
          <w:b/>
          <w:i/>
          <w:spacing w:val="-1"/>
        </w:rPr>
      </w:pPr>
      <w:r w:rsidRPr="008F20A8">
        <w:rPr>
          <w:rFonts w:cs="Times New Roman"/>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1B6FA3" w:rsidRPr="008F20A8" w14:paraId="7B66B2E7" w14:textId="77777777" w:rsidTr="005401FE">
        <w:trPr>
          <w:trHeight w:val="356"/>
        </w:trPr>
        <w:tc>
          <w:tcPr>
            <w:tcW w:w="1433" w:type="dxa"/>
            <w:shd w:val="clear" w:color="auto" w:fill="F2F2F2" w:themeFill="background1" w:themeFillShade="F2"/>
            <w:vAlign w:val="center"/>
            <w:hideMark/>
          </w:tcPr>
          <w:p w14:paraId="4B516A37" w14:textId="77777777" w:rsidR="001B6FA3" w:rsidRPr="008F20A8" w:rsidRDefault="001B6FA3" w:rsidP="005401FE">
            <w:pPr>
              <w:jc w:val="center"/>
              <w:rPr>
                <w:rFonts w:eastAsia="Times New Roman" w:cs="Times New Roman"/>
                <w:b/>
                <w:bCs/>
                <w:color w:val="333333"/>
                <w:sz w:val="21"/>
                <w:szCs w:val="21"/>
                <w:lang w:eastAsia="ru-RU"/>
              </w:rPr>
            </w:pPr>
            <w:r w:rsidRPr="008F20A8">
              <w:rPr>
                <w:rFonts w:eastAsia="Times New Roman" w:cs="Times New Roman"/>
                <w:b/>
                <w:bCs/>
                <w:color w:val="333333"/>
                <w:sz w:val="21"/>
                <w:szCs w:val="21"/>
                <w:lang w:eastAsia="ru-RU"/>
              </w:rPr>
              <w:t>Кгот</w:t>
            </w:r>
          </w:p>
        </w:tc>
        <w:tc>
          <w:tcPr>
            <w:tcW w:w="1701" w:type="dxa"/>
            <w:shd w:val="clear" w:color="auto" w:fill="F2F2F2" w:themeFill="background1" w:themeFillShade="F2"/>
            <w:vAlign w:val="center"/>
            <w:hideMark/>
          </w:tcPr>
          <w:p w14:paraId="0D648D63" w14:textId="77777777" w:rsidR="001B6FA3" w:rsidRPr="008F20A8" w:rsidRDefault="001B6FA3" w:rsidP="005401FE">
            <w:pPr>
              <w:jc w:val="center"/>
              <w:rPr>
                <w:rFonts w:eastAsia="Times New Roman" w:cs="Times New Roman"/>
                <w:b/>
                <w:bCs/>
                <w:color w:val="333333"/>
                <w:sz w:val="21"/>
                <w:szCs w:val="21"/>
                <w:lang w:eastAsia="ru-RU"/>
              </w:rPr>
            </w:pPr>
            <w:r w:rsidRPr="008F20A8">
              <w:rPr>
                <w:rFonts w:eastAsia="Times New Roman" w:cs="Times New Roman"/>
                <w:b/>
                <w:bCs/>
                <w:color w:val="333333"/>
                <w:sz w:val="21"/>
                <w:szCs w:val="21"/>
                <w:lang w:eastAsia="ru-RU"/>
              </w:rPr>
              <w:t>(Кп; Км); Ктр</w:t>
            </w:r>
          </w:p>
        </w:tc>
        <w:tc>
          <w:tcPr>
            <w:tcW w:w="4394" w:type="dxa"/>
            <w:shd w:val="clear" w:color="auto" w:fill="F2F2F2" w:themeFill="background1" w:themeFillShade="F2"/>
            <w:vAlign w:val="center"/>
            <w:hideMark/>
          </w:tcPr>
          <w:p w14:paraId="6590B46D" w14:textId="77777777" w:rsidR="001B6FA3" w:rsidRPr="008F20A8" w:rsidRDefault="001B6FA3" w:rsidP="005401FE">
            <w:pPr>
              <w:ind w:firstLine="524"/>
              <w:jc w:val="center"/>
              <w:rPr>
                <w:rFonts w:eastAsia="Times New Roman" w:cs="Times New Roman"/>
                <w:b/>
                <w:bCs/>
                <w:color w:val="333333"/>
                <w:sz w:val="21"/>
                <w:szCs w:val="21"/>
                <w:lang w:eastAsia="ru-RU"/>
              </w:rPr>
            </w:pPr>
            <w:r w:rsidRPr="008F20A8">
              <w:rPr>
                <w:rFonts w:eastAsia="Times New Roman" w:cs="Times New Roman"/>
                <w:b/>
                <w:bCs/>
                <w:color w:val="333333"/>
                <w:sz w:val="21"/>
                <w:szCs w:val="21"/>
                <w:lang w:eastAsia="ru-RU"/>
              </w:rPr>
              <w:t>Категория готовности</w:t>
            </w:r>
          </w:p>
        </w:tc>
      </w:tr>
      <w:tr w:rsidR="001B6FA3" w:rsidRPr="008F20A8" w14:paraId="06D2E7E6" w14:textId="77777777" w:rsidTr="005401FE">
        <w:tc>
          <w:tcPr>
            <w:tcW w:w="1433" w:type="dxa"/>
            <w:shd w:val="clear" w:color="auto" w:fill="FFFFFF"/>
            <w:hideMark/>
          </w:tcPr>
          <w:p w14:paraId="2DEA4B0B"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0,85 -1,0</w:t>
            </w:r>
          </w:p>
        </w:tc>
        <w:tc>
          <w:tcPr>
            <w:tcW w:w="1701" w:type="dxa"/>
            <w:shd w:val="clear" w:color="auto" w:fill="FFFFFF"/>
            <w:hideMark/>
          </w:tcPr>
          <w:p w14:paraId="104DBA0B"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0,75 и более</w:t>
            </w:r>
          </w:p>
        </w:tc>
        <w:tc>
          <w:tcPr>
            <w:tcW w:w="4394" w:type="dxa"/>
            <w:shd w:val="clear" w:color="auto" w:fill="FFFFFF"/>
            <w:hideMark/>
          </w:tcPr>
          <w:p w14:paraId="10E6F1B2" w14:textId="77777777" w:rsidR="001B6FA3" w:rsidRPr="008F20A8" w:rsidRDefault="001B6FA3" w:rsidP="005401FE">
            <w:pPr>
              <w:ind w:firstLine="524"/>
              <w:rPr>
                <w:rFonts w:eastAsia="Times New Roman" w:cs="Times New Roman"/>
                <w:color w:val="333333"/>
                <w:sz w:val="21"/>
                <w:szCs w:val="21"/>
                <w:lang w:eastAsia="ru-RU"/>
              </w:rPr>
            </w:pPr>
            <w:r w:rsidRPr="008F20A8">
              <w:rPr>
                <w:rFonts w:eastAsia="Times New Roman" w:cs="Times New Roman"/>
                <w:color w:val="333333"/>
                <w:sz w:val="21"/>
                <w:szCs w:val="21"/>
                <w:lang w:eastAsia="ru-RU"/>
              </w:rPr>
              <w:t>удовлетворительная готовность</w:t>
            </w:r>
          </w:p>
        </w:tc>
      </w:tr>
      <w:tr w:rsidR="001B6FA3" w:rsidRPr="008F20A8" w14:paraId="56768142" w14:textId="77777777" w:rsidTr="005401FE">
        <w:tc>
          <w:tcPr>
            <w:tcW w:w="1433" w:type="dxa"/>
            <w:shd w:val="clear" w:color="auto" w:fill="FFFFFF"/>
            <w:hideMark/>
          </w:tcPr>
          <w:p w14:paraId="641718CD"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0,85 -1,0</w:t>
            </w:r>
          </w:p>
        </w:tc>
        <w:tc>
          <w:tcPr>
            <w:tcW w:w="1701" w:type="dxa"/>
            <w:shd w:val="clear" w:color="auto" w:fill="FFFFFF"/>
            <w:hideMark/>
          </w:tcPr>
          <w:p w14:paraId="651F5DCB"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до 0,75</w:t>
            </w:r>
          </w:p>
        </w:tc>
        <w:tc>
          <w:tcPr>
            <w:tcW w:w="4394" w:type="dxa"/>
            <w:shd w:val="clear" w:color="auto" w:fill="FFFFFF"/>
            <w:hideMark/>
          </w:tcPr>
          <w:p w14:paraId="7F5E0F1B" w14:textId="77777777" w:rsidR="001B6FA3" w:rsidRPr="008F20A8" w:rsidRDefault="001B6FA3" w:rsidP="005401FE">
            <w:pPr>
              <w:ind w:firstLine="524"/>
              <w:rPr>
                <w:rFonts w:eastAsia="Times New Roman" w:cs="Times New Roman"/>
                <w:color w:val="333333"/>
                <w:sz w:val="21"/>
                <w:szCs w:val="21"/>
                <w:lang w:eastAsia="ru-RU"/>
              </w:rPr>
            </w:pPr>
            <w:r w:rsidRPr="008F20A8">
              <w:rPr>
                <w:rFonts w:eastAsia="Times New Roman" w:cs="Times New Roman"/>
                <w:color w:val="333333"/>
                <w:sz w:val="21"/>
                <w:szCs w:val="21"/>
                <w:lang w:eastAsia="ru-RU"/>
              </w:rPr>
              <w:t>ограниченная готовность</w:t>
            </w:r>
          </w:p>
        </w:tc>
      </w:tr>
      <w:tr w:rsidR="001B6FA3" w:rsidRPr="008F20A8" w14:paraId="5831C27E" w14:textId="77777777" w:rsidTr="005401FE">
        <w:tc>
          <w:tcPr>
            <w:tcW w:w="1433" w:type="dxa"/>
            <w:shd w:val="clear" w:color="auto" w:fill="FFFFFF"/>
            <w:hideMark/>
          </w:tcPr>
          <w:p w14:paraId="1B49A3F6"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0,7 - 0,84</w:t>
            </w:r>
          </w:p>
        </w:tc>
        <w:tc>
          <w:tcPr>
            <w:tcW w:w="1701" w:type="dxa"/>
            <w:shd w:val="clear" w:color="auto" w:fill="FFFFFF"/>
            <w:hideMark/>
          </w:tcPr>
          <w:p w14:paraId="7323C5D1"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0,5 и более</w:t>
            </w:r>
          </w:p>
        </w:tc>
        <w:tc>
          <w:tcPr>
            <w:tcW w:w="4394" w:type="dxa"/>
            <w:shd w:val="clear" w:color="auto" w:fill="FFFFFF"/>
            <w:hideMark/>
          </w:tcPr>
          <w:p w14:paraId="3E68DEA2" w14:textId="77777777" w:rsidR="001B6FA3" w:rsidRPr="008F20A8" w:rsidRDefault="001B6FA3" w:rsidP="005401FE">
            <w:pPr>
              <w:ind w:firstLine="524"/>
              <w:rPr>
                <w:rFonts w:eastAsia="Times New Roman" w:cs="Times New Roman"/>
                <w:color w:val="333333"/>
                <w:sz w:val="21"/>
                <w:szCs w:val="21"/>
                <w:lang w:eastAsia="ru-RU"/>
              </w:rPr>
            </w:pPr>
            <w:r w:rsidRPr="008F20A8">
              <w:rPr>
                <w:rFonts w:eastAsia="Times New Roman" w:cs="Times New Roman"/>
                <w:color w:val="333333"/>
                <w:sz w:val="21"/>
                <w:szCs w:val="21"/>
                <w:lang w:eastAsia="ru-RU"/>
              </w:rPr>
              <w:t>ограниченная готовность</w:t>
            </w:r>
          </w:p>
        </w:tc>
      </w:tr>
      <w:tr w:rsidR="001B6FA3" w:rsidRPr="008F20A8" w14:paraId="7B599F89" w14:textId="77777777" w:rsidTr="005401FE">
        <w:tc>
          <w:tcPr>
            <w:tcW w:w="1433" w:type="dxa"/>
            <w:shd w:val="clear" w:color="auto" w:fill="FFFFFF"/>
            <w:hideMark/>
          </w:tcPr>
          <w:p w14:paraId="07FF4D38"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0,7 - 0,84</w:t>
            </w:r>
          </w:p>
        </w:tc>
        <w:tc>
          <w:tcPr>
            <w:tcW w:w="1701" w:type="dxa"/>
            <w:shd w:val="clear" w:color="auto" w:fill="FFFFFF"/>
            <w:hideMark/>
          </w:tcPr>
          <w:p w14:paraId="684210F8"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до 0,5</w:t>
            </w:r>
          </w:p>
        </w:tc>
        <w:tc>
          <w:tcPr>
            <w:tcW w:w="4394" w:type="dxa"/>
            <w:shd w:val="clear" w:color="auto" w:fill="FFFFFF"/>
            <w:hideMark/>
          </w:tcPr>
          <w:p w14:paraId="4991D9B4" w14:textId="77777777" w:rsidR="001B6FA3" w:rsidRPr="008F20A8" w:rsidRDefault="001B6FA3" w:rsidP="005401FE">
            <w:pPr>
              <w:ind w:firstLine="524"/>
              <w:rPr>
                <w:rFonts w:eastAsia="Times New Roman" w:cs="Times New Roman"/>
                <w:color w:val="333333"/>
                <w:sz w:val="21"/>
                <w:szCs w:val="21"/>
                <w:lang w:eastAsia="ru-RU"/>
              </w:rPr>
            </w:pPr>
            <w:r w:rsidRPr="008F20A8">
              <w:rPr>
                <w:rFonts w:eastAsia="Times New Roman" w:cs="Times New Roman"/>
                <w:color w:val="333333"/>
                <w:sz w:val="21"/>
                <w:szCs w:val="21"/>
                <w:lang w:eastAsia="ru-RU"/>
              </w:rPr>
              <w:t>неготовность</w:t>
            </w:r>
          </w:p>
        </w:tc>
      </w:tr>
      <w:tr w:rsidR="001B6FA3" w:rsidRPr="008F20A8" w14:paraId="6FC1A0D7" w14:textId="77777777" w:rsidTr="005401FE">
        <w:tc>
          <w:tcPr>
            <w:tcW w:w="1433" w:type="dxa"/>
            <w:shd w:val="clear" w:color="auto" w:fill="FFFFFF"/>
            <w:hideMark/>
          </w:tcPr>
          <w:p w14:paraId="384A401C"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менее 0,7</w:t>
            </w:r>
          </w:p>
        </w:tc>
        <w:tc>
          <w:tcPr>
            <w:tcW w:w="1701" w:type="dxa"/>
            <w:shd w:val="clear" w:color="auto" w:fill="FFFFFF"/>
            <w:hideMark/>
          </w:tcPr>
          <w:p w14:paraId="138A3709" w14:textId="77777777" w:rsidR="001B6FA3" w:rsidRPr="008F20A8" w:rsidRDefault="001B6FA3" w:rsidP="005401FE">
            <w:pPr>
              <w:rPr>
                <w:rFonts w:eastAsia="Times New Roman" w:cs="Times New Roman"/>
                <w:color w:val="333333"/>
                <w:sz w:val="21"/>
                <w:szCs w:val="21"/>
                <w:lang w:eastAsia="ru-RU"/>
              </w:rPr>
            </w:pPr>
            <w:r w:rsidRPr="008F20A8">
              <w:rPr>
                <w:rFonts w:eastAsia="Times New Roman" w:cs="Times New Roman"/>
                <w:color w:val="333333"/>
                <w:sz w:val="21"/>
                <w:szCs w:val="21"/>
                <w:lang w:eastAsia="ru-RU"/>
              </w:rPr>
              <w:t>-</w:t>
            </w:r>
          </w:p>
        </w:tc>
        <w:tc>
          <w:tcPr>
            <w:tcW w:w="4394" w:type="dxa"/>
            <w:shd w:val="clear" w:color="auto" w:fill="FFFFFF"/>
            <w:hideMark/>
          </w:tcPr>
          <w:p w14:paraId="386E04F9" w14:textId="77777777" w:rsidR="001B6FA3" w:rsidRPr="008F20A8" w:rsidRDefault="001B6FA3" w:rsidP="005401FE">
            <w:pPr>
              <w:ind w:firstLine="524"/>
              <w:rPr>
                <w:rFonts w:eastAsia="Times New Roman" w:cs="Times New Roman"/>
                <w:color w:val="333333"/>
                <w:sz w:val="21"/>
                <w:szCs w:val="21"/>
                <w:lang w:eastAsia="ru-RU"/>
              </w:rPr>
            </w:pPr>
            <w:r w:rsidRPr="008F20A8">
              <w:rPr>
                <w:rFonts w:eastAsia="Times New Roman" w:cs="Times New Roman"/>
                <w:color w:val="333333"/>
                <w:sz w:val="21"/>
                <w:szCs w:val="21"/>
                <w:lang w:eastAsia="ru-RU"/>
              </w:rPr>
              <w:t>неготовность</w:t>
            </w:r>
          </w:p>
        </w:tc>
      </w:tr>
    </w:tbl>
    <w:p w14:paraId="724456E2" w14:textId="77777777" w:rsidR="001B6FA3" w:rsidRPr="008F20A8" w:rsidRDefault="001B6FA3" w:rsidP="001B6FA3">
      <w:pPr>
        <w:shd w:val="clear" w:color="auto" w:fill="FFFFFF"/>
        <w:rPr>
          <w:rFonts w:eastAsia="Times New Roman" w:cs="Times New Roman"/>
          <w:color w:val="333333"/>
          <w:sz w:val="23"/>
          <w:szCs w:val="23"/>
          <w:lang w:eastAsia="ru-RU"/>
        </w:rPr>
      </w:pPr>
    </w:p>
    <w:p w14:paraId="42C602D4" w14:textId="77777777" w:rsidR="001B6FA3" w:rsidRPr="008F20A8" w:rsidRDefault="001B6FA3" w:rsidP="001B6FA3">
      <w:pPr>
        <w:shd w:val="clear" w:color="auto" w:fill="FFFFFF"/>
        <w:rPr>
          <w:rFonts w:cs="Times New Roman"/>
          <w:b/>
          <w:i/>
          <w:spacing w:val="-1"/>
        </w:rPr>
      </w:pPr>
      <w:r w:rsidRPr="008F20A8">
        <w:rPr>
          <w:rFonts w:cs="Times New Roman"/>
          <w:b/>
          <w:i/>
          <w:spacing w:val="-1"/>
        </w:rPr>
        <w:t>Оценка надежности систем теплоснабжения.</w:t>
      </w:r>
    </w:p>
    <w:p w14:paraId="41675A0E" w14:textId="77777777" w:rsidR="001B6FA3" w:rsidRPr="008F20A8" w:rsidRDefault="001B6FA3" w:rsidP="001B6FA3">
      <w:pPr>
        <w:shd w:val="clear" w:color="auto" w:fill="FFFFFF"/>
        <w:ind w:firstLine="567"/>
        <w:jc w:val="both"/>
        <w:rPr>
          <w:rFonts w:cs="Times New Roman"/>
        </w:rPr>
      </w:pPr>
      <w:r w:rsidRPr="008F20A8">
        <w:rPr>
          <w:rFonts w:cs="Times New Roman"/>
        </w:rPr>
        <w:t>а) оценка надежности источников тепловой энергии.</w:t>
      </w:r>
    </w:p>
    <w:p w14:paraId="34F6992A" w14:textId="77777777" w:rsidR="001B6FA3" w:rsidRPr="008F20A8" w:rsidRDefault="001B6FA3" w:rsidP="001B6FA3">
      <w:pPr>
        <w:shd w:val="clear" w:color="auto" w:fill="FFFFFF"/>
        <w:ind w:firstLine="567"/>
        <w:jc w:val="both"/>
        <w:rPr>
          <w:rFonts w:cs="Times New Roman"/>
        </w:rPr>
      </w:pPr>
      <w:r w:rsidRPr="008F20A8">
        <w:rPr>
          <w:rFonts w:cs="Times New Roman"/>
        </w:rPr>
        <w:t>В зависимости от полученных показателей надежности Кэ, Кв, Кт, и Ки, источники тепловой энергии могут быть оценены как:</w:t>
      </w:r>
    </w:p>
    <w:p w14:paraId="735E9E12" w14:textId="77777777" w:rsidR="001B6FA3" w:rsidRPr="008F20A8" w:rsidRDefault="001B6FA3" w:rsidP="001B6FA3">
      <w:pPr>
        <w:pStyle w:val="ad"/>
        <w:ind w:left="0" w:firstLine="567"/>
        <w:jc w:val="both"/>
        <w:rPr>
          <w:rFonts w:cs="Times New Roman"/>
          <w:lang w:val="ru-RU"/>
        </w:rPr>
      </w:pPr>
      <w:r w:rsidRPr="008F20A8">
        <w:rPr>
          <w:rFonts w:cs="Times New Roman"/>
          <w:lang w:val="ru-RU"/>
        </w:rPr>
        <w:t>высоконадежные - при Кэ = Кв = Кт = Ки = 1;</w:t>
      </w:r>
    </w:p>
    <w:p w14:paraId="0FE31320" w14:textId="77777777" w:rsidR="001B6FA3" w:rsidRPr="008F20A8" w:rsidRDefault="001B6FA3" w:rsidP="001B6FA3">
      <w:pPr>
        <w:pStyle w:val="ad"/>
        <w:ind w:left="0" w:firstLine="567"/>
        <w:jc w:val="both"/>
        <w:rPr>
          <w:rFonts w:cs="Times New Roman"/>
          <w:lang w:val="ru-RU"/>
        </w:rPr>
      </w:pPr>
      <w:r w:rsidRPr="008F20A8">
        <w:rPr>
          <w:rFonts w:cs="Times New Roman"/>
          <w:lang w:val="ru-RU"/>
        </w:rPr>
        <w:t>надежные</w:t>
      </w:r>
      <w:r w:rsidR="008F20A8" w:rsidRPr="008F20A8">
        <w:rPr>
          <w:rFonts w:cs="Times New Roman"/>
          <w:lang w:val="ru-RU"/>
        </w:rPr>
        <w:t xml:space="preserve"> </w:t>
      </w:r>
      <w:r w:rsidRPr="008F20A8">
        <w:rPr>
          <w:rFonts w:cs="Times New Roman"/>
          <w:lang w:val="ru-RU"/>
        </w:rPr>
        <w:t>- при Кэ = Кв = Кт = 1 и Ки = 0,5;</w:t>
      </w:r>
    </w:p>
    <w:p w14:paraId="15616C66" w14:textId="77777777" w:rsidR="001B6FA3" w:rsidRPr="008F20A8" w:rsidRDefault="001B6FA3" w:rsidP="001B6FA3">
      <w:pPr>
        <w:pStyle w:val="ad"/>
        <w:ind w:left="0" w:firstLine="567"/>
        <w:jc w:val="both"/>
        <w:rPr>
          <w:rFonts w:cs="Times New Roman"/>
          <w:lang w:val="ru-RU"/>
        </w:rPr>
      </w:pPr>
      <w:r w:rsidRPr="008F20A8">
        <w:rPr>
          <w:rFonts w:cs="Times New Roman"/>
          <w:lang w:val="ru-RU"/>
        </w:rPr>
        <w:t>малонадежные</w:t>
      </w:r>
      <w:r w:rsidR="008F20A8" w:rsidRPr="008F20A8">
        <w:rPr>
          <w:rFonts w:cs="Times New Roman"/>
          <w:lang w:val="ru-RU"/>
        </w:rPr>
        <w:t xml:space="preserve"> </w:t>
      </w:r>
      <w:r w:rsidRPr="008F20A8">
        <w:rPr>
          <w:rFonts w:cs="Times New Roman"/>
          <w:lang w:val="ru-RU"/>
        </w:rPr>
        <w:t>- при Ки = 0,5 и при значении меньше 1 одного из</w:t>
      </w:r>
      <w:r w:rsidRPr="008F20A8">
        <w:rPr>
          <w:rFonts w:cs="Times New Roman"/>
        </w:rPr>
        <w:t> </w:t>
      </w:r>
      <w:r w:rsidRPr="008F20A8">
        <w:rPr>
          <w:rFonts w:cs="Times New Roman"/>
          <w:lang w:val="ru-RU"/>
        </w:rPr>
        <w:t>показателей Кэ, Кв, Кт;</w:t>
      </w:r>
    </w:p>
    <w:p w14:paraId="55883A41" w14:textId="77777777" w:rsidR="001B6FA3" w:rsidRPr="008F20A8" w:rsidRDefault="001B6FA3" w:rsidP="001B6FA3">
      <w:pPr>
        <w:shd w:val="clear" w:color="auto" w:fill="FFFFFF"/>
        <w:ind w:firstLine="567"/>
        <w:jc w:val="both"/>
        <w:rPr>
          <w:rFonts w:cs="Times New Roman"/>
        </w:rPr>
      </w:pPr>
      <w:r w:rsidRPr="008F20A8">
        <w:rPr>
          <w:rFonts w:cs="Times New Roman"/>
        </w:rPr>
        <w:t>ненадежные показателей Кэ, Кв, Кт.</w:t>
      </w:r>
    </w:p>
    <w:p w14:paraId="662FA81A" w14:textId="77777777" w:rsidR="001B6FA3" w:rsidRPr="008F20A8" w:rsidRDefault="001B6FA3" w:rsidP="001B6FA3">
      <w:pPr>
        <w:shd w:val="clear" w:color="auto" w:fill="FFFFFF"/>
        <w:ind w:firstLine="426"/>
        <w:jc w:val="both"/>
        <w:rPr>
          <w:rFonts w:cs="Times New Roman"/>
        </w:rPr>
      </w:pPr>
    </w:p>
    <w:p w14:paraId="4D50DB24" w14:textId="77777777" w:rsidR="001B6FA3" w:rsidRPr="008F20A8" w:rsidRDefault="001B6FA3" w:rsidP="001B6FA3">
      <w:pPr>
        <w:shd w:val="clear" w:color="auto" w:fill="FFFFFF"/>
        <w:ind w:firstLine="567"/>
        <w:jc w:val="both"/>
        <w:rPr>
          <w:rFonts w:cs="Times New Roman"/>
        </w:rPr>
      </w:pPr>
      <w:r w:rsidRPr="008F20A8">
        <w:rPr>
          <w:rFonts w:cs="Times New Roman"/>
        </w:rPr>
        <w:t>б) оценка надежности тепловых сетей.</w:t>
      </w:r>
    </w:p>
    <w:p w14:paraId="31F3CAEC" w14:textId="77777777" w:rsidR="001B6FA3" w:rsidRPr="008F20A8" w:rsidRDefault="001B6FA3" w:rsidP="001B6FA3">
      <w:pPr>
        <w:pStyle w:val="ad"/>
        <w:ind w:left="0" w:firstLine="567"/>
        <w:jc w:val="both"/>
        <w:rPr>
          <w:rFonts w:cs="Times New Roman"/>
          <w:lang w:val="ru-RU"/>
        </w:rPr>
      </w:pPr>
      <w:r w:rsidRPr="008F20A8">
        <w:rPr>
          <w:rFonts w:cs="Times New Roman"/>
          <w:lang w:val="ru-RU"/>
        </w:rPr>
        <w:t>В зависимости от полученных показателей надежности, тепловые сети могут быть оценены как:</w:t>
      </w:r>
    </w:p>
    <w:p w14:paraId="70BC8737" w14:textId="77777777" w:rsidR="001B6FA3" w:rsidRPr="008F20A8" w:rsidRDefault="001B6FA3" w:rsidP="001B6FA3">
      <w:pPr>
        <w:pStyle w:val="ad"/>
        <w:ind w:left="0" w:firstLine="567"/>
        <w:jc w:val="both"/>
        <w:rPr>
          <w:rFonts w:cs="Times New Roman"/>
          <w:lang w:val="ru-RU"/>
        </w:rPr>
      </w:pPr>
      <w:r w:rsidRPr="008F20A8">
        <w:rPr>
          <w:rFonts w:cs="Times New Roman"/>
          <w:lang w:val="ru-RU"/>
        </w:rPr>
        <w:t>высоконадежные</w:t>
      </w:r>
      <w:r w:rsidR="008F20A8" w:rsidRPr="008F20A8">
        <w:rPr>
          <w:rFonts w:cs="Times New Roman"/>
          <w:lang w:val="ru-RU"/>
        </w:rPr>
        <w:t xml:space="preserve"> </w:t>
      </w:r>
      <w:r w:rsidRPr="008F20A8">
        <w:rPr>
          <w:rFonts w:cs="Times New Roman"/>
          <w:lang w:val="ru-RU"/>
        </w:rPr>
        <w:t>- более 0,9;</w:t>
      </w:r>
    </w:p>
    <w:p w14:paraId="0B9C2DC3" w14:textId="77777777" w:rsidR="001B6FA3" w:rsidRPr="008F20A8" w:rsidRDefault="001B6FA3" w:rsidP="001B6FA3">
      <w:pPr>
        <w:pStyle w:val="ad"/>
        <w:ind w:left="0" w:firstLine="567"/>
        <w:jc w:val="both"/>
        <w:rPr>
          <w:rFonts w:cs="Times New Roman"/>
          <w:lang w:val="ru-RU"/>
        </w:rPr>
      </w:pPr>
      <w:r w:rsidRPr="008F20A8">
        <w:rPr>
          <w:rFonts w:cs="Times New Roman"/>
          <w:lang w:val="ru-RU"/>
        </w:rPr>
        <w:t>надежные</w:t>
      </w:r>
      <w:r w:rsidR="008F20A8" w:rsidRPr="008F20A8">
        <w:rPr>
          <w:rFonts w:cs="Times New Roman"/>
          <w:lang w:val="ru-RU"/>
        </w:rPr>
        <w:t xml:space="preserve"> </w:t>
      </w:r>
      <w:r w:rsidRPr="008F20A8">
        <w:rPr>
          <w:rFonts w:cs="Times New Roman"/>
          <w:lang w:val="ru-RU"/>
        </w:rPr>
        <w:t>- 0,75 - 0,89;</w:t>
      </w:r>
    </w:p>
    <w:p w14:paraId="01945129" w14:textId="77777777" w:rsidR="001B6FA3" w:rsidRPr="008F20A8" w:rsidRDefault="001B6FA3" w:rsidP="001B6FA3">
      <w:pPr>
        <w:pStyle w:val="ad"/>
        <w:ind w:left="0" w:firstLine="567"/>
        <w:jc w:val="both"/>
        <w:rPr>
          <w:rFonts w:cs="Times New Roman"/>
          <w:lang w:val="ru-RU"/>
        </w:rPr>
      </w:pPr>
      <w:r w:rsidRPr="008F20A8">
        <w:rPr>
          <w:rFonts w:cs="Times New Roman"/>
          <w:lang w:val="ru-RU"/>
        </w:rPr>
        <w:t>малонадежные</w:t>
      </w:r>
      <w:r w:rsidR="008F20A8" w:rsidRPr="008F20A8">
        <w:rPr>
          <w:rFonts w:cs="Times New Roman"/>
          <w:lang w:val="ru-RU"/>
        </w:rPr>
        <w:t xml:space="preserve"> </w:t>
      </w:r>
      <w:r w:rsidRPr="008F20A8">
        <w:rPr>
          <w:rFonts w:cs="Times New Roman"/>
          <w:lang w:val="ru-RU"/>
        </w:rPr>
        <w:t>- 0,5 - 0,74;</w:t>
      </w:r>
    </w:p>
    <w:p w14:paraId="31FA31AA" w14:textId="77777777" w:rsidR="001B6FA3" w:rsidRPr="008F20A8" w:rsidRDefault="001B6FA3" w:rsidP="001B6FA3">
      <w:pPr>
        <w:pStyle w:val="ad"/>
        <w:ind w:left="0" w:firstLine="567"/>
        <w:jc w:val="both"/>
        <w:rPr>
          <w:rFonts w:cs="Times New Roman"/>
          <w:lang w:val="ru-RU"/>
        </w:rPr>
      </w:pPr>
      <w:r w:rsidRPr="008F20A8">
        <w:rPr>
          <w:rFonts w:cs="Times New Roman"/>
          <w:lang w:val="ru-RU"/>
        </w:rPr>
        <w:t>ненадежные</w:t>
      </w:r>
      <w:r w:rsidR="008F20A8" w:rsidRPr="008F20A8">
        <w:rPr>
          <w:rFonts w:cs="Times New Roman"/>
          <w:lang w:val="ru-RU"/>
        </w:rPr>
        <w:t xml:space="preserve"> </w:t>
      </w:r>
      <w:r w:rsidRPr="008F20A8">
        <w:rPr>
          <w:rFonts w:cs="Times New Roman"/>
          <w:lang w:val="ru-RU"/>
        </w:rPr>
        <w:t>- менее 0,5</w:t>
      </w:r>
    </w:p>
    <w:p w14:paraId="66502132" w14:textId="77777777" w:rsidR="001B6FA3" w:rsidRPr="008F20A8" w:rsidRDefault="001B6FA3" w:rsidP="001B6FA3">
      <w:pPr>
        <w:pStyle w:val="ad"/>
        <w:tabs>
          <w:tab w:val="left" w:pos="825"/>
        </w:tabs>
        <w:ind w:left="824"/>
        <w:rPr>
          <w:rFonts w:cs="Times New Roman"/>
          <w:lang w:val="ru-RU"/>
        </w:rPr>
      </w:pPr>
    </w:p>
    <w:p w14:paraId="2B1669B9" w14:textId="77777777" w:rsidR="001B6FA3" w:rsidRPr="008F20A8" w:rsidRDefault="001B6FA3" w:rsidP="001B6FA3">
      <w:pPr>
        <w:shd w:val="clear" w:color="auto" w:fill="FFFFFF"/>
        <w:ind w:firstLine="567"/>
        <w:jc w:val="both"/>
        <w:rPr>
          <w:rFonts w:cs="Times New Roman"/>
        </w:rPr>
      </w:pPr>
      <w:r w:rsidRPr="008F20A8">
        <w:rPr>
          <w:rFonts w:cs="Times New Roman"/>
        </w:rPr>
        <w:t>в) оценка надежности систем теплоснабжения в целом.</w:t>
      </w:r>
    </w:p>
    <w:p w14:paraId="15E2A53E" w14:textId="77777777" w:rsidR="001B6FA3" w:rsidRPr="008F20A8" w:rsidRDefault="001B6FA3" w:rsidP="001B6FA3">
      <w:pPr>
        <w:shd w:val="clear" w:color="auto" w:fill="FFFFFF"/>
        <w:ind w:firstLine="567"/>
        <w:jc w:val="both"/>
        <w:rPr>
          <w:rFonts w:cs="Times New Roman"/>
        </w:rPr>
      </w:pPr>
      <w:r w:rsidRPr="008F20A8">
        <w:rPr>
          <w:rFonts w:cs="Times New Roman"/>
        </w:rPr>
        <w:t>Общая оценка надежности системы теплоснабжения определяется исходя из оценок надежности источников тепловой энергии и тепловых сетей.</w:t>
      </w:r>
    </w:p>
    <w:p w14:paraId="32E9F67E" w14:textId="77777777" w:rsidR="001B6FA3" w:rsidRPr="008F20A8" w:rsidRDefault="001B6FA3" w:rsidP="001B6FA3">
      <w:pPr>
        <w:shd w:val="clear" w:color="auto" w:fill="FFFFFF"/>
        <w:ind w:firstLine="567"/>
        <w:jc w:val="both"/>
        <w:rPr>
          <w:rFonts w:cs="Times New Roman"/>
        </w:rPr>
      </w:pPr>
      <w:r w:rsidRPr="008F20A8">
        <w:rPr>
          <w:rFonts w:cs="Times New Roman"/>
        </w:rPr>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14:paraId="54A217BD" w14:textId="77777777" w:rsidR="001B6FA3" w:rsidRPr="008F20A8" w:rsidRDefault="001B6FA3" w:rsidP="001B6FA3">
      <w:pPr>
        <w:pStyle w:val="ad"/>
        <w:ind w:left="0" w:firstLine="567"/>
        <w:jc w:val="both"/>
        <w:rPr>
          <w:rFonts w:cs="Times New Roman"/>
          <w:lang w:val="ru-RU"/>
        </w:rPr>
      </w:pPr>
      <w:r w:rsidRPr="008F20A8">
        <w:rPr>
          <w:rFonts w:cs="Times New Roman"/>
          <w:lang w:val="ru-RU"/>
        </w:rPr>
        <w:t>Оценка надежности систем централизованного теплоснабжения МО СП «Улюнское» представлена в таблице 11.12.1.</w:t>
      </w:r>
    </w:p>
    <w:p w14:paraId="697590F0" w14:textId="77777777" w:rsidR="001B6FA3" w:rsidRPr="008F20A8" w:rsidRDefault="001B6FA3" w:rsidP="001B6FA3">
      <w:pPr>
        <w:spacing w:before="400" w:after="200"/>
        <w:rPr>
          <w:rFonts w:cs="Times New Roman"/>
        </w:rPr>
      </w:pPr>
      <w:r w:rsidRPr="008F20A8">
        <w:rPr>
          <w:rFonts w:cs="Times New Roman"/>
          <w:b/>
        </w:rPr>
        <w:t>Таблица 11.12.1 - Оценка надежности систем теплоснабжения МО</w:t>
      </w:r>
    </w:p>
    <w:tbl>
      <w:tblPr>
        <w:tblW w:w="9960" w:type="dxa"/>
        <w:tblInd w:w="-5" w:type="dxa"/>
        <w:tblLook w:val="04A0" w:firstRow="1" w:lastRow="0" w:firstColumn="1" w:lastColumn="0" w:noHBand="0" w:noVBand="1"/>
      </w:tblPr>
      <w:tblGrid>
        <w:gridCol w:w="4960"/>
        <w:gridCol w:w="960"/>
        <w:gridCol w:w="2020"/>
        <w:gridCol w:w="2020"/>
      </w:tblGrid>
      <w:tr w:rsidR="001B6FA3" w:rsidRPr="008F20A8" w14:paraId="75F66EB0" w14:textId="77777777" w:rsidTr="005401FE">
        <w:trPr>
          <w:trHeight w:val="284"/>
          <w:tblHeader/>
        </w:trPr>
        <w:tc>
          <w:tcPr>
            <w:tcW w:w="59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E463AE0" w14:textId="77777777" w:rsidR="001B6FA3" w:rsidRPr="008F20A8" w:rsidRDefault="001B6FA3" w:rsidP="005401FE">
            <w:pPr>
              <w:jc w:val="center"/>
              <w:rPr>
                <w:rFonts w:eastAsia="Times New Roman" w:cs="Times New Roman"/>
                <w:color w:val="000000"/>
                <w:sz w:val="22"/>
                <w:lang w:eastAsia="ru-RU"/>
              </w:rPr>
            </w:pPr>
            <w:bookmarkStart w:id="632" w:name="_Hlk185506351"/>
            <w:r w:rsidRPr="008F20A8">
              <w:rPr>
                <w:rFonts w:eastAsia="Times New Roman" w:cs="Times New Roman"/>
                <w:color w:val="000000"/>
                <w:sz w:val="22"/>
                <w:lang w:eastAsia="ru-RU"/>
              </w:rPr>
              <w:t>Показатель</w:t>
            </w:r>
          </w:p>
        </w:tc>
        <w:tc>
          <w:tcPr>
            <w:tcW w:w="2020" w:type="dxa"/>
            <w:tcBorders>
              <w:top w:val="single" w:sz="4" w:space="0" w:color="auto"/>
              <w:left w:val="nil"/>
              <w:bottom w:val="single" w:sz="4" w:space="0" w:color="auto"/>
              <w:right w:val="single" w:sz="4" w:space="0" w:color="auto"/>
            </w:tcBorders>
            <w:shd w:val="clear" w:color="000000" w:fill="F2F2F2"/>
            <w:vAlign w:val="center"/>
            <w:hideMark/>
          </w:tcPr>
          <w:p w14:paraId="474D8E99"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sz w:val="22"/>
              </w:rPr>
              <w:t xml:space="preserve">Котельная «Улюнская СОШ» </w:t>
            </w:r>
          </w:p>
        </w:tc>
        <w:tc>
          <w:tcPr>
            <w:tcW w:w="2020" w:type="dxa"/>
            <w:tcBorders>
              <w:top w:val="single" w:sz="4" w:space="0" w:color="auto"/>
              <w:left w:val="nil"/>
              <w:bottom w:val="single" w:sz="4" w:space="0" w:color="auto"/>
              <w:right w:val="single" w:sz="4" w:space="0" w:color="auto"/>
            </w:tcBorders>
            <w:shd w:val="clear" w:color="000000" w:fill="F2F2F2"/>
            <w:vAlign w:val="center"/>
            <w:hideMark/>
          </w:tcPr>
          <w:p w14:paraId="05645AA7"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sz w:val="22"/>
              </w:rPr>
              <w:t>Котельная «Улюкчиканская СОШ»</w:t>
            </w:r>
          </w:p>
        </w:tc>
      </w:tr>
      <w:tr w:rsidR="001B6FA3" w:rsidRPr="008F20A8" w14:paraId="0DA9E1E6"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0A0154B8"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Показатель надежности электроснабжения теплоисточника</w:t>
            </w:r>
          </w:p>
        </w:tc>
        <w:tc>
          <w:tcPr>
            <w:tcW w:w="960" w:type="dxa"/>
            <w:tcBorders>
              <w:top w:val="nil"/>
              <w:left w:val="nil"/>
              <w:bottom w:val="single" w:sz="4" w:space="0" w:color="auto"/>
              <w:right w:val="single" w:sz="4" w:space="0" w:color="auto"/>
            </w:tcBorders>
            <w:shd w:val="clear" w:color="auto" w:fill="auto"/>
            <w:vAlign w:val="center"/>
            <w:hideMark/>
          </w:tcPr>
          <w:p w14:paraId="701BD734"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Kэ</w:t>
            </w:r>
          </w:p>
        </w:tc>
        <w:tc>
          <w:tcPr>
            <w:tcW w:w="2020" w:type="dxa"/>
            <w:tcBorders>
              <w:top w:val="nil"/>
              <w:left w:val="nil"/>
              <w:bottom w:val="single" w:sz="4" w:space="0" w:color="auto"/>
              <w:right w:val="single" w:sz="4" w:space="0" w:color="auto"/>
            </w:tcBorders>
            <w:shd w:val="clear" w:color="000000" w:fill="FFFFFF"/>
            <w:vAlign w:val="center"/>
            <w:hideMark/>
          </w:tcPr>
          <w:p w14:paraId="771BE737"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0,6</w:t>
            </w:r>
          </w:p>
        </w:tc>
        <w:tc>
          <w:tcPr>
            <w:tcW w:w="2020" w:type="dxa"/>
            <w:tcBorders>
              <w:top w:val="nil"/>
              <w:left w:val="nil"/>
              <w:bottom w:val="single" w:sz="4" w:space="0" w:color="auto"/>
              <w:right w:val="single" w:sz="4" w:space="0" w:color="auto"/>
            </w:tcBorders>
            <w:shd w:val="clear" w:color="000000" w:fill="FFFFFF"/>
            <w:vAlign w:val="center"/>
            <w:hideMark/>
          </w:tcPr>
          <w:p w14:paraId="0482169B"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0,6</w:t>
            </w:r>
          </w:p>
        </w:tc>
      </w:tr>
      <w:tr w:rsidR="001B6FA3" w:rsidRPr="008F20A8" w14:paraId="43B65A70"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494BE0C3"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Показатель надежности водоснабжения теплоисточника</w:t>
            </w:r>
          </w:p>
        </w:tc>
        <w:tc>
          <w:tcPr>
            <w:tcW w:w="960" w:type="dxa"/>
            <w:tcBorders>
              <w:top w:val="nil"/>
              <w:left w:val="nil"/>
              <w:bottom w:val="single" w:sz="4" w:space="0" w:color="auto"/>
              <w:right w:val="single" w:sz="4" w:space="0" w:color="auto"/>
            </w:tcBorders>
            <w:shd w:val="clear" w:color="auto" w:fill="auto"/>
            <w:vAlign w:val="center"/>
            <w:hideMark/>
          </w:tcPr>
          <w:p w14:paraId="7EFA791F"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Kв</w:t>
            </w:r>
          </w:p>
        </w:tc>
        <w:tc>
          <w:tcPr>
            <w:tcW w:w="2020" w:type="dxa"/>
            <w:tcBorders>
              <w:top w:val="nil"/>
              <w:left w:val="nil"/>
              <w:bottom w:val="single" w:sz="4" w:space="0" w:color="auto"/>
              <w:right w:val="single" w:sz="4" w:space="0" w:color="auto"/>
            </w:tcBorders>
            <w:shd w:val="clear" w:color="000000" w:fill="FFFFFF"/>
            <w:vAlign w:val="center"/>
            <w:hideMark/>
          </w:tcPr>
          <w:p w14:paraId="6A0583C2"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0,6</w:t>
            </w:r>
          </w:p>
        </w:tc>
        <w:tc>
          <w:tcPr>
            <w:tcW w:w="2020" w:type="dxa"/>
            <w:tcBorders>
              <w:top w:val="nil"/>
              <w:left w:val="nil"/>
              <w:bottom w:val="single" w:sz="4" w:space="0" w:color="auto"/>
              <w:right w:val="single" w:sz="4" w:space="0" w:color="auto"/>
            </w:tcBorders>
            <w:shd w:val="clear" w:color="000000" w:fill="FFFFFF"/>
            <w:vAlign w:val="center"/>
            <w:hideMark/>
          </w:tcPr>
          <w:p w14:paraId="709CA016"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0,6</w:t>
            </w:r>
          </w:p>
        </w:tc>
      </w:tr>
      <w:tr w:rsidR="001B6FA3" w:rsidRPr="008F20A8" w14:paraId="47449535"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45B84AA3"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Показатель надежности топливоснабжения теплоисточника</w:t>
            </w:r>
          </w:p>
        </w:tc>
        <w:tc>
          <w:tcPr>
            <w:tcW w:w="960" w:type="dxa"/>
            <w:tcBorders>
              <w:top w:val="nil"/>
              <w:left w:val="nil"/>
              <w:bottom w:val="single" w:sz="4" w:space="0" w:color="auto"/>
              <w:right w:val="single" w:sz="4" w:space="0" w:color="auto"/>
            </w:tcBorders>
            <w:shd w:val="clear" w:color="auto" w:fill="auto"/>
            <w:vAlign w:val="center"/>
            <w:hideMark/>
          </w:tcPr>
          <w:p w14:paraId="4A1421C9"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Kт</w:t>
            </w:r>
          </w:p>
        </w:tc>
        <w:tc>
          <w:tcPr>
            <w:tcW w:w="2020" w:type="dxa"/>
            <w:tcBorders>
              <w:top w:val="nil"/>
              <w:left w:val="nil"/>
              <w:bottom w:val="single" w:sz="4" w:space="0" w:color="auto"/>
              <w:right w:val="single" w:sz="4" w:space="0" w:color="auto"/>
            </w:tcBorders>
            <w:shd w:val="clear" w:color="000000" w:fill="FFFFFF"/>
            <w:vAlign w:val="center"/>
            <w:hideMark/>
          </w:tcPr>
          <w:p w14:paraId="0160FC4E"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c>
          <w:tcPr>
            <w:tcW w:w="2020" w:type="dxa"/>
            <w:tcBorders>
              <w:top w:val="nil"/>
              <w:left w:val="nil"/>
              <w:bottom w:val="single" w:sz="4" w:space="0" w:color="auto"/>
              <w:right w:val="single" w:sz="4" w:space="0" w:color="auto"/>
            </w:tcBorders>
            <w:shd w:val="clear" w:color="000000" w:fill="FFFFFF"/>
            <w:vAlign w:val="center"/>
            <w:hideMark/>
          </w:tcPr>
          <w:p w14:paraId="00BBFF7A"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r>
      <w:tr w:rsidR="001B6FA3" w:rsidRPr="008F20A8" w14:paraId="0A9A70D6"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2D1CE5D6"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960" w:type="dxa"/>
            <w:tcBorders>
              <w:top w:val="nil"/>
              <w:left w:val="nil"/>
              <w:bottom w:val="single" w:sz="4" w:space="0" w:color="auto"/>
              <w:right w:val="single" w:sz="4" w:space="0" w:color="auto"/>
            </w:tcBorders>
            <w:shd w:val="clear" w:color="auto" w:fill="auto"/>
            <w:vAlign w:val="center"/>
            <w:hideMark/>
          </w:tcPr>
          <w:p w14:paraId="48AA0A39"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(Кб)</w:t>
            </w:r>
          </w:p>
        </w:tc>
        <w:tc>
          <w:tcPr>
            <w:tcW w:w="2020" w:type="dxa"/>
            <w:tcBorders>
              <w:top w:val="nil"/>
              <w:left w:val="nil"/>
              <w:bottom w:val="single" w:sz="4" w:space="0" w:color="auto"/>
              <w:right w:val="single" w:sz="4" w:space="0" w:color="auto"/>
            </w:tcBorders>
            <w:shd w:val="clear" w:color="000000" w:fill="FFFFFF"/>
            <w:vAlign w:val="center"/>
            <w:hideMark/>
          </w:tcPr>
          <w:p w14:paraId="3E57117C"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c>
          <w:tcPr>
            <w:tcW w:w="2020" w:type="dxa"/>
            <w:tcBorders>
              <w:top w:val="nil"/>
              <w:left w:val="nil"/>
              <w:bottom w:val="single" w:sz="4" w:space="0" w:color="auto"/>
              <w:right w:val="single" w:sz="4" w:space="0" w:color="auto"/>
            </w:tcBorders>
            <w:shd w:val="clear" w:color="000000" w:fill="FFFFFF"/>
            <w:vAlign w:val="center"/>
            <w:hideMark/>
          </w:tcPr>
          <w:p w14:paraId="2D46A7A7"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r>
      <w:tr w:rsidR="001B6FA3" w:rsidRPr="008F20A8" w14:paraId="530989AA"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61E779F0"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Показатель уровня резервирования теплоисточника и элементов тепловой сети</w:t>
            </w:r>
          </w:p>
        </w:tc>
        <w:tc>
          <w:tcPr>
            <w:tcW w:w="960" w:type="dxa"/>
            <w:tcBorders>
              <w:top w:val="nil"/>
              <w:left w:val="nil"/>
              <w:bottom w:val="single" w:sz="4" w:space="0" w:color="auto"/>
              <w:right w:val="single" w:sz="4" w:space="0" w:color="auto"/>
            </w:tcBorders>
            <w:shd w:val="clear" w:color="auto" w:fill="auto"/>
            <w:vAlign w:val="center"/>
            <w:hideMark/>
          </w:tcPr>
          <w:p w14:paraId="083DCEDF"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Kр</w:t>
            </w:r>
          </w:p>
        </w:tc>
        <w:tc>
          <w:tcPr>
            <w:tcW w:w="2020" w:type="dxa"/>
            <w:tcBorders>
              <w:top w:val="nil"/>
              <w:left w:val="nil"/>
              <w:bottom w:val="single" w:sz="4" w:space="0" w:color="auto"/>
              <w:right w:val="single" w:sz="4" w:space="0" w:color="auto"/>
            </w:tcBorders>
            <w:shd w:val="clear" w:color="000000" w:fill="FFFFFF"/>
            <w:vAlign w:val="center"/>
            <w:hideMark/>
          </w:tcPr>
          <w:p w14:paraId="4635FCF4"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c>
          <w:tcPr>
            <w:tcW w:w="2020" w:type="dxa"/>
            <w:tcBorders>
              <w:top w:val="nil"/>
              <w:left w:val="nil"/>
              <w:bottom w:val="single" w:sz="4" w:space="0" w:color="auto"/>
              <w:right w:val="single" w:sz="4" w:space="0" w:color="auto"/>
            </w:tcBorders>
            <w:shd w:val="clear" w:color="000000" w:fill="FFFFFF"/>
            <w:vAlign w:val="center"/>
            <w:hideMark/>
          </w:tcPr>
          <w:p w14:paraId="20360278"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r>
      <w:tr w:rsidR="001B6FA3" w:rsidRPr="008F20A8" w14:paraId="283B22F9"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2FF310F5"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Показатель технического состояния тепловых сетей</w:t>
            </w:r>
          </w:p>
        </w:tc>
        <w:tc>
          <w:tcPr>
            <w:tcW w:w="960" w:type="dxa"/>
            <w:tcBorders>
              <w:top w:val="nil"/>
              <w:left w:val="nil"/>
              <w:bottom w:val="single" w:sz="4" w:space="0" w:color="auto"/>
              <w:right w:val="single" w:sz="4" w:space="0" w:color="auto"/>
            </w:tcBorders>
            <w:shd w:val="clear" w:color="auto" w:fill="auto"/>
            <w:vAlign w:val="center"/>
            <w:hideMark/>
          </w:tcPr>
          <w:p w14:paraId="1ADE4473"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Kс</w:t>
            </w:r>
          </w:p>
        </w:tc>
        <w:tc>
          <w:tcPr>
            <w:tcW w:w="2020" w:type="dxa"/>
            <w:tcBorders>
              <w:top w:val="nil"/>
              <w:left w:val="nil"/>
              <w:bottom w:val="single" w:sz="4" w:space="0" w:color="auto"/>
              <w:right w:val="single" w:sz="4" w:space="0" w:color="auto"/>
            </w:tcBorders>
            <w:shd w:val="clear" w:color="000000" w:fill="FFFFFF"/>
            <w:vAlign w:val="center"/>
            <w:hideMark/>
          </w:tcPr>
          <w:p w14:paraId="5BF4A127"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0,6</w:t>
            </w:r>
          </w:p>
        </w:tc>
        <w:tc>
          <w:tcPr>
            <w:tcW w:w="2020" w:type="dxa"/>
            <w:tcBorders>
              <w:top w:val="nil"/>
              <w:left w:val="nil"/>
              <w:bottom w:val="single" w:sz="4" w:space="0" w:color="auto"/>
              <w:right w:val="single" w:sz="4" w:space="0" w:color="auto"/>
            </w:tcBorders>
            <w:shd w:val="clear" w:color="000000" w:fill="FFFFFF"/>
            <w:vAlign w:val="center"/>
            <w:hideMark/>
          </w:tcPr>
          <w:p w14:paraId="52D749E8"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0,6</w:t>
            </w:r>
          </w:p>
        </w:tc>
      </w:tr>
      <w:tr w:rsidR="001B6FA3" w:rsidRPr="008F20A8" w14:paraId="257220C9"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7FB96E30"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Показатьель интенсивности отказов тепловых сетей</w:t>
            </w:r>
          </w:p>
        </w:tc>
        <w:tc>
          <w:tcPr>
            <w:tcW w:w="960" w:type="dxa"/>
            <w:tcBorders>
              <w:top w:val="nil"/>
              <w:left w:val="nil"/>
              <w:bottom w:val="single" w:sz="4" w:space="0" w:color="auto"/>
              <w:right w:val="single" w:sz="4" w:space="0" w:color="auto"/>
            </w:tcBorders>
            <w:shd w:val="clear" w:color="auto" w:fill="auto"/>
            <w:vAlign w:val="center"/>
            <w:hideMark/>
          </w:tcPr>
          <w:p w14:paraId="07C52F70"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Kотк.тс</w:t>
            </w:r>
          </w:p>
        </w:tc>
        <w:tc>
          <w:tcPr>
            <w:tcW w:w="2020" w:type="dxa"/>
            <w:tcBorders>
              <w:top w:val="nil"/>
              <w:left w:val="nil"/>
              <w:bottom w:val="single" w:sz="4" w:space="0" w:color="auto"/>
              <w:right w:val="single" w:sz="4" w:space="0" w:color="auto"/>
            </w:tcBorders>
            <w:shd w:val="clear" w:color="000000" w:fill="FFFFFF"/>
            <w:vAlign w:val="center"/>
            <w:hideMark/>
          </w:tcPr>
          <w:p w14:paraId="32B982E0"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c>
          <w:tcPr>
            <w:tcW w:w="2020" w:type="dxa"/>
            <w:tcBorders>
              <w:top w:val="nil"/>
              <w:left w:val="nil"/>
              <w:bottom w:val="single" w:sz="4" w:space="0" w:color="auto"/>
              <w:right w:val="single" w:sz="4" w:space="0" w:color="auto"/>
            </w:tcBorders>
            <w:shd w:val="clear" w:color="000000" w:fill="FFFFFF"/>
            <w:vAlign w:val="center"/>
            <w:hideMark/>
          </w:tcPr>
          <w:p w14:paraId="11DEA524"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r>
      <w:tr w:rsidR="001B6FA3" w:rsidRPr="008F20A8" w14:paraId="7F4C1A75"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2660762B"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 xml:space="preserve">Показатель интенсивности отказов теплового источника </w:t>
            </w:r>
          </w:p>
        </w:tc>
        <w:tc>
          <w:tcPr>
            <w:tcW w:w="960" w:type="dxa"/>
            <w:tcBorders>
              <w:top w:val="nil"/>
              <w:left w:val="nil"/>
              <w:bottom w:val="single" w:sz="4" w:space="0" w:color="auto"/>
              <w:right w:val="single" w:sz="4" w:space="0" w:color="auto"/>
            </w:tcBorders>
            <w:shd w:val="clear" w:color="auto" w:fill="auto"/>
            <w:vAlign w:val="center"/>
            <w:hideMark/>
          </w:tcPr>
          <w:p w14:paraId="5DA21D78"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(Котк ит)</w:t>
            </w:r>
          </w:p>
        </w:tc>
        <w:tc>
          <w:tcPr>
            <w:tcW w:w="2020" w:type="dxa"/>
            <w:tcBorders>
              <w:top w:val="nil"/>
              <w:left w:val="nil"/>
              <w:bottom w:val="single" w:sz="4" w:space="0" w:color="auto"/>
              <w:right w:val="single" w:sz="4" w:space="0" w:color="auto"/>
            </w:tcBorders>
            <w:shd w:val="clear" w:color="000000" w:fill="FFFFFF"/>
            <w:vAlign w:val="center"/>
            <w:hideMark/>
          </w:tcPr>
          <w:p w14:paraId="2F517A3C"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c>
          <w:tcPr>
            <w:tcW w:w="2020" w:type="dxa"/>
            <w:tcBorders>
              <w:top w:val="nil"/>
              <w:left w:val="nil"/>
              <w:bottom w:val="single" w:sz="4" w:space="0" w:color="auto"/>
              <w:right w:val="single" w:sz="4" w:space="0" w:color="auto"/>
            </w:tcBorders>
            <w:shd w:val="clear" w:color="000000" w:fill="FFFFFF"/>
            <w:vAlign w:val="center"/>
            <w:hideMark/>
          </w:tcPr>
          <w:p w14:paraId="63CB0A04"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r>
      <w:tr w:rsidR="001B6FA3" w:rsidRPr="008F20A8" w14:paraId="21451830"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25A006FF"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Показатель относительного аварийного недоотпуска тепла</w:t>
            </w:r>
          </w:p>
        </w:tc>
        <w:tc>
          <w:tcPr>
            <w:tcW w:w="960" w:type="dxa"/>
            <w:tcBorders>
              <w:top w:val="nil"/>
              <w:left w:val="nil"/>
              <w:bottom w:val="single" w:sz="4" w:space="0" w:color="auto"/>
              <w:right w:val="single" w:sz="4" w:space="0" w:color="auto"/>
            </w:tcBorders>
            <w:shd w:val="clear" w:color="auto" w:fill="auto"/>
            <w:vAlign w:val="center"/>
            <w:hideMark/>
          </w:tcPr>
          <w:p w14:paraId="07392E4C"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Kнед</w:t>
            </w:r>
          </w:p>
        </w:tc>
        <w:tc>
          <w:tcPr>
            <w:tcW w:w="2020" w:type="dxa"/>
            <w:tcBorders>
              <w:top w:val="nil"/>
              <w:left w:val="nil"/>
              <w:bottom w:val="single" w:sz="4" w:space="0" w:color="auto"/>
              <w:right w:val="single" w:sz="4" w:space="0" w:color="auto"/>
            </w:tcBorders>
            <w:shd w:val="clear" w:color="000000" w:fill="FFFFFF"/>
            <w:vAlign w:val="center"/>
            <w:hideMark/>
          </w:tcPr>
          <w:p w14:paraId="37B1BBED"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c>
          <w:tcPr>
            <w:tcW w:w="2020" w:type="dxa"/>
            <w:tcBorders>
              <w:top w:val="nil"/>
              <w:left w:val="nil"/>
              <w:bottom w:val="single" w:sz="4" w:space="0" w:color="auto"/>
              <w:right w:val="single" w:sz="4" w:space="0" w:color="auto"/>
            </w:tcBorders>
            <w:shd w:val="clear" w:color="000000" w:fill="FFFFFF"/>
            <w:vAlign w:val="center"/>
            <w:hideMark/>
          </w:tcPr>
          <w:p w14:paraId="38835448"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r>
      <w:tr w:rsidR="001B6FA3" w:rsidRPr="008F20A8" w14:paraId="1259CE7A" w14:textId="77777777" w:rsidTr="005401FE">
        <w:trPr>
          <w:trHeight w:val="284"/>
        </w:trPr>
        <w:tc>
          <w:tcPr>
            <w:tcW w:w="4960" w:type="dxa"/>
            <w:tcBorders>
              <w:top w:val="nil"/>
              <w:left w:val="single" w:sz="4" w:space="0" w:color="auto"/>
              <w:bottom w:val="single" w:sz="4" w:space="0" w:color="auto"/>
              <w:right w:val="single" w:sz="4" w:space="0" w:color="auto"/>
            </w:tcBorders>
            <w:shd w:val="clear" w:color="auto" w:fill="auto"/>
            <w:vAlign w:val="center"/>
            <w:hideMark/>
          </w:tcPr>
          <w:p w14:paraId="72BDAE98"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 xml:space="preserve">Показатель готовности теплоснабжающих организаций к проведению аварийно-восстановительных работ в системах теплоснабжения </w:t>
            </w:r>
          </w:p>
        </w:tc>
        <w:tc>
          <w:tcPr>
            <w:tcW w:w="960" w:type="dxa"/>
            <w:tcBorders>
              <w:top w:val="nil"/>
              <w:left w:val="nil"/>
              <w:bottom w:val="single" w:sz="4" w:space="0" w:color="auto"/>
              <w:right w:val="single" w:sz="4" w:space="0" w:color="auto"/>
            </w:tcBorders>
            <w:shd w:val="clear" w:color="auto" w:fill="auto"/>
            <w:vAlign w:val="center"/>
            <w:hideMark/>
          </w:tcPr>
          <w:p w14:paraId="71DFF028"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Kгот</w:t>
            </w:r>
          </w:p>
        </w:tc>
        <w:tc>
          <w:tcPr>
            <w:tcW w:w="2020" w:type="dxa"/>
            <w:tcBorders>
              <w:top w:val="nil"/>
              <w:left w:val="nil"/>
              <w:bottom w:val="single" w:sz="4" w:space="0" w:color="auto"/>
              <w:right w:val="single" w:sz="4" w:space="0" w:color="auto"/>
            </w:tcBorders>
            <w:shd w:val="clear" w:color="000000" w:fill="FFFFFF"/>
            <w:vAlign w:val="center"/>
            <w:hideMark/>
          </w:tcPr>
          <w:p w14:paraId="370D20F3"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c>
          <w:tcPr>
            <w:tcW w:w="2020" w:type="dxa"/>
            <w:tcBorders>
              <w:top w:val="nil"/>
              <w:left w:val="nil"/>
              <w:bottom w:val="single" w:sz="4" w:space="0" w:color="auto"/>
              <w:right w:val="single" w:sz="4" w:space="0" w:color="auto"/>
            </w:tcBorders>
            <w:shd w:val="clear" w:color="000000" w:fill="FFFFFF"/>
            <w:vAlign w:val="center"/>
            <w:hideMark/>
          </w:tcPr>
          <w:p w14:paraId="0DB5CBD8"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1</w:t>
            </w:r>
          </w:p>
        </w:tc>
      </w:tr>
      <w:tr w:rsidR="001B6FA3" w:rsidRPr="008F20A8" w14:paraId="2B3D7F2B" w14:textId="77777777" w:rsidTr="005401FE">
        <w:trPr>
          <w:trHeight w:val="284"/>
        </w:trPr>
        <w:tc>
          <w:tcPr>
            <w:tcW w:w="5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2C9DB"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оценка надежности источников тепловой энергии</w:t>
            </w:r>
          </w:p>
        </w:tc>
        <w:tc>
          <w:tcPr>
            <w:tcW w:w="2020" w:type="dxa"/>
            <w:tcBorders>
              <w:top w:val="nil"/>
              <w:left w:val="nil"/>
              <w:bottom w:val="single" w:sz="4" w:space="0" w:color="auto"/>
              <w:right w:val="single" w:sz="4" w:space="0" w:color="auto"/>
            </w:tcBorders>
            <w:shd w:val="clear" w:color="000000" w:fill="FFFFFF"/>
            <w:vAlign w:val="center"/>
            <w:hideMark/>
          </w:tcPr>
          <w:p w14:paraId="75169E7D"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малонадежная</w:t>
            </w:r>
          </w:p>
        </w:tc>
        <w:tc>
          <w:tcPr>
            <w:tcW w:w="2020" w:type="dxa"/>
            <w:tcBorders>
              <w:top w:val="nil"/>
              <w:left w:val="nil"/>
              <w:bottom w:val="single" w:sz="4" w:space="0" w:color="auto"/>
              <w:right w:val="single" w:sz="4" w:space="0" w:color="auto"/>
            </w:tcBorders>
            <w:shd w:val="clear" w:color="000000" w:fill="FFFFFF"/>
            <w:vAlign w:val="center"/>
            <w:hideMark/>
          </w:tcPr>
          <w:p w14:paraId="7FCB09A2"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малонадежная</w:t>
            </w:r>
          </w:p>
        </w:tc>
      </w:tr>
      <w:tr w:rsidR="001B6FA3" w:rsidRPr="008F20A8" w14:paraId="18EEA49B" w14:textId="77777777" w:rsidTr="005401FE">
        <w:trPr>
          <w:trHeight w:val="284"/>
        </w:trPr>
        <w:tc>
          <w:tcPr>
            <w:tcW w:w="5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45D13"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оценка надежности тепловых сетей</w:t>
            </w:r>
          </w:p>
        </w:tc>
        <w:tc>
          <w:tcPr>
            <w:tcW w:w="2020" w:type="dxa"/>
            <w:tcBorders>
              <w:top w:val="nil"/>
              <w:left w:val="nil"/>
              <w:bottom w:val="single" w:sz="4" w:space="0" w:color="auto"/>
              <w:right w:val="single" w:sz="4" w:space="0" w:color="auto"/>
            </w:tcBorders>
            <w:shd w:val="clear" w:color="000000" w:fill="FFFFFF"/>
            <w:vAlign w:val="center"/>
            <w:hideMark/>
          </w:tcPr>
          <w:p w14:paraId="66B3948A"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надежные</w:t>
            </w:r>
          </w:p>
        </w:tc>
        <w:tc>
          <w:tcPr>
            <w:tcW w:w="2020" w:type="dxa"/>
            <w:tcBorders>
              <w:top w:val="nil"/>
              <w:left w:val="nil"/>
              <w:bottom w:val="single" w:sz="4" w:space="0" w:color="auto"/>
              <w:right w:val="single" w:sz="4" w:space="0" w:color="auto"/>
            </w:tcBorders>
            <w:shd w:val="clear" w:color="000000" w:fill="FFFFFF"/>
            <w:vAlign w:val="center"/>
            <w:hideMark/>
          </w:tcPr>
          <w:p w14:paraId="12566F0B"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надежные</w:t>
            </w:r>
          </w:p>
        </w:tc>
      </w:tr>
      <w:tr w:rsidR="001B6FA3" w:rsidRPr="008F20A8" w14:paraId="6E3B76D0" w14:textId="77777777" w:rsidTr="005401FE">
        <w:trPr>
          <w:trHeight w:val="284"/>
        </w:trPr>
        <w:tc>
          <w:tcPr>
            <w:tcW w:w="5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D9D36" w14:textId="77777777" w:rsidR="001B6FA3" w:rsidRPr="008F20A8" w:rsidRDefault="001B6FA3" w:rsidP="005401FE">
            <w:pPr>
              <w:rPr>
                <w:rFonts w:eastAsia="Times New Roman" w:cs="Times New Roman"/>
                <w:color w:val="000000"/>
                <w:sz w:val="22"/>
                <w:lang w:eastAsia="ru-RU"/>
              </w:rPr>
            </w:pPr>
            <w:r w:rsidRPr="008F20A8">
              <w:rPr>
                <w:rFonts w:eastAsia="Times New Roman" w:cs="Times New Roman"/>
                <w:color w:val="000000"/>
                <w:sz w:val="22"/>
                <w:lang w:eastAsia="ru-RU"/>
              </w:rPr>
              <w:t>оценка надежности систем теплоснабжения в целом</w:t>
            </w:r>
          </w:p>
        </w:tc>
        <w:tc>
          <w:tcPr>
            <w:tcW w:w="2020" w:type="dxa"/>
            <w:tcBorders>
              <w:top w:val="nil"/>
              <w:left w:val="nil"/>
              <w:bottom w:val="single" w:sz="4" w:space="0" w:color="auto"/>
              <w:right w:val="single" w:sz="4" w:space="0" w:color="auto"/>
            </w:tcBorders>
            <w:shd w:val="clear" w:color="000000" w:fill="FFFFFF"/>
            <w:vAlign w:val="center"/>
            <w:hideMark/>
          </w:tcPr>
          <w:p w14:paraId="6EF4DE5B"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надежная</w:t>
            </w:r>
          </w:p>
        </w:tc>
        <w:tc>
          <w:tcPr>
            <w:tcW w:w="2020" w:type="dxa"/>
            <w:tcBorders>
              <w:top w:val="nil"/>
              <w:left w:val="nil"/>
              <w:bottom w:val="single" w:sz="4" w:space="0" w:color="auto"/>
              <w:right w:val="single" w:sz="4" w:space="0" w:color="auto"/>
            </w:tcBorders>
            <w:shd w:val="clear" w:color="000000" w:fill="FFFFFF"/>
            <w:vAlign w:val="center"/>
            <w:hideMark/>
          </w:tcPr>
          <w:p w14:paraId="43033CAC" w14:textId="77777777" w:rsidR="001B6FA3" w:rsidRPr="008F20A8" w:rsidRDefault="001B6FA3" w:rsidP="005401FE">
            <w:pPr>
              <w:jc w:val="center"/>
              <w:rPr>
                <w:rFonts w:eastAsia="Times New Roman" w:cs="Times New Roman"/>
                <w:color w:val="000000"/>
                <w:sz w:val="22"/>
                <w:lang w:eastAsia="ru-RU"/>
              </w:rPr>
            </w:pPr>
            <w:r w:rsidRPr="008F20A8">
              <w:rPr>
                <w:rFonts w:eastAsia="Times New Roman" w:cs="Times New Roman"/>
                <w:color w:val="000000"/>
                <w:sz w:val="22"/>
                <w:lang w:eastAsia="ru-RU"/>
              </w:rPr>
              <w:t>надежная</w:t>
            </w:r>
          </w:p>
        </w:tc>
      </w:tr>
      <w:bookmarkEnd w:id="632"/>
    </w:tbl>
    <w:p w14:paraId="7A49EBB7" w14:textId="77777777" w:rsidR="001B6FA3" w:rsidRPr="008F20A8" w:rsidRDefault="001B6FA3" w:rsidP="001B6FA3">
      <w:pPr>
        <w:pStyle w:val="a0"/>
        <w:rPr>
          <w:rFonts w:cs="Times New Roman"/>
        </w:rPr>
      </w:pPr>
    </w:p>
    <w:p w14:paraId="00E4C9E4" w14:textId="77777777" w:rsidR="001B6FA3" w:rsidRPr="008F20A8" w:rsidRDefault="001B6FA3" w:rsidP="001B6FA3">
      <w:pPr>
        <w:pStyle w:val="2"/>
        <w:ind w:left="0" w:firstLine="0"/>
      </w:pPr>
      <w:bookmarkStart w:id="633" w:name="_Toc46129149"/>
      <w:bookmarkStart w:id="634" w:name="_Toc53927724"/>
      <w:bookmarkStart w:id="635" w:name="_Toc212887892"/>
      <w:r w:rsidRPr="008F20A8">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33"/>
      <w:bookmarkEnd w:id="634"/>
      <w:bookmarkEnd w:id="635"/>
    </w:p>
    <w:p w14:paraId="6421CD6C" w14:textId="77777777" w:rsidR="001B6FA3" w:rsidRPr="008F20A8" w:rsidRDefault="001B6FA3" w:rsidP="001B6FA3">
      <w:pPr>
        <w:rPr>
          <w:rFonts w:cs="Times New Roman"/>
          <w:lang w:eastAsia="ru-RU"/>
        </w:rPr>
      </w:pPr>
    </w:p>
    <w:p w14:paraId="7FD29EC5" w14:textId="77777777" w:rsidR="001B6FA3" w:rsidRPr="008F20A8" w:rsidRDefault="001B6FA3" w:rsidP="001B6FA3">
      <w:pPr>
        <w:pStyle w:val="ad"/>
        <w:ind w:left="685"/>
        <w:rPr>
          <w:rFonts w:cs="Times New Roman"/>
          <w:lang w:val="ru-RU"/>
        </w:rPr>
      </w:pPr>
      <w:r w:rsidRPr="008F20A8">
        <w:rPr>
          <w:rFonts w:cs="Times New Roman"/>
          <w:spacing w:val="-1"/>
          <w:lang w:val="ru-RU"/>
        </w:rPr>
        <w:t>Изменения отсутствуют.</w:t>
      </w:r>
    </w:p>
    <w:p w14:paraId="4E21DE82" w14:textId="77777777" w:rsidR="001B6FA3" w:rsidRPr="008F20A8" w:rsidRDefault="001B6FA3" w:rsidP="001B6FA3">
      <w:pPr>
        <w:pStyle w:val="a0"/>
        <w:rPr>
          <w:rFonts w:cs="Times New Roman"/>
        </w:rPr>
      </w:pPr>
    </w:p>
    <w:p w14:paraId="0461ED48" w14:textId="77777777" w:rsidR="001B6FA3" w:rsidRPr="008F20A8" w:rsidRDefault="00692050" w:rsidP="001B6FA3">
      <w:pPr>
        <w:pStyle w:val="2"/>
        <w:ind w:left="0" w:firstLine="0"/>
        <w:rPr>
          <w:sz w:val="28"/>
          <w:szCs w:val="28"/>
        </w:rPr>
      </w:pPr>
      <w:hyperlink r:id="rId263" w:anchor="bookmark125" w:history="1">
        <w:bookmarkStart w:id="636" w:name="_Toc45625271"/>
        <w:bookmarkStart w:id="637" w:name="_Toc212887893"/>
        <w:r w:rsidR="001B6FA3" w:rsidRPr="008F20A8">
          <w:rPr>
            <w:sz w:val="28"/>
            <w:szCs w:val="28"/>
          </w:rPr>
          <w:t xml:space="preserve">ГЛАВА 12. </w:t>
        </w:r>
      </w:hyperlink>
      <w:r w:rsidR="001B6FA3" w:rsidRPr="008F20A8">
        <w:rPr>
          <w:sz w:val="28"/>
        </w:rPr>
        <w:t>ОБОСНОВАНИЕ ИНВЕСТИЦИЙ В СТРОИТЕЛЬСТВО, РЕКОНСТРУКЦИЮ, ТЕХНИЧЕСКОЕ ПЕРЕВООРУЖЕНИЕ И (ИЛИ) МОДЕРНИЗАЦИЮ</w:t>
      </w:r>
      <w:bookmarkEnd w:id="636"/>
      <w:bookmarkEnd w:id="637"/>
      <w:r w:rsidR="001B6FA3" w:rsidRPr="008F20A8">
        <w:rPr>
          <w:sz w:val="32"/>
          <w:szCs w:val="28"/>
        </w:rPr>
        <w:t xml:space="preserve"> </w:t>
      </w:r>
    </w:p>
    <w:p w14:paraId="3BD8A4A5" w14:textId="77777777" w:rsidR="001B6FA3" w:rsidRPr="008F20A8" w:rsidRDefault="001B6FA3" w:rsidP="001B6FA3">
      <w:pPr>
        <w:rPr>
          <w:rFonts w:cs="Times New Roman"/>
        </w:rPr>
      </w:pPr>
    </w:p>
    <w:p w14:paraId="01311E58" w14:textId="77777777" w:rsidR="001B6FA3" w:rsidRPr="008F20A8" w:rsidRDefault="00692050" w:rsidP="001B6FA3">
      <w:pPr>
        <w:pStyle w:val="2"/>
        <w:ind w:left="0" w:firstLine="0"/>
      </w:pPr>
      <w:hyperlink r:id="rId264" w:anchor="bookmark126" w:history="1">
        <w:bookmarkStart w:id="638" w:name="_Toc45625272"/>
        <w:bookmarkStart w:id="639" w:name="_Toc212887894"/>
        <w:r w:rsidR="001B6FA3" w:rsidRPr="008F20A8">
          <w:t xml:space="preserve">Часть 1. </w:t>
        </w:r>
      </w:hyperlink>
      <w:r w:rsidR="001B6FA3" w:rsidRPr="008F20A8">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38"/>
      <w:bookmarkEnd w:id="639"/>
    </w:p>
    <w:p w14:paraId="5465C59F" w14:textId="77777777" w:rsidR="001B6FA3" w:rsidRPr="008F20A8" w:rsidRDefault="001B6FA3" w:rsidP="001B6FA3">
      <w:pPr>
        <w:pStyle w:val="a0"/>
        <w:rPr>
          <w:rFonts w:cs="Times New Roman"/>
        </w:rPr>
      </w:pPr>
    </w:p>
    <w:p w14:paraId="5F5B52AE" w14:textId="77777777" w:rsidR="001B6FA3" w:rsidRPr="008F20A8" w:rsidRDefault="001B6FA3" w:rsidP="001B6FA3">
      <w:pPr>
        <w:ind w:firstLine="709"/>
        <w:jc w:val="both"/>
        <w:rPr>
          <w:rFonts w:cs="Times New Roman"/>
          <w:sz w:val="28"/>
          <w:szCs w:val="24"/>
        </w:rPr>
      </w:pPr>
      <w:r w:rsidRPr="008F20A8">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p w14:paraId="4D7FD46C" w14:textId="77777777" w:rsidR="001B6FA3" w:rsidRPr="008F20A8" w:rsidRDefault="001B6FA3" w:rsidP="001B6FA3">
      <w:pPr>
        <w:pStyle w:val="a0"/>
        <w:ind w:firstLine="709"/>
        <w:jc w:val="both"/>
        <w:rPr>
          <w:rFonts w:cs="Times New Roman"/>
        </w:rPr>
      </w:pPr>
      <w:r w:rsidRPr="008F20A8">
        <w:rPr>
          <w:rFonts w:cs="Times New Roman"/>
        </w:rPr>
        <w:t>Замена участков тепловой сети будет производится по мере необходимости.</w:t>
      </w:r>
    </w:p>
    <w:p w14:paraId="3C050CB3" w14:textId="77777777" w:rsidR="001B6FA3" w:rsidRPr="008F20A8" w:rsidRDefault="001B6FA3" w:rsidP="001B6FA3">
      <w:pPr>
        <w:pStyle w:val="a0"/>
        <w:rPr>
          <w:rFonts w:cs="Times New Roman"/>
          <w:lang w:eastAsia="ru-RU"/>
        </w:rPr>
      </w:pPr>
    </w:p>
    <w:p w14:paraId="28C50439" w14:textId="77777777" w:rsidR="001B6FA3" w:rsidRPr="008F20A8" w:rsidRDefault="00692050" w:rsidP="001B6FA3">
      <w:pPr>
        <w:pStyle w:val="2"/>
        <w:ind w:left="0" w:firstLine="0"/>
      </w:pPr>
      <w:hyperlink r:id="rId265" w:anchor="bookmark129" w:history="1">
        <w:bookmarkStart w:id="640" w:name="_Toc212887895"/>
        <w:r w:rsidR="001B6FA3" w:rsidRPr="008F20A8">
          <w:t xml:space="preserve">Часть 2. </w:t>
        </w:r>
      </w:hyperlink>
      <w:r w:rsidR="001B6FA3" w:rsidRPr="008F20A8">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40"/>
    </w:p>
    <w:p w14:paraId="293FC657" w14:textId="77777777" w:rsidR="001B6FA3" w:rsidRPr="008F20A8" w:rsidRDefault="001B6FA3" w:rsidP="001B6FA3">
      <w:pPr>
        <w:pStyle w:val="TableParagraph"/>
        <w:ind w:left="201" w:right="341" w:firstLine="707"/>
        <w:jc w:val="both"/>
        <w:rPr>
          <w:rFonts w:eastAsia="Times New Roman"/>
        </w:rPr>
      </w:pPr>
    </w:p>
    <w:p w14:paraId="0EA8C3F6" w14:textId="77777777" w:rsidR="001B6FA3" w:rsidRPr="008F20A8" w:rsidRDefault="001B6FA3" w:rsidP="001B6FA3">
      <w:pPr>
        <w:pStyle w:val="TableParagraph"/>
        <w:ind w:right="-1" w:firstLine="707"/>
        <w:jc w:val="both"/>
        <w:rPr>
          <w:rFonts w:eastAsia="Times New Roman"/>
        </w:rPr>
      </w:pPr>
      <w:r w:rsidRPr="008F20A8">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14:paraId="7B726B5C" w14:textId="77777777" w:rsidR="001B6FA3" w:rsidRPr="008F20A8" w:rsidRDefault="001B6FA3" w:rsidP="001B6FA3">
      <w:pPr>
        <w:pStyle w:val="TableParagraph"/>
        <w:ind w:right="-1" w:firstLine="707"/>
        <w:jc w:val="both"/>
        <w:rPr>
          <w:rFonts w:eastAsia="Times New Roman"/>
        </w:rPr>
      </w:pPr>
      <w:r w:rsidRPr="008F20A8">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14:paraId="6F8DB50F" w14:textId="77777777" w:rsidR="001B6FA3" w:rsidRPr="008F20A8" w:rsidRDefault="001B6FA3" w:rsidP="001B6FA3">
      <w:pPr>
        <w:pStyle w:val="TableParagraph"/>
        <w:ind w:right="-1" w:firstLine="707"/>
        <w:jc w:val="both"/>
        <w:rPr>
          <w:rFonts w:eastAsia="Times New Roman"/>
        </w:rPr>
      </w:pPr>
      <w:r w:rsidRPr="008F20A8">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14:paraId="2A67FE68" w14:textId="77777777" w:rsidR="001B6FA3" w:rsidRPr="008F20A8" w:rsidRDefault="001B6FA3" w:rsidP="001B6FA3">
      <w:pPr>
        <w:pStyle w:val="TableParagraph"/>
        <w:ind w:right="-1" w:firstLine="707"/>
        <w:jc w:val="both"/>
        <w:rPr>
          <w:rFonts w:eastAsia="Times New Roman"/>
        </w:rPr>
      </w:pPr>
      <w:r w:rsidRPr="008F20A8">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14:paraId="72979C4B" w14:textId="77777777" w:rsidR="001B6FA3" w:rsidRPr="008F20A8" w:rsidRDefault="001B6FA3" w:rsidP="001B6FA3">
      <w:pPr>
        <w:pStyle w:val="TableParagraph"/>
        <w:ind w:right="-1" w:firstLine="707"/>
        <w:jc w:val="both"/>
        <w:rPr>
          <w:rFonts w:eastAsia="Times New Roman"/>
          <w:sz w:val="23"/>
          <w:szCs w:val="23"/>
        </w:rPr>
      </w:pPr>
      <w:r w:rsidRPr="008F20A8">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14:paraId="3D53D225" w14:textId="77777777" w:rsidR="001B6FA3" w:rsidRPr="008F20A8" w:rsidRDefault="001B6FA3" w:rsidP="001B6FA3">
      <w:pPr>
        <w:jc w:val="both"/>
        <w:rPr>
          <w:rFonts w:cs="Times New Roman"/>
          <w:lang w:eastAsia="ru-RU"/>
        </w:rPr>
      </w:pPr>
    </w:p>
    <w:p w14:paraId="53B1BAAB" w14:textId="77777777" w:rsidR="001B6FA3" w:rsidRPr="008F20A8" w:rsidRDefault="00692050" w:rsidP="001B6FA3">
      <w:pPr>
        <w:pStyle w:val="2"/>
        <w:ind w:left="0" w:firstLine="0"/>
      </w:pPr>
      <w:hyperlink r:id="rId266" w:anchor="bookmark130" w:history="1">
        <w:bookmarkStart w:id="641" w:name="_Toc212887896"/>
        <w:r w:rsidR="001B6FA3" w:rsidRPr="008F20A8">
          <w:t xml:space="preserve">Часть 3. РАСЧЕТЫ </w:t>
        </w:r>
      </w:hyperlink>
      <w:r w:rsidR="001B6FA3" w:rsidRPr="008F20A8">
        <w:t>ЭКОНОМИЧЕСКОЙ ЭФФЕКТИВНОСТИ ИНВЕСТИЦИЙ</w:t>
      </w:r>
      <w:bookmarkEnd w:id="641"/>
      <w:r w:rsidR="001B6FA3" w:rsidRPr="008F20A8">
        <w:t xml:space="preserve"> </w:t>
      </w:r>
    </w:p>
    <w:p w14:paraId="64531B2B" w14:textId="77777777" w:rsidR="001B6FA3" w:rsidRPr="008F20A8" w:rsidRDefault="001B6FA3" w:rsidP="001B6FA3">
      <w:pPr>
        <w:pStyle w:val="a4"/>
        <w:ind w:firstLine="567"/>
        <w:rPr>
          <w:rFonts w:cs="Times New Roman"/>
        </w:rPr>
      </w:pPr>
    </w:p>
    <w:p w14:paraId="634633C9" w14:textId="77777777" w:rsidR="001B6FA3" w:rsidRPr="008F20A8" w:rsidRDefault="00FF3BC4" w:rsidP="001B6FA3">
      <w:pPr>
        <w:ind w:right="-1" w:firstLine="709"/>
        <w:jc w:val="both"/>
        <w:rPr>
          <w:rFonts w:cs="Times New Roman"/>
        </w:rPr>
      </w:pPr>
      <w:bookmarkStart w:id="642" w:name="_Hlk212711211"/>
      <w:r w:rsidRPr="008F20A8">
        <w:rPr>
          <w:rFonts w:cs="Times New Roman"/>
          <w:spacing w:val="-1"/>
        </w:rPr>
        <w:t>Расчет экономической эффективности инвестиций не производится.</w:t>
      </w:r>
    </w:p>
    <w:bookmarkEnd w:id="642"/>
    <w:p w14:paraId="173D86D4" w14:textId="77777777" w:rsidR="001B6FA3" w:rsidRPr="008F20A8" w:rsidRDefault="001B6FA3" w:rsidP="001B6FA3">
      <w:pPr>
        <w:rPr>
          <w:rFonts w:cs="Times New Roman"/>
        </w:rPr>
      </w:pPr>
    </w:p>
    <w:p w14:paraId="2E6A4091" w14:textId="77777777" w:rsidR="001B6FA3" w:rsidRPr="008F20A8" w:rsidRDefault="00692050" w:rsidP="001B6FA3">
      <w:pPr>
        <w:pStyle w:val="2"/>
        <w:ind w:left="0" w:firstLine="0"/>
      </w:pPr>
      <w:hyperlink r:id="rId267" w:anchor="bookmark130" w:history="1">
        <w:bookmarkStart w:id="643" w:name="_Toc212887897"/>
        <w:r w:rsidR="001B6FA3" w:rsidRPr="008F20A8">
          <w:t xml:space="preserve">Часть 4. </w:t>
        </w:r>
      </w:hyperlink>
      <w:r w:rsidR="001B6FA3" w:rsidRPr="008F20A8">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43"/>
    </w:p>
    <w:p w14:paraId="3D3BD471" w14:textId="77777777" w:rsidR="001B6FA3" w:rsidRPr="008F20A8" w:rsidRDefault="001B6FA3" w:rsidP="001B6FA3">
      <w:pPr>
        <w:pStyle w:val="a0"/>
        <w:rPr>
          <w:rFonts w:cs="Times New Roman"/>
          <w:b/>
          <w:lang w:eastAsia="ru-RU"/>
        </w:rPr>
      </w:pPr>
    </w:p>
    <w:p w14:paraId="3B51BDC1" w14:textId="77777777" w:rsidR="001B6FA3" w:rsidRPr="008F20A8" w:rsidRDefault="001B6FA3" w:rsidP="001B6FA3">
      <w:pPr>
        <w:pStyle w:val="a0"/>
        <w:ind w:firstLine="709"/>
        <w:jc w:val="both"/>
        <w:rPr>
          <w:rFonts w:cs="Times New Roman"/>
          <w:lang w:eastAsia="ru-RU"/>
        </w:rPr>
      </w:pPr>
      <w:r w:rsidRPr="008F20A8">
        <w:rPr>
          <w:rFonts w:cs="Times New Roman"/>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14:paraId="49E972A0" w14:textId="77777777" w:rsidR="001B6FA3" w:rsidRPr="008F20A8" w:rsidRDefault="001B6FA3" w:rsidP="001B6FA3">
      <w:pPr>
        <w:rPr>
          <w:rFonts w:cs="Times New Roman"/>
          <w:lang w:eastAsia="ru-RU"/>
        </w:rPr>
      </w:pPr>
    </w:p>
    <w:p w14:paraId="1BDF31FA" w14:textId="77777777" w:rsidR="001B6FA3" w:rsidRPr="008F20A8" w:rsidRDefault="001B6FA3" w:rsidP="001B6FA3">
      <w:pPr>
        <w:pStyle w:val="2"/>
        <w:ind w:left="0" w:firstLine="0"/>
      </w:pPr>
      <w:bookmarkStart w:id="644" w:name="_Toc212887898"/>
      <w:r w:rsidRPr="008F20A8">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44"/>
    </w:p>
    <w:p w14:paraId="5C8D1318" w14:textId="77777777" w:rsidR="001B6FA3" w:rsidRPr="008F20A8" w:rsidRDefault="001B6FA3" w:rsidP="001B6FA3">
      <w:pPr>
        <w:rPr>
          <w:rFonts w:cs="Times New Roman"/>
        </w:rPr>
      </w:pPr>
    </w:p>
    <w:p w14:paraId="2B22604E" w14:textId="77777777" w:rsidR="001B6FA3" w:rsidRPr="008F20A8" w:rsidRDefault="001B6FA3" w:rsidP="001B6FA3">
      <w:pPr>
        <w:pStyle w:val="a0"/>
        <w:ind w:firstLine="709"/>
        <w:rPr>
          <w:rFonts w:cs="Times New Roman"/>
        </w:rPr>
      </w:pPr>
      <w:r w:rsidRPr="008F20A8">
        <w:rPr>
          <w:rFonts w:cs="Times New Roman"/>
        </w:rPr>
        <w:t>Изменения отсутствуют.</w:t>
      </w:r>
    </w:p>
    <w:p w14:paraId="60D548FB" w14:textId="77777777" w:rsidR="001B6FA3" w:rsidRPr="008F20A8" w:rsidRDefault="001B6FA3" w:rsidP="001B6FA3">
      <w:pPr>
        <w:rPr>
          <w:rFonts w:cs="Times New Roman"/>
        </w:rPr>
        <w:sectPr w:rsidR="001B6FA3" w:rsidRPr="008F20A8" w:rsidSect="005401FE">
          <w:pgSz w:w="11906" w:h="16838"/>
          <w:pgMar w:top="1134" w:right="849" w:bottom="1134" w:left="1701" w:header="709" w:footer="709" w:gutter="0"/>
          <w:cols w:space="708"/>
          <w:docGrid w:linePitch="360"/>
        </w:sectPr>
      </w:pPr>
    </w:p>
    <w:p w14:paraId="715DAB4F" w14:textId="77777777" w:rsidR="001B6FA3" w:rsidRPr="008F20A8" w:rsidRDefault="001B6FA3" w:rsidP="001B6FA3">
      <w:pPr>
        <w:pStyle w:val="2"/>
        <w:ind w:left="0" w:firstLine="0"/>
        <w:rPr>
          <w:sz w:val="28"/>
          <w:szCs w:val="28"/>
        </w:rPr>
      </w:pPr>
      <w:bookmarkStart w:id="645" w:name="_Toc212887899"/>
      <w:r w:rsidRPr="008F20A8">
        <w:rPr>
          <w:sz w:val="28"/>
          <w:szCs w:val="28"/>
        </w:rPr>
        <w:t>ГЛАВА</w:t>
      </w:r>
      <w:hyperlink r:id="rId268" w:anchor="bookmark131" w:history="1">
        <w:bookmarkStart w:id="646" w:name="_Toc30085167"/>
        <w:bookmarkStart w:id="647" w:name="_Toc32845490"/>
        <w:r w:rsidRPr="008F20A8">
          <w:rPr>
            <w:sz w:val="28"/>
            <w:szCs w:val="28"/>
          </w:rPr>
          <w:t xml:space="preserve"> 13.</w:t>
        </w:r>
        <w:r w:rsidR="008F20A8" w:rsidRPr="008F20A8">
          <w:rPr>
            <w:sz w:val="28"/>
            <w:szCs w:val="28"/>
          </w:rPr>
          <w:t xml:space="preserve"> </w:t>
        </w:r>
        <w:bookmarkStart w:id="648" w:name="OLE_LINK4"/>
        <w:bookmarkStart w:id="649" w:name="OLE_LINK5"/>
        <w:bookmarkStart w:id="650" w:name="OLE_LINK6"/>
        <w:r w:rsidRPr="008F20A8">
          <w:rPr>
            <w:sz w:val="28"/>
            <w:szCs w:val="28"/>
          </w:rPr>
          <w:t>ИНДИКАТОРЫ РАЗВИТИЯ СИСТЕМ</w:t>
        </w:r>
        <w:r w:rsidR="008F20A8" w:rsidRPr="008F20A8">
          <w:rPr>
            <w:sz w:val="28"/>
            <w:szCs w:val="28"/>
          </w:rPr>
          <w:t xml:space="preserve"> </w:t>
        </w:r>
        <w:r w:rsidRPr="008F20A8">
          <w:rPr>
            <w:sz w:val="28"/>
            <w:szCs w:val="28"/>
          </w:rPr>
          <w:t>ТЕПЛОСНАБЖЕНИЯ</w:t>
        </w:r>
        <w:bookmarkEnd w:id="648"/>
        <w:bookmarkEnd w:id="649"/>
        <w:bookmarkEnd w:id="650"/>
        <w:r w:rsidRPr="008F20A8">
          <w:rPr>
            <w:sz w:val="28"/>
            <w:szCs w:val="28"/>
          </w:rPr>
          <w:t xml:space="preserve"> ПОСЕЛЕНИЯ,</w:t>
        </w:r>
      </w:hyperlink>
      <w:r w:rsidRPr="008F20A8">
        <w:rPr>
          <w:sz w:val="28"/>
          <w:szCs w:val="28"/>
        </w:rPr>
        <w:t xml:space="preserve"> </w:t>
      </w:r>
      <w:hyperlink r:id="rId269" w:anchor="bookmark131" w:history="1">
        <w:r w:rsidRPr="008F20A8">
          <w:rPr>
            <w:sz w:val="28"/>
            <w:szCs w:val="28"/>
          </w:rPr>
          <w:t>ГОРОДСКОГО ОКРУГА</w:t>
        </w:r>
        <w:bookmarkEnd w:id="645"/>
        <w:bookmarkEnd w:id="646"/>
        <w:bookmarkEnd w:id="647"/>
      </w:hyperlink>
    </w:p>
    <w:p w14:paraId="3181E5A5" w14:textId="77777777" w:rsidR="001B6FA3" w:rsidRPr="008F20A8" w:rsidRDefault="001B6FA3" w:rsidP="001B6FA3">
      <w:pPr>
        <w:rPr>
          <w:rFonts w:cs="Times New Roman"/>
          <w:lang w:eastAsia="ru-RU"/>
        </w:rPr>
      </w:pPr>
    </w:p>
    <w:p w14:paraId="5F53ACCD" w14:textId="77777777" w:rsidR="001B6FA3" w:rsidRPr="008F20A8" w:rsidRDefault="001B6FA3" w:rsidP="001B6FA3">
      <w:pPr>
        <w:spacing w:before="400" w:after="200"/>
        <w:rPr>
          <w:rFonts w:cs="Times New Roman"/>
        </w:rPr>
      </w:pPr>
      <w:r w:rsidRPr="008F20A8">
        <w:rPr>
          <w:rFonts w:cs="Times New Roman"/>
          <w:b/>
        </w:rPr>
        <w:t>Таблица 13.1.1 - Индикаторы развития систем теплоснабжения</w:t>
      </w:r>
    </w:p>
    <w:tbl>
      <w:tblPr>
        <w:tblStyle w:val="a8"/>
        <w:tblW w:w="5127" w:type="pct"/>
        <w:jc w:val="center"/>
        <w:tblLook w:val="04A0" w:firstRow="1" w:lastRow="0" w:firstColumn="1" w:lastColumn="0" w:noHBand="0" w:noVBand="1"/>
      </w:tblPr>
      <w:tblGrid>
        <w:gridCol w:w="231"/>
        <w:gridCol w:w="1837"/>
        <w:gridCol w:w="1150"/>
        <w:gridCol w:w="1150"/>
        <w:gridCol w:w="1150"/>
        <w:gridCol w:w="1150"/>
        <w:gridCol w:w="1150"/>
        <w:gridCol w:w="1150"/>
        <w:gridCol w:w="1150"/>
        <w:gridCol w:w="1150"/>
        <w:gridCol w:w="1150"/>
        <w:gridCol w:w="1150"/>
        <w:gridCol w:w="1150"/>
        <w:gridCol w:w="1150"/>
      </w:tblGrid>
      <w:tr w:rsidR="00FF3BC4" w:rsidRPr="008F20A8" w14:paraId="03C6EFF5" w14:textId="77777777" w:rsidTr="00FF3BC4">
        <w:trPr>
          <w:tblHeader/>
          <w:jc w:val="center"/>
        </w:trPr>
        <w:tc>
          <w:tcPr>
            <w:tcW w:w="400" w:type="dxa"/>
            <w:shd w:val="clear" w:color="auto" w:fill="F2F2F2"/>
            <w:tcMar>
              <w:top w:w="120" w:type="dxa"/>
              <w:left w:w="20" w:type="dxa"/>
              <w:bottom w:w="120" w:type="dxa"/>
              <w:right w:w="20" w:type="dxa"/>
            </w:tcMar>
            <w:vAlign w:val="center"/>
          </w:tcPr>
          <w:p w14:paraId="281927B7" w14:textId="77777777" w:rsidR="00FF3BC4" w:rsidRPr="008F20A8" w:rsidRDefault="00FF3BC4" w:rsidP="00FF3BC4">
            <w:pPr>
              <w:jc w:val="center"/>
              <w:rPr>
                <w:rFonts w:cs="Times New Roman"/>
                <w:sz w:val="20"/>
              </w:rPr>
            </w:pPr>
            <w:bookmarkStart w:id="651" w:name="_Hlk212711435"/>
            <w:r w:rsidRPr="008F20A8">
              <w:rPr>
                <w:rFonts w:eastAsia="Times New Roman" w:cs="Times New Roman"/>
                <w:sz w:val="20"/>
              </w:rPr>
              <w:t xml:space="preserve">№ </w:t>
            </w:r>
          </w:p>
        </w:tc>
        <w:tc>
          <w:tcPr>
            <w:tcW w:w="1863" w:type="dxa"/>
            <w:shd w:val="clear" w:color="auto" w:fill="F2F2F2"/>
            <w:tcMar>
              <w:top w:w="120" w:type="dxa"/>
              <w:left w:w="200" w:type="dxa"/>
              <w:bottom w:w="120" w:type="dxa"/>
              <w:right w:w="200" w:type="dxa"/>
            </w:tcMar>
            <w:vAlign w:val="center"/>
          </w:tcPr>
          <w:p w14:paraId="681558E4" w14:textId="77777777" w:rsidR="00FF3BC4" w:rsidRPr="008F20A8" w:rsidRDefault="00FF3BC4" w:rsidP="00FF3BC4">
            <w:pPr>
              <w:ind w:left="-97" w:right="-115"/>
              <w:jc w:val="center"/>
              <w:rPr>
                <w:rFonts w:cs="Times New Roman"/>
                <w:sz w:val="20"/>
              </w:rPr>
            </w:pPr>
            <w:r w:rsidRPr="008F20A8">
              <w:rPr>
                <w:rFonts w:eastAsia="Times New Roman" w:cs="Times New Roman"/>
                <w:sz w:val="20"/>
              </w:rPr>
              <w:t>Наименование теплоисточника</w:t>
            </w:r>
          </w:p>
        </w:tc>
        <w:tc>
          <w:tcPr>
            <w:tcW w:w="1055" w:type="dxa"/>
            <w:shd w:val="clear" w:color="auto" w:fill="F2F2F2"/>
            <w:tcMar>
              <w:top w:w="120" w:type="dxa"/>
              <w:left w:w="200" w:type="dxa"/>
              <w:bottom w:w="120" w:type="dxa"/>
              <w:right w:w="200" w:type="dxa"/>
            </w:tcMar>
            <w:vAlign w:val="center"/>
          </w:tcPr>
          <w:p w14:paraId="160012A0" w14:textId="77777777" w:rsidR="00FF3BC4" w:rsidRPr="008F20A8" w:rsidRDefault="00FF3BC4" w:rsidP="00FF3BC4">
            <w:pPr>
              <w:jc w:val="center"/>
              <w:rPr>
                <w:rFonts w:cs="Times New Roman"/>
                <w:sz w:val="20"/>
              </w:rPr>
            </w:pPr>
            <w:r w:rsidRPr="008F20A8">
              <w:rPr>
                <w:rFonts w:eastAsia="Times New Roman" w:cs="Times New Roman"/>
                <w:sz w:val="20"/>
              </w:rPr>
              <w:t>2024</w:t>
            </w:r>
          </w:p>
        </w:tc>
        <w:tc>
          <w:tcPr>
            <w:tcW w:w="1055" w:type="dxa"/>
            <w:shd w:val="clear" w:color="auto" w:fill="F2F2F2"/>
            <w:tcMar>
              <w:top w:w="120" w:type="dxa"/>
              <w:left w:w="200" w:type="dxa"/>
              <w:bottom w:w="120" w:type="dxa"/>
              <w:right w:w="200" w:type="dxa"/>
            </w:tcMar>
            <w:vAlign w:val="center"/>
          </w:tcPr>
          <w:p w14:paraId="1BD737E7" w14:textId="77777777" w:rsidR="00FF3BC4" w:rsidRPr="008F20A8" w:rsidRDefault="00FF3BC4" w:rsidP="00FF3BC4">
            <w:pPr>
              <w:jc w:val="center"/>
              <w:rPr>
                <w:rFonts w:cs="Times New Roman"/>
                <w:sz w:val="20"/>
              </w:rPr>
            </w:pPr>
            <w:r w:rsidRPr="008F20A8">
              <w:rPr>
                <w:rFonts w:eastAsia="Times New Roman" w:cs="Times New Roman"/>
                <w:sz w:val="20"/>
              </w:rPr>
              <w:t>2025</w:t>
            </w:r>
          </w:p>
        </w:tc>
        <w:tc>
          <w:tcPr>
            <w:tcW w:w="1055" w:type="dxa"/>
            <w:shd w:val="clear" w:color="auto" w:fill="F2F2F2"/>
            <w:tcMar>
              <w:top w:w="120" w:type="dxa"/>
              <w:left w:w="200" w:type="dxa"/>
              <w:bottom w:w="120" w:type="dxa"/>
              <w:right w:w="200" w:type="dxa"/>
            </w:tcMar>
            <w:vAlign w:val="center"/>
          </w:tcPr>
          <w:p w14:paraId="2A88601A" w14:textId="77777777" w:rsidR="00FF3BC4" w:rsidRPr="008F20A8" w:rsidRDefault="00FF3BC4" w:rsidP="00FF3BC4">
            <w:pPr>
              <w:jc w:val="center"/>
              <w:rPr>
                <w:rFonts w:cs="Times New Roman"/>
                <w:sz w:val="20"/>
              </w:rPr>
            </w:pPr>
            <w:r w:rsidRPr="008F20A8">
              <w:rPr>
                <w:rFonts w:eastAsia="Times New Roman" w:cs="Times New Roman"/>
                <w:sz w:val="20"/>
              </w:rPr>
              <w:t>2026</w:t>
            </w:r>
          </w:p>
        </w:tc>
        <w:tc>
          <w:tcPr>
            <w:tcW w:w="1054" w:type="dxa"/>
            <w:shd w:val="clear" w:color="auto" w:fill="F2F2F2"/>
            <w:tcMar>
              <w:top w:w="120" w:type="dxa"/>
              <w:left w:w="200" w:type="dxa"/>
              <w:bottom w:w="120" w:type="dxa"/>
              <w:right w:w="200" w:type="dxa"/>
            </w:tcMar>
            <w:vAlign w:val="center"/>
          </w:tcPr>
          <w:p w14:paraId="4CDB8E5A" w14:textId="77777777" w:rsidR="00FF3BC4" w:rsidRPr="008F20A8" w:rsidRDefault="00FF3BC4" w:rsidP="00FF3BC4">
            <w:pPr>
              <w:jc w:val="center"/>
              <w:rPr>
                <w:rFonts w:cs="Times New Roman"/>
                <w:sz w:val="20"/>
              </w:rPr>
            </w:pPr>
            <w:r w:rsidRPr="008F20A8">
              <w:rPr>
                <w:rFonts w:eastAsia="Times New Roman" w:cs="Times New Roman"/>
                <w:sz w:val="20"/>
              </w:rPr>
              <w:t>2027</w:t>
            </w:r>
          </w:p>
        </w:tc>
        <w:tc>
          <w:tcPr>
            <w:tcW w:w="1054" w:type="dxa"/>
            <w:shd w:val="clear" w:color="auto" w:fill="F2F2F2"/>
            <w:tcMar>
              <w:top w:w="120" w:type="dxa"/>
              <w:left w:w="200" w:type="dxa"/>
              <w:bottom w:w="120" w:type="dxa"/>
              <w:right w:w="200" w:type="dxa"/>
            </w:tcMar>
            <w:vAlign w:val="center"/>
          </w:tcPr>
          <w:p w14:paraId="1DF0E26C" w14:textId="77777777" w:rsidR="00FF3BC4" w:rsidRPr="008F20A8" w:rsidRDefault="00FF3BC4" w:rsidP="00FF3BC4">
            <w:pPr>
              <w:jc w:val="center"/>
              <w:rPr>
                <w:rFonts w:cs="Times New Roman"/>
                <w:sz w:val="20"/>
              </w:rPr>
            </w:pPr>
            <w:r w:rsidRPr="008F20A8">
              <w:rPr>
                <w:rFonts w:eastAsia="Times New Roman" w:cs="Times New Roman"/>
                <w:sz w:val="20"/>
              </w:rPr>
              <w:t>2028</w:t>
            </w:r>
          </w:p>
        </w:tc>
        <w:tc>
          <w:tcPr>
            <w:tcW w:w="1054" w:type="dxa"/>
            <w:shd w:val="clear" w:color="auto" w:fill="F2F2F2"/>
            <w:tcMar>
              <w:top w:w="120" w:type="dxa"/>
              <w:left w:w="200" w:type="dxa"/>
              <w:bottom w:w="120" w:type="dxa"/>
              <w:right w:w="200" w:type="dxa"/>
            </w:tcMar>
            <w:vAlign w:val="center"/>
          </w:tcPr>
          <w:p w14:paraId="3D2B06E7" w14:textId="77777777" w:rsidR="00FF3BC4" w:rsidRPr="008F20A8" w:rsidRDefault="00FF3BC4" w:rsidP="00FF3BC4">
            <w:pPr>
              <w:jc w:val="center"/>
              <w:rPr>
                <w:rFonts w:cs="Times New Roman"/>
                <w:sz w:val="20"/>
              </w:rPr>
            </w:pPr>
            <w:r w:rsidRPr="008F20A8">
              <w:rPr>
                <w:rFonts w:eastAsia="Times New Roman" w:cs="Times New Roman"/>
                <w:sz w:val="20"/>
              </w:rPr>
              <w:t>2029</w:t>
            </w:r>
          </w:p>
        </w:tc>
        <w:tc>
          <w:tcPr>
            <w:tcW w:w="1054" w:type="dxa"/>
            <w:shd w:val="clear" w:color="auto" w:fill="F2F2F2"/>
            <w:tcMar>
              <w:top w:w="120" w:type="dxa"/>
              <w:left w:w="200" w:type="dxa"/>
              <w:bottom w:w="120" w:type="dxa"/>
              <w:right w:w="200" w:type="dxa"/>
            </w:tcMar>
            <w:vAlign w:val="center"/>
          </w:tcPr>
          <w:p w14:paraId="36B49234" w14:textId="77777777" w:rsidR="00FF3BC4" w:rsidRPr="008F20A8" w:rsidRDefault="00FF3BC4" w:rsidP="00FF3BC4">
            <w:pPr>
              <w:jc w:val="center"/>
              <w:rPr>
                <w:rFonts w:cs="Times New Roman"/>
                <w:sz w:val="20"/>
              </w:rPr>
            </w:pPr>
            <w:r w:rsidRPr="008F20A8">
              <w:rPr>
                <w:rFonts w:eastAsia="Times New Roman" w:cs="Times New Roman"/>
                <w:sz w:val="20"/>
              </w:rPr>
              <w:t>2030</w:t>
            </w:r>
          </w:p>
        </w:tc>
        <w:tc>
          <w:tcPr>
            <w:tcW w:w="1054" w:type="dxa"/>
            <w:shd w:val="clear" w:color="auto" w:fill="F2F2F2"/>
            <w:tcMar>
              <w:top w:w="120" w:type="dxa"/>
              <w:left w:w="200" w:type="dxa"/>
              <w:bottom w:w="120" w:type="dxa"/>
              <w:right w:w="200" w:type="dxa"/>
            </w:tcMar>
            <w:vAlign w:val="center"/>
          </w:tcPr>
          <w:p w14:paraId="485996E7" w14:textId="77777777" w:rsidR="00FF3BC4" w:rsidRPr="008F20A8" w:rsidRDefault="00FF3BC4" w:rsidP="00FF3BC4">
            <w:pPr>
              <w:jc w:val="center"/>
              <w:rPr>
                <w:rFonts w:cs="Times New Roman"/>
                <w:sz w:val="20"/>
              </w:rPr>
            </w:pPr>
            <w:r w:rsidRPr="008F20A8">
              <w:rPr>
                <w:rFonts w:eastAsia="Times New Roman" w:cs="Times New Roman"/>
                <w:sz w:val="20"/>
              </w:rPr>
              <w:t>2031</w:t>
            </w:r>
          </w:p>
        </w:tc>
        <w:tc>
          <w:tcPr>
            <w:tcW w:w="1054" w:type="dxa"/>
            <w:shd w:val="clear" w:color="auto" w:fill="F2F2F2"/>
            <w:tcMar>
              <w:top w:w="120" w:type="dxa"/>
              <w:left w:w="200" w:type="dxa"/>
              <w:bottom w:w="120" w:type="dxa"/>
              <w:right w:w="200" w:type="dxa"/>
            </w:tcMar>
            <w:vAlign w:val="center"/>
          </w:tcPr>
          <w:p w14:paraId="2FFEF6BB" w14:textId="77777777" w:rsidR="00FF3BC4" w:rsidRPr="008F20A8" w:rsidRDefault="00FF3BC4" w:rsidP="00FF3BC4">
            <w:pPr>
              <w:jc w:val="center"/>
              <w:rPr>
                <w:rFonts w:cs="Times New Roman"/>
                <w:sz w:val="20"/>
              </w:rPr>
            </w:pPr>
            <w:r w:rsidRPr="008F20A8">
              <w:rPr>
                <w:rFonts w:eastAsia="Times New Roman" w:cs="Times New Roman"/>
                <w:sz w:val="20"/>
              </w:rPr>
              <w:t>2032</w:t>
            </w:r>
          </w:p>
        </w:tc>
        <w:tc>
          <w:tcPr>
            <w:tcW w:w="1054" w:type="dxa"/>
            <w:shd w:val="clear" w:color="auto" w:fill="F2F2F2"/>
            <w:tcMar>
              <w:top w:w="120" w:type="dxa"/>
              <w:left w:w="200" w:type="dxa"/>
              <w:bottom w:w="120" w:type="dxa"/>
              <w:right w:w="200" w:type="dxa"/>
            </w:tcMar>
            <w:vAlign w:val="center"/>
          </w:tcPr>
          <w:p w14:paraId="634C4377" w14:textId="77777777" w:rsidR="00FF3BC4" w:rsidRPr="008F20A8" w:rsidRDefault="00FF3BC4" w:rsidP="00FF3BC4">
            <w:pPr>
              <w:jc w:val="center"/>
              <w:rPr>
                <w:rFonts w:cs="Times New Roman"/>
                <w:sz w:val="20"/>
              </w:rPr>
            </w:pPr>
            <w:r w:rsidRPr="008F20A8">
              <w:rPr>
                <w:rFonts w:eastAsia="Times New Roman" w:cs="Times New Roman"/>
                <w:sz w:val="20"/>
              </w:rPr>
              <w:t>2033</w:t>
            </w:r>
          </w:p>
        </w:tc>
        <w:tc>
          <w:tcPr>
            <w:tcW w:w="1054" w:type="dxa"/>
            <w:shd w:val="clear" w:color="auto" w:fill="F2F2F2"/>
            <w:tcMar>
              <w:top w:w="120" w:type="dxa"/>
              <w:left w:w="200" w:type="dxa"/>
              <w:bottom w:w="120" w:type="dxa"/>
              <w:right w:w="200" w:type="dxa"/>
            </w:tcMar>
            <w:vAlign w:val="center"/>
          </w:tcPr>
          <w:p w14:paraId="7FC51CC5" w14:textId="77777777" w:rsidR="00FF3BC4" w:rsidRPr="008F20A8" w:rsidRDefault="00FF3BC4" w:rsidP="00FF3BC4">
            <w:pPr>
              <w:jc w:val="center"/>
              <w:rPr>
                <w:rFonts w:cs="Times New Roman"/>
                <w:sz w:val="20"/>
              </w:rPr>
            </w:pPr>
            <w:r w:rsidRPr="008F20A8">
              <w:rPr>
                <w:rFonts w:eastAsia="Times New Roman" w:cs="Times New Roman"/>
                <w:sz w:val="20"/>
              </w:rPr>
              <w:t>2034</w:t>
            </w:r>
          </w:p>
        </w:tc>
        <w:tc>
          <w:tcPr>
            <w:tcW w:w="1054" w:type="dxa"/>
            <w:shd w:val="clear" w:color="auto" w:fill="F2F2F2"/>
            <w:tcMar>
              <w:top w:w="120" w:type="dxa"/>
              <w:left w:w="200" w:type="dxa"/>
              <w:bottom w:w="120" w:type="dxa"/>
              <w:right w:w="200" w:type="dxa"/>
            </w:tcMar>
            <w:vAlign w:val="center"/>
          </w:tcPr>
          <w:p w14:paraId="47EDAB06" w14:textId="77777777" w:rsidR="00FF3BC4" w:rsidRPr="008F20A8" w:rsidRDefault="00FF3BC4" w:rsidP="00FF3BC4">
            <w:pPr>
              <w:jc w:val="center"/>
              <w:rPr>
                <w:rFonts w:cs="Times New Roman"/>
                <w:sz w:val="20"/>
              </w:rPr>
            </w:pPr>
            <w:r w:rsidRPr="008F20A8">
              <w:rPr>
                <w:rFonts w:eastAsia="Times New Roman" w:cs="Times New Roman"/>
                <w:sz w:val="20"/>
              </w:rPr>
              <w:t>2035-2039</w:t>
            </w:r>
          </w:p>
        </w:tc>
      </w:tr>
      <w:tr w:rsidR="001B6FA3" w:rsidRPr="008F20A8" w14:paraId="7784D416"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01F03744" w14:textId="77777777" w:rsidR="001B6FA3" w:rsidRPr="008F20A8" w:rsidRDefault="001B6FA3" w:rsidP="005401FE">
            <w:pPr>
              <w:rPr>
                <w:rFonts w:cs="Times New Roman"/>
                <w:sz w:val="20"/>
              </w:rPr>
            </w:pPr>
            <w:r w:rsidRPr="008F20A8">
              <w:rPr>
                <w:rFonts w:eastAsia="Times New Roman" w:cs="Times New Roman"/>
                <w:i/>
                <w:sz w:val="20"/>
              </w:rPr>
              <w:t>а) количество прекращений подачи тепловой энергии, теплоносителя в результате технологических нарушений на тепловых сетях, шт./год</w:t>
            </w:r>
          </w:p>
        </w:tc>
      </w:tr>
      <w:tr w:rsidR="001B6FA3" w:rsidRPr="008F20A8" w14:paraId="7D13F927" w14:textId="77777777" w:rsidTr="00FF3BC4">
        <w:trPr>
          <w:jc w:val="center"/>
        </w:trPr>
        <w:tc>
          <w:tcPr>
            <w:tcW w:w="400" w:type="dxa"/>
            <w:shd w:val="clear" w:color="auto" w:fill="FFFFFF"/>
            <w:tcMar>
              <w:top w:w="40" w:type="dxa"/>
              <w:left w:w="20" w:type="dxa"/>
              <w:bottom w:w="40" w:type="dxa"/>
              <w:right w:w="20" w:type="dxa"/>
            </w:tcMar>
            <w:vAlign w:val="center"/>
          </w:tcPr>
          <w:p w14:paraId="3DC94C87" w14:textId="77777777" w:rsidR="001B6FA3" w:rsidRPr="008F20A8" w:rsidRDefault="001B6FA3" w:rsidP="005401FE">
            <w:pPr>
              <w:jc w:val="center"/>
              <w:rPr>
                <w:rFonts w:cs="Times New Roman"/>
                <w:sz w:val="20"/>
              </w:rPr>
            </w:pPr>
            <w:r w:rsidRPr="008F20A8">
              <w:rPr>
                <w:rFonts w:eastAsia="Times New Roman" w:cs="Times New Roman"/>
                <w:sz w:val="20"/>
              </w:rPr>
              <w:t>1</w:t>
            </w:r>
          </w:p>
        </w:tc>
        <w:tc>
          <w:tcPr>
            <w:tcW w:w="1863" w:type="dxa"/>
            <w:shd w:val="clear" w:color="auto" w:fill="FFFFFF"/>
            <w:tcMar>
              <w:top w:w="40" w:type="dxa"/>
              <w:left w:w="200" w:type="dxa"/>
              <w:bottom w:w="40" w:type="dxa"/>
              <w:right w:w="200" w:type="dxa"/>
            </w:tcMar>
            <w:vAlign w:val="center"/>
          </w:tcPr>
          <w:p w14:paraId="6E899D40" w14:textId="77777777" w:rsidR="001B6FA3" w:rsidRPr="008F20A8" w:rsidRDefault="001B6FA3" w:rsidP="005401FE">
            <w:pPr>
              <w:jc w:val="center"/>
              <w:rPr>
                <w:rFonts w:cs="Times New Roman"/>
                <w:sz w:val="20"/>
              </w:rPr>
            </w:pPr>
            <w:r w:rsidRPr="008F20A8">
              <w:rPr>
                <w:rFonts w:eastAsia="Times New Roman" w:cs="Times New Roman"/>
                <w:sz w:val="20"/>
              </w:rPr>
              <w:t>МКУ «ХТО администрации муниципального образования «Баргузинский район»</w:t>
            </w:r>
          </w:p>
        </w:tc>
        <w:tc>
          <w:tcPr>
            <w:tcW w:w="1055" w:type="dxa"/>
            <w:shd w:val="clear" w:color="auto" w:fill="FFFFFF"/>
            <w:tcMar>
              <w:top w:w="40" w:type="dxa"/>
              <w:left w:w="200" w:type="dxa"/>
              <w:bottom w:w="40" w:type="dxa"/>
              <w:right w:w="200" w:type="dxa"/>
            </w:tcMar>
            <w:vAlign w:val="center"/>
          </w:tcPr>
          <w:p w14:paraId="306281A8"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5" w:type="dxa"/>
            <w:shd w:val="clear" w:color="auto" w:fill="FFFFFF"/>
            <w:tcMar>
              <w:top w:w="40" w:type="dxa"/>
              <w:left w:w="200" w:type="dxa"/>
              <w:bottom w:w="40" w:type="dxa"/>
              <w:right w:w="200" w:type="dxa"/>
            </w:tcMar>
            <w:vAlign w:val="center"/>
          </w:tcPr>
          <w:p w14:paraId="4E14E8F7"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5" w:type="dxa"/>
            <w:shd w:val="clear" w:color="auto" w:fill="FFFFFF"/>
            <w:tcMar>
              <w:top w:w="40" w:type="dxa"/>
              <w:left w:w="200" w:type="dxa"/>
              <w:bottom w:w="40" w:type="dxa"/>
              <w:right w:w="200" w:type="dxa"/>
            </w:tcMar>
            <w:vAlign w:val="center"/>
          </w:tcPr>
          <w:p w14:paraId="133A2AE4"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398C3A88"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53AE34BE"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5D2A45D9"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39C67418"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0D608388"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4AA29E78"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5BA645EC"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14D550E5"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568D12B8" w14:textId="77777777" w:rsidR="001B6FA3" w:rsidRPr="008F20A8" w:rsidRDefault="001B6FA3" w:rsidP="005401FE">
            <w:pPr>
              <w:jc w:val="center"/>
              <w:rPr>
                <w:rFonts w:cs="Times New Roman"/>
                <w:sz w:val="20"/>
              </w:rPr>
            </w:pPr>
            <w:r w:rsidRPr="008F20A8">
              <w:rPr>
                <w:rFonts w:eastAsia="Times New Roman" w:cs="Times New Roman"/>
                <w:sz w:val="20"/>
              </w:rPr>
              <w:t>0</w:t>
            </w:r>
          </w:p>
        </w:tc>
      </w:tr>
      <w:tr w:rsidR="001B6FA3" w:rsidRPr="008F20A8" w14:paraId="764515BD"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024A44FB" w14:textId="77777777" w:rsidR="001B6FA3" w:rsidRPr="008F20A8" w:rsidRDefault="001B6FA3" w:rsidP="005401FE">
            <w:pPr>
              <w:rPr>
                <w:rFonts w:cs="Times New Roman"/>
                <w:sz w:val="20"/>
              </w:rPr>
            </w:pPr>
            <w:r w:rsidRPr="008F20A8">
              <w:rPr>
                <w:rFonts w:eastAsia="Times New Roman" w:cs="Times New Roman"/>
                <w:i/>
                <w:sz w:val="20"/>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1B6FA3" w:rsidRPr="008F20A8" w14:paraId="1C7CD69A" w14:textId="77777777" w:rsidTr="00FF3BC4">
        <w:trPr>
          <w:jc w:val="center"/>
        </w:trPr>
        <w:tc>
          <w:tcPr>
            <w:tcW w:w="400" w:type="dxa"/>
            <w:shd w:val="clear" w:color="auto" w:fill="FFFFFF"/>
            <w:tcMar>
              <w:top w:w="40" w:type="dxa"/>
              <w:left w:w="20" w:type="dxa"/>
              <w:bottom w:w="40" w:type="dxa"/>
              <w:right w:w="20" w:type="dxa"/>
            </w:tcMar>
            <w:vAlign w:val="center"/>
          </w:tcPr>
          <w:p w14:paraId="535FFB95" w14:textId="77777777" w:rsidR="001B6FA3" w:rsidRPr="008F20A8" w:rsidRDefault="001B6FA3" w:rsidP="005401FE">
            <w:pPr>
              <w:jc w:val="center"/>
              <w:rPr>
                <w:rFonts w:cs="Times New Roman"/>
                <w:sz w:val="20"/>
              </w:rPr>
            </w:pPr>
            <w:r w:rsidRPr="008F20A8">
              <w:rPr>
                <w:rFonts w:eastAsia="Times New Roman" w:cs="Times New Roman"/>
                <w:sz w:val="20"/>
              </w:rPr>
              <w:t>1</w:t>
            </w:r>
          </w:p>
        </w:tc>
        <w:tc>
          <w:tcPr>
            <w:tcW w:w="1863" w:type="dxa"/>
            <w:shd w:val="clear" w:color="auto" w:fill="FFFFFF"/>
            <w:tcMar>
              <w:top w:w="40" w:type="dxa"/>
              <w:left w:w="200" w:type="dxa"/>
              <w:bottom w:w="40" w:type="dxa"/>
              <w:right w:w="200" w:type="dxa"/>
            </w:tcMar>
            <w:vAlign w:val="center"/>
          </w:tcPr>
          <w:p w14:paraId="244360B7" w14:textId="77777777" w:rsidR="001B6FA3" w:rsidRPr="008F20A8" w:rsidRDefault="001B6FA3" w:rsidP="005401FE">
            <w:pPr>
              <w:jc w:val="center"/>
              <w:rPr>
                <w:rFonts w:cs="Times New Roman"/>
                <w:sz w:val="20"/>
              </w:rPr>
            </w:pPr>
            <w:r w:rsidRPr="008F20A8">
              <w:rPr>
                <w:rFonts w:eastAsia="Times New Roman" w:cs="Times New Roman"/>
                <w:sz w:val="20"/>
              </w:rPr>
              <w:t>МКУ «ХТО администрации муниципального образования «Баргузинский район»</w:t>
            </w:r>
          </w:p>
        </w:tc>
        <w:tc>
          <w:tcPr>
            <w:tcW w:w="1055" w:type="dxa"/>
            <w:shd w:val="clear" w:color="auto" w:fill="FFFFFF"/>
            <w:tcMar>
              <w:top w:w="40" w:type="dxa"/>
              <w:left w:w="200" w:type="dxa"/>
              <w:bottom w:w="40" w:type="dxa"/>
              <w:right w:w="200" w:type="dxa"/>
            </w:tcMar>
            <w:vAlign w:val="center"/>
          </w:tcPr>
          <w:p w14:paraId="47E2214D"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5" w:type="dxa"/>
            <w:shd w:val="clear" w:color="auto" w:fill="FFFFFF"/>
            <w:tcMar>
              <w:top w:w="40" w:type="dxa"/>
              <w:left w:w="200" w:type="dxa"/>
              <w:bottom w:w="40" w:type="dxa"/>
              <w:right w:w="200" w:type="dxa"/>
            </w:tcMar>
            <w:vAlign w:val="center"/>
          </w:tcPr>
          <w:p w14:paraId="49245220"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5" w:type="dxa"/>
            <w:shd w:val="clear" w:color="auto" w:fill="FFFFFF"/>
            <w:tcMar>
              <w:top w:w="40" w:type="dxa"/>
              <w:left w:w="200" w:type="dxa"/>
              <w:bottom w:w="40" w:type="dxa"/>
              <w:right w:w="200" w:type="dxa"/>
            </w:tcMar>
            <w:vAlign w:val="center"/>
          </w:tcPr>
          <w:p w14:paraId="116F7696"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7C250D9D"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348837EC"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68D6242F"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7A371BE7"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2F365E49"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53CBE99D"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50CE16BB"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0D4AF6F4" w14:textId="77777777" w:rsidR="001B6FA3" w:rsidRPr="008F20A8" w:rsidRDefault="001B6FA3" w:rsidP="005401FE">
            <w:pPr>
              <w:jc w:val="center"/>
              <w:rPr>
                <w:rFonts w:cs="Times New Roman"/>
                <w:sz w:val="20"/>
              </w:rPr>
            </w:pPr>
            <w:r w:rsidRPr="008F20A8">
              <w:rPr>
                <w:rFonts w:eastAsia="Times New Roman" w:cs="Times New Roman"/>
                <w:sz w:val="20"/>
              </w:rPr>
              <w:t>0</w:t>
            </w:r>
          </w:p>
        </w:tc>
        <w:tc>
          <w:tcPr>
            <w:tcW w:w="1054" w:type="dxa"/>
            <w:shd w:val="clear" w:color="auto" w:fill="FFFFFF"/>
            <w:tcMar>
              <w:top w:w="40" w:type="dxa"/>
              <w:left w:w="200" w:type="dxa"/>
              <w:bottom w:w="40" w:type="dxa"/>
              <w:right w:w="200" w:type="dxa"/>
            </w:tcMar>
            <w:vAlign w:val="center"/>
          </w:tcPr>
          <w:p w14:paraId="0FF09B27" w14:textId="77777777" w:rsidR="001B6FA3" w:rsidRPr="008F20A8" w:rsidRDefault="001B6FA3" w:rsidP="005401FE">
            <w:pPr>
              <w:jc w:val="center"/>
              <w:rPr>
                <w:rFonts w:cs="Times New Roman"/>
                <w:sz w:val="20"/>
              </w:rPr>
            </w:pPr>
            <w:r w:rsidRPr="008F20A8">
              <w:rPr>
                <w:rFonts w:eastAsia="Times New Roman" w:cs="Times New Roman"/>
                <w:sz w:val="20"/>
              </w:rPr>
              <w:t>0</w:t>
            </w:r>
          </w:p>
        </w:tc>
      </w:tr>
      <w:tr w:rsidR="001B6FA3" w:rsidRPr="008F20A8" w14:paraId="7888B353"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7C418498" w14:textId="77777777" w:rsidR="001B6FA3" w:rsidRPr="008F20A8" w:rsidRDefault="001B6FA3" w:rsidP="005401FE">
            <w:pPr>
              <w:rPr>
                <w:rFonts w:cs="Times New Roman"/>
                <w:sz w:val="20"/>
              </w:rPr>
            </w:pPr>
            <w:r w:rsidRPr="008F20A8">
              <w:rPr>
                <w:rFonts w:eastAsia="Times New Roman" w:cs="Times New Roman"/>
                <w:i/>
                <w:sz w:val="20"/>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1B6FA3" w:rsidRPr="008F20A8" w14:paraId="5770A46C" w14:textId="77777777" w:rsidTr="00FF3BC4">
        <w:trPr>
          <w:jc w:val="center"/>
        </w:trPr>
        <w:tc>
          <w:tcPr>
            <w:tcW w:w="14930" w:type="dxa"/>
            <w:gridSpan w:val="14"/>
            <w:shd w:val="clear" w:color="auto" w:fill="F9BE8F"/>
            <w:tcMar>
              <w:top w:w="40" w:type="dxa"/>
              <w:left w:w="20" w:type="dxa"/>
              <w:bottom w:w="40" w:type="dxa"/>
              <w:right w:w="20" w:type="dxa"/>
            </w:tcMar>
            <w:vAlign w:val="center"/>
          </w:tcPr>
          <w:p w14:paraId="2F547DF3" w14:textId="77777777" w:rsidR="001B6FA3" w:rsidRPr="008F20A8" w:rsidRDefault="001B6FA3" w:rsidP="005401FE">
            <w:pPr>
              <w:jc w:val="center"/>
              <w:rPr>
                <w:rFonts w:cs="Times New Roman"/>
                <w:sz w:val="20"/>
              </w:rPr>
            </w:pPr>
            <w:r w:rsidRPr="008F20A8">
              <w:rPr>
                <w:rFonts w:eastAsia="Times New Roman" w:cs="Times New Roman"/>
                <w:sz w:val="20"/>
              </w:rPr>
              <w:t>Источники комбинированной выработки электрической и тепловой энергии</w:t>
            </w:r>
          </w:p>
        </w:tc>
      </w:tr>
      <w:tr w:rsidR="001B6FA3" w:rsidRPr="008F20A8" w14:paraId="716E59C0" w14:textId="77777777" w:rsidTr="00FF3BC4">
        <w:trPr>
          <w:jc w:val="center"/>
        </w:trPr>
        <w:tc>
          <w:tcPr>
            <w:tcW w:w="2263" w:type="dxa"/>
            <w:gridSpan w:val="2"/>
            <w:shd w:val="clear" w:color="auto" w:fill="FFFFFF"/>
            <w:tcMar>
              <w:top w:w="40" w:type="dxa"/>
              <w:left w:w="200" w:type="dxa"/>
              <w:bottom w:w="40" w:type="dxa"/>
              <w:right w:w="200" w:type="dxa"/>
            </w:tcMar>
            <w:vAlign w:val="center"/>
          </w:tcPr>
          <w:p w14:paraId="1760B893" w14:textId="77777777" w:rsidR="001B6FA3" w:rsidRPr="008F20A8" w:rsidRDefault="001B6FA3" w:rsidP="005401FE">
            <w:pPr>
              <w:jc w:val="center"/>
              <w:rPr>
                <w:rFonts w:cs="Times New Roman"/>
                <w:sz w:val="20"/>
              </w:rPr>
            </w:pPr>
            <w:r w:rsidRPr="008F20A8">
              <w:rPr>
                <w:rFonts w:eastAsia="Times New Roman" w:cs="Times New Roman"/>
                <w:sz w:val="20"/>
              </w:rPr>
              <w:t>Отсутствует</w:t>
            </w:r>
          </w:p>
        </w:tc>
        <w:tc>
          <w:tcPr>
            <w:tcW w:w="1055" w:type="dxa"/>
            <w:shd w:val="clear" w:color="auto" w:fill="FFFFFF"/>
            <w:tcMar>
              <w:top w:w="40" w:type="dxa"/>
              <w:left w:w="200" w:type="dxa"/>
              <w:bottom w:w="40" w:type="dxa"/>
              <w:right w:w="200" w:type="dxa"/>
            </w:tcMar>
            <w:vAlign w:val="center"/>
          </w:tcPr>
          <w:p w14:paraId="7495A41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2BC5B5AB"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5AD71F6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09DBF0A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5AB3E4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58047CA"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54ED3B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C1E052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6B9716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34159F6"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D24F367"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D9AA9BC" w14:textId="77777777" w:rsidR="001B6FA3" w:rsidRPr="008F20A8" w:rsidRDefault="001B6FA3" w:rsidP="005401FE">
            <w:pPr>
              <w:jc w:val="center"/>
              <w:rPr>
                <w:rFonts w:cs="Times New Roman"/>
                <w:sz w:val="20"/>
              </w:rPr>
            </w:pPr>
            <w:r w:rsidRPr="008F20A8">
              <w:rPr>
                <w:rFonts w:eastAsia="Times New Roman" w:cs="Times New Roman"/>
                <w:sz w:val="20"/>
              </w:rPr>
              <w:t>-</w:t>
            </w:r>
          </w:p>
        </w:tc>
      </w:tr>
      <w:tr w:rsidR="001B6FA3" w:rsidRPr="008F20A8" w14:paraId="18EC8BDF" w14:textId="77777777" w:rsidTr="00FF3BC4">
        <w:trPr>
          <w:jc w:val="center"/>
        </w:trPr>
        <w:tc>
          <w:tcPr>
            <w:tcW w:w="14930" w:type="dxa"/>
            <w:gridSpan w:val="14"/>
            <w:shd w:val="clear" w:color="auto" w:fill="F9BE8F"/>
            <w:tcMar>
              <w:top w:w="40" w:type="dxa"/>
              <w:left w:w="20" w:type="dxa"/>
              <w:bottom w:w="40" w:type="dxa"/>
              <w:right w:w="20" w:type="dxa"/>
            </w:tcMar>
            <w:vAlign w:val="center"/>
          </w:tcPr>
          <w:p w14:paraId="31760D64" w14:textId="77777777" w:rsidR="001B6FA3" w:rsidRPr="008F20A8" w:rsidRDefault="001B6FA3" w:rsidP="005401FE">
            <w:pPr>
              <w:jc w:val="center"/>
              <w:rPr>
                <w:rFonts w:cs="Times New Roman"/>
                <w:sz w:val="20"/>
              </w:rPr>
            </w:pPr>
            <w:r w:rsidRPr="008F20A8">
              <w:rPr>
                <w:rFonts w:eastAsia="Times New Roman" w:cs="Times New Roman"/>
                <w:sz w:val="20"/>
              </w:rPr>
              <w:t>Котельные(некомбинированная выработка)</w:t>
            </w:r>
          </w:p>
        </w:tc>
      </w:tr>
      <w:tr w:rsidR="001B6FA3" w:rsidRPr="008F20A8" w14:paraId="413E8172" w14:textId="77777777" w:rsidTr="00FF3BC4">
        <w:trPr>
          <w:jc w:val="center"/>
        </w:trPr>
        <w:tc>
          <w:tcPr>
            <w:tcW w:w="14930" w:type="dxa"/>
            <w:gridSpan w:val="14"/>
            <w:shd w:val="clear" w:color="auto" w:fill="DBE5F1"/>
            <w:tcMar>
              <w:top w:w="40" w:type="dxa"/>
              <w:left w:w="20" w:type="dxa"/>
              <w:bottom w:w="40" w:type="dxa"/>
              <w:right w:w="20" w:type="dxa"/>
            </w:tcMar>
            <w:vAlign w:val="center"/>
          </w:tcPr>
          <w:p w14:paraId="45BEBBFC" w14:textId="77777777" w:rsidR="001B6FA3" w:rsidRPr="008F20A8" w:rsidRDefault="001B6FA3" w:rsidP="005401FE">
            <w:pPr>
              <w:jc w:val="center"/>
              <w:rPr>
                <w:rFonts w:cs="Times New Roman"/>
                <w:sz w:val="20"/>
              </w:rPr>
            </w:pPr>
            <w:r w:rsidRPr="008F20A8">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1B6FA3" w:rsidRPr="008F20A8" w14:paraId="7678FA31" w14:textId="77777777" w:rsidTr="00FF3BC4">
        <w:trPr>
          <w:jc w:val="center"/>
        </w:trPr>
        <w:tc>
          <w:tcPr>
            <w:tcW w:w="400" w:type="dxa"/>
            <w:shd w:val="clear" w:color="auto" w:fill="FFFFFF"/>
            <w:tcMar>
              <w:top w:w="40" w:type="dxa"/>
              <w:left w:w="20" w:type="dxa"/>
              <w:bottom w:w="40" w:type="dxa"/>
              <w:right w:w="20" w:type="dxa"/>
            </w:tcMar>
            <w:vAlign w:val="center"/>
          </w:tcPr>
          <w:p w14:paraId="15F8D685" w14:textId="77777777" w:rsidR="001B6FA3" w:rsidRPr="008F20A8" w:rsidRDefault="001B6FA3" w:rsidP="005401FE">
            <w:pPr>
              <w:jc w:val="center"/>
              <w:rPr>
                <w:rFonts w:cs="Times New Roman"/>
                <w:sz w:val="20"/>
              </w:rPr>
            </w:pPr>
            <w:r w:rsidRPr="008F20A8">
              <w:rPr>
                <w:rFonts w:eastAsia="Times New Roman" w:cs="Times New Roman"/>
                <w:sz w:val="20"/>
              </w:rPr>
              <w:t>1</w:t>
            </w:r>
          </w:p>
        </w:tc>
        <w:tc>
          <w:tcPr>
            <w:tcW w:w="1863" w:type="dxa"/>
            <w:shd w:val="clear" w:color="auto" w:fill="FFFFFF"/>
            <w:tcMar>
              <w:top w:w="40" w:type="dxa"/>
              <w:left w:w="200" w:type="dxa"/>
              <w:bottom w:w="40" w:type="dxa"/>
              <w:right w:w="200" w:type="dxa"/>
            </w:tcMar>
            <w:vAlign w:val="center"/>
          </w:tcPr>
          <w:p w14:paraId="064A7992"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«Улюнская СОШ»</w:t>
            </w:r>
          </w:p>
        </w:tc>
        <w:tc>
          <w:tcPr>
            <w:tcW w:w="1055" w:type="dxa"/>
            <w:shd w:val="clear" w:color="auto" w:fill="FFFFFF"/>
            <w:tcMar>
              <w:top w:w="40" w:type="dxa"/>
              <w:left w:w="200" w:type="dxa"/>
              <w:bottom w:w="40" w:type="dxa"/>
              <w:right w:w="200" w:type="dxa"/>
            </w:tcMar>
            <w:vAlign w:val="center"/>
          </w:tcPr>
          <w:p w14:paraId="722693ED" w14:textId="77777777" w:rsidR="001B6FA3" w:rsidRPr="008F20A8" w:rsidRDefault="001B6FA3" w:rsidP="005401FE">
            <w:pPr>
              <w:jc w:val="center"/>
              <w:rPr>
                <w:rFonts w:cs="Times New Roman"/>
                <w:sz w:val="20"/>
              </w:rPr>
            </w:pPr>
            <w:r w:rsidRPr="008F20A8">
              <w:rPr>
                <w:rFonts w:eastAsia="Times New Roman" w:cs="Times New Roman"/>
                <w:sz w:val="20"/>
              </w:rPr>
              <w:t>303,07</w:t>
            </w:r>
          </w:p>
        </w:tc>
        <w:tc>
          <w:tcPr>
            <w:tcW w:w="1055" w:type="dxa"/>
            <w:shd w:val="clear" w:color="auto" w:fill="FFFFFF"/>
            <w:tcMar>
              <w:top w:w="40" w:type="dxa"/>
              <w:left w:w="200" w:type="dxa"/>
              <w:bottom w:w="40" w:type="dxa"/>
              <w:right w:w="200" w:type="dxa"/>
            </w:tcMar>
            <w:vAlign w:val="center"/>
          </w:tcPr>
          <w:p w14:paraId="4D05ECA6"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5" w:type="dxa"/>
            <w:shd w:val="clear" w:color="auto" w:fill="FFFFFF"/>
            <w:tcMar>
              <w:top w:w="40" w:type="dxa"/>
              <w:left w:w="200" w:type="dxa"/>
              <w:bottom w:w="40" w:type="dxa"/>
              <w:right w:w="200" w:type="dxa"/>
            </w:tcMar>
            <w:vAlign w:val="center"/>
          </w:tcPr>
          <w:p w14:paraId="77547863"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7E9B773B"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2D3A09A5"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2690D87C"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1DCDC2D9"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79B8C257"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400476B2"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064A6482"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6EFE7A88"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33AFB329" w14:textId="77777777" w:rsidR="001B6FA3" w:rsidRPr="008F20A8" w:rsidRDefault="001B6FA3" w:rsidP="005401FE">
            <w:pPr>
              <w:jc w:val="center"/>
              <w:rPr>
                <w:rFonts w:cs="Times New Roman"/>
                <w:sz w:val="20"/>
              </w:rPr>
            </w:pPr>
            <w:r w:rsidRPr="008F20A8">
              <w:rPr>
                <w:rFonts w:eastAsia="Times New Roman" w:cs="Times New Roman"/>
                <w:sz w:val="20"/>
              </w:rPr>
              <w:t>228,00</w:t>
            </w:r>
          </w:p>
        </w:tc>
      </w:tr>
      <w:tr w:rsidR="001B6FA3" w:rsidRPr="008F20A8" w14:paraId="484D4515" w14:textId="77777777" w:rsidTr="00FF3BC4">
        <w:trPr>
          <w:jc w:val="center"/>
        </w:trPr>
        <w:tc>
          <w:tcPr>
            <w:tcW w:w="400" w:type="dxa"/>
            <w:shd w:val="clear" w:color="auto" w:fill="FFFFFF"/>
            <w:tcMar>
              <w:top w:w="40" w:type="dxa"/>
              <w:left w:w="20" w:type="dxa"/>
              <w:bottom w:w="40" w:type="dxa"/>
              <w:right w:w="20" w:type="dxa"/>
            </w:tcMar>
            <w:vAlign w:val="center"/>
          </w:tcPr>
          <w:p w14:paraId="1A2322E3" w14:textId="77777777" w:rsidR="001B6FA3" w:rsidRPr="008F20A8" w:rsidRDefault="001B6FA3" w:rsidP="005401FE">
            <w:pPr>
              <w:jc w:val="center"/>
              <w:rPr>
                <w:rFonts w:cs="Times New Roman"/>
                <w:sz w:val="20"/>
              </w:rPr>
            </w:pPr>
            <w:r w:rsidRPr="008F20A8">
              <w:rPr>
                <w:rFonts w:eastAsia="Times New Roman" w:cs="Times New Roman"/>
                <w:sz w:val="20"/>
              </w:rPr>
              <w:t>2</w:t>
            </w:r>
          </w:p>
        </w:tc>
        <w:tc>
          <w:tcPr>
            <w:tcW w:w="1863" w:type="dxa"/>
            <w:shd w:val="clear" w:color="auto" w:fill="FFFFFF"/>
            <w:tcMar>
              <w:top w:w="40" w:type="dxa"/>
              <w:left w:w="200" w:type="dxa"/>
              <w:bottom w:w="40" w:type="dxa"/>
              <w:right w:w="200" w:type="dxa"/>
            </w:tcMar>
            <w:vAlign w:val="center"/>
          </w:tcPr>
          <w:p w14:paraId="50FE2652"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"Улюкчиканская СОШ"</w:t>
            </w:r>
          </w:p>
        </w:tc>
        <w:tc>
          <w:tcPr>
            <w:tcW w:w="1055" w:type="dxa"/>
            <w:shd w:val="clear" w:color="auto" w:fill="FFFFFF"/>
            <w:tcMar>
              <w:top w:w="40" w:type="dxa"/>
              <w:left w:w="200" w:type="dxa"/>
              <w:bottom w:w="40" w:type="dxa"/>
              <w:right w:w="200" w:type="dxa"/>
            </w:tcMar>
            <w:vAlign w:val="center"/>
          </w:tcPr>
          <w:p w14:paraId="4110F90C" w14:textId="77777777" w:rsidR="001B6FA3" w:rsidRPr="008F20A8" w:rsidRDefault="001B6FA3" w:rsidP="005401FE">
            <w:pPr>
              <w:jc w:val="center"/>
              <w:rPr>
                <w:rFonts w:cs="Times New Roman"/>
                <w:sz w:val="20"/>
              </w:rPr>
            </w:pPr>
            <w:r w:rsidRPr="008F20A8">
              <w:rPr>
                <w:rFonts w:eastAsia="Times New Roman" w:cs="Times New Roman"/>
                <w:sz w:val="20"/>
              </w:rPr>
              <w:t>300,60</w:t>
            </w:r>
          </w:p>
        </w:tc>
        <w:tc>
          <w:tcPr>
            <w:tcW w:w="1055" w:type="dxa"/>
            <w:shd w:val="clear" w:color="auto" w:fill="FFFFFF"/>
            <w:tcMar>
              <w:top w:w="40" w:type="dxa"/>
              <w:left w:w="200" w:type="dxa"/>
              <w:bottom w:w="40" w:type="dxa"/>
              <w:right w:w="200" w:type="dxa"/>
            </w:tcMar>
            <w:vAlign w:val="center"/>
          </w:tcPr>
          <w:p w14:paraId="432F125B"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5" w:type="dxa"/>
            <w:shd w:val="clear" w:color="auto" w:fill="FFFFFF"/>
            <w:tcMar>
              <w:top w:w="40" w:type="dxa"/>
              <w:left w:w="200" w:type="dxa"/>
              <w:bottom w:w="40" w:type="dxa"/>
              <w:right w:w="200" w:type="dxa"/>
            </w:tcMar>
            <w:vAlign w:val="center"/>
          </w:tcPr>
          <w:p w14:paraId="7FE01475"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527DBFD1"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3D34A3BF"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277AA2AA"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26BF2A27"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0EC0DE35"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18194809"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1CED3E43"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547A64A2"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FFFFF"/>
            <w:tcMar>
              <w:top w:w="40" w:type="dxa"/>
              <w:left w:w="200" w:type="dxa"/>
              <w:bottom w:w="40" w:type="dxa"/>
              <w:right w:w="200" w:type="dxa"/>
            </w:tcMar>
            <w:vAlign w:val="center"/>
          </w:tcPr>
          <w:p w14:paraId="767381F3" w14:textId="77777777" w:rsidR="001B6FA3" w:rsidRPr="008F20A8" w:rsidRDefault="001B6FA3" w:rsidP="005401FE">
            <w:pPr>
              <w:jc w:val="center"/>
              <w:rPr>
                <w:rFonts w:cs="Times New Roman"/>
                <w:sz w:val="20"/>
              </w:rPr>
            </w:pPr>
            <w:r w:rsidRPr="008F20A8">
              <w:rPr>
                <w:rFonts w:eastAsia="Times New Roman" w:cs="Times New Roman"/>
                <w:sz w:val="20"/>
              </w:rPr>
              <w:t>228,00</w:t>
            </w:r>
          </w:p>
        </w:tc>
      </w:tr>
      <w:tr w:rsidR="001B6FA3" w:rsidRPr="008F20A8" w14:paraId="4400B59F"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57600F91"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МКУ «</w:t>
            </w:r>
            <w:r w:rsidRPr="008F20A8">
              <w:rPr>
                <w:rFonts w:eastAsia="Times New Roman" w:cs="Times New Roman"/>
                <w:sz w:val="20"/>
              </w:rPr>
              <w:t>ХТО</w:t>
            </w:r>
            <w:r w:rsidRPr="008F20A8">
              <w:rPr>
                <w:rFonts w:eastAsia="Times New Roman" w:cs="Times New Roman"/>
                <w:b/>
                <w:color w:val="000000"/>
                <w:sz w:val="20"/>
              </w:rPr>
              <w:t xml:space="preserve"> администрации муниципального образования «Баргузинский район»</w:t>
            </w:r>
          </w:p>
        </w:tc>
        <w:tc>
          <w:tcPr>
            <w:tcW w:w="1055" w:type="dxa"/>
            <w:shd w:val="clear" w:color="auto" w:fill="FBD4B4"/>
            <w:tcMar>
              <w:top w:w="40" w:type="dxa"/>
              <w:left w:w="200" w:type="dxa"/>
              <w:bottom w:w="40" w:type="dxa"/>
              <w:right w:w="200" w:type="dxa"/>
            </w:tcMar>
            <w:vAlign w:val="center"/>
          </w:tcPr>
          <w:p w14:paraId="1B421ED2" w14:textId="77777777" w:rsidR="001B6FA3" w:rsidRPr="008F20A8" w:rsidRDefault="001B6FA3" w:rsidP="005401FE">
            <w:pPr>
              <w:jc w:val="center"/>
              <w:rPr>
                <w:rFonts w:cs="Times New Roman"/>
                <w:sz w:val="20"/>
              </w:rPr>
            </w:pPr>
            <w:r w:rsidRPr="008F20A8">
              <w:rPr>
                <w:rFonts w:eastAsia="Times New Roman" w:cs="Times New Roman"/>
                <w:sz w:val="20"/>
              </w:rPr>
              <w:t>301,84</w:t>
            </w:r>
          </w:p>
        </w:tc>
        <w:tc>
          <w:tcPr>
            <w:tcW w:w="1055" w:type="dxa"/>
            <w:shd w:val="clear" w:color="auto" w:fill="FBD4B4"/>
            <w:tcMar>
              <w:top w:w="40" w:type="dxa"/>
              <w:left w:w="200" w:type="dxa"/>
              <w:bottom w:w="40" w:type="dxa"/>
              <w:right w:w="200" w:type="dxa"/>
            </w:tcMar>
            <w:vAlign w:val="center"/>
          </w:tcPr>
          <w:p w14:paraId="52A51C67"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5" w:type="dxa"/>
            <w:shd w:val="clear" w:color="auto" w:fill="FBD4B4"/>
            <w:tcMar>
              <w:top w:w="40" w:type="dxa"/>
              <w:left w:w="200" w:type="dxa"/>
              <w:bottom w:w="40" w:type="dxa"/>
              <w:right w:w="200" w:type="dxa"/>
            </w:tcMar>
            <w:vAlign w:val="center"/>
          </w:tcPr>
          <w:p w14:paraId="233F8B83" w14:textId="77777777" w:rsidR="001B6FA3" w:rsidRPr="008F20A8" w:rsidRDefault="001B6FA3" w:rsidP="005401FE">
            <w:pPr>
              <w:jc w:val="center"/>
              <w:rPr>
                <w:rFonts w:cs="Times New Roman"/>
                <w:sz w:val="20"/>
              </w:rPr>
            </w:pPr>
            <w:r w:rsidRPr="008F20A8">
              <w:rPr>
                <w:rFonts w:eastAsia="Times New Roman" w:cs="Times New Roman"/>
                <w:color w:val="000000"/>
                <w:sz w:val="20"/>
              </w:rPr>
              <w:t>0,0000</w:t>
            </w:r>
          </w:p>
        </w:tc>
        <w:tc>
          <w:tcPr>
            <w:tcW w:w="1054" w:type="dxa"/>
            <w:shd w:val="clear" w:color="auto" w:fill="FBD4B4"/>
            <w:tcMar>
              <w:top w:w="40" w:type="dxa"/>
              <w:left w:w="200" w:type="dxa"/>
              <w:bottom w:w="40" w:type="dxa"/>
              <w:right w:w="200" w:type="dxa"/>
            </w:tcMar>
            <w:vAlign w:val="center"/>
          </w:tcPr>
          <w:p w14:paraId="57D7F03D"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12283139"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2AF5221D"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192A742D"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0CB79A53"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7AA80990"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1B83C7FC"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299BCCF7"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5912DEF8" w14:textId="77777777" w:rsidR="001B6FA3" w:rsidRPr="008F20A8" w:rsidRDefault="001B6FA3" w:rsidP="005401FE">
            <w:pPr>
              <w:jc w:val="center"/>
              <w:rPr>
                <w:rFonts w:cs="Times New Roman"/>
                <w:sz w:val="20"/>
              </w:rPr>
            </w:pPr>
            <w:r w:rsidRPr="008F20A8">
              <w:rPr>
                <w:rFonts w:eastAsia="Times New Roman" w:cs="Times New Roman"/>
                <w:sz w:val="20"/>
              </w:rPr>
              <w:t>228,00</w:t>
            </w:r>
          </w:p>
        </w:tc>
      </w:tr>
      <w:tr w:rsidR="001B6FA3" w:rsidRPr="008F20A8" w14:paraId="6D002DB8"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6A447352"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МО</w:t>
            </w:r>
          </w:p>
        </w:tc>
        <w:tc>
          <w:tcPr>
            <w:tcW w:w="1055" w:type="dxa"/>
            <w:shd w:val="clear" w:color="auto" w:fill="FBD4B4"/>
            <w:tcMar>
              <w:top w:w="40" w:type="dxa"/>
              <w:left w:w="200" w:type="dxa"/>
              <w:bottom w:w="40" w:type="dxa"/>
              <w:right w:w="200" w:type="dxa"/>
            </w:tcMar>
            <w:vAlign w:val="center"/>
          </w:tcPr>
          <w:p w14:paraId="5F08F378" w14:textId="77777777" w:rsidR="001B6FA3" w:rsidRPr="008F20A8" w:rsidRDefault="001B6FA3" w:rsidP="005401FE">
            <w:pPr>
              <w:jc w:val="center"/>
              <w:rPr>
                <w:rFonts w:cs="Times New Roman"/>
                <w:sz w:val="20"/>
              </w:rPr>
            </w:pPr>
            <w:r w:rsidRPr="008F20A8">
              <w:rPr>
                <w:rFonts w:eastAsia="Times New Roman" w:cs="Times New Roman"/>
                <w:sz w:val="20"/>
              </w:rPr>
              <w:t>301,84</w:t>
            </w:r>
          </w:p>
        </w:tc>
        <w:tc>
          <w:tcPr>
            <w:tcW w:w="1055" w:type="dxa"/>
            <w:shd w:val="clear" w:color="auto" w:fill="FBD4B4"/>
            <w:tcMar>
              <w:top w:w="40" w:type="dxa"/>
              <w:left w:w="200" w:type="dxa"/>
              <w:bottom w:w="40" w:type="dxa"/>
              <w:right w:w="200" w:type="dxa"/>
            </w:tcMar>
            <w:vAlign w:val="center"/>
          </w:tcPr>
          <w:p w14:paraId="757124E6"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5" w:type="dxa"/>
            <w:shd w:val="clear" w:color="auto" w:fill="FBD4B4"/>
            <w:tcMar>
              <w:top w:w="40" w:type="dxa"/>
              <w:left w:w="200" w:type="dxa"/>
              <w:bottom w:w="40" w:type="dxa"/>
              <w:right w:w="200" w:type="dxa"/>
            </w:tcMar>
            <w:vAlign w:val="center"/>
          </w:tcPr>
          <w:p w14:paraId="10A17163" w14:textId="77777777" w:rsidR="001B6FA3" w:rsidRPr="008F20A8" w:rsidRDefault="001B6FA3" w:rsidP="005401FE">
            <w:pPr>
              <w:jc w:val="center"/>
              <w:rPr>
                <w:rFonts w:cs="Times New Roman"/>
                <w:sz w:val="20"/>
              </w:rPr>
            </w:pPr>
            <w:r w:rsidRPr="008F20A8">
              <w:rPr>
                <w:rFonts w:eastAsia="Times New Roman" w:cs="Times New Roman"/>
                <w:color w:val="000000"/>
                <w:sz w:val="20"/>
              </w:rPr>
              <w:t>0,0000</w:t>
            </w:r>
          </w:p>
        </w:tc>
        <w:tc>
          <w:tcPr>
            <w:tcW w:w="1054" w:type="dxa"/>
            <w:shd w:val="clear" w:color="auto" w:fill="FBD4B4"/>
            <w:tcMar>
              <w:top w:w="40" w:type="dxa"/>
              <w:left w:w="200" w:type="dxa"/>
              <w:bottom w:w="40" w:type="dxa"/>
              <w:right w:w="200" w:type="dxa"/>
            </w:tcMar>
            <w:vAlign w:val="center"/>
          </w:tcPr>
          <w:p w14:paraId="1C8790C0"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17C8C88E"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0CC2A8E9"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22D6A466"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1F6DA7E9"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4CCF5ABA"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49D87D8B"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11550D86" w14:textId="77777777" w:rsidR="001B6FA3" w:rsidRPr="008F20A8" w:rsidRDefault="001B6FA3" w:rsidP="005401FE">
            <w:pPr>
              <w:jc w:val="center"/>
              <w:rPr>
                <w:rFonts w:cs="Times New Roman"/>
                <w:sz w:val="20"/>
              </w:rPr>
            </w:pPr>
            <w:r w:rsidRPr="008F20A8">
              <w:rPr>
                <w:rFonts w:eastAsia="Times New Roman" w:cs="Times New Roman"/>
                <w:sz w:val="20"/>
              </w:rPr>
              <w:t>228,00</w:t>
            </w:r>
          </w:p>
        </w:tc>
        <w:tc>
          <w:tcPr>
            <w:tcW w:w="1054" w:type="dxa"/>
            <w:shd w:val="clear" w:color="auto" w:fill="FBD4B4"/>
            <w:tcMar>
              <w:top w:w="40" w:type="dxa"/>
              <w:left w:w="200" w:type="dxa"/>
              <w:bottom w:w="40" w:type="dxa"/>
              <w:right w:w="200" w:type="dxa"/>
            </w:tcMar>
            <w:vAlign w:val="center"/>
          </w:tcPr>
          <w:p w14:paraId="06F480DC" w14:textId="77777777" w:rsidR="001B6FA3" w:rsidRPr="008F20A8" w:rsidRDefault="001B6FA3" w:rsidP="005401FE">
            <w:pPr>
              <w:jc w:val="center"/>
              <w:rPr>
                <w:rFonts w:cs="Times New Roman"/>
                <w:sz w:val="20"/>
              </w:rPr>
            </w:pPr>
            <w:r w:rsidRPr="008F20A8">
              <w:rPr>
                <w:rFonts w:eastAsia="Times New Roman" w:cs="Times New Roman"/>
                <w:sz w:val="20"/>
              </w:rPr>
              <w:t>228,00</w:t>
            </w:r>
          </w:p>
        </w:tc>
      </w:tr>
      <w:tr w:rsidR="001B6FA3" w:rsidRPr="008F20A8" w14:paraId="44A1C0A5"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3AE6D5B8" w14:textId="77777777" w:rsidR="001B6FA3" w:rsidRPr="008F20A8" w:rsidRDefault="001B6FA3" w:rsidP="005401FE">
            <w:pPr>
              <w:rPr>
                <w:rFonts w:cs="Times New Roman"/>
                <w:sz w:val="20"/>
              </w:rPr>
            </w:pPr>
            <w:r w:rsidRPr="008F20A8">
              <w:rPr>
                <w:rFonts w:eastAsia="Times New Roman" w:cs="Times New Roman"/>
                <w:i/>
                <w:sz w:val="20"/>
              </w:rPr>
              <w:t>г) отношение величины технологических потерь тепловой энергии, теплоносителя к материальной характеристике тепловой сети, Гкал/м2</w:t>
            </w:r>
          </w:p>
        </w:tc>
      </w:tr>
      <w:tr w:rsidR="001B6FA3" w:rsidRPr="008F20A8" w14:paraId="1A6E454E" w14:textId="77777777" w:rsidTr="00FF3BC4">
        <w:trPr>
          <w:jc w:val="center"/>
        </w:trPr>
        <w:tc>
          <w:tcPr>
            <w:tcW w:w="14930" w:type="dxa"/>
            <w:gridSpan w:val="14"/>
            <w:shd w:val="clear" w:color="auto" w:fill="DBE5F1"/>
            <w:tcMar>
              <w:top w:w="40" w:type="dxa"/>
              <w:left w:w="20" w:type="dxa"/>
              <w:bottom w:w="40" w:type="dxa"/>
              <w:right w:w="20" w:type="dxa"/>
            </w:tcMar>
            <w:vAlign w:val="center"/>
          </w:tcPr>
          <w:p w14:paraId="0C685AC1" w14:textId="77777777" w:rsidR="001B6FA3" w:rsidRPr="008F20A8" w:rsidRDefault="001B6FA3" w:rsidP="005401FE">
            <w:pPr>
              <w:jc w:val="center"/>
              <w:rPr>
                <w:rFonts w:cs="Times New Roman"/>
                <w:sz w:val="20"/>
              </w:rPr>
            </w:pPr>
            <w:r w:rsidRPr="008F20A8">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1B6FA3" w:rsidRPr="008F20A8" w14:paraId="2214D69D" w14:textId="77777777" w:rsidTr="00FF3BC4">
        <w:trPr>
          <w:jc w:val="center"/>
        </w:trPr>
        <w:tc>
          <w:tcPr>
            <w:tcW w:w="400" w:type="dxa"/>
            <w:shd w:val="clear" w:color="auto" w:fill="FFFFFF"/>
            <w:tcMar>
              <w:top w:w="40" w:type="dxa"/>
              <w:left w:w="20" w:type="dxa"/>
              <w:bottom w:w="40" w:type="dxa"/>
              <w:right w:w="20" w:type="dxa"/>
            </w:tcMar>
            <w:vAlign w:val="center"/>
          </w:tcPr>
          <w:p w14:paraId="136574BD" w14:textId="77777777" w:rsidR="001B6FA3" w:rsidRPr="008F20A8" w:rsidRDefault="001B6FA3" w:rsidP="005401FE">
            <w:pPr>
              <w:jc w:val="center"/>
              <w:rPr>
                <w:rFonts w:cs="Times New Roman"/>
                <w:sz w:val="20"/>
              </w:rPr>
            </w:pPr>
            <w:r w:rsidRPr="008F20A8">
              <w:rPr>
                <w:rFonts w:eastAsia="Times New Roman" w:cs="Times New Roman"/>
                <w:sz w:val="20"/>
              </w:rPr>
              <w:t>1</w:t>
            </w:r>
          </w:p>
        </w:tc>
        <w:tc>
          <w:tcPr>
            <w:tcW w:w="1863" w:type="dxa"/>
            <w:shd w:val="clear" w:color="auto" w:fill="FFFFFF"/>
            <w:tcMar>
              <w:top w:w="40" w:type="dxa"/>
              <w:left w:w="200" w:type="dxa"/>
              <w:bottom w:w="40" w:type="dxa"/>
              <w:right w:w="200" w:type="dxa"/>
            </w:tcMar>
            <w:vAlign w:val="center"/>
          </w:tcPr>
          <w:p w14:paraId="363C415D"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«Улюнская СОШ»</w:t>
            </w:r>
          </w:p>
        </w:tc>
        <w:tc>
          <w:tcPr>
            <w:tcW w:w="1055" w:type="dxa"/>
            <w:shd w:val="clear" w:color="auto" w:fill="FFFFFF"/>
            <w:tcMar>
              <w:top w:w="40" w:type="dxa"/>
              <w:left w:w="200" w:type="dxa"/>
              <w:bottom w:w="40" w:type="dxa"/>
              <w:right w:w="200" w:type="dxa"/>
            </w:tcMar>
            <w:vAlign w:val="center"/>
          </w:tcPr>
          <w:p w14:paraId="40A46A4C"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5" w:type="dxa"/>
            <w:shd w:val="clear" w:color="auto" w:fill="FFFFFF"/>
            <w:tcMar>
              <w:top w:w="40" w:type="dxa"/>
              <w:left w:w="200" w:type="dxa"/>
              <w:bottom w:w="40" w:type="dxa"/>
              <w:right w:w="200" w:type="dxa"/>
            </w:tcMar>
            <w:vAlign w:val="center"/>
          </w:tcPr>
          <w:p w14:paraId="7E8EB375"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5" w:type="dxa"/>
            <w:shd w:val="clear" w:color="auto" w:fill="FFFFFF"/>
            <w:tcMar>
              <w:top w:w="40" w:type="dxa"/>
              <w:left w:w="200" w:type="dxa"/>
              <w:bottom w:w="40" w:type="dxa"/>
              <w:right w:w="200" w:type="dxa"/>
            </w:tcMar>
            <w:vAlign w:val="center"/>
          </w:tcPr>
          <w:p w14:paraId="43878524"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410B96D0"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74A57024"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09CC1955"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75F475EB"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3E5CA05F"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02813ADA"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32BB649C"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5A0F7CFB" w14:textId="77777777" w:rsidR="001B6FA3" w:rsidRPr="008F20A8" w:rsidRDefault="001B6FA3" w:rsidP="005401FE">
            <w:pPr>
              <w:jc w:val="center"/>
              <w:rPr>
                <w:rFonts w:cs="Times New Roman"/>
                <w:sz w:val="20"/>
              </w:rPr>
            </w:pPr>
            <w:r w:rsidRPr="008F20A8">
              <w:rPr>
                <w:rFonts w:eastAsia="Times New Roman" w:cs="Times New Roman"/>
                <w:sz w:val="20"/>
              </w:rPr>
              <w:t>2,2298</w:t>
            </w:r>
          </w:p>
        </w:tc>
        <w:tc>
          <w:tcPr>
            <w:tcW w:w="1054" w:type="dxa"/>
            <w:shd w:val="clear" w:color="auto" w:fill="FFFFFF"/>
            <w:tcMar>
              <w:top w:w="40" w:type="dxa"/>
              <w:left w:w="200" w:type="dxa"/>
              <w:bottom w:w="40" w:type="dxa"/>
              <w:right w:w="200" w:type="dxa"/>
            </w:tcMar>
            <w:vAlign w:val="center"/>
          </w:tcPr>
          <w:p w14:paraId="1F3A7E87" w14:textId="77777777" w:rsidR="001B6FA3" w:rsidRPr="008F20A8" w:rsidRDefault="001B6FA3" w:rsidP="005401FE">
            <w:pPr>
              <w:jc w:val="center"/>
              <w:rPr>
                <w:rFonts w:cs="Times New Roman"/>
                <w:sz w:val="20"/>
              </w:rPr>
            </w:pPr>
            <w:r w:rsidRPr="008F20A8">
              <w:rPr>
                <w:rFonts w:eastAsia="Times New Roman" w:cs="Times New Roman"/>
                <w:sz w:val="20"/>
              </w:rPr>
              <w:t>2,2298</w:t>
            </w:r>
          </w:p>
        </w:tc>
      </w:tr>
      <w:tr w:rsidR="001B6FA3" w:rsidRPr="008F20A8" w14:paraId="53FA99DC" w14:textId="77777777" w:rsidTr="00FF3BC4">
        <w:trPr>
          <w:jc w:val="center"/>
        </w:trPr>
        <w:tc>
          <w:tcPr>
            <w:tcW w:w="400" w:type="dxa"/>
            <w:shd w:val="clear" w:color="auto" w:fill="FFFFFF"/>
            <w:tcMar>
              <w:top w:w="40" w:type="dxa"/>
              <w:left w:w="20" w:type="dxa"/>
              <w:bottom w:w="40" w:type="dxa"/>
              <w:right w:w="20" w:type="dxa"/>
            </w:tcMar>
            <w:vAlign w:val="center"/>
          </w:tcPr>
          <w:p w14:paraId="147A0926" w14:textId="77777777" w:rsidR="001B6FA3" w:rsidRPr="008F20A8" w:rsidRDefault="001B6FA3" w:rsidP="005401FE">
            <w:pPr>
              <w:jc w:val="center"/>
              <w:rPr>
                <w:rFonts w:cs="Times New Roman"/>
                <w:sz w:val="20"/>
              </w:rPr>
            </w:pPr>
            <w:r w:rsidRPr="008F20A8">
              <w:rPr>
                <w:rFonts w:eastAsia="Times New Roman" w:cs="Times New Roman"/>
                <w:sz w:val="20"/>
              </w:rPr>
              <w:t>2</w:t>
            </w:r>
          </w:p>
        </w:tc>
        <w:tc>
          <w:tcPr>
            <w:tcW w:w="1863" w:type="dxa"/>
            <w:shd w:val="clear" w:color="auto" w:fill="FFFFFF"/>
            <w:tcMar>
              <w:top w:w="40" w:type="dxa"/>
              <w:left w:w="200" w:type="dxa"/>
              <w:bottom w:w="40" w:type="dxa"/>
              <w:right w:w="200" w:type="dxa"/>
            </w:tcMar>
            <w:vAlign w:val="center"/>
          </w:tcPr>
          <w:p w14:paraId="28BDAE8E"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"Улюкчиканская СОШ"</w:t>
            </w:r>
          </w:p>
        </w:tc>
        <w:tc>
          <w:tcPr>
            <w:tcW w:w="1055" w:type="dxa"/>
            <w:shd w:val="clear" w:color="auto" w:fill="FFFFFF"/>
            <w:tcMar>
              <w:top w:w="40" w:type="dxa"/>
              <w:left w:w="200" w:type="dxa"/>
              <w:bottom w:w="40" w:type="dxa"/>
              <w:right w:w="200" w:type="dxa"/>
            </w:tcMar>
            <w:vAlign w:val="center"/>
          </w:tcPr>
          <w:p w14:paraId="0FDE3676"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5" w:type="dxa"/>
            <w:shd w:val="clear" w:color="auto" w:fill="FFFFFF"/>
            <w:tcMar>
              <w:top w:w="40" w:type="dxa"/>
              <w:left w:w="200" w:type="dxa"/>
              <w:bottom w:w="40" w:type="dxa"/>
              <w:right w:w="200" w:type="dxa"/>
            </w:tcMar>
            <w:vAlign w:val="center"/>
          </w:tcPr>
          <w:p w14:paraId="5ADBFB2C"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5" w:type="dxa"/>
            <w:shd w:val="clear" w:color="auto" w:fill="FFFFFF"/>
            <w:tcMar>
              <w:top w:w="40" w:type="dxa"/>
              <w:left w:w="200" w:type="dxa"/>
              <w:bottom w:w="40" w:type="dxa"/>
              <w:right w:w="200" w:type="dxa"/>
            </w:tcMar>
            <w:vAlign w:val="center"/>
          </w:tcPr>
          <w:p w14:paraId="443FAA90"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597F3F83"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01B45F55"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7FB9F214"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1B88DDEF"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6CB6DD2F"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3E50393A"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26B0484E"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53D290D5" w14:textId="77777777" w:rsidR="001B6FA3" w:rsidRPr="008F20A8" w:rsidRDefault="001B6FA3" w:rsidP="005401FE">
            <w:pPr>
              <w:jc w:val="center"/>
              <w:rPr>
                <w:rFonts w:cs="Times New Roman"/>
                <w:sz w:val="20"/>
              </w:rPr>
            </w:pPr>
            <w:r w:rsidRPr="008F20A8">
              <w:rPr>
                <w:rFonts w:eastAsia="Times New Roman" w:cs="Times New Roman"/>
                <w:sz w:val="20"/>
              </w:rPr>
              <w:t>2,6314</w:t>
            </w:r>
          </w:p>
        </w:tc>
        <w:tc>
          <w:tcPr>
            <w:tcW w:w="1054" w:type="dxa"/>
            <w:shd w:val="clear" w:color="auto" w:fill="FFFFFF"/>
            <w:tcMar>
              <w:top w:w="40" w:type="dxa"/>
              <w:left w:w="200" w:type="dxa"/>
              <w:bottom w:w="40" w:type="dxa"/>
              <w:right w:w="200" w:type="dxa"/>
            </w:tcMar>
            <w:vAlign w:val="center"/>
          </w:tcPr>
          <w:p w14:paraId="500B1392" w14:textId="77777777" w:rsidR="001B6FA3" w:rsidRPr="008F20A8" w:rsidRDefault="001B6FA3" w:rsidP="005401FE">
            <w:pPr>
              <w:jc w:val="center"/>
              <w:rPr>
                <w:rFonts w:cs="Times New Roman"/>
                <w:sz w:val="20"/>
              </w:rPr>
            </w:pPr>
            <w:r w:rsidRPr="008F20A8">
              <w:rPr>
                <w:rFonts w:eastAsia="Times New Roman" w:cs="Times New Roman"/>
                <w:sz w:val="20"/>
              </w:rPr>
              <w:t>2,6314</w:t>
            </w:r>
          </w:p>
        </w:tc>
      </w:tr>
      <w:tr w:rsidR="001B6FA3" w:rsidRPr="008F20A8" w14:paraId="21B39D89"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4FED743F"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МКУ «ХТО администрации муниципального образования «Баргузинский район»</w:t>
            </w:r>
          </w:p>
        </w:tc>
        <w:tc>
          <w:tcPr>
            <w:tcW w:w="1055" w:type="dxa"/>
            <w:shd w:val="clear" w:color="auto" w:fill="FBD4B4"/>
            <w:tcMar>
              <w:top w:w="40" w:type="dxa"/>
              <w:left w:w="200" w:type="dxa"/>
              <w:bottom w:w="40" w:type="dxa"/>
              <w:right w:w="200" w:type="dxa"/>
            </w:tcMar>
            <w:vAlign w:val="center"/>
          </w:tcPr>
          <w:p w14:paraId="6391813B"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5" w:type="dxa"/>
            <w:shd w:val="clear" w:color="auto" w:fill="FBD4B4"/>
            <w:tcMar>
              <w:top w:w="40" w:type="dxa"/>
              <w:left w:w="200" w:type="dxa"/>
              <w:bottom w:w="40" w:type="dxa"/>
              <w:right w:w="200" w:type="dxa"/>
            </w:tcMar>
            <w:vAlign w:val="center"/>
          </w:tcPr>
          <w:p w14:paraId="6017A74C"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5" w:type="dxa"/>
            <w:shd w:val="clear" w:color="auto" w:fill="FBD4B4"/>
            <w:tcMar>
              <w:top w:w="40" w:type="dxa"/>
              <w:left w:w="200" w:type="dxa"/>
              <w:bottom w:w="40" w:type="dxa"/>
              <w:right w:w="200" w:type="dxa"/>
            </w:tcMar>
            <w:vAlign w:val="center"/>
          </w:tcPr>
          <w:p w14:paraId="0679F9E9"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10751752"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770C56B0"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2F669D18"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0EA55EA4"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792C608A"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3680795B"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79BC6F32"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4D02DAE2"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0193E48D"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r>
      <w:tr w:rsidR="001B6FA3" w:rsidRPr="008F20A8" w14:paraId="62176A75"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02AF5FF9"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МО</w:t>
            </w:r>
          </w:p>
        </w:tc>
        <w:tc>
          <w:tcPr>
            <w:tcW w:w="1055" w:type="dxa"/>
            <w:shd w:val="clear" w:color="auto" w:fill="FBD4B4"/>
            <w:tcMar>
              <w:top w:w="40" w:type="dxa"/>
              <w:left w:w="200" w:type="dxa"/>
              <w:bottom w:w="40" w:type="dxa"/>
              <w:right w:w="200" w:type="dxa"/>
            </w:tcMar>
            <w:vAlign w:val="center"/>
          </w:tcPr>
          <w:p w14:paraId="1D019236"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5" w:type="dxa"/>
            <w:shd w:val="clear" w:color="auto" w:fill="FBD4B4"/>
            <w:tcMar>
              <w:top w:w="40" w:type="dxa"/>
              <w:left w:w="200" w:type="dxa"/>
              <w:bottom w:w="40" w:type="dxa"/>
              <w:right w:w="200" w:type="dxa"/>
            </w:tcMar>
            <w:vAlign w:val="center"/>
          </w:tcPr>
          <w:p w14:paraId="6052ED09"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5" w:type="dxa"/>
            <w:shd w:val="clear" w:color="auto" w:fill="FBD4B4"/>
            <w:tcMar>
              <w:top w:w="40" w:type="dxa"/>
              <w:left w:w="200" w:type="dxa"/>
              <w:bottom w:w="40" w:type="dxa"/>
              <w:right w:w="200" w:type="dxa"/>
            </w:tcMar>
            <w:vAlign w:val="center"/>
          </w:tcPr>
          <w:p w14:paraId="685C4912"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376C351F"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4D3EAA39"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78151CE1"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5D01CB36"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28DDD0FA"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60A6D20C"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7AD4FE48"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582C0DE3"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c>
          <w:tcPr>
            <w:tcW w:w="1054" w:type="dxa"/>
            <w:shd w:val="clear" w:color="auto" w:fill="FBD4B4"/>
            <w:tcMar>
              <w:top w:w="40" w:type="dxa"/>
              <w:left w:w="200" w:type="dxa"/>
              <w:bottom w:w="40" w:type="dxa"/>
              <w:right w:w="200" w:type="dxa"/>
            </w:tcMar>
            <w:vAlign w:val="center"/>
          </w:tcPr>
          <w:p w14:paraId="2D1D8F83" w14:textId="77777777" w:rsidR="001B6FA3" w:rsidRPr="008F20A8" w:rsidRDefault="001B6FA3" w:rsidP="005401FE">
            <w:pPr>
              <w:jc w:val="center"/>
              <w:rPr>
                <w:rFonts w:cs="Times New Roman"/>
                <w:sz w:val="20"/>
              </w:rPr>
            </w:pPr>
            <w:r w:rsidRPr="008F20A8">
              <w:rPr>
                <w:rFonts w:eastAsia="Times New Roman" w:cs="Times New Roman"/>
                <w:color w:val="000000"/>
                <w:sz w:val="20"/>
              </w:rPr>
              <w:t>4,8612</w:t>
            </w:r>
          </w:p>
        </w:tc>
      </w:tr>
      <w:tr w:rsidR="001B6FA3" w:rsidRPr="008F20A8" w14:paraId="5C3F8B09"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375BEA7D" w14:textId="77777777" w:rsidR="001B6FA3" w:rsidRPr="008F20A8" w:rsidRDefault="001B6FA3" w:rsidP="005401FE">
            <w:pPr>
              <w:rPr>
                <w:rFonts w:cs="Times New Roman"/>
                <w:sz w:val="20"/>
              </w:rPr>
            </w:pPr>
            <w:r w:rsidRPr="008F20A8">
              <w:rPr>
                <w:rFonts w:eastAsia="Times New Roman" w:cs="Times New Roman"/>
                <w:i/>
                <w:sz w:val="20"/>
              </w:rPr>
              <w:t>д) коэффициент использования установленной тепловой мощности, о.е.</w:t>
            </w:r>
          </w:p>
        </w:tc>
      </w:tr>
      <w:tr w:rsidR="001B6FA3" w:rsidRPr="008F20A8" w14:paraId="185721F3" w14:textId="77777777" w:rsidTr="00FF3BC4">
        <w:trPr>
          <w:jc w:val="center"/>
        </w:trPr>
        <w:tc>
          <w:tcPr>
            <w:tcW w:w="14930" w:type="dxa"/>
            <w:gridSpan w:val="14"/>
            <w:shd w:val="clear" w:color="auto" w:fill="F9BE8F"/>
            <w:tcMar>
              <w:top w:w="40" w:type="dxa"/>
              <w:left w:w="20" w:type="dxa"/>
              <w:bottom w:w="40" w:type="dxa"/>
              <w:right w:w="20" w:type="dxa"/>
            </w:tcMar>
            <w:vAlign w:val="center"/>
          </w:tcPr>
          <w:p w14:paraId="0CC5B901" w14:textId="77777777" w:rsidR="001B6FA3" w:rsidRPr="008F20A8" w:rsidRDefault="001B6FA3" w:rsidP="005401FE">
            <w:pPr>
              <w:jc w:val="center"/>
              <w:rPr>
                <w:rFonts w:cs="Times New Roman"/>
                <w:sz w:val="20"/>
              </w:rPr>
            </w:pPr>
            <w:r w:rsidRPr="008F20A8">
              <w:rPr>
                <w:rFonts w:eastAsia="Times New Roman" w:cs="Times New Roman"/>
                <w:sz w:val="20"/>
              </w:rPr>
              <w:t>Источники комбинированной выработки электрической и тепловой энергии</w:t>
            </w:r>
          </w:p>
        </w:tc>
      </w:tr>
      <w:tr w:rsidR="001B6FA3" w:rsidRPr="008F20A8" w14:paraId="65B18858" w14:textId="77777777" w:rsidTr="00FF3BC4">
        <w:trPr>
          <w:jc w:val="center"/>
        </w:trPr>
        <w:tc>
          <w:tcPr>
            <w:tcW w:w="2263" w:type="dxa"/>
            <w:gridSpan w:val="2"/>
            <w:shd w:val="clear" w:color="auto" w:fill="FFFFFF"/>
            <w:tcMar>
              <w:top w:w="40" w:type="dxa"/>
              <w:left w:w="200" w:type="dxa"/>
              <w:bottom w:w="40" w:type="dxa"/>
              <w:right w:w="200" w:type="dxa"/>
            </w:tcMar>
            <w:vAlign w:val="center"/>
          </w:tcPr>
          <w:p w14:paraId="61BE1ECC" w14:textId="77777777" w:rsidR="001B6FA3" w:rsidRPr="008F20A8" w:rsidRDefault="001B6FA3" w:rsidP="005401FE">
            <w:pPr>
              <w:jc w:val="center"/>
              <w:rPr>
                <w:rFonts w:cs="Times New Roman"/>
                <w:sz w:val="20"/>
              </w:rPr>
            </w:pPr>
            <w:r w:rsidRPr="008F20A8">
              <w:rPr>
                <w:rFonts w:eastAsia="Times New Roman" w:cs="Times New Roman"/>
                <w:sz w:val="20"/>
              </w:rPr>
              <w:t>Отсутствует</w:t>
            </w:r>
          </w:p>
        </w:tc>
        <w:tc>
          <w:tcPr>
            <w:tcW w:w="1055" w:type="dxa"/>
            <w:shd w:val="clear" w:color="auto" w:fill="FFFFFF"/>
            <w:tcMar>
              <w:top w:w="40" w:type="dxa"/>
              <w:left w:w="200" w:type="dxa"/>
              <w:bottom w:w="40" w:type="dxa"/>
              <w:right w:w="200" w:type="dxa"/>
            </w:tcMar>
            <w:vAlign w:val="center"/>
          </w:tcPr>
          <w:p w14:paraId="55B068CD"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6BB16181"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0EF6745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FD93B58"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BC6525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252D137"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E310891"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A22777F"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074F0E4B"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EE40DD6"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0DF3CC99"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CFCB4D0" w14:textId="77777777" w:rsidR="001B6FA3" w:rsidRPr="008F20A8" w:rsidRDefault="001B6FA3" w:rsidP="005401FE">
            <w:pPr>
              <w:jc w:val="center"/>
              <w:rPr>
                <w:rFonts w:cs="Times New Roman"/>
                <w:sz w:val="20"/>
              </w:rPr>
            </w:pPr>
            <w:r w:rsidRPr="008F20A8">
              <w:rPr>
                <w:rFonts w:eastAsia="Times New Roman" w:cs="Times New Roman"/>
                <w:sz w:val="20"/>
              </w:rPr>
              <w:t>-</w:t>
            </w:r>
          </w:p>
        </w:tc>
      </w:tr>
      <w:tr w:rsidR="001B6FA3" w:rsidRPr="008F20A8" w14:paraId="37632E97" w14:textId="77777777" w:rsidTr="00FF3BC4">
        <w:trPr>
          <w:jc w:val="center"/>
        </w:trPr>
        <w:tc>
          <w:tcPr>
            <w:tcW w:w="14930" w:type="dxa"/>
            <w:gridSpan w:val="14"/>
            <w:shd w:val="clear" w:color="auto" w:fill="F9BE8F"/>
            <w:tcMar>
              <w:top w:w="40" w:type="dxa"/>
              <w:left w:w="20" w:type="dxa"/>
              <w:bottom w:w="40" w:type="dxa"/>
              <w:right w:w="20" w:type="dxa"/>
            </w:tcMar>
            <w:vAlign w:val="center"/>
          </w:tcPr>
          <w:p w14:paraId="66C890AD" w14:textId="77777777" w:rsidR="001B6FA3" w:rsidRPr="008F20A8" w:rsidRDefault="001B6FA3" w:rsidP="005401FE">
            <w:pPr>
              <w:jc w:val="center"/>
              <w:rPr>
                <w:rFonts w:cs="Times New Roman"/>
                <w:sz w:val="20"/>
              </w:rPr>
            </w:pPr>
            <w:r w:rsidRPr="008F20A8">
              <w:rPr>
                <w:rFonts w:eastAsia="Times New Roman" w:cs="Times New Roman"/>
                <w:sz w:val="20"/>
              </w:rPr>
              <w:t>Котельные(некомбинированная выработка)</w:t>
            </w:r>
          </w:p>
        </w:tc>
      </w:tr>
      <w:tr w:rsidR="001B6FA3" w:rsidRPr="008F20A8" w14:paraId="416F402F" w14:textId="77777777" w:rsidTr="00FF3BC4">
        <w:trPr>
          <w:jc w:val="center"/>
        </w:trPr>
        <w:tc>
          <w:tcPr>
            <w:tcW w:w="14930" w:type="dxa"/>
            <w:gridSpan w:val="14"/>
            <w:shd w:val="clear" w:color="auto" w:fill="DBE5F1"/>
            <w:tcMar>
              <w:top w:w="40" w:type="dxa"/>
              <w:left w:w="20" w:type="dxa"/>
              <w:bottom w:w="40" w:type="dxa"/>
              <w:right w:w="20" w:type="dxa"/>
            </w:tcMar>
            <w:vAlign w:val="center"/>
          </w:tcPr>
          <w:p w14:paraId="72FF265A" w14:textId="77777777" w:rsidR="001B6FA3" w:rsidRPr="008F20A8" w:rsidRDefault="001B6FA3" w:rsidP="005401FE">
            <w:pPr>
              <w:jc w:val="center"/>
              <w:rPr>
                <w:rFonts w:cs="Times New Roman"/>
                <w:sz w:val="20"/>
              </w:rPr>
            </w:pPr>
            <w:r w:rsidRPr="008F20A8">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1B6FA3" w:rsidRPr="008F20A8" w14:paraId="77D88AE9" w14:textId="77777777" w:rsidTr="00FF3BC4">
        <w:trPr>
          <w:jc w:val="center"/>
        </w:trPr>
        <w:tc>
          <w:tcPr>
            <w:tcW w:w="400" w:type="dxa"/>
            <w:shd w:val="clear" w:color="auto" w:fill="FFFFFF"/>
            <w:tcMar>
              <w:top w:w="40" w:type="dxa"/>
              <w:left w:w="20" w:type="dxa"/>
              <w:bottom w:w="40" w:type="dxa"/>
              <w:right w:w="20" w:type="dxa"/>
            </w:tcMar>
            <w:vAlign w:val="center"/>
          </w:tcPr>
          <w:p w14:paraId="63FE1DB8" w14:textId="77777777" w:rsidR="001B6FA3" w:rsidRPr="008F20A8" w:rsidRDefault="001B6FA3" w:rsidP="005401FE">
            <w:pPr>
              <w:jc w:val="center"/>
              <w:rPr>
                <w:rFonts w:cs="Times New Roman"/>
                <w:sz w:val="20"/>
              </w:rPr>
            </w:pPr>
            <w:r w:rsidRPr="008F20A8">
              <w:rPr>
                <w:rFonts w:eastAsia="Times New Roman" w:cs="Times New Roman"/>
                <w:sz w:val="20"/>
              </w:rPr>
              <w:t>1</w:t>
            </w:r>
          </w:p>
        </w:tc>
        <w:tc>
          <w:tcPr>
            <w:tcW w:w="1863" w:type="dxa"/>
            <w:shd w:val="clear" w:color="auto" w:fill="FFFFFF"/>
            <w:tcMar>
              <w:top w:w="40" w:type="dxa"/>
              <w:left w:w="200" w:type="dxa"/>
              <w:bottom w:w="40" w:type="dxa"/>
              <w:right w:w="200" w:type="dxa"/>
            </w:tcMar>
            <w:vAlign w:val="center"/>
          </w:tcPr>
          <w:p w14:paraId="26C70319"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«Улюнская СОШ»</w:t>
            </w:r>
          </w:p>
        </w:tc>
        <w:tc>
          <w:tcPr>
            <w:tcW w:w="1055" w:type="dxa"/>
            <w:shd w:val="clear" w:color="auto" w:fill="FFFFFF"/>
            <w:tcMar>
              <w:top w:w="40" w:type="dxa"/>
              <w:left w:w="200" w:type="dxa"/>
              <w:bottom w:w="40" w:type="dxa"/>
              <w:right w:w="200" w:type="dxa"/>
            </w:tcMar>
            <w:vAlign w:val="center"/>
          </w:tcPr>
          <w:p w14:paraId="3BCE9519"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5" w:type="dxa"/>
            <w:shd w:val="clear" w:color="auto" w:fill="FFFFFF"/>
            <w:tcMar>
              <w:top w:w="40" w:type="dxa"/>
              <w:left w:w="200" w:type="dxa"/>
              <w:bottom w:w="40" w:type="dxa"/>
              <w:right w:w="200" w:type="dxa"/>
            </w:tcMar>
            <w:vAlign w:val="center"/>
          </w:tcPr>
          <w:p w14:paraId="7F3AB0B4"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5" w:type="dxa"/>
            <w:shd w:val="clear" w:color="auto" w:fill="FFFFFF"/>
            <w:tcMar>
              <w:top w:w="40" w:type="dxa"/>
              <w:left w:w="200" w:type="dxa"/>
              <w:bottom w:w="40" w:type="dxa"/>
              <w:right w:w="200" w:type="dxa"/>
            </w:tcMar>
            <w:vAlign w:val="center"/>
          </w:tcPr>
          <w:p w14:paraId="0999D451"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6D72E2B1"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6B6F9423"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3292FC06"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4BDB4F04"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37732851"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57DE796D"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0CE527D0"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4E35088A" w14:textId="77777777" w:rsidR="001B6FA3" w:rsidRPr="008F20A8" w:rsidRDefault="001B6FA3" w:rsidP="005401FE">
            <w:pPr>
              <w:jc w:val="center"/>
              <w:rPr>
                <w:rFonts w:cs="Times New Roman"/>
                <w:sz w:val="20"/>
              </w:rPr>
            </w:pPr>
            <w:r w:rsidRPr="008F20A8">
              <w:rPr>
                <w:rFonts w:eastAsia="Times New Roman" w:cs="Times New Roman"/>
                <w:sz w:val="20"/>
              </w:rPr>
              <w:t>18,7000</w:t>
            </w:r>
          </w:p>
        </w:tc>
        <w:tc>
          <w:tcPr>
            <w:tcW w:w="1054" w:type="dxa"/>
            <w:shd w:val="clear" w:color="auto" w:fill="FFFFFF"/>
            <w:tcMar>
              <w:top w:w="40" w:type="dxa"/>
              <w:left w:w="200" w:type="dxa"/>
              <w:bottom w:w="40" w:type="dxa"/>
              <w:right w:w="200" w:type="dxa"/>
            </w:tcMar>
            <w:vAlign w:val="center"/>
          </w:tcPr>
          <w:p w14:paraId="639575E4" w14:textId="77777777" w:rsidR="001B6FA3" w:rsidRPr="008F20A8" w:rsidRDefault="001B6FA3" w:rsidP="005401FE">
            <w:pPr>
              <w:jc w:val="center"/>
              <w:rPr>
                <w:rFonts w:cs="Times New Roman"/>
                <w:sz w:val="20"/>
              </w:rPr>
            </w:pPr>
            <w:r w:rsidRPr="008F20A8">
              <w:rPr>
                <w:rFonts w:eastAsia="Times New Roman" w:cs="Times New Roman"/>
                <w:sz w:val="20"/>
              </w:rPr>
              <w:t>18,7000</w:t>
            </w:r>
          </w:p>
        </w:tc>
      </w:tr>
      <w:tr w:rsidR="001B6FA3" w:rsidRPr="008F20A8" w14:paraId="1447660C" w14:textId="77777777" w:rsidTr="00FF3BC4">
        <w:trPr>
          <w:jc w:val="center"/>
        </w:trPr>
        <w:tc>
          <w:tcPr>
            <w:tcW w:w="400" w:type="dxa"/>
            <w:shd w:val="clear" w:color="auto" w:fill="FFFFFF"/>
            <w:tcMar>
              <w:top w:w="40" w:type="dxa"/>
              <w:left w:w="20" w:type="dxa"/>
              <w:bottom w:w="40" w:type="dxa"/>
              <w:right w:w="20" w:type="dxa"/>
            </w:tcMar>
            <w:vAlign w:val="center"/>
          </w:tcPr>
          <w:p w14:paraId="4955F9BD" w14:textId="77777777" w:rsidR="001B6FA3" w:rsidRPr="008F20A8" w:rsidRDefault="001B6FA3" w:rsidP="005401FE">
            <w:pPr>
              <w:jc w:val="center"/>
              <w:rPr>
                <w:rFonts w:cs="Times New Roman"/>
                <w:sz w:val="20"/>
              </w:rPr>
            </w:pPr>
            <w:r w:rsidRPr="008F20A8">
              <w:rPr>
                <w:rFonts w:eastAsia="Times New Roman" w:cs="Times New Roman"/>
                <w:sz w:val="20"/>
              </w:rPr>
              <w:t>2</w:t>
            </w:r>
          </w:p>
        </w:tc>
        <w:tc>
          <w:tcPr>
            <w:tcW w:w="1863" w:type="dxa"/>
            <w:shd w:val="clear" w:color="auto" w:fill="FFFFFF"/>
            <w:tcMar>
              <w:top w:w="40" w:type="dxa"/>
              <w:left w:w="200" w:type="dxa"/>
              <w:bottom w:w="40" w:type="dxa"/>
              <w:right w:w="200" w:type="dxa"/>
            </w:tcMar>
            <w:vAlign w:val="center"/>
          </w:tcPr>
          <w:p w14:paraId="025AB37C"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"Улюкчиканская СОШ"</w:t>
            </w:r>
          </w:p>
        </w:tc>
        <w:tc>
          <w:tcPr>
            <w:tcW w:w="1055" w:type="dxa"/>
            <w:shd w:val="clear" w:color="auto" w:fill="FFFFFF"/>
            <w:tcMar>
              <w:top w:w="40" w:type="dxa"/>
              <w:left w:w="200" w:type="dxa"/>
              <w:bottom w:w="40" w:type="dxa"/>
              <w:right w:w="200" w:type="dxa"/>
            </w:tcMar>
            <w:vAlign w:val="center"/>
          </w:tcPr>
          <w:p w14:paraId="6CA45E22"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5" w:type="dxa"/>
            <w:shd w:val="clear" w:color="auto" w:fill="FFFFFF"/>
            <w:tcMar>
              <w:top w:w="40" w:type="dxa"/>
              <w:left w:w="200" w:type="dxa"/>
              <w:bottom w:w="40" w:type="dxa"/>
              <w:right w:w="200" w:type="dxa"/>
            </w:tcMar>
            <w:vAlign w:val="center"/>
          </w:tcPr>
          <w:p w14:paraId="78BC2022"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5" w:type="dxa"/>
            <w:shd w:val="clear" w:color="auto" w:fill="FFFFFF"/>
            <w:tcMar>
              <w:top w:w="40" w:type="dxa"/>
              <w:left w:w="200" w:type="dxa"/>
              <w:bottom w:w="40" w:type="dxa"/>
              <w:right w:w="200" w:type="dxa"/>
            </w:tcMar>
            <w:vAlign w:val="center"/>
          </w:tcPr>
          <w:p w14:paraId="6429AAC4"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2D890921"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7D300E5A"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37A38AF5"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1816A103"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372BB8EC"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2361FE7E"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016CE991"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4A48FF38" w14:textId="77777777" w:rsidR="001B6FA3" w:rsidRPr="008F20A8" w:rsidRDefault="001B6FA3" w:rsidP="005401FE">
            <w:pPr>
              <w:jc w:val="center"/>
              <w:rPr>
                <w:rFonts w:cs="Times New Roman"/>
                <w:sz w:val="20"/>
              </w:rPr>
            </w:pPr>
            <w:r w:rsidRPr="008F20A8">
              <w:rPr>
                <w:rFonts w:eastAsia="Times New Roman" w:cs="Times New Roman"/>
                <w:sz w:val="20"/>
              </w:rPr>
              <w:t>10,4651</w:t>
            </w:r>
          </w:p>
        </w:tc>
        <w:tc>
          <w:tcPr>
            <w:tcW w:w="1054" w:type="dxa"/>
            <w:shd w:val="clear" w:color="auto" w:fill="FFFFFF"/>
            <w:tcMar>
              <w:top w:w="40" w:type="dxa"/>
              <w:left w:w="200" w:type="dxa"/>
              <w:bottom w:w="40" w:type="dxa"/>
              <w:right w:w="200" w:type="dxa"/>
            </w:tcMar>
            <w:vAlign w:val="center"/>
          </w:tcPr>
          <w:p w14:paraId="6D73F33D" w14:textId="77777777" w:rsidR="001B6FA3" w:rsidRPr="008F20A8" w:rsidRDefault="001B6FA3" w:rsidP="005401FE">
            <w:pPr>
              <w:jc w:val="center"/>
              <w:rPr>
                <w:rFonts w:cs="Times New Roman"/>
                <w:sz w:val="20"/>
              </w:rPr>
            </w:pPr>
            <w:r w:rsidRPr="008F20A8">
              <w:rPr>
                <w:rFonts w:eastAsia="Times New Roman" w:cs="Times New Roman"/>
                <w:sz w:val="20"/>
              </w:rPr>
              <w:t>10,4651</w:t>
            </w:r>
          </w:p>
        </w:tc>
      </w:tr>
      <w:tr w:rsidR="001B6FA3" w:rsidRPr="008F20A8" w14:paraId="1338C460"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122289A4"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МКУ «ХТО администрации муниципального образования «Баргузинский район»</w:t>
            </w:r>
          </w:p>
        </w:tc>
        <w:tc>
          <w:tcPr>
            <w:tcW w:w="1055" w:type="dxa"/>
            <w:shd w:val="clear" w:color="auto" w:fill="FBD4B4"/>
            <w:tcMar>
              <w:top w:w="40" w:type="dxa"/>
              <w:left w:w="200" w:type="dxa"/>
              <w:bottom w:w="40" w:type="dxa"/>
              <w:right w:w="200" w:type="dxa"/>
            </w:tcMar>
            <w:vAlign w:val="center"/>
          </w:tcPr>
          <w:p w14:paraId="520723A8"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5" w:type="dxa"/>
            <w:shd w:val="clear" w:color="auto" w:fill="FBD4B4"/>
            <w:tcMar>
              <w:top w:w="40" w:type="dxa"/>
              <w:left w:w="200" w:type="dxa"/>
              <w:bottom w:w="40" w:type="dxa"/>
              <w:right w:w="200" w:type="dxa"/>
            </w:tcMar>
            <w:vAlign w:val="center"/>
          </w:tcPr>
          <w:p w14:paraId="76EFBE04"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5" w:type="dxa"/>
            <w:shd w:val="clear" w:color="auto" w:fill="FBD4B4"/>
            <w:tcMar>
              <w:top w:w="40" w:type="dxa"/>
              <w:left w:w="200" w:type="dxa"/>
              <w:bottom w:w="40" w:type="dxa"/>
              <w:right w:w="200" w:type="dxa"/>
            </w:tcMar>
            <w:vAlign w:val="center"/>
          </w:tcPr>
          <w:p w14:paraId="6659A56C"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182C17BF"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6E97C95C"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5014B97E"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461D0657"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62892333"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42185570"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3A927178"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1F17E2E2"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7267CD38"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r>
      <w:tr w:rsidR="001B6FA3" w:rsidRPr="008F20A8" w14:paraId="2F9BA005"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03D24110"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МО</w:t>
            </w:r>
          </w:p>
        </w:tc>
        <w:tc>
          <w:tcPr>
            <w:tcW w:w="1055" w:type="dxa"/>
            <w:shd w:val="clear" w:color="auto" w:fill="FBD4B4"/>
            <w:tcMar>
              <w:top w:w="40" w:type="dxa"/>
              <w:left w:w="200" w:type="dxa"/>
              <w:bottom w:w="40" w:type="dxa"/>
              <w:right w:w="200" w:type="dxa"/>
            </w:tcMar>
            <w:vAlign w:val="center"/>
          </w:tcPr>
          <w:p w14:paraId="3416C068"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5" w:type="dxa"/>
            <w:shd w:val="clear" w:color="auto" w:fill="FBD4B4"/>
            <w:tcMar>
              <w:top w:w="40" w:type="dxa"/>
              <w:left w:w="200" w:type="dxa"/>
              <w:bottom w:w="40" w:type="dxa"/>
              <w:right w:w="200" w:type="dxa"/>
            </w:tcMar>
            <w:vAlign w:val="center"/>
          </w:tcPr>
          <w:p w14:paraId="67E01518"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5" w:type="dxa"/>
            <w:shd w:val="clear" w:color="auto" w:fill="FBD4B4"/>
            <w:tcMar>
              <w:top w:w="40" w:type="dxa"/>
              <w:left w:w="200" w:type="dxa"/>
              <w:bottom w:w="40" w:type="dxa"/>
              <w:right w:w="200" w:type="dxa"/>
            </w:tcMar>
            <w:vAlign w:val="center"/>
          </w:tcPr>
          <w:p w14:paraId="1A962638"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0D44E66C"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274879EE"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227A57E2"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4A8A4A53"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36522819"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08D907AD"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09081AFE"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17003D05"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c>
          <w:tcPr>
            <w:tcW w:w="1054" w:type="dxa"/>
            <w:shd w:val="clear" w:color="auto" w:fill="FBD4B4"/>
            <w:tcMar>
              <w:top w:w="40" w:type="dxa"/>
              <w:left w:w="200" w:type="dxa"/>
              <w:bottom w:w="40" w:type="dxa"/>
              <w:right w:w="200" w:type="dxa"/>
            </w:tcMar>
            <w:vAlign w:val="center"/>
          </w:tcPr>
          <w:p w14:paraId="7F31ABE0" w14:textId="77777777" w:rsidR="001B6FA3" w:rsidRPr="008F20A8" w:rsidRDefault="001B6FA3" w:rsidP="005401FE">
            <w:pPr>
              <w:jc w:val="center"/>
              <w:rPr>
                <w:rFonts w:cs="Times New Roman"/>
                <w:sz w:val="20"/>
              </w:rPr>
            </w:pPr>
            <w:r w:rsidRPr="008F20A8">
              <w:rPr>
                <w:rFonts w:eastAsia="Times New Roman" w:cs="Times New Roman"/>
                <w:color w:val="000000"/>
                <w:sz w:val="20"/>
              </w:rPr>
              <w:t>14,5826</w:t>
            </w:r>
          </w:p>
        </w:tc>
      </w:tr>
      <w:tr w:rsidR="001B6FA3" w:rsidRPr="008F20A8" w14:paraId="1817CAFC"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0056AC2C" w14:textId="77777777" w:rsidR="001B6FA3" w:rsidRPr="008F20A8" w:rsidRDefault="001B6FA3" w:rsidP="005401FE">
            <w:pPr>
              <w:rPr>
                <w:rFonts w:cs="Times New Roman"/>
                <w:sz w:val="20"/>
              </w:rPr>
            </w:pPr>
            <w:r w:rsidRPr="008F20A8">
              <w:rPr>
                <w:rFonts w:eastAsia="Times New Roman" w:cs="Times New Roman"/>
                <w:i/>
                <w:sz w:val="20"/>
              </w:rPr>
              <w:t>е) удельная материальная характеристика тепловых сетей, приведенная к расчетной тепловой нагрузке, м2/(Гкал/ч)</w:t>
            </w:r>
          </w:p>
        </w:tc>
      </w:tr>
      <w:tr w:rsidR="001B6FA3" w:rsidRPr="008F20A8" w14:paraId="2CB9C5C1" w14:textId="77777777" w:rsidTr="00FF3BC4">
        <w:trPr>
          <w:jc w:val="center"/>
        </w:trPr>
        <w:tc>
          <w:tcPr>
            <w:tcW w:w="14930" w:type="dxa"/>
            <w:gridSpan w:val="14"/>
            <w:shd w:val="clear" w:color="auto" w:fill="F9BE8F"/>
            <w:tcMar>
              <w:top w:w="40" w:type="dxa"/>
              <w:left w:w="20" w:type="dxa"/>
              <w:bottom w:w="40" w:type="dxa"/>
              <w:right w:w="20" w:type="dxa"/>
            </w:tcMar>
            <w:vAlign w:val="center"/>
          </w:tcPr>
          <w:p w14:paraId="63D2E576" w14:textId="77777777" w:rsidR="001B6FA3" w:rsidRPr="008F20A8" w:rsidRDefault="001B6FA3" w:rsidP="005401FE">
            <w:pPr>
              <w:jc w:val="center"/>
              <w:rPr>
                <w:rFonts w:cs="Times New Roman"/>
                <w:sz w:val="20"/>
              </w:rPr>
            </w:pPr>
            <w:r w:rsidRPr="008F20A8">
              <w:rPr>
                <w:rFonts w:eastAsia="Times New Roman" w:cs="Times New Roman"/>
                <w:sz w:val="20"/>
              </w:rPr>
              <w:t>Источники комбинированной выработки электрической и тепловой энергии</w:t>
            </w:r>
          </w:p>
        </w:tc>
      </w:tr>
      <w:tr w:rsidR="001B6FA3" w:rsidRPr="008F20A8" w14:paraId="2A317B02" w14:textId="77777777" w:rsidTr="00FF3BC4">
        <w:trPr>
          <w:jc w:val="center"/>
        </w:trPr>
        <w:tc>
          <w:tcPr>
            <w:tcW w:w="2263" w:type="dxa"/>
            <w:gridSpan w:val="2"/>
            <w:shd w:val="clear" w:color="auto" w:fill="FFFFFF"/>
            <w:tcMar>
              <w:top w:w="40" w:type="dxa"/>
              <w:left w:w="200" w:type="dxa"/>
              <w:bottom w:w="40" w:type="dxa"/>
              <w:right w:w="200" w:type="dxa"/>
            </w:tcMar>
            <w:vAlign w:val="center"/>
          </w:tcPr>
          <w:p w14:paraId="6DE439A7" w14:textId="77777777" w:rsidR="001B6FA3" w:rsidRPr="008F20A8" w:rsidRDefault="001B6FA3" w:rsidP="005401FE">
            <w:pPr>
              <w:jc w:val="center"/>
              <w:rPr>
                <w:rFonts w:cs="Times New Roman"/>
                <w:sz w:val="20"/>
              </w:rPr>
            </w:pPr>
            <w:r w:rsidRPr="008F20A8">
              <w:rPr>
                <w:rFonts w:eastAsia="Times New Roman" w:cs="Times New Roman"/>
                <w:sz w:val="20"/>
              </w:rPr>
              <w:t>Отсутствует</w:t>
            </w:r>
          </w:p>
        </w:tc>
        <w:tc>
          <w:tcPr>
            <w:tcW w:w="1055" w:type="dxa"/>
            <w:shd w:val="clear" w:color="auto" w:fill="FFFFFF"/>
            <w:tcMar>
              <w:top w:w="40" w:type="dxa"/>
              <w:left w:w="200" w:type="dxa"/>
              <w:bottom w:w="40" w:type="dxa"/>
              <w:right w:w="200" w:type="dxa"/>
            </w:tcMar>
            <w:vAlign w:val="center"/>
          </w:tcPr>
          <w:p w14:paraId="6784B2E0"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68CF3B47"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7121EEF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DD8F08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68FC4C1"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47C00E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43C2B48"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3556949"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EB4E060"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C1087F6"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13CADF9"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FEB1FD7" w14:textId="77777777" w:rsidR="001B6FA3" w:rsidRPr="008F20A8" w:rsidRDefault="001B6FA3" w:rsidP="005401FE">
            <w:pPr>
              <w:jc w:val="center"/>
              <w:rPr>
                <w:rFonts w:cs="Times New Roman"/>
                <w:sz w:val="20"/>
              </w:rPr>
            </w:pPr>
            <w:r w:rsidRPr="008F20A8">
              <w:rPr>
                <w:rFonts w:eastAsia="Times New Roman" w:cs="Times New Roman"/>
                <w:sz w:val="20"/>
              </w:rPr>
              <w:t>-</w:t>
            </w:r>
          </w:p>
        </w:tc>
      </w:tr>
      <w:tr w:rsidR="001B6FA3" w:rsidRPr="008F20A8" w14:paraId="5091E935" w14:textId="77777777" w:rsidTr="00FF3BC4">
        <w:trPr>
          <w:jc w:val="center"/>
        </w:trPr>
        <w:tc>
          <w:tcPr>
            <w:tcW w:w="14930" w:type="dxa"/>
            <w:gridSpan w:val="14"/>
            <w:shd w:val="clear" w:color="auto" w:fill="F9BE8F"/>
            <w:tcMar>
              <w:top w:w="40" w:type="dxa"/>
              <w:left w:w="20" w:type="dxa"/>
              <w:bottom w:w="40" w:type="dxa"/>
              <w:right w:w="20" w:type="dxa"/>
            </w:tcMar>
            <w:vAlign w:val="center"/>
          </w:tcPr>
          <w:p w14:paraId="4748D7F7" w14:textId="77777777" w:rsidR="001B6FA3" w:rsidRPr="008F20A8" w:rsidRDefault="001B6FA3" w:rsidP="005401FE">
            <w:pPr>
              <w:jc w:val="center"/>
              <w:rPr>
                <w:rFonts w:cs="Times New Roman"/>
                <w:sz w:val="20"/>
              </w:rPr>
            </w:pPr>
            <w:r w:rsidRPr="008F20A8">
              <w:rPr>
                <w:rFonts w:eastAsia="Times New Roman" w:cs="Times New Roman"/>
                <w:sz w:val="20"/>
              </w:rPr>
              <w:t>Котельные(некомбинированная выработка)</w:t>
            </w:r>
          </w:p>
        </w:tc>
      </w:tr>
      <w:tr w:rsidR="001B6FA3" w:rsidRPr="008F20A8" w14:paraId="5D7FB5EB" w14:textId="77777777" w:rsidTr="00FF3BC4">
        <w:trPr>
          <w:jc w:val="center"/>
        </w:trPr>
        <w:tc>
          <w:tcPr>
            <w:tcW w:w="14930" w:type="dxa"/>
            <w:gridSpan w:val="14"/>
            <w:shd w:val="clear" w:color="auto" w:fill="DBE5F1"/>
            <w:tcMar>
              <w:top w:w="40" w:type="dxa"/>
              <w:left w:w="20" w:type="dxa"/>
              <w:bottom w:w="40" w:type="dxa"/>
              <w:right w:w="20" w:type="dxa"/>
            </w:tcMar>
            <w:vAlign w:val="center"/>
          </w:tcPr>
          <w:p w14:paraId="08AC853A" w14:textId="77777777" w:rsidR="001B6FA3" w:rsidRPr="008F20A8" w:rsidRDefault="001B6FA3" w:rsidP="005401FE">
            <w:pPr>
              <w:jc w:val="center"/>
              <w:rPr>
                <w:rFonts w:cs="Times New Roman"/>
                <w:sz w:val="20"/>
              </w:rPr>
            </w:pPr>
            <w:r w:rsidRPr="008F20A8">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1B6FA3" w:rsidRPr="008F20A8" w14:paraId="3BB8B9AF" w14:textId="77777777" w:rsidTr="00FF3BC4">
        <w:trPr>
          <w:jc w:val="center"/>
        </w:trPr>
        <w:tc>
          <w:tcPr>
            <w:tcW w:w="400" w:type="dxa"/>
            <w:shd w:val="clear" w:color="auto" w:fill="FFFFFF"/>
            <w:tcMar>
              <w:top w:w="40" w:type="dxa"/>
              <w:left w:w="20" w:type="dxa"/>
              <w:bottom w:w="40" w:type="dxa"/>
              <w:right w:w="20" w:type="dxa"/>
            </w:tcMar>
            <w:vAlign w:val="center"/>
          </w:tcPr>
          <w:p w14:paraId="0772ECE3" w14:textId="77777777" w:rsidR="001B6FA3" w:rsidRPr="008F20A8" w:rsidRDefault="001B6FA3" w:rsidP="005401FE">
            <w:pPr>
              <w:jc w:val="center"/>
              <w:rPr>
                <w:rFonts w:cs="Times New Roman"/>
                <w:sz w:val="20"/>
              </w:rPr>
            </w:pPr>
            <w:r w:rsidRPr="008F20A8">
              <w:rPr>
                <w:rFonts w:eastAsia="Times New Roman" w:cs="Times New Roman"/>
                <w:sz w:val="20"/>
              </w:rPr>
              <w:t>1</w:t>
            </w:r>
          </w:p>
        </w:tc>
        <w:tc>
          <w:tcPr>
            <w:tcW w:w="1863" w:type="dxa"/>
            <w:shd w:val="clear" w:color="auto" w:fill="FFFFFF"/>
            <w:tcMar>
              <w:top w:w="40" w:type="dxa"/>
              <w:left w:w="200" w:type="dxa"/>
              <w:bottom w:w="40" w:type="dxa"/>
              <w:right w:w="200" w:type="dxa"/>
            </w:tcMar>
            <w:vAlign w:val="center"/>
          </w:tcPr>
          <w:p w14:paraId="5EF6853F"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«Улюнская СОШ»</w:t>
            </w:r>
          </w:p>
        </w:tc>
        <w:tc>
          <w:tcPr>
            <w:tcW w:w="1055" w:type="dxa"/>
            <w:shd w:val="clear" w:color="auto" w:fill="FFFFFF"/>
            <w:tcMar>
              <w:top w:w="40" w:type="dxa"/>
              <w:left w:w="200" w:type="dxa"/>
              <w:bottom w:w="40" w:type="dxa"/>
              <w:right w:w="200" w:type="dxa"/>
            </w:tcMar>
            <w:vAlign w:val="center"/>
          </w:tcPr>
          <w:p w14:paraId="3262B859"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5" w:type="dxa"/>
            <w:shd w:val="clear" w:color="auto" w:fill="FFFFFF"/>
            <w:tcMar>
              <w:top w:w="40" w:type="dxa"/>
              <w:left w:w="200" w:type="dxa"/>
              <w:bottom w:w="40" w:type="dxa"/>
              <w:right w:w="200" w:type="dxa"/>
            </w:tcMar>
            <w:vAlign w:val="center"/>
          </w:tcPr>
          <w:p w14:paraId="10470ED8"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5" w:type="dxa"/>
            <w:shd w:val="clear" w:color="auto" w:fill="FFFFFF"/>
            <w:tcMar>
              <w:top w:w="40" w:type="dxa"/>
              <w:left w:w="200" w:type="dxa"/>
              <w:bottom w:w="40" w:type="dxa"/>
              <w:right w:w="200" w:type="dxa"/>
            </w:tcMar>
            <w:vAlign w:val="center"/>
          </w:tcPr>
          <w:p w14:paraId="11112626"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59F143B0"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17BEA682"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08068E77"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7E941869"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1279624B"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55BC8B52"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3D39ABD8"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68825C40" w14:textId="77777777" w:rsidR="001B6FA3" w:rsidRPr="008F20A8" w:rsidRDefault="001B6FA3" w:rsidP="005401FE">
            <w:pPr>
              <w:jc w:val="center"/>
              <w:rPr>
                <w:rFonts w:cs="Times New Roman"/>
                <w:sz w:val="20"/>
              </w:rPr>
            </w:pPr>
            <w:r w:rsidRPr="008F20A8">
              <w:rPr>
                <w:rFonts w:eastAsia="Times New Roman" w:cs="Times New Roman"/>
                <w:sz w:val="20"/>
              </w:rPr>
              <w:t>630,5263</w:t>
            </w:r>
          </w:p>
        </w:tc>
        <w:tc>
          <w:tcPr>
            <w:tcW w:w="1054" w:type="dxa"/>
            <w:shd w:val="clear" w:color="auto" w:fill="FFFFFF"/>
            <w:tcMar>
              <w:top w:w="40" w:type="dxa"/>
              <w:left w:w="200" w:type="dxa"/>
              <w:bottom w:w="40" w:type="dxa"/>
              <w:right w:w="200" w:type="dxa"/>
            </w:tcMar>
            <w:vAlign w:val="center"/>
          </w:tcPr>
          <w:p w14:paraId="6C19FAD5" w14:textId="77777777" w:rsidR="001B6FA3" w:rsidRPr="008F20A8" w:rsidRDefault="001B6FA3" w:rsidP="005401FE">
            <w:pPr>
              <w:jc w:val="center"/>
              <w:rPr>
                <w:rFonts w:cs="Times New Roman"/>
                <w:sz w:val="20"/>
              </w:rPr>
            </w:pPr>
            <w:r w:rsidRPr="008F20A8">
              <w:rPr>
                <w:rFonts w:eastAsia="Times New Roman" w:cs="Times New Roman"/>
                <w:sz w:val="20"/>
              </w:rPr>
              <w:t>630,5263</w:t>
            </w:r>
          </w:p>
        </w:tc>
      </w:tr>
      <w:tr w:rsidR="001B6FA3" w:rsidRPr="008F20A8" w14:paraId="746319DF" w14:textId="77777777" w:rsidTr="00FF3BC4">
        <w:trPr>
          <w:jc w:val="center"/>
        </w:trPr>
        <w:tc>
          <w:tcPr>
            <w:tcW w:w="400" w:type="dxa"/>
            <w:shd w:val="clear" w:color="auto" w:fill="FFFFFF"/>
            <w:tcMar>
              <w:top w:w="40" w:type="dxa"/>
              <w:left w:w="20" w:type="dxa"/>
              <w:bottom w:w="40" w:type="dxa"/>
              <w:right w:w="20" w:type="dxa"/>
            </w:tcMar>
            <w:vAlign w:val="center"/>
          </w:tcPr>
          <w:p w14:paraId="38B8559A" w14:textId="77777777" w:rsidR="001B6FA3" w:rsidRPr="008F20A8" w:rsidRDefault="001B6FA3" w:rsidP="005401FE">
            <w:pPr>
              <w:jc w:val="center"/>
              <w:rPr>
                <w:rFonts w:cs="Times New Roman"/>
                <w:sz w:val="20"/>
              </w:rPr>
            </w:pPr>
            <w:r w:rsidRPr="008F20A8">
              <w:rPr>
                <w:rFonts w:eastAsia="Times New Roman" w:cs="Times New Roman"/>
                <w:sz w:val="20"/>
              </w:rPr>
              <w:t>2</w:t>
            </w:r>
          </w:p>
        </w:tc>
        <w:tc>
          <w:tcPr>
            <w:tcW w:w="1863" w:type="dxa"/>
            <w:shd w:val="clear" w:color="auto" w:fill="FFFFFF"/>
            <w:tcMar>
              <w:top w:w="40" w:type="dxa"/>
              <w:left w:w="200" w:type="dxa"/>
              <w:bottom w:w="40" w:type="dxa"/>
              <w:right w:w="200" w:type="dxa"/>
            </w:tcMar>
            <w:vAlign w:val="center"/>
          </w:tcPr>
          <w:p w14:paraId="12B8C56C"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"Улюкчиканская СОШ"</w:t>
            </w:r>
          </w:p>
        </w:tc>
        <w:tc>
          <w:tcPr>
            <w:tcW w:w="1055" w:type="dxa"/>
            <w:shd w:val="clear" w:color="auto" w:fill="FFFFFF"/>
            <w:tcMar>
              <w:top w:w="40" w:type="dxa"/>
              <w:left w:w="200" w:type="dxa"/>
              <w:bottom w:w="40" w:type="dxa"/>
              <w:right w:w="200" w:type="dxa"/>
            </w:tcMar>
            <w:vAlign w:val="center"/>
          </w:tcPr>
          <w:p w14:paraId="557A76DB"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5" w:type="dxa"/>
            <w:shd w:val="clear" w:color="auto" w:fill="FFFFFF"/>
            <w:tcMar>
              <w:top w:w="40" w:type="dxa"/>
              <w:left w:w="200" w:type="dxa"/>
              <w:bottom w:w="40" w:type="dxa"/>
              <w:right w:w="200" w:type="dxa"/>
            </w:tcMar>
            <w:vAlign w:val="center"/>
          </w:tcPr>
          <w:p w14:paraId="562E995B"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5" w:type="dxa"/>
            <w:shd w:val="clear" w:color="auto" w:fill="FFFFFF"/>
            <w:tcMar>
              <w:top w:w="40" w:type="dxa"/>
              <w:left w:w="200" w:type="dxa"/>
              <w:bottom w:w="40" w:type="dxa"/>
              <w:right w:w="200" w:type="dxa"/>
            </w:tcMar>
            <w:vAlign w:val="center"/>
          </w:tcPr>
          <w:p w14:paraId="54BE242E"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1D7ED6AC"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25FE55C9"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292DB692"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59C1BB81"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7843341A"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4532CD65"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48FE7096"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6431FC9D" w14:textId="77777777" w:rsidR="001B6FA3" w:rsidRPr="008F20A8" w:rsidRDefault="001B6FA3" w:rsidP="005401FE">
            <w:pPr>
              <w:jc w:val="center"/>
              <w:rPr>
                <w:rFonts w:cs="Times New Roman"/>
                <w:sz w:val="20"/>
              </w:rPr>
            </w:pPr>
            <w:r w:rsidRPr="008F20A8">
              <w:rPr>
                <w:rFonts w:eastAsia="Times New Roman" w:cs="Times New Roman"/>
                <w:sz w:val="20"/>
              </w:rPr>
              <w:t>540,1500</w:t>
            </w:r>
          </w:p>
        </w:tc>
        <w:tc>
          <w:tcPr>
            <w:tcW w:w="1054" w:type="dxa"/>
            <w:shd w:val="clear" w:color="auto" w:fill="FFFFFF"/>
            <w:tcMar>
              <w:top w:w="40" w:type="dxa"/>
              <w:left w:w="200" w:type="dxa"/>
              <w:bottom w:w="40" w:type="dxa"/>
              <w:right w:w="200" w:type="dxa"/>
            </w:tcMar>
            <w:vAlign w:val="center"/>
          </w:tcPr>
          <w:p w14:paraId="6CB4EFDE" w14:textId="77777777" w:rsidR="001B6FA3" w:rsidRPr="008F20A8" w:rsidRDefault="001B6FA3" w:rsidP="005401FE">
            <w:pPr>
              <w:jc w:val="center"/>
              <w:rPr>
                <w:rFonts w:cs="Times New Roman"/>
                <w:sz w:val="20"/>
              </w:rPr>
            </w:pPr>
            <w:r w:rsidRPr="008F20A8">
              <w:rPr>
                <w:rFonts w:eastAsia="Times New Roman" w:cs="Times New Roman"/>
                <w:sz w:val="20"/>
              </w:rPr>
              <w:t>540,1500</w:t>
            </w:r>
          </w:p>
        </w:tc>
      </w:tr>
      <w:tr w:rsidR="001B6FA3" w:rsidRPr="008F20A8" w14:paraId="789F1D8E"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18E47487"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МКУ «ХТО администрации муниципального образования «Баргузинский район»</w:t>
            </w:r>
          </w:p>
        </w:tc>
        <w:tc>
          <w:tcPr>
            <w:tcW w:w="1055" w:type="dxa"/>
            <w:shd w:val="clear" w:color="auto" w:fill="FBD4B4"/>
            <w:tcMar>
              <w:top w:w="40" w:type="dxa"/>
              <w:left w:w="200" w:type="dxa"/>
              <w:bottom w:w="40" w:type="dxa"/>
              <w:right w:w="200" w:type="dxa"/>
            </w:tcMar>
            <w:vAlign w:val="center"/>
          </w:tcPr>
          <w:p w14:paraId="0F5723E8"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5" w:type="dxa"/>
            <w:shd w:val="clear" w:color="auto" w:fill="FBD4B4"/>
            <w:tcMar>
              <w:top w:w="40" w:type="dxa"/>
              <w:left w:w="200" w:type="dxa"/>
              <w:bottom w:w="40" w:type="dxa"/>
              <w:right w:w="200" w:type="dxa"/>
            </w:tcMar>
            <w:vAlign w:val="center"/>
          </w:tcPr>
          <w:p w14:paraId="1D092BFD"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5" w:type="dxa"/>
            <w:shd w:val="clear" w:color="auto" w:fill="FBD4B4"/>
            <w:tcMar>
              <w:top w:w="40" w:type="dxa"/>
              <w:left w:w="200" w:type="dxa"/>
              <w:bottom w:w="40" w:type="dxa"/>
              <w:right w:w="200" w:type="dxa"/>
            </w:tcMar>
            <w:vAlign w:val="center"/>
          </w:tcPr>
          <w:p w14:paraId="03E93EF0"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26202F3E"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3BC11DE3"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7AA4686D"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10470B12"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1080738E"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2ADDC30A"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18900FCE"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69BB1C03"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4A2E988C"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r>
      <w:tr w:rsidR="001B6FA3" w:rsidRPr="008F20A8" w14:paraId="229E1171"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0B3DC39B"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МО</w:t>
            </w:r>
          </w:p>
        </w:tc>
        <w:tc>
          <w:tcPr>
            <w:tcW w:w="1055" w:type="dxa"/>
            <w:shd w:val="clear" w:color="auto" w:fill="FBD4B4"/>
            <w:tcMar>
              <w:top w:w="40" w:type="dxa"/>
              <w:left w:w="200" w:type="dxa"/>
              <w:bottom w:w="40" w:type="dxa"/>
              <w:right w:w="200" w:type="dxa"/>
            </w:tcMar>
            <w:vAlign w:val="center"/>
          </w:tcPr>
          <w:p w14:paraId="5B85BDE4"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5" w:type="dxa"/>
            <w:shd w:val="clear" w:color="auto" w:fill="FBD4B4"/>
            <w:tcMar>
              <w:top w:w="40" w:type="dxa"/>
              <w:left w:w="200" w:type="dxa"/>
              <w:bottom w:w="40" w:type="dxa"/>
              <w:right w:w="200" w:type="dxa"/>
            </w:tcMar>
            <w:vAlign w:val="center"/>
          </w:tcPr>
          <w:p w14:paraId="34D2B097"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5" w:type="dxa"/>
            <w:shd w:val="clear" w:color="auto" w:fill="FBD4B4"/>
            <w:tcMar>
              <w:top w:w="40" w:type="dxa"/>
              <w:left w:w="200" w:type="dxa"/>
              <w:bottom w:w="40" w:type="dxa"/>
              <w:right w:w="200" w:type="dxa"/>
            </w:tcMar>
            <w:vAlign w:val="center"/>
          </w:tcPr>
          <w:p w14:paraId="11CD65C1"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0FC548E0"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1E896FDA"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1994B3B2"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78BE81A9"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3F8133F8"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5AB3896F"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34AC4715"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502FCFB6"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c>
          <w:tcPr>
            <w:tcW w:w="1054" w:type="dxa"/>
            <w:shd w:val="clear" w:color="auto" w:fill="FBD4B4"/>
            <w:tcMar>
              <w:top w:w="40" w:type="dxa"/>
              <w:left w:w="200" w:type="dxa"/>
              <w:bottom w:w="40" w:type="dxa"/>
              <w:right w:w="200" w:type="dxa"/>
            </w:tcMar>
            <w:vAlign w:val="center"/>
          </w:tcPr>
          <w:p w14:paraId="55406636" w14:textId="77777777" w:rsidR="001B6FA3" w:rsidRPr="008F20A8" w:rsidRDefault="001B6FA3" w:rsidP="005401FE">
            <w:pPr>
              <w:jc w:val="center"/>
              <w:rPr>
                <w:rFonts w:cs="Times New Roman"/>
                <w:sz w:val="20"/>
              </w:rPr>
            </w:pPr>
            <w:r w:rsidRPr="008F20A8">
              <w:rPr>
                <w:rFonts w:eastAsia="Times New Roman" w:cs="Times New Roman"/>
                <w:color w:val="000000"/>
                <w:sz w:val="20"/>
              </w:rPr>
              <w:t>585,3382</w:t>
            </w:r>
          </w:p>
        </w:tc>
      </w:tr>
      <w:tr w:rsidR="001B6FA3" w:rsidRPr="008F20A8" w14:paraId="6CC9C67E"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250FDE24" w14:textId="77777777" w:rsidR="001B6FA3" w:rsidRPr="008F20A8" w:rsidRDefault="001B6FA3" w:rsidP="005401FE">
            <w:pPr>
              <w:rPr>
                <w:rFonts w:cs="Times New Roman"/>
                <w:sz w:val="20"/>
              </w:rPr>
            </w:pPr>
            <w:r w:rsidRPr="008F20A8">
              <w:rPr>
                <w:rFonts w:eastAsia="Times New Roman" w:cs="Times New Roman"/>
                <w:i/>
                <w:sz w:val="20"/>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1B6FA3" w:rsidRPr="008F20A8" w14:paraId="131DADCD" w14:textId="77777777" w:rsidTr="00FF3BC4">
        <w:trPr>
          <w:jc w:val="center"/>
        </w:trPr>
        <w:tc>
          <w:tcPr>
            <w:tcW w:w="2263" w:type="dxa"/>
            <w:gridSpan w:val="2"/>
            <w:shd w:val="clear" w:color="auto" w:fill="FFFFFF"/>
            <w:tcMar>
              <w:top w:w="40" w:type="dxa"/>
              <w:left w:w="200" w:type="dxa"/>
              <w:bottom w:w="40" w:type="dxa"/>
              <w:right w:w="200" w:type="dxa"/>
            </w:tcMar>
            <w:vAlign w:val="center"/>
          </w:tcPr>
          <w:p w14:paraId="13D0D18D" w14:textId="77777777" w:rsidR="001B6FA3" w:rsidRPr="008F20A8" w:rsidRDefault="001B6FA3" w:rsidP="005401FE">
            <w:pPr>
              <w:jc w:val="center"/>
              <w:rPr>
                <w:rFonts w:cs="Times New Roman"/>
                <w:sz w:val="20"/>
              </w:rPr>
            </w:pPr>
            <w:r w:rsidRPr="008F20A8">
              <w:rPr>
                <w:rFonts w:eastAsia="Times New Roman" w:cs="Times New Roman"/>
                <w:sz w:val="20"/>
              </w:rPr>
              <w:t>В целом по муниципальному образованию</w:t>
            </w:r>
          </w:p>
        </w:tc>
        <w:tc>
          <w:tcPr>
            <w:tcW w:w="1055" w:type="dxa"/>
            <w:shd w:val="clear" w:color="auto" w:fill="FFFFFF"/>
            <w:tcMar>
              <w:top w:w="40" w:type="dxa"/>
              <w:left w:w="200" w:type="dxa"/>
              <w:bottom w:w="40" w:type="dxa"/>
              <w:right w:w="200" w:type="dxa"/>
            </w:tcMar>
            <w:vAlign w:val="center"/>
          </w:tcPr>
          <w:p w14:paraId="4D03D8C7"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5" w:type="dxa"/>
            <w:shd w:val="clear" w:color="auto" w:fill="FFFFFF"/>
            <w:tcMar>
              <w:top w:w="40" w:type="dxa"/>
              <w:left w:w="200" w:type="dxa"/>
              <w:bottom w:w="40" w:type="dxa"/>
              <w:right w:w="200" w:type="dxa"/>
            </w:tcMar>
            <w:vAlign w:val="center"/>
          </w:tcPr>
          <w:p w14:paraId="27A019DE"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5" w:type="dxa"/>
            <w:shd w:val="clear" w:color="auto" w:fill="FFFFFF"/>
            <w:tcMar>
              <w:top w:w="40" w:type="dxa"/>
              <w:left w:w="200" w:type="dxa"/>
              <w:bottom w:w="40" w:type="dxa"/>
              <w:right w:w="200" w:type="dxa"/>
            </w:tcMar>
            <w:vAlign w:val="center"/>
          </w:tcPr>
          <w:p w14:paraId="440D2FBE"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48ED5A8C"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54B7947C"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21C83AE8"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1988924D"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27615A68"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5CD617BA"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1C593382"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2519BC26"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6753C0F0" w14:textId="77777777" w:rsidR="001B6FA3" w:rsidRPr="008F20A8" w:rsidRDefault="001B6FA3" w:rsidP="005401FE">
            <w:pPr>
              <w:jc w:val="center"/>
              <w:rPr>
                <w:rFonts w:cs="Times New Roman"/>
                <w:sz w:val="20"/>
              </w:rPr>
            </w:pPr>
            <w:r w:rsidRPr="008F20A8">
              <w:rPr>
                <w:rFonts w:eastAsia="Times New Roman" w:cs="Times New Roman"/>
                <w:sz w:val="20"/>
              </w:rPr>
              <w:t>0,0000</w:t>
            </w:r>
          </w:p>
        </w:tc>
      </w:tr>
      <w:tr w:rsidR="001B6FA3" w:rsidRPr="008F20A8" w14:paraId="6CF56C62"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74A1598D" w14:textId="77777777" w:rsidR="001B6FA3" w:rsidRPr="008F20A8" w:rsidRDefault="001B6FA3" w:rsidP="005401FE">
            <w:pPr>
              <w:rPr>
                <w:rFonts w:cs="Times New Roman"/>
                <w:sz w:val="20"/>
              </w:rPr>
            </w:pPr>
            <w:r w:rsidRPr="008F20A8">
              <w:rPr>
                <w:rFonts w:eastAsia="Times New Roman" w:cs="Times New Roman"/>
                <w:i/>
                <w:sz w:val="20"/>
              </w:rPr>
              <w:t>з) удельный расход условного топлива на отпуск электрической энергии, гу.т/(кВт·ч)</w:t>
            </w:r>
          </w:p>
        </w:tc>
      </w:tr>
      <w:tr w:rsidR="001B6FA3" w:rsidRPr="008F20A8" w14:paraId="5B3A3930" w14:textId="77777777" w:rsidTr="00FF3BC4">
        <w:trPr>
          <w:jc w:val="center"/>
        </w:trPr>
        <w:tc>
          <w:tcPr>
            <w:tcW w:w="2263" w:type="dxa"/>
            <w:gridSpan w:val="2"/>
            <w:shd w:val="clear" w:color="auto" w:fill="FFFFFF"/>
            <w:tcMar>
              <w:top w:w="40" w:type="dxa"/>
              <w:left w:w="200" w:type="dxa"/>
              <w:bottom w:w="40" w:type="dxa"/>
              <w:right w:w="200" w:type="dxa"/>
            </w:tcMar>
            <w:vAlign w:val="center"/>
          </w:tcPr>
          <w:p w14:paraId="1E4BD6AD" w14:textId="77777777" w:rsidR="001B6FA3" w:rsidRPr="008F20A8" w:rsidRDefault="001B6FA3" w:rsidP="005401FE">
            <w:pPr>
              <w:jc w:val="center"/>
              <w:rPr>
                <w:rFonts w:cs="Times New Roman"/>
                <w:sz w:val="20"/>
              </w:rPr>
            </w:pPr>
            <w:r w:rsidRPr="008F20A8">
              <w:rPr>
                <w:rFonts w:eastAsia="Times New Roman" w:cs="Times New Roman"/>
                <w:sz w:val="20"/>
              </w:rPr>
              <w:t>Отсутствует</w:t>
            </w:r>
          </w:p>
        </w:tc>
        <w:tc>
          <w:tcPr>
            <w:tcW w:w="1055" w:type="dxa"/>
            <w:shd w:val="clear" w:color="auto" w:fill="FFFFFF"/>
            <w:tcMar>
              <w:top w:w="40" w:type="dxa"/>
              <w:left w:w="200" w:type="dxa"/>
              <w:bottom w:w="40" w:type="dxa"/>
              <w:right w:w="200" w:type="dxa"/>
            </w:tcMar>
            <w:vAlign w:val="center"/>
          </w:tcPr>
          <w:p w14:paraId="5E77740D"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27AC025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0CE1D756"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F0EC606"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04CFAE79"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E6506B7"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4BF5B2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C186AE9"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FCA702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43D0CE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05244B6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C6CF685" w14:textId="77777777" w:rsidR="001B6FA3" w:rsidRPr="008F20A8" w:rsidRDefault="001B6FA3" w:rsidP="005401FE">
            <w:pPr>
              <w:jc w:val="center"/>
              <w:rPr>
                <w:rFonts w:cs="Times New Roman"/>
                <w:sz w:val="20"/>
              </w:rPr>
            </w:pPr>
            <w:r w:rsidRPr="008F20A8">
              <w:rPr>
                <w:rFonts w:eastAsia="Times New Roman" w:cs="Times New Roman"/>
                <w:sz w:val="20"/>
              </w:rPr>
              <w:t>-</w:t>
            </w:r>
          </w:p>
        </w:tc>
      </w:tr>
      <w:tr w:rsidR="001B6FA3" w:rsidRPr="008F20A8" w14:paraId="0E5D1A83"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63B0BD5A" w14:textId="77777777" w:rsidR="001B6FA3" w:rsidRPr="008F20A8" w:rsidRDefault="001B6FA3" w:rsidP="005401FE">
            <w:pPr>
              <w:rPr>
                <w:rFonts w:cs="Times New Roman"/>
                <w:sz w:val="20"/>
              </w:rPr>
            </w:pPr>
            <w:r w:rsidRPr="008F20A8">
              <w:rPr>
                <w:rFonts w:eastAsia="Times New Roman" w:cs="Times New Roman"/>
                <w:i/>
                <w:sz w:val="20"/>
              </w:rPr>
              <w:t>к) доля отпуска тепловой энергии, осуществляемого потребителям по приборам учета, в общем объеме отпущенной тепловой энергии, %</w:t>
            </w:r>
          </w:p>
        </w:tc>
      </w:tr>
      <w:tr w:rsidR="001B6FA3" w:rsidRPr="008F20A8" w14:paraId="1E097E76" w14:textId="77777777" w:rsidTr="00FF3BC4">
        <w:trPr>
          <w:jc w:val="center"/>
        </w:trPr>
        <w:tc>
          <w:tcPr>
            <w:tcW w:w="2263" w:type="dxa"/>
            <w:gridSpan w:val="2"/>
            <w:shd w:val="clear" w:color="auto" w:fill="FFFFFF"/>
            <w:tcMar>
              <w:top w:w="40" w:type="dxa"/>
              <w:left w:w="200" w:type="dxa"/>
              <w:bottom w:w="40" w:type="dxa"/>
              <w:right w:w="200" w:type="dxa"/>
            </w:tcMar>
            <w:vAlign w:val="center"/>
          </w:tcPr>
          <w:p w14:paraId="24CECDE3" w14:textId="77777777" w:rsidR="001B6FA3" w:rsidRPr="008F20A8" w:rsidRDefault="001B6FA3" w:rsidP="005401FE">
            <w:pPr>
              <w:jc w:val="center"/>
              <w:rPr>
                <w:rFonts w:cs="Times New Roman"/>
                <w:sz w:val="20"/>
              </w:rPr>
            </w:pPr>
            <w:r w:rsidRPr="008F20A8">
              <w:rPr>
                <w:rFonts w:eastAsia="Times New Roman" w:cs="Times New Roman"/>
                <w:sz w:val="20"/>
              </w:rPr>
              <w:t>В целом по муниципальному образованию</w:t>
            </w:r>
          </w:p>
        </w:tc>
        <w:tc>
          <w:tcPr>
            <w:tcW w:w="1055" w:type="dxa"/>
            <w:shd w:val="clear" w:color="auto" w:fill="FFFFFF"/>
            <w:tcMar>
              <w:top w:w="40" w:type="dxa"/>
              <w:left w:w="200" w:type="dxa"/>
              <w:bottom w:w="40" w:type="dxa"/>
              <w:right w:w="200" w:type="dxa"/>
            </w:tcMar>
            <w:vAlign w:val="center"/>
          </w:tcPr>
          <w:p w14:paraId="2CBD3D15"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5" w:type="dxa"/>
            <w:shd w:val="clear" w:color="auto" w:fill="FFFFFF"/>
            <w:tcMar>
              <w:top w:w="40" w:type="dxa"/>
              <w:left w:w="200" w:type="dxa"/>
              <w:bottom w:w="40" w:type="dxa"/>
              <w:right w:w="200" w:type="dxa"/>
            </w:tcMar>
            <w:vAlign w:val="center"/>
          </w:tcPr>
          <w:p w14:paraId="72DD0A45"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5" w:type="dxa"/>
            <w:shd w:val="clear" w:color="auto" w:fill="FFFFFF"/>
            <w:tcMar>
              <w:top w:w="40" w:type="dxa"/>
              <w:left w:w="200" w:type="dxa"/>
              <w:bottom w:w="40" w:type="dxa"/>
              <w:right w:w="200" w:type="dxa"/>
            </w:tcMar>
            <w:vAlign w:val="center"/>
          </w:tcPr>
          <w:p w14:paraId="24DFE963"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3D09393B"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25E5641A"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6C3E00D9"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21B38902"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7F9BD515"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184A9226"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7FD577AB"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3B5CE058" w14:textId="77777777" w:rsidR="001B6FA3" w:rsidRPr="008F20A8" w:rsidRDefault="001B6FA3" w:rsidP="005401FE">
            <w:pPr>
              <w:jc w:val="center"/>
              <w:rPr>
                <w:rFonts w:cs="Times New Roman"/>
                <w:sz w:val="20"/>
              </w:rPr>
            </w:pPr>
            <w:r w:rsidRPr="008F20A8">
              <w:rPr>
                <w:rFonts w:eastAsia="Times New Roman" w:cs="Times New Roman"/>
                <w:sz w:val="20"/>
              </w:rPr>
              <w:t>0,0000</w:t>
            </w:r>
          </w:p>
        </w:tc>
        <w:tc>
          <w:tcPr>
            <w:tcW w:w="1054" w:type="dxa"/>
            <w:shd w:val="clear" w:color="auto" w:fill="FFFFFF"/>
            <w:tcMar>
              <w:top w:w="40" w:type="dxa"/>
              <w:left w:w="200" w:type="dxa"/>
              <w:bottom w:w="40" w:type="dxa"/>
              <w:right w:w="200" w:type="dxa"/>
            </w:tcMar>
            <w:vAlign w:val="center"/>
          </w:tcPr>
          <w:p w14:paraId="7517684E" w14:textId="77777777" w:rsidR="001B6FA3" w:rsidRPr="008F20A8" w:rsidRDefault="001B6FA3" w:rsidP="005401FE">
            <w:pPr>
              <w:jc w:val="center"/>
              <w:rPr>
                <w:rFonts w:cs="Times New Roman"/>
                <w:sz w:val="20"/>
              </w:rPr>
            </w:pPr>
            <w:r w:rsidRPr="008F20A8">
              <w:rPr>
                <w:rFonts w:eastAsia="Times New Roman" w:cs="Times New Roman"/>
                <w:sz w:val="20"/>
              </w:rPr>
              <w:t>0,0000</w:t>
            </w:r>
          </w:p>
        </w:tc>
      </w:tr>
      <w:tr w:rsidR="001B6FA3" w:rsidRPr="008F20A8" w14:paraId="11F88055"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6D452DBC" w14:textId="77777777" w:rsidR="001B6FA3" w:rsidRPr="008F20A8" w:rsidRDefault="001B6FA3" w:rsidP="005401FE">
            <w:pPr>
              <w:rPr>
                <w:rFonts w:cs="Times New Roman"/>
                <w:sz w:val="20"/>
              </w:rPr>
            </w:pPr>
            <w:r w:rsidRPr="008F20A8">
              <w:rPr>
                <w:rFonts w:eastAsia="Times New Roman" w:cs="Times New Roman"/>
                <w:i/>
                <w:sz w:val="20"/>
              </w:rPr>
              <w:t>л) средневзвешенный (по материальной характеристике) срок эксплуатации тепловых сетей (для каждой системы теплоснабжения), лет</w:t>
            </w:r>
          </w:p>
        </w:tc>
      </w:tr>
      <w:tr w:rsidR="001B6FA3" w:rsidRPr="008F20A8" w14:paraId="4E1013A9" w14:textId="77777777" w:rsidTr="00FF3BC4">
        <w:trPr>
          <w:jc w:val="center"/>
        </w:trPr>
        <w:tc>
          <w:tcPr>
            <w:tcW w:w="14930" w:type="dxa"/>
            <w:gridSpan w:val="14"/>
            <w:shd w:val="clear" w:color="auto" w:fill="DBE5F1"/>
            <w:tcMar>
              <w:top w:w="40" w:type="dxa"/>
              <w:left w:w="20" w:type="dxa"/>
              <w:bottom w:w="40" w:type="dxa"/>
              <w:right w:w="20" w:type="dxa"/>
            </w:tcMar>
            <w:vAlign w:val="center"/>
          </w:tcPr>
          <w:p w14:paraId="055FFA40" w14:textId="77777777" w:rsidR="001B6FA3" w:rsidRPr="008F20A8" w:rsidRDefault="001B6FA3" w:rsidP="005401FE">
            <w:pPr>
              <w:jc w:val="center"/>
              <w:rPr>
                <w:rFonts w:cs="Times New Roman"/>
                <w:sz w:val="20"/>
              </w:rPr>
            </w:pPr>
            <w:r w:rsidRPr="008F20A8">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1B6FA3" w:rsidRPr="008F20A8" w14:paraId="056C735C" w14:textId="77777777" w:rsidTr="00FF3BC4">
        <w:trPr>
          <w:jc w:val="center"/>
        </w:trPr>
        <w:tc>
          <w:tcPr>
            <w:tcW w:w="400" w:type="dxa"/>
            <w:shd w:val="clear" w:color="auto" w:fill="FFFFFF"/>
            <w:tcMar>
              <w:top w:w="40" w:type="dxa"/>
              <w:left w:w="20" w:type="dxa"/>
              <w:bottom w:w="40" w:type="dxa"/>
              <w:right w:w="20" w:type="dxa"/>
            </w:tcMar>
            <w:vAlign w:val="center"/>
          </w:tcPr>
          <w:p w14:paraId="59CF0CE4" w14:textId="77777777" w:rsidR="001B6FA3" w:rsidRPr="008F20A8" w:rsidRDefault="001B6FA3" w:rsidP="005401FE">
            <w:pPr>
              <w:jc w:val="center"/>
              <w:rPr>
                <w:rFonts w:cs="Times New Roman"/>
                <w:sz w:val="20"/>
              </w:rPr>
            </w:pPr>
            <w:r w:rsidRPr="008F20A8">
              <w:rPr>
                <w:rFonts w:eastAsia="Times New Roman" w:cs="Times New Roman"/>
                <w:sz w:val="20"/>
              </w:rPr>
              <w:t>1</w:t>
            </w:r>
          </w:p>
        </w:tc>
        <w:tc>
          <w:tcPr>
            <w:tcW w:w="1863" w:type="dxa"/>
            <w:shd w:val="clear" w:color="auto" w:fill="FFFFFF"/>
            <w:tcMar>
              <w:top w:w="40" w:type="dxa"/>
              <w:left w:w="200" w:type="dxa"/>
              <w:bottom w:w="40" w:type="dxa"/>
              <w:right w:w="200" w:type="dxa"/>
            </w:tcMar>
            <w:vAlign w:val="center"/>
          </w:tcPr>
          <w:p w14:paraId="772E6024"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«Улюнская СОШ»</w:t>
            </w:r>
          </w:p>
        </w:tc>
        <w:tc>
          <w:tcPr>
            <w:tcW w:w="1055" w:type="dxa"/>
            <w:shd w:val="clear" w:color="auto" w:fill="FFFFFF"/>
            <w:tcMar>
              <w:top w:w="40" w:type="dxa"/>
              <w:left w:w="200" w:type="dxa"/>
              <w:bottom w:w="40" w:type="dxa"/>
              <w:right w:w="200" w:type="dxa"/>
            </w:tcMar>
            <w:vAlign w:val="center"/>
          </w:tcPr>
          <w:p w14:paraId="492B32B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1944CCFB"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7F78656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8D68D9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A03833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3CEDF1B"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251D2C5"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80F9FB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A6FFD2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54EFBA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218607A"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C39EE00" w14:textId="77777777" w:rsidR="001B6FA3" w:rsidRPr="008F20A8" w:rsidRDefault="001B6FA3" w:rsidP="005401FE">
            <w:pPr>
              <w:jc w:val="center"/>
              <w:rPr>
                <w:rFonts w:cs="Times New Roman"/>
                <w:sz w:val="20"/>
              </w:rPr>
            </w:pPr>
            <w:r w:rsidRPr="008F20A8">
              <w:rPr>
                <w:rFonts w:eastAsia="Times New Roman" w:cs="Times New Roman"/>
                <w:sz w:val="20"/>
              </w:rPr>
              <w:t>-</w:t>
            </w:r>
          </w:p>
        </w:tc>
      </w:tr>
      <w:tr w:rsidR="001B6FA3" w:rsidRPr="008F20A8" w14:paraId="78503497" w14:textId="77777777" w:rsidTr="00FF3BC4">
        <w:trPr>
          <w:jc w:val="center"/>
        </w:trPr>
        <w:tc>
          <w:tcPr>
            <w:tcW w:w="400" w:type="dxa"/>
            <w:shd w:val="clear" w:color="auto" w:fill="FFFFFF"/>
            <w:tcMar>
              <w:top w:w="40" w:type="dxa"/>
              <w:left w:w="20" w:type="dxa"/>
              <w:bottom w:w="40" w:type="dxa"/>
              <w:right w:w="20" w:type="dxa"/>
            </w:tcMar>
            <w:vAlign w:val="center"/>
          </w:tcPr>
          <w:p w14:paraId="2C923F8E" w14:textId="77777777" w:rsidR="001B6FA3" w:rsidRPr="008F20A8" w:rsidRDefault="001B6FA3" w:rsidP="005401FE">
            <w:pPr>
              <w:jc w:val="center"/>
              <w:rPr>
                <w:rFonts w:cs="Times New Roman"/>
                <w:sz w:val="20"/>
              </w:rPr>
            </w:pPr>
            <w:r w:rsidRPr="008F20A8">
              <w:rPr>
                <w:rFonts w:eastAsia="Times New Roman" w:cs="Times New Roman"/>
                <w:sz w:val="20"/>
              </w:rPr>
              <w:t>2</w:t>
            </w:r>
          </w:p>
        </w:tc>
        <w:tc>
          <w:tcPr>
            <w:tcW w:w="1863" w:type="dxa"/>
            <w:shd w:val="clear" w:color="auto" w:fill="FFFFFF"/>
            <w:tcMar>
              <w:top w:w="40" w:type="dxa"/>
              <w:left w:w="200" w:type="dxa"/>
              <w:bottom w:w="40" w:type="dxa"/>
              <w:right w:w="200" w:type="dxa"/>
            </w:tcMar>
            <w:vAlign w:val="center"/>
          </w:tcPr>
          <w:p w14:paraId="019CE7BB"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"Улюкчиканская СОШ"</w:t>
            </w:r>
          </w:p>
        </w:tc>
        <w:tc>
          <w:tcPr>
            <w:tcW w:w="1055" w:type="dxa"/>
            <w:shd w:val="clear" w:color="auto" w:fill="FFFFFF"/>
            <w:tcMar>
              <w:top w:w="40" w:type="dxa"/>
              <w:left w:w="200" w:type="dxa"/>
              <w:bottom w:w="40" w:type="dxa"/>
              <w:right w:w="200" w:type="dxa"/>
            </w:tcMar>
            <w:vAlign w:val="center"/>
          </w:tcPr>
          <w:p w14:paraId="7B72ACC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795C135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5C5E879B"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1853C85"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F6F93C7"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68534D9"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F4956D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B94CF5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6E4268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9A62F8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7793F6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1814C13" w14:textId="77777777" w:rsidR="001B6FA3" w:rsidRPr="008F20A8" w:rsidRDefault="001B6FA3" w:rsidP="005401FE">
            <w:pPr>
              <w:jc w:val="center"/>
              <w:rPr>
                <w:rFonts w:cs="Times New Roman"/>
                <w:sz w:val="20"/>
              </w:rPr>
            </w:pPr>
            <w:r w:rsidRPr="008F20A8">
              <w:rPr>
                <w:rFonts w:eastAsia="Times New Roman" w:cs="Times New Roman"/>
                <w:sz w:val="20"/>
              </w:rPr>
              <w:t>-</w:t>
            </w:r>
          </w:p>
        </w:tc>
      </w:tr>
      <w:tr w:rsidR="001B6FA3" w:rsidRPr="008F20A8" w14:paraId="36C84A4A"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37FE6DD5" w14:textId="77777777" w:rsidR="001B6FA3" w:rsidRPr="008F20A8" w:rsidRDefault="001B6FA3" w:rsidP="005401FE">
            <w:pPr>
              <w:rPr>
                <w:rFonts w:cs="Times New Roman"/>
                <w:sz w:val="20"/>
              </w:rPr>
            </w:pPr>
            <w:r w:rsidRPr="008F20A8">
              <w:rPr>
                <w:rFonts w:eastAsia="Times New Roman" w:cs="Times New Roman"/>
                <w:i/>
                <w:sz w:val="20"/>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1B6FA3" w:rsidRPr="008F20A8" w14:paraId="1553D7EE" w14:textId="77777777" w:rsidTr="00FF3BC4">
        <w:trPr>
          <w:jc w:val="center"/>
        </w:trPr>
        <w:tc>
          <w:tcPr>
            <w:tcW w:w="14930" w:type="dxa"/>
            <w:gridSpan w:val="14"/>
            <w:shd w:val="clear" w:color="auto" w:fill="DBE5F1"/>
            <w:tcMar>
              <w:top w:w="40" w:type="dxa"/>
              <w:left w:w="20" w:type="dxa"/>
              <w:bottom w:w="40" w:type="dxa"/>
              <w:right w:w="20" w:type="dxa"/>
            </w:tcMar>
            <w:vAlign w:val="center"/>
          </w:tcPr>
          <w:p w14:paraId="3CD6BE6B" w14:textId="77777777" w:rsidR="001B6FA3" w:rsidRPr="008F20A8" w:rsidRDefault="001B6FA3" w:rsidP="005401FE">
            <w:pPr>
              <w:jc w:val="center"/>
              <w:rPr>
                <w:rFonts w:cs="Times New Roman"/>
                <w:sz w:val="20"/>
              </w:rPr>
            </w:pPr>
            <w:r w:rsidRPr="008F20A8">
              <w:rPr>
                <w:rFonts w:eastAsia="Times New Roman" w:cs="Times New Roman"/>
                <w:sz w:val="20"/>
              </w:rPr>
              <w:t>МКУ «Хозяйственно-транспортный отдел администрации муниципального образования «Баргузинский район»</w:t>
            </w:r>
          </w:p>
        </w:tc>
      </w:tr>
      <w:tr w:rsidR="001B6FA3" w:rsidRPr="008F20A8" w14:paraId="23E41A23" w14:textId="77777777" w:rsidTr="00FF3BC4">
        <w:trPr>
          <w:jc w:val="center"/>
        </w:trPr>
        <w:tc>
          <w:tcPr>
            <w:tcW w:w="400" w:type="dxa"/>
            <w:shd w:val="clear" w:color="auto" w:fill="FFFFFF"/>
            <w:tcMar>
              <w:top w:w="40" w:type="dxa"/>
              <w:left w:w="20" w:type="dxa"/>
              <w:bottom w:w="40" w:type="dxa"/>
              <w:right w:w="20" w:type="dxa"/>
            </w:tcMar>
            <w:vAlign w:val="center"/>
          </w:tcPr>
          <w:p w14:paraId="4C8F7CC2" w14:textId="77777777" w:rsidR="001B6FA3" w:rsidRPr="008F20A8" w:rsidRDefault="001B6FA3" w:rsidP="005401FE">
            <w:pPr>
              <w:jc w:val="center"/>
              <w:rPr>
                <w:rFonts w:cs="Times New Roman"/>
                <w:sz w:val="20"/>
              </w:rPr>
            </w:pPr>
            <w:r w:rsidRPr="008F20A8">
              <w:rPr>
                <w:rFonts w:eastAsia="Times New Roman" w:cs="Times New Roman"/>
                <w:sz w:val="20"/>
              </w:rPr>
              <w:t>1</w:t>
            </w:r>
          </w:p>
        </w:tc>
        <w:tc>
          <w:tcPr>
            <w:tcW w:w="1863" w:type="dxa"/>
            <w:shd w:val="clear" w:color="auto" w:fill="FFFFFF"/>
            <w:tcMar>
              <w:top w:w="40" w:type="dxa"/>
              <w:left w:w="200" w:type="dxa"/>
              <w:bottom w:w="40" w:type="dxa"/>
              <w:right w:w="200" w:type="dxa"/>
            </w:tcMar>
            <w:vAlign w:val="center"/>
          </w:tcPr>
          <w:p w14:paraId="37B1FA44"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«Улюнская СОШ»</w:t>
            </w:r>
          </w:p>
        </w:tc>
        <w:tc>
          <w:tcPr>
            <w:tcW w:w="1055" w:type="dxa"/>
            <w:shd w:val="clear" w:color="auto" w:fill="FFFFFF"/>
            <w:tcMar>
              <w:top w:w="40" w:type="dxa"/>
              <w:left w:w="200" w:type="dxa"/>
              <w:bottom w:w="40" w:type="dxa"/>
              <w:right w:w="200" w:type="dxa"/>
            </w:tcMar>
            <w:vAlign w:val="center"/>
          </w:tcPr>
          <w:p w14:paraId="41DAC9B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017A12A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4329827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A7E7F6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1EB2B06"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5DE686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00576454"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3B08D2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723280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AC41C4B"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07E2B1C"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3489E0C" w14:textId="77777777" w:rsidR="001B6FA3" w:rsidRPr="008F20A8" w:rsidRDefault="001B6FA3" w:rsidP="005401FE">
            <w:pPr>
              <w:jc w:val="center"/>
              <w:rPr>
                <w:rFonts w:cs="Times New Roman"/>
                <w:sz w:val="20"/>
              </w:rPr>
            </w:pPr>
            <w:r w:rsidRPr="008F20A8">
              <w:rPr>
                <w:rFonts w:eastAsia="Times New Roman" w:cs="Times New Roman"/>
                <w:sz w:val="20"/>
              </w:rPr>
              <w:t>-</w:t>
            </w:r>
          </w:p>
        </w:tc>
      </w:tr>
      <w:tr w:rsidR="001B6FA3" w:rsidRPr="008F20A8" w14:paraId="5D28ECEB" w14:textId="77777777" w:rsidTr="00FF3BC4">
        <w:trPr>
          <w:jc w:val="center"/>
        </w:trPr>
        <w:tc>
          <w:tcPr>
            <w:tcW w:w="400" w:type="dxa"/>
            <w:shd w:val="clear" w:color="auto" w:fill="FFFFFF"/>
            <w:tcMar>
              <w:top w:w="40" w:type="dxa"/>
              <w:left w:w="20" w:type="dxa"/>
              <w:bottom w:w="40" w:type="dxa"/>
              <w:right w:w="20" w:type="dxa"/>
            </w:tcMar>
            <w:vAlign w:val="center"/>
          </w:tcPr>
          <w:p w14:paraId="00CB7A26" w14:textId="77777777" w:rsidR="001B6FA3" w:rsidRPr="008F20A8" w:rsidRDefault="001B6FA3" w:rsidP="005401FE">
            <w:pPr>
              <w:jc w:val="center"/>
              <w:rPr>
                <w:rFonts w:cs="Times New Roman"/>
                <w:sz w:val="20"/>
              </w:rPr>
            </w:pPr>
            <w:r w:rsidRPr="008F20A8">
              <w:rPr>
                <w:rFonts w:eastAsia="Times New Roman" w:cs="Times New Roman"/>
                <w:sz w:val="20"/>
              </w:rPr>
              <w:t>2</w:t>
            </w:r>
          </w:p>
        </w:tc>
        <w:tc>
          <w:tcPr>
            <w:tcW w:w="1863" w:type="dxa"/>
            <w:shd w:val="clear" w:color="auto" w:fill="FFFFFF"/>
            <w:tcMar>
              <w:top w:w="40" w:type="dxa"/>
              <w:left w:w="200" w:type="dxa"/>
              <w:bottom w:w="40" w:type="dxa"/>
              <w:right w:w="200" w:type="dxa"/>
            </w:tcMar>
            <w:vAlign w:val="center"/>
          </w:tcPr>
          <w:p w14:paraId="1919B795" w14:textId="77777777" w:rsidR="001B6FA3" w:rsidRPr="008F20A8" w:rsidRDefault="001B6FA3" w:rsidP="005401FE">
            <w:pPr>
              <w:jc w:val="center"/>
              <w:rPr>
                <w:rFonts w:cs="Times New Roman"/>
                <w:sz w:val="20"/>
              </w:rPr>
            </w:pPr>
            <w:r w:rsidRPr="008F20A8">
              <w:rPr>
                <w:rFonts w:eastAsia="Times New Roman" w:cs="Times New Roman"/>
                <w:sz w:val="20"/>
              </w:rPr>
              <w:t>Котельная "Улюкчиканская СОШ"</w:t>
            </w:r>
          </w:p>
        </w:tc>
        <w:tc>
          <w:tcPr>
            <w:tcW w:w="1055" w:type="dxa"/>
            <w:shd w:val="clear" w:color="auto" w:fill="FFFFFF"/>
            <w:tcMar>
              <w:top w:w="40" w:type="dxa"/>
              <w:left w:w="200" w:type="dxa"/>
              <w:bottom w:w="40" w:type="dxa"/>
              <w:right w:w="200" w:type="dxa"/>
            </w:tcMar>
            <w:vAlign w:val="center"/>
          </w:tcPr>
          <w:p w14:paraId="0AA49651"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67274F78"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6A208CF7"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DCCC42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38D357A"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B495D2A"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887F7E9"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33E95CF"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306232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D8074A6"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2407F57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05FFAE4" w14:textId="77777777" w:rsidR="001B6FA3" w:rsidRPr="008F20A8" w:rsidRDefault="001B6FA3" w:rsidP="005401FE">
            <w:pPr>
              <w:jc w:val="center"/>
              <w:rPr>
                <w:rFonts w:cs="Times New Roman"/>
                <w:sz w:val="20"/>
              </w:rPr>
            </w:pPr>
            <w:r w:rsidRPr="008F20A8">
              <w:rPr>
                <w:rFonts w:eastAsia="Times New Roman" w:cs="Times New Roman"/>
                <w:sz w:val="20"/>
              </w:rPr>
              <w:t>-</w:t>
            </w:r>
          </w:p>
        </w:tc>
      </w:tr>
      <w:tr w:rsidR="001B6FA3" w:rsidRPr="008F20A8" w14:paraId="6A99D527"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0615E963"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МКУ «ХТО администрации муниципального образования «Баргузинский район»</w:t>
            </w:r>
          </w:p>
        </w:tc>
        <w:tc>
          <w:tcPr>
            <w:tcW w:w="1055" w:type="dxa"/>
            <w:shd w:val="clear" w:color="auto" w:fill="FBD4B4"/>
            <w:tcMar>
              <w:top w:w="40" w:type="dxa"/>
              <w:left w:w="200" w:type="dxa"/>
              <w:bottom w:w="40" w:type="dxa"/>
              <w:right w:w="200" w:type="dxa"/>
            </w:tcMar>
            <w:vAlign w:val="center"/>
          </w:tcPr>
          <w:p w14:paraId="11A731AA"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5" w:type="dxa"/>
            <w:shd w:val="clear" w:color="auto" w:fill="FBD4B4"/>
            <w:tcMar>
              <w:top w:w="40" w:type="dxa"/>
              <w:left w:w="200" w:type="dxa"/>
              <w:bottom w:w="40" w:type="dxa"/>
              <w:right w:w="200" w:type="dxa"/>
            </w:tcMar>
            <w:vAlign w:val="center"/>
          </w:tcPr>
          <w:p w14:paraId="56291129"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5" w:type="dxa"/>
            <w:shd w:val="clear" w:color="auto" w:fill="FBD4B4"/>
            <w:tcMar>
              <w:top w:w="40" w:type="dxa"/>
              <w:left w:w="200" w:type="dxa"/>
              <w:bottom w:w="40" w:type="dxa"/>
              <w:right w:w="200" w:type="dxa"/>
            </w:tcMar>
            <w:vAlign w:val="center"/>
          </w:tcPr>
          <w:p w14:paraId="008439E6"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6BADE486"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0924DCD3"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66383822"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15CE5402"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27799A88"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7F2A2A05"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0F9B011F"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4886CD1D"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7677BCFB"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r>
      <w:tr w:rsidR="001B6FA3" w:rsidRPr="008F20A8" w14:paraId="706B0247" w14:textId="77777777" w:rsidTr="00FF3BC4">
        <w:trPr>
          <w:jc w:val="center"/>
        </w:trPr>
        <w:tc>
          <w:tcPr>
            <w:tcW w:w="2263" w:type="dxa"/>
            <w:gridSpan w:val="2"/>
            <w:shd w:val="clear" w:color="auto" w:fill="FBD4B4"/>
            <w:tcMar>
              <w:top w:w="40" w:type="dxa"/>
              <w:left w:w="20" w:type="dxa"/>
              <w:bottom w:w="40" w:type="dxa"/>
              <w:right w:w="20" w:type="dxa"/>
            </w:tcMar>
            <w:vAlign w:val="center"/>
          </w:tcPr>
          <w:p w14:paraId="2A932FA2" w14:textId="77777777" w:rsidR="001B6FA3" w:rsidRPr="008F20A8" w:rsidRDefault="001B6FA3" w:rsidP="005401FE">
            <w:pPr>
              <w:jc w:val="center"/>
              <w:rPr>
                <w:rFonts w:cs="Times New Roman"/>
                <w:sz w:val="20"/>
              </w:rPr>
            </w:pPr>
            <w:r w:rsidRPr="008F20A8">
              <w:rPr>
                <w:rFonts w:eastAsia="Times New Roman" w:cs="Times New Roman"/>
                <w:b/>
                <w:color w:val="000000"/>
                <w:sz w:val="20"/>
              </w:rPr>
              <w:t>Итого по МО</w:t>
            </w:r>
          </w:p>
        </w:tc>
        <w:tc>
          <w:tcPr>
            <w:tcW w:w="1055" w:type="dxa"/>
            <w:shd w:val="clear" w:color="auto" w:fill="FBD4B4"/>
            <w:tcMar>
              <w:top w:w="40" w:type="dxa"/>
              <w:left w:w="200" w:type="dxa"/>
              <w:bottom w:w="40" w:type="dxa"/>
              <w:right w:w="200" w:type="dxa"/>
            </w:tcMar>
            <w:vAlign w:val="center"/>
          </w:tcPr>
          <w:p w14:paraId="6B9713FE"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5" w:type="dxa"/>
            <w:shd w:val="clear" w:color="auto" w:fill="FBD4B4"/>
            <w:tcMar>
              <w:top w:w="40" w:type="dxa"/>
              <w:left w:w="200" w:type="dxa"/>
              <w:bottom w:w="40" w:type="dxa"/>
              <w:right w:w="200" w:type="dxa"/>
            </w:tcMar>
            <w:vAlign w:val="center"/>
          </w:tcPr>
          <w:p w14:paraId="1DE6F5AE"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5" w:type="dxa"/>
            <w:shd w:val="clear" w:color="auto" w:fill="FBD4B4"/>
            <w:tcMar>
              <w:top w:w="40" w:type="dxa"/>
              <w:left w:w="200" w:type="dxa"/>
              <w:bottom w:w="40" w:type="dxa"/>
              <w:right w:w="200" w:type="dxa"/>
            </w:tcMar>
            <w:vAlign w:val="center"/>
          </w:tcPr>
          <w:p w14:paraId="406BD82C"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0450E029"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2DB44602"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77EE8EA5"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15E33A91"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494A926F"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4CE08A49"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5D25E3D1"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11A1A5D7"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c>
          <w:tcPr>
            <w:tcW w:w="1054" w:type="dxa"/>
            <w:shd w:val="clear" w:color="auto" w:fill="FBD4B4"/>
            <w:tcMar>
              <w:top w:w="40" w:type="dxa"/>
              <w:left w:w="200" w:type="dxa"/>
              <w:bottom w:w="40" w:type="dxa"/>
              <w:right w:w="200" w:type="dxa"/>
            </w:tcMar>
            <w:vAlign w:val="center"/>
          </w:tcPr>
          <w:p w14:paraId="0163E594" w14:textId="77777777" w:rsidR="001B6FA3" w:rsidRPr="008F20A8" w:rsidRDefault="001B6FA3" w:rsidP="005401FE">
            <w:pPr>
              <w:jc w:val="center"/>
              <w:rPr>
                <w:rFonts w:cs="Times New Roman"/>
                <w:sz w:val="20"/>
              </w:rPr>
            </w:pPr>
            <w:r w:rsidRPr="008F20A8">
              <w:rPr>
                <w:rFonts w:eastAsia="Times New Roman" w:cs="Times New Roman"/>
                <w:color w:val="000000"/>
                <w:sz w:val="20"/>
              </w:rPr>
              <w:t>-</w:t>
            </w:r>
          </w:p>
        </w:tc>
      </w:tr>
      <w:tr w:rsidR="001B6FA3" w:rsidRPr="008F20A8" w14:paraId="38099675" w14:textId="77777777" w:rsidTr="00FF3BC4">
        <w:trPr>
          <w:jc w:val="center"/>
        </w:trPr>
        <w:tc>
          <w:tcPr>
            <w:tcW w:w="14930" w:type="dxa"/>
            <w:gridSpan w:val="14"/>
            <w:shd w:val="clear" w:color="auto" w:fill="FFFFFF"/>
            <w:tcMar>
              <w:top w:w="40" w:type="dxa"/>
              <w:left w:w="160" w:type="dxa"/>
              <w:bottom w:w="40" w:type="dxa"/>
              <w:right w:w="20" w:type="dxa"/>
            </w:tcMar>
            <w:vAlign w:val="center"/>
          </w:tcPr>
          <w:p w14:paraId="544361BE" w14:textId="77777777" w:rsidR="001B6FA3" w:rsidRPr="008F20A8" w:rsidRDefault="001B6FA3" w:rsidP="005401FE">
            <w:pPr>
              <w:rPr>
                <w:rFonts w:cs="Times New Roman"/>
                <w:sz w:val="20"/>
              </w:rPr>
            </w:pPr>
            <w:r w:rsidRPr="008F20A8">
              <w:rPr>
                <w:rFonts w:eastAsia="Times New Roman" w:cs="Times New Roman"/>
                <w:i/>
                <w:sz w:val="20"/>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1B6FA3" w:rsidRPr="008F20A8" w14:paraId="361A7948" w14:textId="77777777" w:rsidTr="00FF3BC4">
        <w:trPr>
          <w:jc w:val="center"/>
        </w:trPr>
        <w:tc>
          <w:tcPr>
            <w:tcW w:w="2263" w:type="dxa"/>
            <w:gridSpan w:val="2"/>
            <w:shd w:val="clear" w:color="auto" w:fill="FFFFFF"/>
            <w:tcMar>
              <w:top w:w="40" w:type="dxa"/>
              <w:left w:w="200" w:type="dxa"/>
              <w:bottom w:w="40" w:type="dxa"/>
              <w:right w:w="200" w:type="dxa"/>
            </w:tcMar>
            <w:vAlign w:val="center"/>
          </w:tcPr>
          <w:p w14:paraId="62DDD793" w14:textId="77777777" w:rsidR="001B6FA3" w:rsidRPr="008F20A8" w:rsidRDefault="001B6FA3" w:rsidP="005401FE">
            <w:pPr>
              <w:jc w:val="center"/>
              <w:rPr>
                <w:rFonts w:cs="Times New Roman"/>
                <w:sz w:val="20"/>
              </w:rPr>
            </w:pPr>
            <w:r w:rsidRPr="008F20A8">
              <w:rPr>
                <w:rFonts w:eastAsia="Times New Roman" w:cs="Times New Roman"/>
                <w:sz w:val="20"/>
              </w:rPr>
              <w:t>В целом по муниципальному образованию</w:t>
            </w:r>
          </w:p>
        </w:tc>
        <w:tc>
          <w:tcPr>
            <w:tcW w:w="1055" w:type="dxa"/>
            <w:shd w:val="clear" w:color="auto" w:fill="FFFFFF"/>
            <w:tcMar>
              <w:top w:w="40" w:type="dxa"/>
              <w:left w:w="200" w:type="dxa"/>
              <w:bottom w:w="40" w:type="dxa"/>
              <w:right w:w="200" w:type="dxa"/>
            </w:tcMar>
            <w:vAlign w:val="center"/>
          </w:tcPr>
          <w:p w14:paraId="73A410C5"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782444C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5" w:type="dxa"/>
            <w:shd w:val="clear" w:color="auto" w:fill="FFFFFF"/>
            <w:tcMar>
              <w:top w:w="40" w:type="dxa"/>
              <w:left w:w="200" w:type="dxa"/>
              <w:bottom w:w="40" w:type="dxa"/>
              <w:right w:w="200" w:type="dxa"/>
            </w:tcMar>
            <w:vAlign w:val="center"/>
          </w:tcPr>
          <w:p w14:paraId="226EB599"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0C397073"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29B924B"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754808A8"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678104D2"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5BA2ECCA"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1462EEE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274E95E"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4A298ADF" w14:textId="77777777" w:rsidR="001B6FA3" w:rsidRPr="008F20A8" w:rsidRDefault="001B6FA3" w:rsidP="005401FE">
            <w:pPr>
              <w:jc w:val="center"/>
              <w:rPr>
                <w:rFonts w:cs="Times New Roman"/>
                <w:sz w:val="20"/>
              </w:rPr>
            </w:pPr>
            <w:r w:rsidRPr="008F20A8">
              <w:rPr>
                <w:rFonts w:eastAsia="Times New Roman" w:cs="Times New Roman"/>
                <w:sz w:val="20"/>
              </w:rPr>
              <w:t>-</w:t>
            </w:r>
          </w:p>
        </w:tc>
        <w:tc>
          <w:tcPr>
            <w:tcW w:w="1054" w:type="dxa"/>
            <w:shd w:val="clear" w:color="auto" w:fill="FFFFFF"/>
            <w:tcMar>
              <w:top w:w="40" w:type="dxa"/>
              <w:left w:w="200" w:type="dxa"/>
              <w:bottom w:w="40" w:type="dxa"/>
              <w:right w:w="200" w:type="dxa"/>
            </w:tcMar>
            <w:vAlign w:val="center"/>
          </w:tcPr>
          <w:p w14:paraId="36C1710B" w14:textId="77777777" w:rsidR="001B6FA3" w:rsidRPr="008F20A8" w:rsidRDefault="001B6FA3" w:rsidP="005401FE">
            <w:pPr>
              <w:jc w:val="center"/>
              <w:rPr>
                <w:rFonts w:cs="Times New Roman"/>
                <w:sz w:val="20"/>
              </w:rPr>
            </w:pPr>
            <w:r w:rsidRPr="008F20A8">
              <w:rPr>
                <w:rFonts w:eastAsia="Times New Roman" w:cs="Times New Roman"/>
                <w:sz w:val="20"/>
              </w:rPr>
              <w:t>-</w:t>
            </w:r>
          </w:p>
        </w:tc>
      </w:tr>
      <w:bookmarkEnd w:id="651"/>
    </w:tbl>
    <w:p w14:paraId="30AB812B" w14:textId="77777777" w:rsidR="001B6FA3" w:rsidRPr="008F20A8" w:rsidRDefault="001B6FA3" w:rsidP="001B6FA3">
      <w:pPr>
        <w:pStyle w:val="a0"/>
        <w:rPr>
          <w:rFonts w:cs="Times New Roman"/>
          <w:lang w:eastAsia="ru-RU"/>
        </w:rPr>
      </w:pPr>
    </w:p>
    <w:p w14:paraId="3E87296F" w14:textId="77777777" w:rsidR="001B6FA3" w:rsidRPr="008F20A8" w:rsidRDefault="001B6FA3" w:rsidP="001B6FA3">
      <w:pPr>
        <w:pStyle w:val="a0"/>
        <w:rPr>
          <w:rFonts w:cs="Times New Roman"/>
          <w:lang w:eastAsia="ru-RU"/>
        </w:rPr>
      </w:pPr>
    </w:p>
    <w:p w14:paraId="624D66DB" w14:textId="77777777" w:rsidR="001B6FA3" w:rsidRPr="008F20A8" w:rsidRDefault="001B6FA3" w:rsidP="001B6FA3">
      <w:pPr>
        <w:pStyle w:val="2"/>
        <w:ind w:left="0" w:firstLine="0"/>
        <w:sectPr w:rsidR="001B6FA3" w:rsidRPr="008F20A8" w:rsidSect="005401FE">
          <w:pgSz w:w="16838" w:h="11906" w:orient="landscape"/>
          <w:pgMar w:top="851" w:right="1134" w:bottom="1701" w:left="1134" w:header="709" w:footer="709" w:gutter="0"/>
          <w:cols w:space="708"/>
          <w:docGrid w:linePitch="360"/>
        </w:sectPr>
      </w:pPr>
      <w:bookmarkStart w:id="652" w:name="_Toc46131681"/>
      <w:bookmarkStart w:id="653" w:name="_Toc53927743"/>
    </w:p>
    <w:p w14:paraId="4E6FD01A" w14:textId="77777777" w:rsidR="001B6FA3" w:rsidRPr="008F20A8" w:rsidRDefault="001B6FA3" w:rsidP="001B6FA3">
      <w:pPr>
        <w:pStyle w:val="2"/>
        <w:ind w:left="0" w:firstLine="0"/>
      </w:pPr>
      <w:bookmarkStart w:id="654" w:name="_Toc212887900"/>
      <w:r w:rsidRPr="008F20A8">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52"/>
      <w:bookmarkEnd w:id="653"/>
      <w:bookmarkEnd w:id="654"/>
    </w:p>
    <w:p w14:paraId="328F488B" w14:textId="77777777" w:rsidR="001B6FA3" w:rsidRPr="008F20A8" w:rsidRDefault="001B6FA3" w:rsidP="001B6FA3">
      <w:pPr>
        <w:pStyle w:val="ad"/>
        <w:spacing w:before="233"/>
        <w:ind w:right="118" w:firstLine="566"/>
        <w:jc w:val="both"/>
        <w:rPr>
          <w:rFonts w:cs="Times New Roman"/>
          <w:spacing w:val="-5"/>
          <w:lang w:val="ru-RU"/>
        </w:rPr>
      </w:pPr>
      <w:r w:rsidRPr="008F20A8">
        <w:rPr>
          <w:rFonts w:cs="Times New Roman"/>
          <w:spacing w:val="-5"/>
          <w:lang w:val="ru-RU"/>
        </w:rPr>
        <w:t>Пересчитаны индикаторы развития согласно предоставленных данных.</w:t>
      </w:r>
    </w:p>
    <w:p w14:paraId="3DDEC0D5" w14:textId="77777777" w:rsidR="001B6FA3" w:rsidRPr="008F20A8" w:rsidRDefault="001B6FA3" w:rsidP="001B6FA3">
      <w:pPr>
        <w:pStyle w:val="ad"/>
        <w:spacing w:before="233"/>
        <w:ind w:right="118" w:firstLine="566"/>
        <w:jc w:val="both"/>
        <w:rPr>
          <w:rFonts w:cs="Times New Roman"/>
          <w:lang w:val="ru-RU"/>
        </w:rPr>
      </w:pPr>
    </w:p>
    <w:p w14:paraId="25987808" w14:textId="77777777" w:rsidR="001B6FA3" w:rsidRPr="008F20A8" w:rsidRDefault="00692050" w:rsidP="001B6FA3">
      <w:pPr>
        <w:pStyle w:val="2"/>
        <w:ind w:left="0" w:firstLine="0"/>
        <w:rPr>
          <w:sz w:val="28"/>
          <w:szCs w:val="28"/>
        </w:rPr>
      </w:pPr>
      <w:hyperlink r:id="rId270" w:anchor="bookmark132" w:history="1">
        <w:bookmarkStart w:id="655" w:name="_Toc30085168"/>
        <w:bookmarkStart w:id="656" w:name="_Toc32845491"/>
        <w:bookmarkStart w:id="657" w:name="_Toc212887901"/>
        <w:r w:rsidR="001B6FA3" w:rsidRPr="008F20A8">
          <w:rPr>
            <w:sz w:val="28"/>
            <w:szCs w:val="28"/>
          </w:rPr>
          <w:t>ГЛАВА 14. ЦЕНОВЫЕ (ТАРИФНЫЕ) ПОСЛЕДСТВИЯ</w:t>
        </w:r>
        <w:bookmarkEnd w:id="655"/>
        <w:bookmarkEnd w:id="656"/>
        <w:bookmarkEnd w:id="657"/>
      </w:hyperlink>
    </w:p>
    <w:p w14:paraId="65419DC6" w14:textId="77777777" w:rsidR="001B6FA3" w:rsidRPr="008F20A8" w:rsidRDefault="001B6FA3" w:rsidP="001B6FA3">
      <w:pPr>
        <w:rPr>
          <w:rFonts w:cs="Times New Roman"/>
        </w:rPr>
      </w:pPr>
    </w:p>
    <w:p w14:paraId="214EB117" w14:textId="77777777" w:rsidR="001B6FA3" w:rsidRPr="008F20A8" w:rsidRDefault="00692050" w:rsidP="001B6FA3">
      <w:pPr>
        <w:pStyle w:val="2"/>
        <w:ind w:left="0" w:firstLine="0"/>
      </w:pPr>
      <w:hyperlink r:id="rId271" w:anchor="bookmark133" w:history="1">
        <w:bookmarkStart w:id="658" w:name="_Toc30085169"/>
        <w:bookmarkStart w:id="659" w:name="_Toc32845492"/>
        <w:bookmarkStart w:id="660" w:name="_Toc212887902"/>
        <w:r w:rsidR="001B6FA3" w:rsidRPr="008F20A8">
          <w:t>Часть 1. ТАРИФНО-БАЛАНСОВЫЕ РАСЧЕТНЫЕ МОДЕЛИ ТЕПЛОСНАБЖЕНИЯ</w:t>
        </w:r>
      </w:hyperlink>
      <w:r w:rsidR="001B6FA3" w:rsidRPr="008F20A8">
        <w:t xml:space="preserve"> </w:t>
      </w:r>
      <w:hyperlink r:id="rId272" w:anchor="bookmark133" w:history="1">
        <w:r w:rsidR="001B6FA3" w:rsidRPr="008F20A8">
          <w:t>ПОТРЕБИТЕЛЕЙ ПО КАЖДОЙ СИСТЕМЕ ТЕПЛОСНАБЖЕНИЯ</w:t>
        </w:r>
        <w:bookmarkEnd w:id="658"/>
        <w:bookmarkEnd w:id="659"/>
        <w:bookmarkEnd w:id="660"/>
      </w:hyperlink>
    </w:p>
    <w:p w14:paraId="62EC7201" w14:textId="77777777" w:rsidR="001B6FA3" w:rsidRPr="008F20A8" w:rsidRDefault="001B6FA3" w:rsidP="001B6FA3">
      <w:pPr>
        <w:spacing w:line="244" w:lineRule="auto"/>
        <w:ind w:left="116" w:firstLine="710"/>
        <w:rPr>
          <w:rFonts w:eastAsia="Times New Roman" w:cs="Times New Roman"/>
          <w:szCs w:val="24"/>
          <w:lang w:eastAsia="ru-RU"/>
        </w:rPr>
      </w:pPr>
    </w:p>
    <w:p w14:paraId="23DE887A" w14:textId="77777777" w:rsidR="001B6FA3" w:rsidRPr="008F20A8" w:rsidRDefault="001B6FA3" w:rsidP="001B6FA3">
      <w:pPr>
        <w:spacing w:line="244" w:lineRule="auto"/>
        <w:ind w:firstLine="567"/>
        <w:jc w:val="both"/>
        <w:rPr>
          <w:rFonts w:eastAsia="Times New Roman" w:cs="Times New Roman"/>
          <w:szCs w:val="24"/>
          <w:lang w:eastAsia="ru-RU"/>
        </w:rPr>
      </w:pPr>
      <w:bookmarkStart w:id="661" w:name="_Hlk185233837"/>
      <w:r w:rsidRPr="008F20A8">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bookmarkEnd w:id="661"/>
    <w:p w14:paraId="2B266A51" w14:textId="77777777" w:rsidR="001B6FA3" w:rsidRPr="008F20A8" w:rsidRDefault="001B6FA3" w:rsidP="001B6FA3">
      <w:pPr>
        <w:rPr>
          <w:rFonts w:cs="Times New Roman"/>
        </w:rPr>
      </w:pPr>
    </w:p>
    <w:p w14:paraId="7BC96F87" w14:textId="77777777" w:rsidR="001B6FA3" w:rsidRPr="008F20A8" w:rsidRDefault="00692050" w:rsidP="001B6FA3">
      <w:pPr>
        <w:pStyle w:val="2"/>
        <w:ind w:left="0" w:firstLine="0"/>
      </w:pPr>
      <w:hyperlink r:id="rId273" w:anchor="bookmark134" w:history="1">
        <w:bookmarkStart w:id="662" w:name="_Toc30085170"/>
        <w:bookmarkStart w:id="663" w:name="_Toc32845493"/>
        <w:bookmarkStart w:id="664" w:name="_Toc212887903"/>
        <w:r w:rsidR="001B6FA3" w:rsidRPr="008F20A8">
          <w:t>Часть 2. ТАРИФНО-БАЛАНСОВЫЕ РАСЧЕТНЫЕ МОДЕЛИ ТЕПЛОСНАБЖЕНИЯ</w:t>
        </w:r>
      </w:hyperlink>
      <w:r w:rsidR="001B6FA3" w:rsidRPr="008F20A8">
        <w:t xml:space="preserve"> </w:t>
      </w:r>
      <w:hyperlink r:id="rId274" w:anchor="bookmark134" w:history="1">
        <w:r w:rsidR="001B6FA3" w:rsidRPr="008F20A8">
          <w:t>ПОТРЕБИТЕЛЕЙ ПО КАЖДОЙ ЕДИНОЙ ТЕПЛОСНАБЖАЮЩЕЙ ОРГАНИЗАЦИИ</w:t>
        </w:r>
        <w:bookmarkEnd w:id="662"/>
        <w:bookmarkEnd w:id="663"/>
        <w:bookmarkEnd w:id="664"/>
      </w:hyperlink>
    </w:p>
    <w:p w14:paraId="79C88088" w14:textId="77777777" w:rsidR="001B6FA3" w:rsidRPr="008F20A8" w:rsidRDefault="001B6FA3" w:rsidP="001B6FA3">
      <w:pPr>
        <w:ind w:left="827"/>
        <w:rPr>
          <w:rFonts w:eastAsia="Times New Roman" w:cs="Times New Roman"/>
          <w:spacing w:val="-16"/>
        </w:rPr>
      </w:pPr>
    </w:p>
    <w:p w14:paraId="1BF7D03A" w14:textId="77777777" w:rsidR="001B6FA3" w:rsidRPr="008F20A8" w:rsidRDefault="001B6FA3" w:rsidP="001B6FA3">
      <w:pPr>
        <w:spacing w:line="244" w:lineRule="auto"/>
        <w:ind w:firstLine="567"/>
        <w:jc w:val="both"/>
        <w:rPr>
          <w:rFonts w:eastAsia="Times New Roman" w:cs="Times New Roman"/>
          <w:szCs w:val="24"/>
          <w:lang w:eastAsia="ru-RU"/>
        </w:rPr>
      </w:pPr>
      <w:r w:rsidRPr="008F20A8">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0CFC0D6D" w14:textId="77777777" w:rsidR="001B6FA3" w:rsidRPr="008F20A8" w:rsidRDefault="001B6FA3" w:rsidP="001B6FA3">
      <w:pPr>
        <w:rPr>
          <w:rFonts w:cs="Times New Roman"/>
        </w:rPr>
      </w:pPr>
    </w:p>
    <w:p w14:paraId="3C9BC598" w14:textId="77777777" w:rsidR="001B6FA3" w:rsidRPr="008F20A8" w:rsidRDefault="00692050" w:rsidP="001B6FA3">
      <w:pPr>
        <w:pStyle w:val="2"/>
        <w:ind w:left="0" w:firstLine="0"/>
      </w:pPr>
      <w:hyperlink r:id="rId275" w:anchor="bookmark135" w:history="1">
        <w:bookmarkStart w:id="665" w:name="_Toc30085171"/>
        <w:bookmarkStart w:id="666" w:name="_Toc32845494"/>
        <w:bookmarkStart w:id="667" w:name="_Toc212887904"/>
        <w:r w:rsidR="001B6FA3" w:rsidRPr="008F20A8">
          <w:t>Часть 3. РЕЗУЛЬТАТЫ ОЦЕНКИ ЦЕНОВЫХ (ТАРИФНЫХ) ПОСЛЕДСТВИЙ</w:t>
        </w:r>
      </w:hyperlink>
      <w:r w:rsidR="001B6FA3" w:rsidRPr="008F20A8">
        <w:t xml:space="preserve"> </w:t>
      </w:r>
      <w:hyperlink r:id="rId276" w:anchor="bookmark135" w:history="1">
        <w:r w:rsidR="001B6FA3" w:rsidRPr="008F20A8">
          <w:t>РЕАЛИЗАЦИИ ПРОЕКТОВ СХЕМЫ ТЕПЛОСНАБЖЕНИЯ НА ОСНОВАНИИ</w:t>
        </w:r>
      </w:hyperlink>
      <w:r w:rsidR="001B6FA3" w:rsidRPr="008F20A8">
        <w:t xml:space="preserve"> </w:t>
      </w:r>
      <w:hyperlink r:id="rId277" w:anchor="bookmark135" w:history="1">
        <w:r w:rsidR="001B6FA3" w:rsidRPr="008F20A8">
          <w:t>РАЗРАБОТАННЫХ ТАРИФНО-БАЛАНСОВЫХ МОДЕЛЕЙ</w:t>
        </w:r>
        <w:bookmarkEnd w:id="665"/>
        <w:bookmarkEnd w:id="666"/>
        <w:bookmarkEnd w:id="667"/>
      </w:hyperlink>
    </w:p>
    <w:p w14:paraId="3EF83E7F" w14:textId="77777777" w:rsidR="001B6FA3" w:rsidRPr="008F20A8" w:rsidRDefault="001B6FA3" w:rsidP="001B6FA3">
      <w:pPr>
        <w:ind w:left="827"/>
        <w:rPr>
          <w:rFonts w:eastAsia="Times New Roman" w:cs="Times New Roman"/>
          <w:spacing w:val="-16"/>
        </w:rPr>
      </w:pPr>
    </w:p>
    <w:p w14:paraId="548265A7" w14:textId="77777777" w:rsidR="001B6FA3" w:rsidRPr="008F20A8" w:rsidRDefault="001B6FA3" w:rsidP="001B6FA3">
      <w:pPr>
        <w:spacing w:line="244" w:lineRule="auto"/>
        <w:ind w:firstLine="567"/>
        <w:jc w:val="both"/>
        <w:rPr>
          <w:rFonts w:eastAsia="Times New Roman" w:cs="Times New Roman"/>
          <w:szCs w:val="24"/>
          <w:lang w:eastAsia="ru-RU"/>
        </w:rPr>
      </w:pPr>
      <w:r w:rsidRPr="008F20A8">
        <w:rPr>
          <w:rFonts w:cs="Times New Roman"/>
          <w:lang w:eastAsia="ru-RU"/>
        </w:rPr>
        <w:t>Обслуживание котельных осуществляет МКУ «Управление образования Администрации муниципального образования «Баргузинский район»» на основе договора оперативного управления. Тарифы на тепловую энергию не утверждаются.</w:t>
      </w:r>
    </w:p>
    <w:p w14:paraId="29829781" w14:textId="77777777" w:rsidR="001B6FA3" w:rsidRPr="008F20A8" w:rsidRDefault="001B6FA3" w:rsidP="001B6FA3">
      <w:pPr>
        <w:jc w:val="both"/>
        <w:rPr>
          <w:rFonts w:cs="Times New Roman"/>
          <w:lang w:eastAsia="ru-RU"/>
        </w:rPr>
      </w:pPr>
    </w:p>
    <w:p w14:paraId="11FAEF8E" w14:textId="77777777" w:rsidR="001B6FA3" w:rsidRPr="008F20A8" w:rsidRDefault="001B6FA3" w:rsidP="001B6FA3">
      <w:pPr>
        <w:pStyle w:val="2"/>
        <w:ind w:left="0" w:firstLine="0"/>
      </w:pPr>
      <w:bookmarkStart w:id="668" w:name="_Toc53927745"/>
      <w:bookmarkStart w:id="669" w:name="_Toc212887905"/>
      <w:r w:rsidRPr="008F20A8">
        <w:t>Часть 4. ОПИСАНИЕ ИЗМЕНЕНИЙ (ФАКТИЧЕСКИХ ДАННЫХ) В ОЦЕНКЕ ЦЕНОВЫХ (ТАРИФНЫХ) ПОСЛЕДСТВИЙ РЕАЛИЗАЦИИ ПРОЕКТОВ СХЕМЫ ТЕПЛОСНАБЖЕНИЯ</w:t>
      </w:r>
      <w:bookmarkEnd w:id="668"/>
      <w:bookmarkEnd w:id="669"/>
    </w:p>
    <w:p w14:paraId="62C4DD32" w14:textId="77777777" w:rsidR="001B6FA3" w:rsidRPr="008F20A8" w:rsidRDefault="001B6FA3" w:rsidP="001B6FA3">
      <w:pPr>
        <w:rPr>
          <w:rFonts w:cs="Times New Roman"/>
          <w:lang w:eastAsia="ru-RU"/>
        </w:rPr>
      </w:pPr>
    </w:p>
    <w:p w14:paraId="3566B35D" w14:textId="77777777" w:rsidR="001B6FA3" w:rsidRPr="008F20A8" w:rsidRDefault="001B6FA3" w:rsidP="001B6FA3">
      <w:pPr>
        <w:pStyle w:val="a4"/>
        <w:ind w:firstLine="567"/>
        <w:rPr>
          <w:rFonts w:cs="Times New Roman"/>
        </w:rPr>
      </w:pPr>
      <w:r w:rsidRPr="008F20A8">
        <w:rPr>
          <w:rFonts w:cs="Times New Roman"/>
        </w:rPr>
        <w:t>Изменения отсутствуют.</w:t>
      </w:r>
    </w:p>
    <w:p w14:paraId="3FFBB55A" w14:textId="77777777" w:rsidR="001B6FA3" w:rsidRPr="008F20A8" w:rsidRDefault="001B6FA3" w:rsidP="001B6FA3">
      <w:pPr>
        <w:pStyle w:val="a0"/>
        <w:rPr>
          <w:rFonts w:cs="Times New Roman"/>
          <w:lang w:eastAsia="ru-RU"/>
        </w:rPr>
      </w:pPr>
    </w:p>
    <w:p w14:paraId="36690ADF" w14:textId="77777777" w:rsidR="001B6FA3" w:rsidRPr="008F20A8" w:rsidRDefault="00692050" w:rsidP="001B6FA3">
      <w:pPr>
        <w:pStyle w:val="2"/>
        <w:ind w:left="0" w:firstLine="0"/>
        <w:rPr>
          <w:sz w:val="28"/>
          <w:szCs w:val="28"/>
        </w:rPr>
      </w:pPr>
      <w:hyperlink r:id="rId278" w:anchor="bookmark136" w:history="1">
        <w:bookmarkStart w:id="670" w:name="_Toc32845495"/>
        <w:bookmarkStart w:id="671" w:name="_Toc30085172"/>
        <w:bookmarkStart w:id="672" w:name="_Toc212887906"/>
        <w:r w:rsidR="001B6FA3" w:rsidRPr="008F20A8">
          <w:rPr>
            <w:sz w:val="28"/>
            <w:szCs w:val="28"/>
          </w:rPr>
          <w:t>ГЛАВА 15. РЕЕСТР ЕДИНЫХ ТЕПЛОСНАБЖАЮЩИХ ОРГАНИЗАЦИЙ</w:t>
        </w:r>
        <w:bookmarkEnd w:id="670"/>
        <w:bookmarkEnd w:id="671"/>
        <w:bookmarkEnd w:id="672"/>
      </w:hyperlink>
    </w:p>
    <w:p w14:paraId="76D2EA4B" w14:textId="77777777" w:rsidR="001B6FA3" w:rsidRPr="008F20A8" w:rsidRDefault="001B6FA3" w:rsidP="001B6FA3">
      <w:pPr>
        <w:rPr>
          <w:rFonts w:cs="Times New Roman"/>
          <w:lang w:eastAsia="ru-RU"/>
        </w:rPr>
      </w:pPr>
    </w:p>
    <w:p w14:paraId="147344EC" w14:textId="77777777" w:rsidR="001B6FA3" w:rsidRPr="008F20A8" w:rsidRDefault="00692050" w:rsidP="001B6FA3">
      <w:pPr>
        <w:pStyle w:val="2"/>
        <w:ind w:left="0" w:firstLine="0"/>
      </w:pPr>
      <w:hyperlink r:id="rId279" w:anchor="bookmark137" w:history="1">
        <w:bookmarkStart w:id="673" w:name="_Toc30085173"/>
        <w:bookmarkStart w:id="674" w:name="_Toc32845496"/>
        <w:bookmarkStart w:id="675" w:name="_Toc212887907"/>
        <w:r w:rsidR="001B6FA3" w:rsidRPr="008F20A8">
          <w:t>Часть 1. РЕЕСТР СИСТЕМ ТЕПЛОСНАБЖЕНИЯ, СОДЕРЖАЩИЙ ПЕРЕЧЕНЬ</w:t>
        </w:r>
      </w:hyperlink>
      <w:r w:rsidR="001B6FA3" w:rsidRPr="008F20A8">
        <w:t xml:space="preserve"> </w:t>
      </w:r>
      <w:hyperlink r:id="rId280" w:anchor="bookmark137" w:history="1">
        <w:r w:rsidR="001B6FA3" w:rsidRPr="008F20A8">
          <w:t>ТЕПЛОСНАБЖАЮЩИХ ОРГАНИЗАЦИЙ, ДЕЙСТВУЮЩИХ В КАЖДОЙ СИСТЕМЕ</w:t>
        </w:r>
      </w:hyperlink>
      <w:r w:rsidR="001B6FA3" w:rsidRPr="008F20A8">
        <w:t xml:space="preserve"> </w:t>
      </w:r>
      <w:hyperlink r:id="rId281" w:anchor="bookmark137" w:history="1">
        <w:r w:rsidR="001B6FA3" w:rsidRPr="008F20A8">
          <w:t>ТЕПЛОСНАБЖЕНИЯ, РАСПОЛОЖЕННЫХ В ГРАНИЦАХ ПОСЕЛЕНИЯ, ГОРОДСКОГО</w:t>
        </w:r>
      </w:hyperlink>
      <w:r w:rsidR="001B6FA3" w:rsidRPr="008F20A8">
        <w:t xml:space="preserve"> </w:t>
      </w:r>
      <w:hyperlink r:id="rId282" w:anchor="bookmark137" w:history="1">
        <w:r w:rsidR="001B6FA3" w:rsidRPr="008F20A8">
          <w:t>ОКРУГА, ГОРОДА ФЕДЕРАЛЬНОГО ЗНАЧЕНИЯ</w:t>
        </w:r>
        <w:bookmarkEnd w:id="673"/>
        <w:bookmarkEnd w:id="674"/>
        <w:bookmarkEnd w:id="675"/>
      </w:hyperlink>
    </w:p>
    <w:p w14:paraId="2527C703" w14:textId="77777777" w:rsidR="001B6FA3" w:rsidRPr="008F20A8" w:rsidRDefault="001B6FA3" w:rsidP="001B6FA3">
      <w:pPr>
        <w:spacing w:line="250" w:lineRule="exact"/>
        <w:ind w:left="116" w:right="106" w:firstLine="710"/>
        <w:jc w:val="both"/>
        <w:rPr>
          <w:rFonts w:eastAsia="Times New Roman" w:cs="Times New Roman"/>
        </w:rPr>
      </w:pPr>
    </w:p>
    <w:p w14:paraId="020A7730" w14:textId="77777777" w:rsidR="001B6FA3" w:rsidRPr="008F20A8" w:rsidRDefault="001B6FA3" w:rsidP="001B6FA3">
      <w:pPr>
        <w:tabs>
          <w:tab w:val="left" w:pos="1234"/>
        </w:tabs>
        <w:ind w:firstLine="709"/>
        <w:jc w:val="both"/>
        <w:rPr>
          <w:rFonts w:cs="Times New Roman"/>
          <w:lang w:eastAsia="ru-RU"/>
        </w:rPr>
      </w:pPr>
      <w:bookmarkStart w:id="676" w:name="_Hlk185952351"/>
      <w:r w:rsidRPr="008F20A8">
        <w:rPr>
          <w:rFonts w:cs="Times New Roman"/>
          <w:lang w:eastAsia="ru-RU"/>
        </w:rPr>
        <w:t>На территории СП «Улюнское» расположены две локальные котельные, которые осуществляют теплоснабжение только на собственные нужды школ:</w:t>
      </w:r>
    </w:p>
    <w:p w14:paraId="668B2FA5" w14:textId="77777777" w:rsidR="001B6FA3" w:rsidRPr="008F20A8" w:rsidRDefault="001B6FA3" w:rsidP="001B6FA3">
      <w:pPr>
        <w:tabs>
          <w:tab w:val="left" w:pos="1234"/>
        </w:tabs>
        <w:ind w:firstLine="709"/>
        <w:jc w:val="both"/>
        <w:rPr>
          <w:rFonts w:eastAsia="Times New Roman" w:cs="Times New Roman"/>
        </w:rPr>
      </w:pPr>
      <w:r w:rsidRPr="008F20A8">
        <w:rPr>
          <w:rFonts w:cs="Times New Roman"/>
          <w:sz w:val="28"/>
          <w:lang w:eastAsia="ru-RU"/>
        </w:rPr>
        <w:t xml:space="preserve">1) </w:t>
      </w:r>
      <w:r w:rsidRPr="008F20A8">
        <w:rPr>
          <w:rFonts w:eastAsia="Times New Roman" w:cs="Times New Roman"/>
        </w:rPr>
        <w:t>Котельная «Улюнская СОШ»;</w:t>
      </w:r>
    </w:p>
    <w:p w14:paraId="04AFCA87"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 xml:space="preserve">2) </w:t>
      </w:r>
      <w:r w:rsidRPr="008F20A8">
        <w:rPr>
          <w:rFonts w:eastAsia="Times New Roman" w:cs="Times New Roman"/>
          <w:sz w:val="22"/>
        </w:rPr>
        <w:t>Котельная «Улюкчиканская СОШ»</w:t>
      </w:r>
      <w:r w:rsidRPr="008F20A8">
        <w:rPr>
          <w:rFonts w:cs="Times New Roman"/>
          <w:lang w:eastAsia="ru-RU"/>
        </w:rPr>
        <w:t>.</w:t>
      </w:r>
    </w:p>
    <w:p w14:paraId="66F951A4"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Обслуживание котельных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bookmarkEnd w:id="676"/>
    <w:p w14:paraId="05BDEE0D" w14:textId="77777777" w:rsidR="001B6FA3" w:rsidRPr="008F20A8" w:rsidRDefault="001B6FA3" w:rsidP="001B6FA3">
      <w:pPr>
        <w:jc w:val="both"/>
        <w:rPr>
          <w:rFonts w:cs="Times New Roman"/>
          <w:lang w:eastAsia="ru-RU"/>
        </w:rPr>
      </w:pPr>
    </w:p>
    <w:p w14:paraId="62622AA8" w14:textId="77777777" w:rsidR="001B6FA3" w:rsidRPr="008F20A8" w:rsidRDefault="00692050" w:rsidP="001B6FA3">
      <w:pPr>
        <w:pStyle w:val="2"/>
        <w:ind w:left="0" w:firstLine="0"/>
      </w:pPr>
      <w:hyperlink r:id="rId283" w:anchor="bookmark138" w:history="1">
        <w:bookmarkStart w:id="677" w:name="_Toc30085174"/>
        <w:bookmarkStart w:id="678" w:name="_Toc32845497"/>
        <w:bookmarkStart w:id="679" w:name="_Toc212887908"/>
        <w:r w:rsidR="001B6FA3" w:rsidRPr="008F20A8">
          <w:t>Часть 2. РЕЕСТР ЕДИНЫХ ТЕПЛОСНАБЖАЮЩИХ ОРГАНИЗАЦИЙ, СОДЕРЖАЩИЙ</w:t>
        </w:r>
      </w:hyperlink>
      <w:r w:rsidR="001B6FA3" w:rsidRPr="008F20A8">
        <w:t xml:space="preserve"> </w:t>
      </w:r>
      <w:hyperlink r:id="rId284" w:anchor="bookmark138" w:history="1">
        <w:r w:rsidR="001B6FA3" w:rsidRPr="008F20A8">
          <w:t>ПЕРЕЧЕНЬ СИСТЕМ ТЕПЛОСНАБЖЕНИЯ, ВХОДЯЩИХ В СОСТАВ ЕДИНОЙ</w:t>
        </w:r>
      </w:hyperlink>
      <w:r w:rsidR="001B6FA3" w:rsidRPr="008F20A8">
        <w:t xml:space="preserve"> </w:t>
      </w:r>
      <w:hyperlink r:id="rId285" w:anchor="bookmark138" w:history="1">
        <w:r w:rsidR="001B6FA3" w:rsidRPr="008F20A8">
          <w:t>ТЕПЛОСНАБЖАЮЩЕЙ ОРГАНИЗАЦИИ</w:t>
        </w:r>
        <w:bookmarkEnd w:id="677"/>
        <w:bookmarkEnd w:id="678"/>
        <w:bookmarkEnd w:id="679"/>
      </w:hyperlink>
    </w:p>
    <w:p w14:paraId="6B0B693D" w14:textId="77777777" w:rsidR="001B6FA3" w:rsidRPr="008F20A8" w:rsidRDefault="001B6FA3" w:rsidP="001B6FA3">
      <w:pPr>
        <w:pStyle w:val="a0"/>
        <w:jc w:val="center"/>
        <w:rPr>
          <w:rFonts w:cs="Times New Roman"/>
        </w:rPr>
      </w:pPr>
    </w:p>
    <w:p w14:paraId="2FD12CD1"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На территории СП «Улюнское» расположены две локальные котельные, которые осуществляют теплоснабжение только на собственные нужды школ:</w:t>
      </w:r>
    </w:p>
    <w:p w14:paraId="06B117E2" w14:textId="77777777" w:rsidR="001B6FA3" w:rsidRPr="008F20A8" w:rsidRDefault="001B6FA3" w:rsidP="001B6FA3">
      <w:pPr>
        <w:tabs>
          <w:tab w:val="left" w:pos="1234"/>
        </w:tabs>
        <w:ind w:firstLine="709"/>
        <w:jc w:val="both"/>
        <w:rPr>
          <w:rFonts w:eastAsia="Times New Roman" w:cs="Times New Roman"/>
        </w:rPr>
      </w:pPr>
      <w:r w:rsidRPr="008F20A8">
        <w:rPr>
          <w:rFonts w:cs="Times New Roman"/>
          <w:sz w:val="28"/>
          <w:lang w:eastAsia="ru-RU"/>
        </w:rPr>
        <w:t xml:space="preserve">1) </w:t>
      </w:r>
      <w:r w:rsidRPr="008F20A8">
        <w:rPr>
          <w:rFonts w:eastAsia="Times New Roman" w:cs="Times New Roman"/>
        </w:rPr>
        <w:t>Котельная «Улюнская СОШ»;</w:t>
      </w:r>
    </w:p>
    <w:p w14:paraId="52EDF74B"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 xml:space="preserve">2) </w:t>
      </w:r>
      <w:r w:rsidRPr="008F20A8">
        <w:rPr>
          <w:rFonts w:eastAsia="Times New Roman" w:cs="Times New Roman"/>
          <w:sz w:val="22"/>
        </w:rPr>
        <w:t>Котельная «Улюкчиканская СОШ»</w:t>
      </w:r>
      <w:r w:rsidRPr="008F20A8">
        <w:rPr>
          <w:rFonts w:cs="Times New Roman"/>
          <w:lang w:eastAsia="ru-RU"/>
        </w:rPr>
        <w:t>.</w:t>
      </w:r>
    </w:p>
    <w:p w14:paraId="0E34C8F2"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Обслуживание котельных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1A0DB772" w14:textId="77777777" w:rsidR="001B6FA3" w:rsidRPr="008F20A8" w:rsidRDefault="001B6FA3" w:rsidP="001B6FA3">
      <w:pPr>
        <w:pStyle w:val="a0"/>
        <w:rPr>
          <w:rFonts w:cs="Times New Roman"/>
          <w:lang w:eastAsia="ru-RU"/>
        </w:rPr>
      </w:pPr>
    </w:p>
    <w:p w14:paraId="1B43477D" w14:textId="77777777" w:rsidR="001B6FA3" w:rsidRPr="008F20A8" w:rsidRDefault="00692050" w:rsidP="001B6FA3">
      <w:pPr>
        <w:pStyle w:val="2"/>
        <w:ind w:left="0" w:firstLine="0"/>
      </w:pPr>
      <w:hyperlink r:id="rId286" w:anchor="bookmark139" w:history="1">
        <w:bookmarkStart w:id="680" w:name="_Toc30085175"/>
        <w:bookmarkStart w:id="681" w:name="_Toc32845498"/>
        <w:bookmarkStart w:id="682" w:name="_Toc212887909"/>
        <w:r w:rsidR="001B6FA3" w:rsidRPr="008F20A8">
          <w:t xml:space="preserve">Часть 3. </w:t>
        </w:r>
      </w:hyperlink>
      <w:bookmarkEnd w:id="680"/>
      <w:bookmarkEnd w:id="681"/>
      <w:r w:rsidR="001B6FA3" w:rsidRPr="008F20A8">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682"/>
    </w:p>
    <w:p w14:paraId="7F1A4D4A" w14:textId="77777777" w:rsidR="001B6FA3" w:rsidRPr="008F20A8" w:rsidRDefault="001B6FA3" w:rsidP="001B6FA3">
      <w:pPr>
        <w:ind w:left="1" w:firstLine="566"/>
        <w:jc w:val="both"/>
        <w:rPr>
          <w:rFonts w:eastAsia="Times New Roman" w:cs="Times New Roman"/>
        </w:rPr>
      </w:pPr>
    </w:p>
    <w:p w14:paraId="2F1409A5"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2EC2B8DD"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7F3AB96B"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0AE8347C"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sym w:font="Symbol" w:char="F02D"/>
      </w:r>
      <w:r w:rsidRPr="008F20A8">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09324135"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sym w:font="Symbol" w:char="F02D"/>
      </w:r>
      <w:r w:rsidRPr="008F20A8">
        <w:rPr>
          <w:rFonts w:eastAsia="Times New Roman" w:cs="Times New Roman"/>
        </w:rPr>
        <w:t xml:space="preserve"> размер собственного капитала; </w:t>
      </w:r>
    </w:p>
    <w:p w14:paraId="67FC3EA8"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sym w:font="Symbol" w:char="F02D"/>
      </w:r>
      <w:r w:rsidRPr="008F20A8">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52FC99E8"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3FA9422E"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5B5CC3F0"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Единая теплоснабжающая организация при осуществлении своей деятельности обязана:</w:t>
      </w:r>
    </w:p>
    <w:p w14:paraId="10D5B73D"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71E36BF5"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3CB19D2D"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04E794E7"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Обслуживание котельных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43481552" w14:textId="77777777" w:rsidR="001B6FA3" w:rsidRPr="008F20A8" w:rsidRDefault="001B6FA3" w:rsidP="001B6FA3">
      <w:pPr>
        <w:pStyle w:val="a0"/>
        <w:jc w:val="center"/>
        <w:rPr>
          <w:rFonts w:cs="Times New Roman"/>
          <w:lang w:eastAsia="ru-RU"/>
        </w:rPr>
      </w:pPr>
    </w:p>
    <w:p w14:paraId="3F66B57E" w14:textId="77777777" w:rsidR="001B6FA3" w:rsidRPr="008F20A8" w:rsidRDefault="00692050" w:rsidP="001B6FA3">
      <w:pPr>
        <w:pStyle w:val="2"/>
        <w:ind w:left="0" w:firstLine="0"/>
      </w:pPr>
      <w:hyperlink r:id="rId287" w:anchor="bookmark140" w:history="1">
        <w:bookmarkStart w:id="683" w:name="_Toc30085176"/>
        <w:bookmarkStart w:id="684" w:name="_Toc32845499"/>
        <w:bookmarkStart w:id="685" w:name="_Toc212887910"/>
        <w:r w:rsidR="001B6FA3" w:rsidRPr="008F20A8">
          <w:t>Часть 4. ЗАЯВКИ ТЕПЛОСНАБЖАЮЩИХ ОРГАНИЗАЦИЙ, ПОДАННЫЕ В РАМКАХ</w:t>
        </w:r>
      </w:hyperlink>
      <w:r w:rsidR="001B6FA3" w:rsidRPr="008F20A8">
        <w:t xml:space="preserve"> </w:t>
      </w:r>
      <w:hyperlink r:id="rId288" w:anchor="bookmark140" w:history="1">
        <w:r w:rsidR="001B6FA3" w:rsidRPr="008F20A8">
          <w:t>РАЗРАБОТКИ ПРОЕКТА СХЕМЫ ТЕПЛОСНАБЖЕНИЯ (ПРИ ИХ НАЛИЧИИ), НА</w:t>
        </w:r>
      </w:hyperlink>
      <w:r w:rsidR="001B6FA3" w:rsidRPr="008F20A8">
        <w:t xml:space="preserve"> </w:t>
      </w:r>
      <w:hyperlink r:id="rId289" w:anchor="bookmark140" w:history="1">
        <w:r w:rsidR="001B6FA3" w:rsidRPr="008F20A8">
          <w:t>ПРИСВОЕНИЕ СТАТУСА ЕДИНОЙ ТЕПЛОСНАБЖАЮЩЕЙ ОРГАНИЗАЦИИ</w:t>
        </w:r>
        <w:bookmarkEnd w:id="683"/>
        <w:bookmarkEnd w:id="684"/>
        <w:bookmarkEnd w:id="685"/>
      </w:hyperlink>
    </w:p>
    <w:p w14:paraId="624D8048" w14:textId="77777777" w:rsidR="001B6FA3" w:rsidRPr="008F20A8" w:rsidRDefault="001B6FA3" w:rsidP="001B6FA3">
      <w:pPr>
        <w:ind w:left="1" w:firstLine="566"/>
        <w:rPr>
          <w:rFonts w:eastAsia="Times New Roman" w:cs="Times New Roman"/>
        </w:rPr>
      </w:pPr>
    </w:p>
    <w:p w14:paraId="523F3E5F" w14:textId="77777777" w:rsidR="001B6FA3" w:rsidRPr="008F20A8" w:rsidRDefault="001B6FA3" w:rsidP="001B6FA3">
      <w:pPr>
        <w:ind w:left="1" w:firstLine="708"/>
        <w:jc w:val="both"/>
        <w:rPr>
          <w:rFonts w:eastAsia="Times New Roman" w:cs="Times New Roman"/>
        </w:rPr>
      </w:pPr>
      <w:r w:rsidRPr="008F20A8">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5F4891C9" w14:textId="77777777" w:rsidR="001B6FA3" w:rsidRPr="008F20A8" w:rsidRDefault="001B6FA3" w:rsidP="001B6FA3">
      <w:pPr>
        <w:jc w:val="both"/>
        <w:rPr>
          <w:rFonts w:cs="Times New Roman"/>
          <w:lang w:eastAsia="ru-RU"/>
        </w:rPr>
      </w:pPr>
    </w:p>
    <w:p w14:paraId="7E0DAC99" w14:textId="77777777" w:rsidR="001B6FA3" w:rsidRPr="008F20A8" w:rsidRDefault="00692050" w:rsidP="001B6FA3">
      <w:pPr>
        <w:pStyle w:val="2"/>
        <w:ind w:left="0" w:firstLine="0"/>
      </w:pPr>
      <w:hyperlink r:id="rId290" w:anchor="bookmark141" w:history="1">
        <w:bookmarkStart w:id="686" w:name="_Toc30085177"/>
        <w:bookmarkStart w:id="687" w:name="_Toc32845500"/>
        <w:bookmarkStart w:id="688" w:name="_Toc212887911"/>
        <w:r w:rsidR="001B6FA3" w:rsidRPr="008F20A8">
          <w:t>Часть 5. ОПИСАНИЕ ГРАНИЦ ЗОН ДЕЯТЕЛЬНОСТИ ЕДИНОЙ ТЕПЛОСНАБЖАЮЩЕЙ</w:t>
        </w:r>
      </w:hyperlink>
      <w:r w:rsidR="001B6FA3" w:rsidRPr="008F20A8">
        <w:t xml:space="preserve"> </w:t>
      </w:r>
      <w:hyperlink r:id="rId291" w:anchor="bookmark141" w:history="1">
        <w:r w:rsidR="001B6FA3" w:rsidRPr="008F20A8">
          <w:t>ОРГАНИЗАЦИИ (ОРГАНИЗАЦИЙ)</w:t>
        </w:r>
        <w:bookmarkEnd w:id="686"/>
        <w:bookmarkEnd w:id="687"/>
        <w:bookmarkEnd w:id="688"/>
      </w:hyperlink>
      <w:r w:rsidR="001B6FA3" w:rsidRPr="008F20A8">
        <w:t xml:space="preserve"> </w:t>
      </w:r>
    </w:p>
    <w:p w14:paraId="6DA36EF4" w14:textId="77777777" w:rsidR="001B6FA3" w:rsidRPr="008F20A8" w:rsidRDefault="001B6FA3" w:rsidP="001B6FA3">
      <w:pPr>
        <w:ind w:left="1" w:firstLine="566"/>
        <w:rPr>
          <w:rFonts w:eastAsia="Times New Roman" w:cs="Times New Roman"/>
        </w:rPr>
      </w:pPr>
    </w:p>
    <w:p w14:paraId="31E46CC5"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На территории СП «Улюнское» расположены две локальные котельные, которые осуществляют теплоснабжение только на собственные нужды школ:</w:t>
      </w:r>
    </w:p>
    <w:p w14:paraId="232D8B39" w14:textId="77777777" w:rsidR="001B6FA3" w:rsidRPr="008F20A8" w:rsidRDefault="001B6FA3" w:rsidP="001B6FA3">
      <w:pPr>
        <w:tabs>
          <w:tab w:val="left" w:pos="1234"/>
        </w:tabs>
        <w:ind w:firstLine="709"/>
        <w:jc w:val="both"/>
        <w:rPr>
          <w:rFonts w:eastAsia="Times New Roman" w:cs="Times New Roman"/>
        </w:rPr>
      </w:pPr>
      <w:r w:rsidRPr="008F20A8">
        <w:rPr>
          <w:rFonts w:cs="Times New Roman"/>
          <w:sz w:val="28"/>
          <w:lang w:eastAsia="ru-RU"/>
        </w:rPr>
        <w:t xml:space="preserve">1) </w:t>
      </w:r>
      <w:r w:rsidRPr="008F20A8">
        <w:rPr>
          <w:rFonts w:eastAsia="Times New Roman" w:cs="Times New Roman"/>
        </w:rPr>
        <w:t>Котельная «Улюнская СОШ»;</w:t>
      </w:r>
    </w:p>
    <w:p w14:paraId="2542D264"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 xml:space="preserve">2) </w:t>
      </w:r>
      <w:r w:rsidRPr="008F20A8">
        <w:rPr>
          <w:rFonts w:eastAsia="Times New Roman" w:cs="Times New Roman"/>
          <w:sz w:val="22"/>
        </w:rPr>
        <w:t>Котельная «Улюкчиканская СОШ»</w:t>
      </w:r>
      <w:r w:rsidRPr="008F20A8">
        <w:rPr>
          <w:rFonts w:cs="Times New Roman"/>
          <w:lang w:eastAsia="ru-RU"/>
        </w:rPr>
        <w:t>.</w:t>
      </w:r>
    </w:p>
    <w:p w14:paraId="0F8E0126" w14:textId="77777777" w:rsidR="001B6FA3" w:rsidRPr="008F20A8" w:rsidRDefault="001B6FA3" w:rsidP="001B6FA3">
      <w:pPr>
        <w:tabs>
          <w:tab w:val="left" w:pos="1234"/>
        </w:tabs>
        <w:ind w:firstLine="709"/>
        <w:jc w:val="both"/>
        <w:rPr>
          <w:rFonts w:cs="Times New Roman"/>
          <w:lang w:eastAsia="ru-RU"/>
        </w:rPr>
      </w:pPr>
      <w:r w:rsidRPr="008F20A8">
        <w:rPr>
          <w:rFonts w:cs="Times New Roman"/>
          <w:lang w:eastAsia="ru-RU"/>
        </w:rPr>
        <w:t>Обслуживание котельных осуществляет МКУ «Хозяйственно-транспортный отдел администрации муниципального образования «Баргузинский район» на основе договора оперативного управления, статус единой теплоснабжающей организации не присваивается.</w:t>
      </w:r>
    </w:p>
    <w:p w14:paraId="55CED8D5" w14:textId="77777777" w:rsidR="001B6FA3" w:rsidRPr="008F20A8" w:rsidRDefault="001B6FA3" w:rsidP="001B6FA3">
      <w:pPr>
        <w:pStyle w:val="a0"/>
        <w:rPr>
          <w:rFonts w:cs="Times New Roman"/>
          <w:lang w:eastAsia="ru-RU"/>
        </w:rPr>
      </w:pPr>
    </w:p>
    <w:p w14:paraId="7B614EE6" w14:textId="77777777" w:rsidR="001B6FA3" w:rsidRPr="008F20A8" w:rsidRDefault="001B6FA3" w:rsidP="001B6FA3">
      <w:pPr>
        <w:pStyle w:val="2"/>
        <w:ind w:left="0" w:firstLine="0"/>
      </w:pPr>
      <w:bookmarkStart w:id="689" w:name="_Toc212887912"/>
      <w:r w:rsidRPr="008F20A8">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89"/>
    </w:p>
    <w:p w14:paraId="5F1CC07E" w14:textId="77777777" w:rsidR="001B6FA3" w:rsidRPr="008F20A8" w:rsidRDefault="001B6FA3" w:rsidP="001B6FA3">
      <w:pPr>
        <w:pStyle w:val="a0"/>
        <w:rPr>
          <w:rFonts w:cs="Times New Roman"/>
          <w:lang w:eastAsia="ru-RU"/>
        </w:rPr>
      </w:pPr>
    </w:p>
    <w:p w14:paraId="6D119430" w14:textId="77777777" w:rsidR="001B6FA3" w:rsidRPr="008F20A8" w:rsidRDefault="001B6FA3" w:rsidP="001B6FA3">
      <w:pPr>
        <w:ind w:firstLine="709"/>
        <w:jc w:val="both"/>
        <w:rPr>
          <w:rFonts w:eastAsia="Calibri" w:cs="Times New Roman"/>
          <w:szCs w:val="24"/>
          <w:lang w:eastAsia="ru-RU"/>
        </w:rPr>
      </w:pPr>
      <w:r w:rsidRPr="008F20A8">
        <w:rPr>
          <w:rFonts w:eastAsia="Calibri" w:cs="Times New Roman"/>
          <w:szCs w:val="24"/>
          <w:lang w:eastAsia="ru-RU"/>
        </w:rPr>
        <w:t>За период, предшествующий актуализации схемы теплоснабжения, изменений в границах систем теплоснабжения не произошло.</w:t>
      </w:r>
    </w:p>
    <w:p w14:paraId="566EDD49" w14:textId="77777777" w:rsidR="001B6FA3" w:rsidRPr="008F20A8" w:rsidRDefault="001B6FA3" w:rsidP="001B6FA3">
      <w:pPr>
        <w:pStyle w:val="a0"/>
        <w:rPr>
          <w:rFonts w:cs="Times New Roman"/>
          <w:lang w:eastAsia="ru-RU"/>
        </w:rPr>
      </w:pPr>
    </w:p>
    <w:bookmarkStart w:id="690" w:name="_Hlk112920051"/>
    <w:p w14:paraId="762C306E" w14:textId="77777777" w:rsidR="001B6FA3" w:rsidRPr="008F20A8" w:rsidRDefault="001B6FA3" w:rsidP="001B6FA3">
      <w:pPr>
        <w:pStyle w:val="2"/>
        <w:ind w:left="0" w:firstLine="0"/>
      </w:pPr>
      <w:r w:rsidRPr="008F20A8">
        <w:rPr>
          <w:sz w:val="28"/>
          <w:szCs w:val="28"/>
        </w:rPr>
        <w:fldChar w:fldCharType="begin"/>
      </w:r>
      <w:r w:rsidRPr="008F20A8">
        <w:rPr>
          <w:sz w:val="28"/>
          <w:szCs w:val="28"/>
        </w:rPr>
        <w:instrText xml:space="preserve"> HYPERLINK "file:///D:\\Source\\Ses\\Docs\\Оглавление%20том%202%20%20О.М..docx" \l "bookmark142" </w:instrText>
      </w:r>
      <w:r w:rsidRPr="008F20A8">
        <w:rPr>
          <w:sz w:val="28"/>
          <w:szCs w:val="28"/>
        </w:rPr>
        <w:fldChar w:fldCharType="separate"/>
      </w:r>
      <w:bookmarkStart w:id="691" w:name="_Toc45625289"/>
      <w:bookmarkStart w:id="692" w:name="_Toc112932044"/>
      <w:bookmarkStart w:id="693" w:name="_Toc212887913"/>
      <w:r w:rsidRPr="008F20A8">
        <w:rPr>
          <w:sz w:val="28"/>
          <w:szCs w:val="28"/>
        </w:rPr>
        <w:t xml:space="preserve">ГЛАВА 16. </w:t>
      </w:r>
      <w:r w:rsidRPr="008F20A8">
        <w:rPr>
          <w:sz w:val="28"/>
        </w:rPr>
        <w:t>РЕЕСТР МЕРОПРИЯТИЙ СХЕМЫ ТЕПЛОСНАБЖЕНИЯ</w:t>
      </w:r>
      <w:bookmarkEnd w:id="691"/>
      <w:bookmarkEnd w:id="692"/>
      <w:bookmarkEnd w:id="693"/>
      <w:r w:rsidRPr="008F20A8">
        <w:rPr>
          <w:sz w:val="28"/>
          <w:szCs w:val="28"/>
        </w:rPr>
        <w:t xml:space="preserve"> </w:t>
      </w:r>
      <w:r w:rsidRPr="008F20A8">
        <w:rPr>
          <w:sz w:val="28"/>
          <w:szCs w:val="28"/>
        </w:rPr>
        <w:fldChar w:fldCharType="end"/>
      </w:r>
    </w:p>
    <w:p w14:paraId="184ACFEB" w14:textId="77777777" w:rsidR="001B6FA3" w:rsidRPr="008F20A8" w:rsidRDefault="001B6FA3" w:rsidP="001B6FA3">
      <w:pPr>
        <w:pStyle w:val="a0"/>
        <w:rPr>
          <w:rFonts w:cs="Times New Roman"/>
          <w:lang w:eastAsia="ru-RU"/>
        </w:rPr>
      </w:pPr>
    </w:p>
    <w:p w14:paraId="091729D7" w14:textId="77777777" w:rsidR="001B6FA3" w:rsidRPr="008F20A8" w:rsidRDefault="00692050" w:rsidP="001B6FA3">
      <w:pPr>
        <w:pStyle w:val="2"/>
        <w:ind w:left="0" w:firstLine="0"/>
      </w:pPr>
      <w:hyperlink r:id="rId292" w:anchor="bookmark143" w:history="1">
        <w:bookmarkStart w:id="694" w:name="_Toc112932045"/>
        <w:bookmarkStart w:id="695" w:name="_Toc212887914"/>
        <w:r w:rsidR="001B6FA3" w:rsidRPr="008F20A8">
          <w:t xml:space="preserve">Часть 1. </w:t>
        </w:r>
      </w:hyperlink>
      <w:hyperlink r:id="rId293" w:anchor="bookmark143" w:history="1"/>
      <w:r w:rsidR="001B6FA3" w:rsidRPr="008F20A8">
        <w:t>ПЕРЕЧЕНЬ МЕРОПРИЯТИЙ ПО СТРОИТЕЛЬСТВУ, РЕКОНСТРУКЦИИ, ТЕХНИЧЕСКОМУ ПЕРЕВООРУЖЕНИЮ И (ИЛИ) МОДЕРНИЗАЦИИ ИСТОЧНИКОВ ТЕПЛОВОЙ ЭНЕРГИИ</w:t>
      </w:r>
      <w:bookmarkEnd w:id="694"/>
      <w:bookmarkEnd w:id="695"/>
    </w:p>
    <w:p w14:paraId="58ACCAD0" w14:textId="77777777" w:rsidR="001B6FA3" w:rsidRPr="008F20A8" w:rsidRDefault="001B6FA3" w:rsidP="001B6FA3">
      <w:pPr>
        <w:spacing w:line="244" w:lineRule="auto"/>
        <w:ind w:right="-1" w:firstLine="567"/>
        <w:jc w:val="both"/>
        <w:rPr>
          <w:rFonts w:eastAsia="Times New Roman" w:cs="Times New Roman"/>
          <w:spacing w:val="-3"/>
        </w:rPr>
      </w:pPr>
    </w:p>
    <w:p w14:paraId="77ED5FC1" w14:textId="77777777" w:rsidR="001B6FA3" w:rsidRPr="008F20A8" w:rsidRDefault="001B6FA3" w:rsidP="001B6FA3">
      <w:pPr>
        <w:ind w:firstLine="709"/>
        <w:jc w:val="both"/>
        <w:rPr>
          <w:rFonts w:cs="Times New Roman"/>
          <w:lang w:eastAsia="ru-RU"/>
        </w:rPr>
      </w:pPr>
      <w:bookmarkStart w:id="696" w:name="_Hlk212711109"/>
      <w:r w:rsidRPr="008F20A8">
        <w:rPr>
          <w:rFonts w:cs="Times New Roman"/>
          <w:lang w:eastAsia="ru-RU"/>
        </w:rPr>
        <w:t>Строительство, реконструкция, техническое перевооружение и (или) модернизация источников тепловой энергии на территории муниципального образование не запланировано.</w:t>
      </w:r>
    </w:p>
    <w:bookmarkEnd w:id="696"/>
    <w:p w14:paraId="687F7947" w14:textId="77777777" w:rsidR="001B6FA3" w:rsidRPr="008F20A8" w:rsidRDefault="001B6FA3" w:rsidP="001B6FA3">
      <w:pPr>
        <w:pStyle w:val="a0"/>
        <w:rPr>
          <w:rFonts w:cs="Times New Roman"/>
          <w:b/>
          <w:lang w:eastAsia="ru-RU"/>
        </w:rPr>
      </w:pPr>
    </w:p>
    <w:p w14:paraId="7D5C96E5" w14:textId="77777777" w:rsidR="001B6FA3" w:rsidRPr="008F20A8" w:rsidRDefault="00692050" w:rsidP="001B6FA3">
      <w:pPr>
        <w:pStyle w:val="2"/>
        <w:ind w:left="0" w:firstLine="0"/>
        <w:rPr>
          <w:b w:val="0"/>
        </w:rPr>
      </w:pPr>
      <w:hyperlink r:id="rId294" w:anchor="bookmark144" w:history="1">
        <w:bookmarkStart w:id="697" w:name="_Toc45625291"/>
        <w:bookmarkStart w:id="698" w:name="_Toc112932046"/>
        <w:bookmarkStart w:id="699" w:name="_Toc212887915"/>
        <w:r w:rsidR="001B6FA3" w:rsidRPr="008F20A8">
          <w:t xml:space="preserve">Часть 2. </w:t>
        </w:r>
      </w:hyperlink>
      <w:r w:rsidR="001B6FA3" w:rsidRPr="008F20A8">
        <w:t>ПЕРЕЧЕНЬ МЕРОПРИЯТИЙ ПО СТРОИТЕЛЬСТВУ, РЕКОНСТРУКЦИИ, ТЕХНИЧЕСКОМУ ПЕРЕВООРУЖЕНИЮ И (ИЛИ) МОДЕРНИЗАЦИИ ТЕПЛОВЫХ СЕТЕЙ И СООРУЖЕНИЙ НА НИХ</w:t>
      </w:r>
      <w:bookmarkEnd w:id="697"/>
      <w:bookmarkEnd w:id="698"/>
      <w:bookmarkEnd w:id="699"/>
    </w:p>
    <w:p w14:paraId="6415C3EE" w14:textId="77777777" w:rsidR="001B6FA3" w:rsidRPr="008F20A8" w:rsidRDefault="001B6FA3" w:rsidP="001B6FA3">
      <w:pPr>
        <w:pStyle w:val="a0"/>
        <w:rPr>
          <w:rFonts w:cs="Times New Roman"/>
          <w:highlight w:val="yellow"/>
        </w:rPr>
      </w:pPr>
    </w:p>
    <w:p w14:paraId="320A5B4D" w14:textId="77777777" w:rsidR="001B6FA3" w:rsidRPr="008F20A8" w:rsidRDefault="001B6FA3" w:rsidP="001B6FA3">
      <w:pPr>
        <w:pStyle w:val="a0"/>
        <w:ind w:firstLine="709"/>
        <w:jc w:val="both"/>
        <w:rPr>
          <w:rFonts w:cs="Times New Roman"/>
        </w:rPr>
      </w:pPr>
      <w:bookmarkStart w:id="700" w:name="_Hlk212711115"/>
      <w:r w:rsidRPr="008F20A8">
        <w:rPr>
          <w:rFonts w:cs="Times New Roman"/>
        </w:rPr>
        <w:t>Замена участков тепловой сети будет производится по мере необходимости.</w:t>
      </w:r>
    </w:p>
    <w:bookmarkEnd w:id="700"/>
    <w:p w14:paraId="525D6AA5" w14:textId="77777777" w:rsidR="001B6FA3" w:rsidRPr="008F20A8" w:rsidRDefault="001B6FA3" w:rsidP="001B6FA3">
      <w:pPr>
        <w:pStyle w:val="a0"/>
        <w:ind w:firstLine="709"/>
        <w:jc w:val="center"/>
        <w:rPr>
          <w:rFonts w:cs="Times New Roman"/>
          <w:bCs/>
          <w:lang w:eastAsia="ru-RU"/>
        </w:rPr>
      </w:pPr>
    </w:p>
    <w:p w14:paraId="64D11554" w14:textId="77777777" w:rsidR="001B6FA3" w:rsidRPr="008F20A8" w:rsidRDefault="00692050" w:rsidP="001B6FA3">
      <w:pPr>
        <w:pStyle w:val="2"/>
        <w:ind w:left="0" w:firstLine="0"/>
      </w:pPr>
      <w:hyperlink r:id="rId295" w:anchor="bookmark145" w:history="1">
        <w:bookmarkStart w:id="701" w:name="_Toc32845504"/>
        <w:bookmarkStart w:id="702" w:name="_Toc112932047"/>
        <w:bookmarkStart w:id="703" w:name="_Toc212887916"/>
        <w:bookmarkStart w:id="704" w:name="_Toc30085181"/>
        <w:r w:rsidR="001B6FA3" w:rsidRPr="008F20A8">
          <w:t>Часть 3. ПЕРЕЧЕНЬ МЕРОПРИЯТИЙ, ОБЕСПЕЧИВАЮЩИХ ПЕРЕХОД ОТ ОТКРЫТЫХ</w:t>
        </w:r>
      </w:hyperlink>
      <w:r w:rsidR="001B6FA3" w:rsidRPr="008F20A8">
        <w:t xml:space="preserve"> </w:t>
      </w:r>
      <w:hyperlink r:id="rId296" w:anchor="bookmark145" w:history="1">
        <w:r w:rsidR="001B6FA3" w:rsidRPr="008F20A8">
          <w:t>СИСТЕМ ТЕПЛОСНАБЖЕНИЯ (ГОРЯЧЕГО ВОДОСНАБЖЕНИЯ) НА ЗАКРЫТЫЕ</w:t>
        </w:r>
      </w:hyperlink>
      <w:r w:rsidR="001B6FA3" w:rsidRPr="008F20A8">
        <w:t xml:space="preserve"> </w:t>
      </w:r>
      <w:hyperlink r:id="rId297" w:anchor="bookmark145" w:history="1">
        <w:r w:rsidR="001B6FA3" w:rsidRPr="008F20A8">
          <w:t>СИСТЕМЫ ГОРЯЧЕГО ВОДОСНАБЖЕНИЯ</w:t>
        </w:r>
        <w:bookmarkEnd w:id="690"/>
        <w:bookmarkEnd w:id="701"/>
        <w:bookmarkEnd w:id="702"/>
        <w:bookmarkEnd w:id="703"/>
      </w:hyperlink>
    </w:p>
    <w:p w14:paraId="442C2C1B" w14:textId="77777777" w:rsidR="001B6FA3" w:rsidRPr="008F20A8" w:rsidRDefault="001B6FA3" w:rsidP="001B6FA3">
      <w:pPr>
        <w:pStyle w:val="a5"/>
        <w:spacing w:line="240" w:lineRule="atLeast"/>
        <w:ind w:firstLine="0"/>
        <w:jc w:val="both"/>
        <w:rPr>
          <w:color w:val="000000"/>
        </w:rPr>
      </w:pPr>
    </w:p>
    <w:p w14:paraId="6DA4D38F" w14:textId="77777777" w:rsidR="001B6FA3" w:rsidRPr="008F20A8" w:rsidRDefault="001B6FA3" w:rsidP="001B6FA3">
      <w:pPr>
        <w:pStyle w:val="a0"/>
        <w:ind w:firstLine="709"/>
        <w:rPr>
          <w:rFonts w:cs="Times New Roman"/>
          <w:lang w:eastAsia="ru-RU"/>
        </w:rPr>
      </w:pPr>
      <w:r w:rsidRPr="008F20A8">
        <w:rPr>
          <w:rFonts w:cs="Times New Roman"/>
          <w:lang w:eastAsia="ru-RU"/>
        </w:rPr>
        <w:t>На территории СП «Улюнское» горячее водоснабжение отсутствует.</w:t>
      </w:r>
    </w:p>
    <w:p w14:paraId="6755074A" w14:textId="77777777" w:rsidR="001B6FA3" w:rsidRPr="008F20A8" w:rsidRDefault="001B6FA3" w:rsidP="001B6FA3">
      <w:pPr>
        <w:pStyle w:val="a0"/>
        <w:ind w:firstLine="709"/>
        <w:jc w:val="both"/>
        <w:rPr>
          <w:rFonts w:eastAsia="Times New Roman" w:cs="Times New Roman"/>
          <w:spacing w:val="-3"/>
        </w:rPr>
      </w:pPr>
    </w:p>
    <w:p w14:paraId="440582EA" w14:textId="77777777" w:rsidR="001B6FA3" w:rsidRPr="008F20A8" w:rsidRDefault="001B6FA3" w:rsidP="001B6FA3">
      <w:pPr>
        <w:pStyle w:val="2"/>
        <w:ind w:left="0" w:firstLine="0"/>
      </w:pPr>
      <w:bookmarkStart w:id="705" w:name="_Toc212887917"/>
      <w:r w:rsidRPr="008F20A8">
        <w:rPr>
          <w:sz w:val="28"/>
          <w:szCs w:val="28"/>
        </w:rPr>
        <w:t>ГЛАВА 17. ЗАМЕЧАНИЯ И ПРЕДЛОЖЕНИЯ К ПРОЕКТУ СХЕМЫ ТЕПЛОСНАБЖЕНИЯ</w:t>
      </w:r>
      <w:bookmarkEnd w:id="705"/>
      <w:r w:rsidRPr="008F20A8">
        <w:t xml:space="preserve"> </w:t>
      </w:r>
    </w:p>
    <w:p w14:paraId="227C2D77" w14:textId="77777777" w:rsidR="001B6FA3" w:rsidRPr="008F20A8" w:rsidRDefault="001B6FA3" w:rsidP="001B6FA3">
      <w:pPr>
        <w:spacing w:line="244" w:lineRule="auto"/>
        <w:ind w:left="116" w:right="107" w:firstLine="710"/>
        <w:rPr>
          <w:rFonts w:eastAsia="Times New Roman" w:cs="Times New Roman"/>
          <w:spacing w:val="-3"/>
          <w:highlight w:val="yellow"/>
        </w:rPr>
      </w:pPr>
    </w:p>
    <w:bookmarkEnd w:id="704"/>
    <w:p w14:paraId="10E8FBA2" w14:textId="77777777" w:rsidR="001B6FA3" w:rsidRPr="008F20A8" w:rsidRDefault="001B6FA3" w:rsidP="001B6FA3">
      <w:pPr>
        <w:spacing w:line="244" w:lineRule="auto"/>
        <w:ind w:left="116" w:right="107" w:firstLine="710"/>
        <w:rPr>
          <w:rFonts w:eastAsia="Times New Roman" w:cs="Times New Roman"/>
          <w:spacing w:val="-3"/>
          <w:sz w:val="22"/>
        </w:rPr>
      </w:pPr>
      <w:r w:rsidRPr="008F20A8">
        <w:rPr>
          <w:rFonts w:eastAsia="Times New Roman" w:cs="Times New Roman"/>
          <w:spacing w:val="-3"/>
        </w:rPr>
        <w:t>Перечень замечаний и предложений были направлены в формате предоставленных исходных данных.</w:t>
      </w:r>
    </w:p>
    <w:p w14:paraId="550A41AE" w14:textId="77777777" w:rsidR="001B6FA3" w:rsidRPr="008F20A8" w:rsidRDefault="001B6FA3" w:rsidP="001B6FA3">
      <w:pPr>
        <w:pStyle w:val="a0"/>
        <w:rPr>
          <w:rFonts w:cs="Times New Roman"/>
          <w:lang w:eastAsia="ru-RU"/>
        </w:rPr>
      </w:pPr>
    </w:p>
    <w:p w14:paraId="05868329" w14:textId="77777777" w:rsidR="001B6FA3" w:rsidRPr="008F20A8" w:rsidRDefault="00692050" w:rsidP="001B6FA3">
      <w:pPr>
        <w:pStyle w:val="2"/>
        <w:ind w:left="0" w:firstLine="0"/>
        <w:rPr>
          <w:sz w:val="28"/>
          <w:szCs w:val="28"/>
        </w:rPr>
      </w:pPr>
      <w:hyperlink r:id="rId298" w:anchor="bookmark147" w:history="1">
        <w:bookmarkStart w:id="706" w:name="_Toc212887918"/>
        <w:r w:rsidR="001B6FA3" w:rsidRPr="008F20A8">
          <w:rPr>
            <w:sz w:val="28"/>
            <w:szCs w:val="28"/>
          </w:rPr>
          <w:t>ГЛАВА 18.</w:t>
        </w:r>
        <w:r w:rsidR="008F20A8" w:rsidRPr="008F20A8">
          <w:rPr>
            <w:sz w:val="28"/>
            <w:szCs w:val="28"/>
          </w:rPr>
          <w:t xml:space="preserve"> </w:t>
        </w:r>
        <w:r w:rsidR="001B6FA3" w:rsidRPr="008F20A8">
          <w:rPr>
            <w:sz w:val="28"/>
            <w:szCs w:val="28"/>
          </w:rPr>
          <w:t>СВОДНЫЙ</w:t>
        </w:r>
        <w:r w:rsidR="008F20A8" w:rsidRPr="008F20A8">
          <w:rPr>
            <w:sz w:val="28"/>
            <w:szCs w:val="28"/>
          </w:rPr>
          <w:t xml:space="preserve"> </w:t>
        </w:r>
        <w:r w:rsidR="001B6FA3" w:rsidRPr="008F20A8">
          <w:rPr>
            <w:sz w:val="28"/>
            <w:szCs w:val="28"/>
          </w:rPr>
          <w:t>ТОМ</w:t>
        </w:r>
        <w:r w:rsidR="008F20A8" w:rsidRPr="008F20A8">
          <w:rPr>
            <w:sz w:val="28"/>
            <w:szCs w:val="28"/>
          </w:rPr>
          <w:t xml:space="preserve"> </w:t>
        </w:r>
        <w:r w:rsidR="001B6FA3" w:rsidRPr="008F20A8">
          <w:rPr>
            <w:sz w:val="28"/>
            <w:szCs w:val="28"/>
          </w:rPr>
          <w:t>ИЗМЕНЕНИЙ,</w:t>
        </w:r>
        <w:r w:rsidR="008F20A8" w:rsidRPr="008F20A8">
          <w:rPr>
            <w:sz w:val="28"/>
            <w:szCs w:val="28"/>
          </w:rPr>
          <w:t xml:space="preserve"> </w:t>
        </w:r>
        <w:r w:rsidR="001B6FA3" w:rsidRPr="008F20A8">
          <w:rPr>
            <w:sz w:val="28"/>
            <w:szCs w:val="28"/>
          </w:rPr>
          <w:t>ВЫПОЛНЕННЫХ</w:t>
        </w:r>
        <w:r w:rsidR="008F20A8" w:rsidRPr="008F20A8">
          <w:rPr>
            <w:sz w:val="28"/>
            <w:szCs w:val="28"/>
          </w:rPr>
          <w:t xml:space="preserve"> </w:t>
        </w:r>
        <w:r w:rsidR="001B6FA3" w:rsidRPr="008F20A8">
          <w:rPr>
            <w:sz w:val="28"/>
            <w:szCs w:val="28"/>
          </w:rPr>
          <w:t>В ДОРАБОТАННОЙ И</w:t>
        </w:r>
      </w:hyperlink>
      <w:r w:rsidR="001B6FA3" w:rsidRPr="008F20A8">
        <w:rPr>
          <w:sz w:val="28"/>
          <w:szCs w:val="28"/>
        </w:rPr>
        <w:t xml:space="preserve"> </w:t>
      </w:r>
      <w:hyperlink r:id="rId299" w:anchor="bookmark147" w:history="1">
        <w:r w:rsidR="001B6FA3" w:rsidRPr="008F20A8">
          <w:rPr>
            <w:sz w:val="28"/>
            <w:szCs w:val="28"/>
          </w:rPr>
          <w:t>(ИЛИ) АКТУАЛИЗИРОВАННОЙ СХЕМЕ ТЕПЛОСНАБЖЕНИЯ</w:t>
        </w:r>
        <w:bookmarkEnd w:id="706"/>
      </w:hyperlink>
    </w:p>
    <w:p w14:paraId="1462724C" w14:textId="77777777" w:rsidR="001B6FA3" w:rsidRPr="008F20A8" w:rsidRDefault="001B6FA3" w:rsidP="001B6FA3">
      <w:pPr>
        <w:pStyle w:val="a0"/>
        <w:rPr>
          <w:rFonts w:cs="Times New Roman"/>
        </w:rPr>
      </w:pPr>
    </w:p>
    <w:p w14:paraId="1FC77C24" w14:textId="77777777" w:rsidR="001B6FA3" w:rsidRPr="008F20A8" w:rsidRDefault="001B6FA3" w:rsidP="001B6FA3">
      <w:pPr>
        <w:spacing w:line="244" w:lineRule="auto"/>
        <w:ind w:right="107" w:firstLine="710"/>
        <w:jc w:val="both"/>
        <w:rPr>
          <w:rFonts w:eastAsia="Times New Roman" w:cs="Times New Roman"/>
          <w:spacing w:val="-3"/>
        </w:rPr>
      </w:pPr>
      <w:r w:rsidRPr="008F20A8">
        <w:rPr>
          <w:rFonts w:eastAsia="Times New Roman" w:cs="Times New Roman"/>
          <w:spacing w:val="-3"/>
        </w:rPr>
        <w:t>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муниципального образования «Баргузинский район».</w:t>
      </w:r>
    </w:p>
    <w:p w14:paraId="42F24333" w14:textId="77777777" w:rsidR="001B6FA3" w:rsidRPr="008F20A8" w:rsidRDefault="001B6FA3" w:rsidP="001B6FA3">
      <w:pPr>
        <w:rPr>
          <w:rFonts w:eastAsia="Calibri" w:cs="Times New Roman"/>
          <w:b/>
          <w:bCs/>
          <w:sz w:val="28"/>
          <w:szCs w:val="28"/>
        </w:rPr>
      </w:pPr>
    </w:p>
    <w:p w14:paraId="6308D85D" w14:textId="77777777" w:rsidR="001B6FA3" w:rsidRPr="008F20A8" w:rsidRDefault="001B6FA3" w:rsidP="001B6FA3">
      <w:pPr>
        <w:rPr>
          <w:rFonts w:cs="Times New Roman"/>
          <w:lang w:eastAsia="ru-RU"/>
        </w:rPr>
      </w:pPr>
    </w:p>
    <w:p w14:paraId="656143A5" w14:textId="77777777" w:rsidR="00652ED1" w:rsidRPr="008F20A8" w:rsidRDefault="00652ED1" w:rsidP="00652ED1">
      <w:pPr>
        <w:pStyle w:val="a0"/>
        <w:rPr>
          <w:rFonts w:cs="Times New Roman"/>
          <w:lang w:eastAsia="ru-RU"/>
        </w:rPr>
      </w:pPr>
    </w:p>
    <w:sectPr w:rsidR="00652ED1" w:rsidRPr="008F20A8" w:rsidSect="00652ED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2416E" w14:textId="77777777" w:rsidR="00AE1796" w:rsidRDefault="00AE1796" w:rsidP="00484663">
      <w:r>
        <w:separator/>
      </w:r>
    </w:p>
  </w:endnote>
  <w:endnote w:type="continuationSeparator" w:id="0">
    <w:p w14:paraId="6D65E306" w14:textId="77777777" w:rsidR="00AE1796" w:rsidRDefault="00AE1796"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438965"/>
      <w:docPartObj>
        <w:docPartGallery w:val="Page Numbers (Bottom of Page)"/>
        <w:docPartUnique/>
      </w:docPartObj>
    </w:sdtPr>
    <w:sdtEndPr/>
    <w:sdtContent>
      <w:p w14:paraId="6AF5DBD0" w14:textId="09530B70" w:rsidR="00AC1695" w:rsidRDefault="00AC1695">
        <w:pPr>
          <w:pStyle w:val="ab"/>
          <w:jc w:val="right"/>
        </w:pPr>
        <w:r>
          <w:fldChar w:fldCharType="begin"/>
        </w:r>
        <w:r>
          <w:instrText>PAGE   \* MERGEFORMAT</w:instrText>
        </w:r>
        <w:r>
          <w:fldChar w:fldCharType="separate"/>
        </w:r>
        <w:r w:rsidR="00692050">
          <w:rPr>
            <w:noProof/>
          </w:rPr>
          <w:t>4</w:t>
        </w:r>
        <w:r>
          <w:fldChar w:fldCharType="end"/>
        </w:r>
      </w:p>
    </w:sdtContent>
  </w:sdt>
  <w:p w14:paraId="74FEB657" w14:textId="77777777" w:rsidR="00AC1695" w:rsidRDefault="00AC169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D35AB" w14:textId="77777777" w:rsidR="00AE1796" w:rsidRDefault="00AE1796" w:rsidP="00484663">
      <w:r>
        <w:separator/>
      </w:r>
    </w:p>
  </w:footnote>
  <w:footnote w:type="continuationSeparator" w:id="0">
    <w:p w14:paraId="05E09B0E" w14:textId="77777777" w:rsidR="00AE1796" w:rsidRDefault="00AE1796" w:rsidP="004846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start w:val="1"/>
      <w:numFmt w:val="decimal"/>
      <w:lvlText w:val="%1"/>
      <w:lvlJc w:val="left"/>
      <w:pPr>
        <w:ind w:left="1033" w:hanging="850"/>
      </w:pPr>
    </w:lvl>
    <w:lvl w:ilvl="1">
      <w:start w:val="1"/>
      <w:numFmt w:val="decimal"/>
      <w:lvlText w:val="%1.%2"/>
      <w:lvlJc w:val="left"/>
      <w:pPr>
        <w:ind w:left="1033" w:hanging="850"/>
      </w:pPr>
    </w:lvl>
    <w:lvl w:ilvl="2">
      <w:start w:val="6"/>
      <w:numFmt w:val="decimal"/>
      <w:lvlText w:val="%1.%2.%3"/>
      <w:lvlJc w:val="left"/>
      <w:pPr>
        <w:ind w:left="1033" w:hanging="850"/>
      </w:pPr>
      <w:rPr>
        <w:rFonts w:ascii="Arial" w:hAnsi="Arial" w:cs="Arial"/>
        <w:b w:val="0"/>
        <w:bCs w:val="0"/>
        <w:sz w:val="24"/>
        <w:szCs w:val="24"/>
      </w:rPr>
    </w:lvl>
    <w:lvl w:ilvl="3">
      <w:numFmt w:val="bullet"/>
      <w:lvlText w:val=""/>
      <w:lvlJc w:val="left"/>
      <w:pPr>
        <w:ind w:left="1182" w:hanging="360"/>
      </w:pPr>
      <w:rPr>
        <w:rFonts w:ascii="Symbol" w:hAnsi="Symbol" w:cs="Symbol"/>
        <w:b w:val="0"/>
        <w:bCs w:val="0"/>
        <w:sz w:val="24"/>
        <w:szCs w:val="24"/>
      </w:rPr>
    </w:lvl>
    <w:lvl w:ilvl="4">
      <w:numFmt w:val="bullet"/>
      <w:lvlText w:val="•"/>
      <w:lvlJc w:val="left"/>
      <w:pPr>
        <w:ind w:left="3976" w:hanging="360"/>
      </w:pPr>
    </w:lvl>
    <w:lvl w:ilvl="5">
      <w:numFmt w:val="bullet"/>
      <w:lvlText w:val="•"/>
      <w:lvlJc w:val="left"/>
      <w:pPr>
        <w:ind w:left="4908" w:hanging="360"/>
      </w:pPr>
    </w:lvl>
    <w:lvl w:ilvl="6">
      <w:numFmt w:val="bullet"/>
      <w:lvlText w:val="•"/>
      <w:lvlJc w:val="left"/>
      <w:pPr>
        <w:ind w:left="5840" w:hanging="360"/>
      </w:pPr>
    </w:lvl>
    <w:lvl w:ilvl="7">
      <w:numFmt w:val="bullet"/>
      <w:lvlText w:val="•"/>
      <w:lvlJc w:val="left"/>
      <w:pPr>
        <w:ind w:left="6771" w:hanging="360"/>
      </w:pPr>
    </w:lvl>
    <w:lvl w:ilvl="8">
      <w:numFmt w:val="bullet"/>
      <w:lvlText w:val="•"/>
      <w:lvlJc w:val="left"/>
      <w:pPr>
        <w:ind w:left="7703" w:hanging="360"/>
      </w:pPr>
    </w:lvl>
  </w:abstractNum>
  <w:abstractNum w:abstractNumId="1" w15:restartNumberingAfterBreak="0">
    <w:nsid w:val="00000405"/>
    <w:multiLevelType w:val="multilevel"/>
    <w:tmpl w:val="00000888"/>
    <w:lvl w:ilvl="0">
      <w:start w:val="1"/>
      <w:numFmt w:val="decimal"/>
      <w:lvlText w:val="%1"/>
      <w:lvlJc w:val="left"/>
      <w:pPr>
        <w:ind w:left="376" w:hanging="581"/>
      </w:pPr>
    </w:lvl>
    <w:lvl w:ilvl="1">
      <w:start w:val="3"/>
      <w:numFmt w:val="decimal"/>
      <w:lvlText w:val="%1.%2"/>
      <w:lvlJc w:val="left"/>
      <w:pPr>
        <w:ind w:left="376" w:hanging="581"/>
      </w:pPr>
    </w:lvl>
    <w:lvl w:ilvl="2">
      <w:start w:val="1"/>
      <w:numFmt w:val="decimal"/>
      <w:lvlText w:val="%1.%2.%3"/>
      <w:lvlJc w:val="left"/>
      <w:pPr>
        <w:ind w:left="376" w:hanging="581"/>
      </w:pPr>
      <w:rPr>
        <w:rFonts w:ascii="Times New Roman" w:hAnsi="Times New Roman" w:cs="Times New Roman"/>
        <w:b w:val="0"/>
        <w:bCs w:val="0"/>
        <w:sz w:val="24"/>
        <w:szCs w:val="24"/>
      </w:rPr>
    </w:lvl>
    <w:lvl w:ilvl="3">
      <w:start w:val="1"/>
      <w:numFmt w:val="decimal"/>
      <w:lvlText w:val="%1.%2.%3.%4"/>
      <w:lvlJc w:val="left"/>
      <w:pPr>
        <w:ind w:left="1089"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2" w15:restartNumberingAfterBreak="0">
    <w:nsid w:val="00000408"/>
    <w:multiLevelType w:val="multilevel"/>
    <w:tmpl w:val="0000088B"/>
    <w:lvl w:ilvl="0">
      <w:start w:val="1"/>
      <w:numFmt w:val="decimal"/>
      <w:lvlText w:val="%1"/>
      <w:lvlJc w:val="left"/>
      <w:pPr>
        <w:ind w:left="908" w:hanging="541"/>
      </w:pPr>
    </w:lvl>
    <w:lvl w:ilvl="1">
      <w:start w:val="4"/>
      <w:numFmt w:val="decimal"/>
      <w:lvlText w:val="%1.%2"/>
      <w:lvlJc w:val="left"/>
      <w:pPr>
        <w:ind w:left="908" w:hanging="541"/>
      </w:pPr>
    </w:lvl>
    <w:lvl w:ilvl="2">
      <w:start w:val="1"/>
      <w:numFmt w:val="decimal"/>
      <w:lvlText w:val="%1.%2.%3"/>
      <w:lvlJc w:val="left"/>
      <w:pPr>
        <w:ind w:left="908" w:hanging="541"/>
      </w:pPr>
      <w:rPr>
        <w:rFonts w:ascii="Times New Roman" w:hAnsi="Times New Roman" w:cs="Times New Roman"/>
        <w:b w:val="0"/>
        <w:bCs w:val="0"/>
        <w:sz w:val="24"/>
        <w:szCs w:val="24"/>
      </w:rPr>
    </w:lvl>
    <w:lvl w:ilvl="3">
      <w:numFmt w:val="bullet"/>
      <w:lvlText w:val="•"/>
      <w:lvlJc w:val="left"/>
      <w:pPr>
        <w:ind w:left="3560" w:hanging="541"/>
      </w:pPr>
    </w:lvl>
    <w:lvl w:ilvl="4">
      <w:numFmt w:val="bullet"/>
      <w:lvlText w:val="•"/>
      <w:lvlJc w:val="left"/>
      <w:pPr>
        <w:ind w:left="4444" w:hanging="541"/>
      </w:pPr>
    </w:lvl>
    <w:lvl w:ilvl="5">
      <w:numFmt w:val="bullet"/>
      <w:lvlText w:val="•"/>
      <w:lvlJc w:val="left"/>
      <w:pPr>
        <w:ind w:left="5328" w:hanging="541"/>
      </w:pPr>
    </w:lvl>
    <w:lvl w:ilvl="6">
      <w:numFmt w:val="bullet"/>
      <w:lvlText w:val="•"/>
      <w:lvlJc w:val="left"/>
      <w:pPr>
        <w:ind w:left="6212" w:hanging="541"/>
      </w:pPr>
    </w:lvl>
    <w:lvl w:ilvl="7">
      <w:numFmt w:val="bullet"/>
      <w:lvlText w:val="•"/>
      <w:lvlJc w:val="left"/>
      <w:pPr>
        <w:ind w:left="7096" w:hanging="541"/>
      </w:pPr>
    </w:lvl>
    <w:lvl w:ilvl="8">
      <w:numFmt w:val="bullet"/>
      <w:lvlText w:val="•"/>
      <w:lvlJc w:val="left"/>
      <w:pPr>
        <w:ind w:left="7980" w:hanging="541"/>
      </w:pPr>
    </w:lvl>
  </w:abstractNum>
  <w:abstractNum w:abstractNumId="3" w15:restartNumberingAfterBreak="0">
    <w:nsid w:val="00000409"/>
    <w:multiLevelType w:val="multilevel"/>
    <w:tmpl w:val="0000088C"/>
    <w:lvl w:ilvl="0">
      <w:start w:val="1"/>
      <w:numFmt w:val="decimal"/>
      <w:lvlText w:val="%1"/>
      <w:lvlJc w:val="left"/>
      <w:pPr>
        <w:ind w:left="376" w:hanging="665"/>
      </w:pPr>
    </w:lvl>
    <w:lvl w:ilvl="1">
      <w:start w:val="5"/>
      <w:numFmt w:val="decimal"/>
      <w:lvlText w:val="%1.%2"/>
      <w:lvlJc w:val="left"/>
      <w:pPr>
        <w:ind w:left="376" w:hanging="665"/>
      </w:pPr>
    </w:lvl>
    <w:lvl w:ilvl="2">
      <w:start w:val="1"/>
      <w:numFmt w:val="decimal"/>
      <w:lvlText w:val="%1.%2.%3"/>
      <w:lvlJc w:val="left"/>
      <w:pPr>
        <w:ind w:left="376" w:hanging="665"/>
      </w:pPr>
      <w:rPr>
        <w:rFonts w:ascii="Times New Roman" w:hAnsi="Times New Roman" w:cs="Times New Roman"/>
        <w:b w:val="0"/>
        <w:bCs w:val="0"/>
        <w:sz w:val="24"/>
        <w:szCs w:val="24"/>
      </w:rPr>
    </w:lvl>
    <w:lvl w:ilvl="3">
      <w:start w:val="1"/>
      <w:numFmt w:val="decimal"/>
      <w:lvlText w:val="%1.%2.%3.%4"/>
      <w:lvlJc w:val="left"/>
      <w:pPr>
        <w:ind w:left="1431" w:hanging="721"/>
      </w:pPr>
      <w:rPr>
        <w:rFonts w:ascii="Times New Roman" w:hAnsi="Times New Roman" w:cs="Times New Roman"/>
        <w:b w:val="0"/>
        <w:bCs w:val="0"/>
        <w:sz w:val="24"/>
        <w:szCs w:val="24"/>
      </w:rPr>
    </w:lvl>
    <w:lvl w:ilvl="4">
      <w:numFmt w:val="bullet"/>
      <w:lvlText w:val="•"/>
      <w:lvlJc w:val="left"/>
      <w:pPr>
        <w:ind w:left="3975" w:hanging="721"/>
      </w:pPr>
    </w:lvl>
    <w:lvl w:ilvl="5">
      <w:numFmt w:val="bullet"/>
      <w:lvlText w:val="•"/>
      <w:lvlJc w:val="left"/>
      <w:pPr>
        <w:ind w:left="4937" w:hanging="721"/>
      </w:pPr>
    </w:lvl>
    <w:lvl w:ilvl="6">
      <w:numFmt w:val="bullet"/>
      <w:lvlText w:val="•"/>
      <w:lvlJc w:val="left"/>
      <w:pPr>
        <w:ind w:left="5899" w:hanging="721"/>
      </w:pPr>
    </w:lvl>
    <w:lvl w:ilvl="7">
      <w:numFmt w:val="bullet"/>
      <w:lvlText w:val="•"/>
      <w:lvlJc w:val="left"/>
      <w:pPr>
        <w:ind w:left="6861" w:hanging="721"/>
      </w:pPr>
    </w:lvl>
    <w:lvl w:ilvl="8">
      <w:numFmt w:val="bullet"/>
      <w:lvlText w:val="•"/>
      <w:lvlJc w:val="left"/>
      <w:pPr>
        <w:ind w:left="7823" w:hanging="721"/>
      </w:pPr>
    </w:lvl>
  </w:abstractNum>
  <w:abstractNum w:abstractNumId="4" w15:restartNumberingAfterBreak="0">
    <w:nsid w:val="00000410"/>
    <w:multiLevelType w:val="multilevel"/>
    <w:tmpl w:val="00000893"/>
    <w:lvl w:ilvl="0">
      <w:start w:val="12"/>
      <w:numFmt w:val="decimal"/>
      <w:lvlText w:val="%1"/>
      <w:lvlJc w:val="left"/>
      <w:pPr>
        <w:ind w:left="1192" w:hanging="654"/>
      </w:pPr>
    </w:lvl>
    <w:lvl w:ilvl="1">
      <w:start w:val="1"/>
      <w:numFmt w:val="decimal"/>
      <w:lvlText w:val="%1.%2"/>
      <w:lvlJc w:val="left"/>
      <w:pPr>
        <w:ind w:left="1192" w:hanging="654"/>
      </w:pPr>
    </w:lvl>
    <w:lvl w:ilvl="2">
      <w:start w:val="1"/>
      <w:numFmt w:val="decimal"/>
      <w:lvlText w:val="%1.%2.%3"/>
      <w:lvlJc w:val="left"/>
      <w:pPr>
        <w:ind w:left="1192" w:hanging="654"/>
      </w:pPr>
      <w:rPr>
        <w:rFonts w:ascii="Times New Roman" w:hAnsi="Times New Roman" w:cs="Times New Roman"/>
        <w:b w:val="0"/>
        <w:bCs w:val="0"/>
        <w:spacing w:val="-5"/>
        <w:sz w:val="24"/>
        <w:szCs w:val="24"/>
      </w:rPr>
    </w:lvl>
    <w:lvl w:ilvl="3">
      <w:numFmt w:val="bullet"/>
      <w:lvlText w:val=""/>
      <w:lvlJc w:val="left"/>
      <w:pPr>
        <w:ind w:left="987" w:hanging="365"/>
      </w:pPr>
      <w:rPr>
        <w:rFonts w:ascii="Symbol" w:hAnsi="Symbol" w:cs="Symbol"/>
        <w:b w:val="0"/>
        <w:bCs w:val="0"/>
        <w:sz w:val="24"/>
        <w:szCs w:val="24"/>
      </w:rPr>
    </w:lvl>
    <w:lvl w:ilvl="4">
      <w:numFmt w:val="bullet"/>
      <w:lvlText w:val=""/>
      <w:lvlJc w:val="left"/>
      <w:pPr>
        <w:ind w:left="1547" w:hanging="365"/>
      </w:pPr>
      <w:rPr>
        <w:rFonts w:ascii="Symbol" w:hAnsi="Symbol" w:cs="Symbol"/>
        <w:b w:val="0"/>
        <w:bCs w:val="0"/>
        <w:sz w:val="24"/>
        <w:szCs w:val="24"/>
      </w:rPr>
    </w:lvl>
    <w:lvl w:ilvl="5">
      <w:numFmt w:val="bullet"/>
      <w:lvlText w:val="•"/>
      <w:lvlJc w:val="left"/>
      <w:pPr>
        <w:ind w:left="4568" w:hanging="365"/>
      </w:pPr>
    </w:lvl>
    <w:lvl w:ilvl="6">
      <w:numFmt w:val="bullet"/>
      <w:lvlText w:val="•"/>
      <w:lvlJc w:val="left"/>
      <w:pPr>
        <w:ind w:left="5575" w:hanging="365"/>
      </w:pPr>
    </w:lvl>
    <w:lvl w:ilvl="7">
      <w:numFmt w:val="bullet"/>
      <w:lvlText w:val="•"/>
      <w:lvlJc w:val="left"/>
      <w:pPr>
        <w:ind w:left="6582" w:hanging="365"/>
      </w:pPr>
    </w:lvl>
    <w:lvl w:ilvl="8">
      <w:numFmt w:val="bullet"/>
      <w:lvlText w:val="•"/>
      <w:lvlJc w:val="left"/>
      <w:pPr>
        <w:ind w:left="7589" w:hanging="365"/>
      </w:pPr>
    </w:lvl>
  </w:abstractNum>
  <w:abstractNum w:abstractNumId="5" w15:restartNumberingAfterBreak="0">
    <w:nsid w:val="0F543A9C"/>
    <w:multiLevelType w:val="hybridMultilevel"/>
    <w:tmpl w:val="684E023C"/>
    <w:lvl w:ilvl="0" w:tplc="37A66C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3B0F8A"/>
    <w:multiLevelType w:val="hybridMultilevel"/>
    <w:tmpl w:val="34620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A42FC5"/>
    <w:multiLevelType w:val="hybridMultilevel"/>
    <w:tmpl w:val="F69E8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6612F8"/>
    <w:multiLevelType w:val="hybridMultilevel"/>
    <w:tmpl w:val="176E148E"/>
    <w:lvl w:ilvl="0" w:tplc="DD4AE24C">
      <w:start w:val="1"/>
      <w:numFmt w:val="bullet"/>
      <w:lvlText w:val="-"/>
      <w:lvlJc w:val="left"/>
      <w:pPr>
        <w:tabs>
          <w:tab w:val="num" w:pos="1418"/>
        </w:tabs>
        <w:ind w:left="1418" w:hanging="284"/>
      </w:pPr>
      <w:rPr>
        <w:rFonts w:ascii="Arial Narrow" w:hAnsi="Arial Narrow" w:hint="default"/>
        <w:b w:val="0"/>
        <w:i w:val="0"/>
        <w:caps w:val="0"/>
        <w:strike w:val="0"/>
        <w:dstrike w:val="0"/>
        <w:outline w:val="0"/>
        <w:shadow w:val="0"/>
        <w:emboss w:val="0"/>
        <w:imprint w:val="0"/>
        <w:vanish w:val="0"/>
        <w:sz w:val="28"/>
        <w:szCs w:val="28"/>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1A40B6"/>
    <w:multiLevelType w:val="hybridMultilevel"/>
    <w:tmpl w:val="EA6EFD3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F94720"/>
    <w:multiLevelType w:val="hybridMultilevel"/>
    <w:tmpl w:val="9E3CE3FE"/>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1" w15:restartNumberingAfterBreak="0">
    <w:nsid w:val="56AC5290"/>
    <w:multiLevelType w:val="multilevel"/>
    <w:tmpl w:val="6F1E428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E417427"/>
    <w:multiLevelType w:val="hybridMultilevel"/>
    <w:tmpl w:val="3E0CBDCA"/>
    <w:lvl w:ilvl="0" w:tplc="A7329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num w:numId="1">
    <w:abstractNumId w:val="7"/>
  </w:num>
  <w:num w:numId="2">
    <w:abstractNumId w:val="5"/>
  </w:num>
  <w:num w:numId="3">
    <w:abstractNumId w:val="6"/>
  </w:num>
  <w:num w:numId="4">
    <w:abstractNumId w:val="9"/>
  </w:num>
  <w:num w:numId="5">
    <w:abstractNumId w:val="11"/>
  </w:num>
  <w:num w:numId="6">
    <w:abstractNumId w:val="0"/>
    <w:lvlOverride w:ilvl="0">
      <w:startOverride w:val="1"/>
    </w:lvlOverride>
    <w:lvlOverride w:ilvl="1">
      <w:startOverride w:val="1"/>
    </w:lvlOverride>
    <w:lvlOverride w:ilvl="2">
      <w:startOverride w:val="6"/>
    </w:lvlOverride>
    <w:lvlOverride w:ilvl="3"/>
    <w:lvlOverride w:ilvl="4"/>
    <w:lvlOverride w:ilvl="5"/>
    <w:lvlOverride w:ilvl="6"/>
    <w:lvlOverride w:ilvl="7"/>
    <w:lvlOverride w:ilvl="8"/>
  </w:num>
  <w:num w:numId="7">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8">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9">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0">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1">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2">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3">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4">
    <w:abstractNumId w:val="1"/>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5">
    <w:abstractNumId w:val="2"/>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 w:numId="16">
    <w:abstractNumId w:val="2"/>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 w:numId="17">
    <w:abstractNumId w:val="3"/>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8">
    <w:abstractNumId w:val="10"/>
  </w:num>
  <w:num w:numId="19">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1">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2"/>
  </w:num>
  <w:num w:numId="23">
    <w:abstractNumId w:val="13"/>
  </w:num>
  <w:num w:numId="24">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5">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6">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7">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8">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0">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1">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2">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4">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35">
    <w:abstractNumId w:val="8"/>
  </w:num>
  <w:num w:numId="36">
    <w:abstractNumId w:val="4"/>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46EE9"/>
    <w:rsid w:val="0007440D"/>
    <w:rsid w:val="000E73AF"/>
    <w:rsid w:val="00104DC5"/>
    <w:rsid w:val="00183F6C"/>
    <w:rsid w:val="0018468F"/>
    <w:rsid w:val="001A6CD0"/>
    <w:rsid w:val="001B6FA3"/>
    <w:rsid w:val="00217148"/>
    <w:rsid w:val="00222203"/>
    <w:rsid w:val="002260E3"/>
    <w:rsid w:val="002A3A96"/>
    <w:rsid w:val="002C002F"/>
    <w:rsid w:val="002E1876"/>
    <w:rsid w:val="002E6CFA"/>
    <w:rsid w:val="00370550"/>
    <w:rsid w:val="00392DD9"/>
    <w:rsid w:val="003A2A93"/>
    <w:rsid w:val="003D56AB"/>
    <w:rsid w:val="003E7408"/>
    <w:rsid w:val="003F3C99"/>
    <w:rsid w:val="003F5D05"/>
    <w:rsid w:val="0040538A"/>
    <w:rsid w:val="00406712"/>
    <w:rsid w:val="00427367"/>
    <w:rsid w:val="004764AD"/>
    <w:rsid w:val="00484663"/>
    <w:rsid w:val="00517D85"/>
    <w:rsid w:val="005401FE"/>
    <w:rsid w:val="00590858"/>
    <w:rsid w:val="00591C81"/>
    <w:rsid w:val="005A6FC1"/>
    <w:rsid w:val="005E49EA"/>
    <w:rsid w:val="006427EB"/>
    <w:rsid w:val="00647FB9"/>
    <w:rsid w:val="00652ED1"/>
    <w:rsid w:val="00667C7F"/>
    <w:rsid w:val="0068101E"/>
    <w:rsid w:val="00686E50"/>
    <w:rsid w:val="00692050"/>
    <w:rsid w:val="006E2C77"/>
    <w:rsid w:val="007017DA"/>
    <w:rsid w:val="007304B1"/>
    <w:rsid w:val="00775CD2"/>
    <w:rsid w:val="0078158D"/>
    <w:rsid w:val="007C2350"/>
    <w:rsid w:val="007C61F9"/>
    <w:rsid w:val="008122DA"/>
    <w:rsid w:val="008141D6"/>
    <w:rsid w:val="0081517A"/>
    <w:rsid w:val="0088315F"/>
    <w:rsid w:val="00886C1C"/>
    <w:rsid w:val="00892694"/>
    <w:rsid w:val="008A0AE6"/>
    <w:rsid w:val="008F20A8"/>
    <w:rsid w:val="0099665A"/>
    <w:rsid w:val="009B4FC9"/>
    <w:rsid w:val="009C7A11"/>
    <w:rsid w:val="009E74EC"/>
    <w:rsid w:val="00A034F2"/>
    <w:rsid w:val="00A40672"/>
    <w:rsid w:val="00A77B4E"/>
    <w:rsid w:val="00AC1695"/>
    <w:rsid w:val="00AE1796"/>
    <w:rsid w:val="00AE34A6"/>
    <w:rsid w:val="00B56385"/>
    <w:rsid w:val="00B80718"/>
    <w:rsid w:val="00B877A1"/>
    <w:rsid w:val="00BD54E9"/>
    <w:rsid w:val="00BF279B"/>
    <w:rsid w:val="00C045AC"/>
    <w:rsid w:val="00C1031E"/>
    <w:rsid w:val="00C254B4"/>
    <w:rsid w:val="00C27D87"/>
    <w:rsid w:val="00C438B5"/>
    <w:rsid w:val="00C6468F"/>
    <w:rsid w:val="00C748AF"/>
    <w:rsid w:val="00CA6986"/>
    <w:rsid w:val="00CD0DE8"/>
    <w:rsid w:val="00CD63E8"/>
    <w:rsid w:val="00D4523F"/>
    <w:rsid w:val="00D566E8"/>
    <w:rsid w:val="00D63FFE"/>
    <w:rsid w:val="00D979E3"/>
    <w:rsid w:val="00DE1D06"/>
    <w:rsid w:val="00E25BD7"/>
    <w:rsid w:val="00E31867"/>
    <w:rsid w:val="00E54835"/>
    <w:rsid w:val="00E630A9"/>
    <w:rsid w:val="00E71C1E"/>
    <w:rsid w:val="00E81BE2"/>
    <w:rsid w:val="00E919DC"/>
    <w:rsid w:val="00EA6F35"/>
    <w:rsid w:val="00EF0B4E"/>
    <w:rsid w:val="00EF4026"/>
    <w:rsid w:val="00F10B91"/>
    <w:rsid w:val="00F57E3C"/>
    <w:rsid w:val="00F83036"/>
    <w:rsid w:val="00FD1DFB"/>
    <w:rsid w:val="00FF3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9"/>
    <o:shapelayout v:ext="edit">
      <o:idmap v:ext="edit" data="1"/>
    </o:shapelayout>
  </w:shapeDefaults>
  <w:decimalSymbol w:val=","/>
  <w:listSeparator w:val=";"/>
  <w14:docId w14:val="7538A371"/>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basedOn w:val="a"/>
    <w:next w:val="a"/>
    <w:link w:val="25"/>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2"/>
    <w:uiPriority w:val="1"/>
    <w:qFormat/>
    <w:rsid w:val="001B6FA3"/>
    <w:pPr>
      <w:widowControl w:val="0"/>
      <w:autoSpaceDE w:val="0"/>
      <w:autoSpaceDN w:val="0"/>
      <w:adjustRightInd w:val="0"/>
      <w:spacing w:before="69"/>
      <w:ind w:left="824"/>
      <w:outlineLvl w:val="2"/>
    </w:pPr>
    <w:rPr>
      <w:rFonts w:eastAsiaTheme="minorEastAsia" w:cs="Times New Roman"/>
      <w:b/>
      <w:bCs/>
      <w:szCs w:val="24"/>
      <w:lang w:eastAsia="ru-RU"/>
    </w:rPr>
  </w:style>
  <w:style w:type="paragraph" w:styleId="4">
    <w:name w:val="heading 4"/>
    <w:basedOn w:val="a"/>
    <w:next w:val="a"/>
    <w:link w:val="40"/>
    <w:uiPriority w:val="9"/>
    <w:semiHidden/>
    <w:unhideWhenUsed/>
    <w:qFormat/>
    <w:rsid w:val="00E5483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1 Знак,Абзац списка Знак1 Знак Знак1 Знак,Обычный (веб) Знак Знак1 Знак Знак Знак,Абзац списка Знак1 Знак Знак1 Знак Знак Знак,Обычный (веб) Знак Знак1 Знак Знак Знак Знак Зн"/>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30"/>
    <w:uiPriority w:val="1"/>
    <w:qFormat/>
    <w:rsid w:val="00B73B06"/>
    <w:pPr>
      <w:spacing w:after="0" w:line="240" w:lineRule="auto"/>
    </w:pPr>
    <w:rPr>
      <w:rFonts w:ascii="Times New Roman" w:hAnsi="Times New Roman"/>
      <w:sz w:val="24"/>
    </w:rPr>
  </w:style>
  <w:style w:type="table" w:styleId="a8">
    <w:name w:val="Table Grid"/>
    <w:aliases w:val="Верхний колонтитул Знак2"/>
    <w:basedOn w:val="a2"/>
    <w:link w:val="10"/>
    <w:uiPriority w:val="59"/>
    <w:rsid w:val="008F2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9">
    <w:name w:val="header"/>
    <w:basedOn w:val="a"/>
    <w:link w:val="12"/>
    <w:uiPriority w:val="99"/>
    <w:unhideWhenUsed/>
    <w:rsid w:val="00484663"/>
    <w:pPr>
      <w:tabs>
        <w:tab w:val="center" w:pos="4677"/>
        <w:tab w:val="right" w:pos="9355"/>
      </w:tabs>
    </w:pPr>
  </w:style>
  <w:style w:type="character" w:customStyle="1" w:styleId="aa">
    <w:name w:val="Верхний колонтитул Знак"/>
    <w:basedOn w:val="a1"/>
    <w:uiPriority w:val="99"/>
    <w:rsid w:val="00484663"/>
  </w:style>
  <w:style w:type="paragraph" w:styleId="ab">
    <w:name w:val="footer"/>
    <w:basedOn w:val="a"/>
    <w:link w:val="13"/>
    <w:uiPriority w:val="99"/>
    <w:unhideWhenUsed/>
    <w:rsid w:val="00484663"/>
    <w:pPr>
      <w:tabs>
        <w:tab w:val="center" w:pos="4677"/>
        <w:tab w:val="right" w:pos="9355"/>
      </w:tabs>
    </w:pPr>
  </w:style>
  <w:style w:type="character" w:customStyle="1" w:styleId="ac">
    <w:name w:val="Нижний колонтитул Знак"/>
    <w:basedOn w:val="a1"/>
    <w:uiPriority w:val="99"/>
    <w:rsid w:val="00484663"/>
  </w:style>
  <w:style w:type="paragraph" w:styleId="a5">
    <w:name w:val="Normal (Web)"/>
    <w:aliases w:val="Абзац списка Знак1,Обычный (веб) Знак Знак1,Абзац списка Знак1 Знак Знак1,Обычный (веб) Знак Знак1 Знак Знак,Абзац списка Знак1 Знак Знак1 Знак Знак,Обычный (веб) Знак Знак1 Знак Знак Знак Знак"/>
    <w:basedOn w:val="a"/>
    <w:link w:val="a4"/>
    <w:uiPriority w:val="99"/>
    <w:unhideWhenUsed/>
    <w:rsid w:val="00B73B06"/>
    <w:pPr>
      <w:ind w:firstLine="709"/>
    </w:pPr>
    <w:rPr>
      <w:rFonts w:cs="Times New Roman"/>
      <w:szCs w:val="24"/>
    </w:rPr>
  </w:style>
  <w:style w:type="character" w:customStyle="1" w:styleId="1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aliases w:val="Заголовок 2 Знак5 Знак Знак"/>
    <w:basedOn w:val="a1"/>
    <w:uiPriority w:val="1"/>
    <w:rsid w:val="008F2C53"/>
    <w:rPr>
      <w:rFonts w:ascii="Times New Roman" w:eastAsia="Times New Roman" w:hAnsi="Times New Roman" w:cs="Times New Roman"/>
      <w:b/>
      <w:bCs/>
      <w:sz w:val="24"/>
      <w:szCs w:val="24"/>
      <w:lang w:eastAsia="ru-RU"/>
    </w:rPr>
  </w:style>
  <w:style w:type="paragraph" w:styleId="ad">
    <w:name w:val="Body Text"/>
    <w:basedOn w:val="a"/>
    <w:link w:val="41"/>
    <w:uiPriority w:val="1"/>
    <w:qFormat/>
    <w:rsid w:val="00300D72"/>
    <w:pPr>
      <w:widowControl w:val="0"/>
      <w:ind w:left="116"/>
    </w:pPr>
    <w:rPr>
      <w:rFonts w:eastAsia="Times New Roman"/>
      <w:szCs w:val="24"/>
      <w:lang w:val="en-US"/>
    </w:rPr>
  </w:style>
  <w:style w:type="character" w:customStyle="1" w:styleId="ae">
    <w:name w:val="Основной текст Знак"/>
    <w:basedOn w:val="a1"/>
    <w:link w:val="af"/>
    <w:uiPriority w:val="99"/>
    <w:rsid w:val="009F1834"/>
    <w:rPr>
      <w:rFonts w:ascii="Times New Roman" w:hAnsi="Times New Roman"/>
      <w:sz w:val="24"/>
    </w:rPr>
  </w:style>
  <w:style w:type="character" w:customStyle="1" w:styleId="15">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paragraph" w:styleId="af0">
    <w:name w:val="Balloon Text"/>
    <w:basedOn w:val="a"/>
    <w:link w:val="31"/>
    <w:uiPriority w:val="99"/>
    <w:semiHidden/>
    <w:unhideWhenUsed/>
    <w:rsid w:val="00AC3418"/>
    <w:rPr>
      <w:rFonts w:ascii="Segoe UI" w:hAnsi="Segoe UI" w:cs="Segoe UI"/>
      <w:sz w:val="18"/>
      <w:szCs w:val="18"/>
    </w:rPr>
  </w:style>
  <w:style w:type="character" w:customStyle="1" w:styleId="af1">
    <w:name w:val="Текст выноски Знак"/>
    <w:basedOn w:val="a1"/>
    <w:uiPriority w:val="99"/>
    <w:semiHidden/>
    <w:rsid w:val="00F241CA"/>
    <w:rPr>
      <w:rFonts w:ascii="Segoe UI" w:hAnsi="Segoe UI" w:cs="Segoe UI"/>
      <w:sz w:val="18"/>
      <w:szCs w:val="18"/>
    </w:rPr>
  </w:style>
  <w:style w:type="character" w:styleId="af2">
    <w:name w:val="annotation reference"/>
    <w:basedOn w:val="a1"/>
    <w:link w:val="17"/>
    <w:uiPriority w:val="99"/>
    <w:semiHidden/>
    <w:unhideWhenUsed/>
    <w:rsid w:val="00C254BA"/>
    <w:rPr>
      <w:sz w:val="16"/>
      <w:szCs w:val="16"/>
    </w:rPr>
  </w:style>
  <w:style w:type="paragraph" w:styleId="af3">
    <w:name w:val="annotation text"/>
    <w:basedOn w:val="a"/>
    <w:link w:val="5"/>
    <w:uiPriority w:val="99"/>
    <w:unhideWhenUsed/>
    <w:rsid w:val="00C254BA"/>
    <w:rPr>
      <w:rFonts w:eastAsia="Times New Roman" w:cs="Times New Roman"/>
      <w:sz w:val="20"/>
      <w:szCs w:val="20"/>
      <w:lang w:eastAsia="ru-RU"/>
    </w:rPr>
  </w:style>
  <w:style w:type="character" w:customStyle="1" w:styleId="af4">
    <w:name w:val="Текст примечания Знак"/>
    <w:basedOn w:val="a1"/>
    <w:uiPriority w:val="99"/>
    <w:semiHidden/>
    <w:rsid w:val="00F241CA"/>
    <w:rPr>
      <w:rFonts w:ascii="Times New Roman" w:hAnsi="Times New Roman"/>
      <w:sz w:val="20"/>
      <w:szCs w:val="20"/>
    </w:rPr>
  </w:style>
  <w:style w:type="character" w:customStyle="1" w:styleId="18">
    <w:name w:val="Текст примечания Знак1"/>
    <w:basedOn w:val="a1"/>
    <w:uiPriority w:val="99"/>
    <w:rsid w:val="00F241CA"/>
    <w:rPr>
      <w:rFonts w:ascii="Times New Roman" w:eastAsia="Times New Roman" w:hAnsi="Times New Roman" w:cs="Times New Roman"/>
      <w:sz w:val="20"/>
      <w:szCs w:val="20"/>
      <w:lang w:eastAsia="ru-RU"/>
    </w:rPr>
  </w:style>
  <w:style w:type="paragraph" w:customStyle="1" w:styleId="TableParagraph">
    <w:name w:val="Table Paragraph"/>
    <w:basedOn w:val="a"/>
    <w:uiPriority w:val="1"/>
    <w:qFormat/>
    <w:rsid w:val="00F241CA"/>
    <w:pPr>
      <w:widowControl w:val="0"/>
      <w:autoSpaceDE w:val="0"/>
      <w:autoSpaceDN w:val="0"/>
      <w:adjustRightInd w:val="0"/>
    </w:pPr>
    <w:rPr>
      <w:rFonts w:eastAsiaTheme="minorEastAsia" w:cs="Times New Roman"/>
      <w:szCs w:val="24"/>
      <w:lang w:eastAsia="ru-RU"/>
    </w:rPr>
  </w:style>
  <w:style w:type="character" w:customStyle="1" w:styleId="af5">
    <w:name w:val="Без интервала Знак"/>
    <w:uiPriority w:val="1"/>
    <w:locked/>
    <w:rsid w:val="002C2AD2"/>
    <w:rPr>
      <w:rFonts w:ascii="Times New Roman" w:hAnsi="Times New Roman"/>
      <w:sz w:val="24"/>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4">
    <w:name w:val="Заголовок 2 Знак"/>
    <w:aliases w:val="Оглавление 2 Знак Знак2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99"/>
    <w:semiHidden/>
    <w:rsid w:val="00B956BE"/>
    <w:rPr>
      <w:rFonts w:ascii="Times New Roman" w:hAnsi="Times New Roman"/>
      <w:sz w:val="24"/>
    </w:rPr>
  </w:style>
  <w:style w:type="character" w:customStyle="1" w:styleId="1a">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7">
    <w:name w:val="Текст выноски Знак"/>
    <w:basedOn w:val="a1"/>
    <w:uiPriority w:val="99"/>
    <w:semiHidden/>
    <w:rsid w:val="0011524D"/>
    <w:rPr>
      <w:rFonts w:ascii="Segoe UI" w:hAnsi="Segoe UI" w:cs="Segoe UI"/>
      <w:sz w:val="18"/>
      <w:szCs w:val="18"/>
    </w:rPr>
  </w:style>
  <w:style w:type="character" w:customStyle="1" w:styleId="af8">
    <w:name w:val="Без интервала Знак"/>
    <w:uiPriority w:val="1"/>
    <w:locked/>
    <w:rsid w:val="00CB413D"/>
    <w:rPr>
      <w:rFonts w:ascii="Times New Roman" w:hAnsi="Times New Roman"/>
      <w:sz w:val="24"/>
    </w:rPr>
  </w:style>
  <w:style w:type="character" w:customStyle="1" w:styleId="af9">
    <w:name w:val="Текст примечания Знак"/>
    <w:basedOn w:val="a1"/>
    <w:uiPriority w:val="99"/>
    <w:semiHidden/>
    <w:rsid w:val="00CB413D"/>
    <w:rPr>
      <w:rFonts w:ascii="Times New Roman" w:hAnsi="Times New Roman"/>
      <w:sz w:val="20"/>
      <w:szCs w:val="20"/>
    </w:rPr>
  </w:style>
  <w:style w:type="character" w:customStyle="1" w:styleId="17">
    <w:name w:val="Текст примечания Знак1"/>
    <w:basedOn w:val="a1"/>
    <w:link w:val="af2"/>
    <w:uiPriority w:val="99"/>
    <w:semiHidden/>
    <w:rsid w:val="00CB413D"/>
    <w:rPr>
      <w:rFonts w:ascii="Times New Roman" w:eastAsia="Times New Roman" w:hAnsi="Times New Roman" w:cs="Times New Roman"/>
      <w:sz w:val="20"/>
      <w:szCs w:val="20"/>
      <w:lang w:eastAsia="ru-RU"/>
    </w:rPr>
  </w:style>
  <w:style w:type="character" w:customStyle="1" w:styleId="afa">
    <w:name w:val="Цветовое выделение"/>
    <w:uiPriority w:val="99"/>
    <w:rsid w:val="00DF6480"/>
    <w:rPr>
      <w:b/>
      <w:bCs w:val="0"/>
      <w:color w:val="26282F"/>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7"/>
    <w:basedOn w:val="a1"/>
    <w:uiPriority w:val="9"/>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B956BE"/>
    <w:rPr>
      <w:rFonts w:ascii="Times New Roman" w:hAnsi="Times New Roman"/>
      <w:sz w:val="24"/>
    </w:rPr>
  </w:style>
  <w:style w:type="character" w:customStyle="1" w:styleId="1c">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2">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c">
    <w:name w:val="Текст выноски Знак"/>
    <w:basedOn w:val="a1"/>
    <w:uiPriority w:val="99"/>
    <w:semiHidden/>
    <w:rsid w:val="0011524D"/>
    <w:rPr>
      <w:rFonts w:ascii="Segoe UI" w:hAnsi="Segoe UI" w:cs="Segoe UI"/>
      <w:sz w:val="18"/>
      <w:szCs w:val="18"/>
    </w:rPr>
  </w:style>
  <w:style w:type="character" w:customStyle="1" w:styleId="afd">
    <w:name w:val="Без интервала Знак"/>
    <w:uiPriority w:val="1"/>
    <w:locked/>
    <w:rsid w:val="00CB413D"/>
    <w:rPr>
      <w:rFonts w:ascii="Times New Roman" w:hAnsi="Times New Roman"/>
      <w:sz w:val="24"/>
    </w:rPr>
  </w:style>
  <w:style w:type="character" w:customStyle="1" w:styleId="afe">
    <w:name w:val="Текст примечания Знак"/>
    <w:basedOn w:val="a1"/>
    <w:uiPriority w:val="99"/>
    <w:semiHidden/>
    <w:rsid w:val="00CB413D"/>
    <w:rPr>
      <w:rFonts w:ascii="Times New Roman" w:hAnsi="Times New Roman"/>
      <w:sz w:val="20"/>
      <w:szCs w:val="20"/>
    </w:rPr>
  </w:style>
  <w:style w:type="character" w:customStyle="1" w:styleId="1d">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paragraph" w:styleId="27">
    <w:name w:val="toc 2"/>
    <w:aliases w:val="Основной текст Знак3,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
    <w:basedOn w:val="a"/>
    <w:next w:val="a"/>
    <w:autoRedefine/>
    <w:uiPriority w:val="39"/>
    <w:unhideWhenUsed/>
    <w:rsid w:val="003911C9"/>
    <w:pPr>
      <w:spacing w:after="100" w:line="259" w:lineRule="auto"/>
      <w:ind w:left="220"/>
    </w:pPr>
    <w:rPr>
      <w:rFonts w:asciiTheme="minorHAnsi" w:hAnsiTheme="minorHAnsi"/>
      <w:sz w:val="22"/>
    </w:rPr>
  </w:style>
  <w:style w:type="character" w:customStyle="1" w:styleId="33">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0">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1">
    <w:name w:val="Цветовое выделение"/>
    <w:uiPriority w:val="99"/>
    <w:rsid w:val="002F284E"/>
    <w:rPr>
      <w:b/>
      <w:bCs w:val="0"/>
      <w:color w:val="26282F"/>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Заголовок 2 Знак6"/>
    <w:basedOn w:val="a1"/>
    <w:uiPriority w:val="1"/>
    <w:rsid w:val="008F2C53"/>
    <w:rPr>
      <w:rFonts w:ascii="Times New Roman" w:eastAsia="Times New Roman" w:hAnsi="Times New Roman" w:cs="Times New Roman"/>
      <w:b/>
      <w:bCs/>
      <w:sz w:val="24"/>
      <w:szCs w:val="24"/>
      <w:lang w:eastAsia="ru-RU"/>
    </w:rPr>
  </w:style>
  <w:style w:type="character" w:customStyle="1" w:styleId="aff2">
    <w:name w:val="Основной текст Знак"/>
    <w:basedOn w:val="a1"/>
    <w:uiPriority w:val="99"/>
    <w:semiHidden/>
    <w:rsid w:val="00B956BE"/>
    <w:rPr>
      <w:rFonts w:ascii="Times New Roman" w:hAnsi="Times New Roman"/>
      <w:sz w:val="24"/>
    </w:rPr>
  </w:style>
  <w:style w:type="character" w:customStyle="1" w:styleId="1f">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3">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3">
    <w:name w:val="Текст выноски Знак"/>
    <w:basedOn w:val="a1"/>
    <w:uiPriority w:val="99"/>
    <w:semiHidden/>
    <w:rsid w:val="0011524D"/>
    <w:rPr>
      <w:rFonts w:ascii="Segoe UI" w:hAnsi="Segoe UI" w:cs="Segoe UI"/>
      <w:sz w:val="18"/>
      <w:szCs w:val="18"/>
    </w:rPr>
  </w:style>
  <w:style w:type="character" w:customStyle="1" w:styleId="aff4">
    <w:name w:val="Без интервала Знак"/>
    <w:uiPriority w:val="1"/>
    <w:locked/>
    <w:rsid w:val="00CB413D"/>
    <w:rPr>
      <w:rFonts w:ascii="Times New Roman" w:hAnsi="Times New Roman"/>
      <w:sz w:val="24"/>
    </w:rPr>
  </w:style>
  <w:style w:type="character" w:customStyle="1" w:styleId="aff5">
    <w:name w:val="Текст примечания Знак"/>
    <w:basedOn w:val="a1"/>
    <w:uiPriority w:val="99"/>
    <w:semiHidden/>
    <w:rsid w:val="00CB413D"/>
    <w:rPr>
      <w:rFonts w:ascii="Times New Roman" w:hAnsi="Times New Roman"/>
      <w:sz w:val="20"/>
      <w:szCs w:val="20"/>
    </w:rPr>
  </w:style>
  <w:style w:type="character" w:customStyle="1" w:styleId="1f0">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4">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6">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7">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8">
    <w:name w:val="Цветовое выделение"/>
    <w:uiPriority w:val="99"/>
    <w:rsid w:val="00866ECD"/>
    <w:rPr>
      <w:b/>
      <w:bCs w:val="0"/>
      <w:color w:val="26282F"/>
    </w:rPr>
  </w:style>
  <w:style w:type="character" w:customStyle="1" w:styleId="29">
    <w:name w:val="Текст примечания Знак2"/>
    <w:basedOn w:val="a1"/>
    <w:uiPriority w:val="99"/>
    <w:semiHidden/>
    <w:locked/>
    <w:rsid w:val="00006BFA"/>
    <w:rPr>
      <w:rFonts w:ascii="Times New Roman" w:eastAsia="Times New Roman" w:hAnsi="Times New Roman" w:cs="Times New Roman"/>
      <w:sz w:val="20"/>
      <w:szCs w:val="20"/>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9">
    <w:name w:val="Основной текст Знак"/>
    <w:basedOn w:val="a1"/>
    <w:uiPriority w:val="99"/>
    <w:semiHidden/>
    <w:rsid w:val="00B956BE"/>
    <w:rPr>
      <w:rFonts w:ascii="Times New Roman" w:hAnsi="Times New Roman"/>
      <w:sz w:val="24"/>
    </w:rPr>
  </w:style>
  <w:style w:type="character" w:customStyle="1" w:styleId="1f2">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4">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a">
    <w:name w:val="Текст выноски Знак"/>
    <w:basedOn w:val="a1"/>
    <w:uiPriority w:val="99"/>
    <w:semiHidden/>
    <w:rsid w:val="0011524D"/>
    <w:rPr>
      <w:rFonts w:ascii="Segoe UI" w:hAnsi="Segoe UI" w:cs="Segoe UI"/>
      <w:sz w:val="18"/>
      <w:szCs w:val="18"/>
    </w:rPr>
  </w:style>
  <w:style w:type="character" w:customStyle="1" w:styleId="affb">
    <w:name w:val="Без интервала Знак"/>
    <w:uiPriority w:val="1"/>
    <w:locked/>
    <w:rsid w:val="00CB413D"/>
    <w:rPr>
      <w:rFonts w:ascii="Times New Roman" w:hAnsi="Times New Roman"/>
      <w:sz w:val="24"/>
    </w:rPr>
  </w:style>
  <w:style w:type="character" w:customStyle="1" w:styleId="affc">
    <w:name w:val="Текст примечания Знак"/>
    <w:basedOn w:val="a1"/>
    <w:uiPriority w:val="99"/>
    <w:semiHidden/>
    <w:rsid w:val="00CB413D"/>
    <w:rPr>
      <w:rFonts w:ascii="Times New Roman" w:hAnsi="Times New Roman"/>
      <w:sz w:val="20"/>
      <w:szCs w:val="20"/>
    </w:rPr>
  </w:style>
  <w:style w:type="character" w:customStyle="1" w:styleId="1f3">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5">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d">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e">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
    <w:name w:val="Основной текст Знак"/>
    <w:basedOn w:val="a1"/>
    <w:uiPriority w:val="99"/>
    <w:semiHidden/>
    <w:rsid w:val="00B956BE"/>
    <w:rPr>
      <w:rFonts w:ascii="Times New Roman" w:hAnsi="Times New Roman"/>
      <w:sz w:val="24"/>
    </w:rPr>
  </w:style>
  <w:style w:type="character" w:customStyle="1" w:styleId="1f5">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5">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0">
    <w:name w:val="Текст выноски Знак"/>
    <w:basedOn w:val="a1"/>
    <w:uiPriority w:val="99"/>
    <w:semiHidden/>
    <w:rsid w:val="0011524D"/>
    <w:rPr>
      <w:rFonts w:ascii="Segoe UI" w:hAnsi="Segoe UI" w:cs="Segoe UI"/>
      <w:sz w:val="18"/>
      <w:szCs w:val="18"/>
    </w:rPr>
  </w:style>
  <w:style w:type="character" w:customStyle="1" w:styleId="afff1">
    <w:name w:val="Без интервала Знак"/>
    <w:uiPriority w:val="1"/>
    <w:locked/>
    <w:rsid w:val="00CB413D"/>
    <w:rPr>
      <w:rFonts w:ascii="Times New Roman" w:hAnsi="Times New Roman"/>
      <w:sz w:val="24"/>
    </w:rPr>
  </w:style>
  <w:style w:type="character" w:customStyle="1" w:styleId="afff2">
    <w:name w:val="Текст примечания Знак"/>
    <w:basedOn w:val="a1"/>
    <w:uiPriority w:val="99"/>
    <w:semiHidden/>
    <w:rsid w:val="00CB413D"/>
    <w:rPr>
      <w:rFonts w:ascii="Times New Roman" w:hAnsi="Times New Roman"/>
      <w:sz w:val="20"/>
      <w:szCs w:val="20"/>
    </w:rPr>
  </w:style>
  <w:style w:type="character" w:customStyle="1" w:styleId="1f6">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6">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3">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4">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5">
    <w:name w:val="Цветовое выделение"/>
    <w:uiPriority w:val="99"/>
    <w:rsid w:val="00865EE6"/>
    <w:rPr>
      <w:b/>
      <w:color w:val="26282F"/>
    </w:rPr>
  </w:style>
  <w:style w:type="character" w:customStyle="1" w:styleId="2c">
    <w:name w:val="Текст примечания Знак2"/>
    <w:basedOn w:val="a1"/>
    <w:uiPriority w:val="99"/>
    <w:semiHidden/>
    <w:locked/>
    <w:rsid w:val="00095D12"/>
    <w:rPr>
      <w:rFonts w:ascii="Times New Roman" w:eastAsia="Times New Roman" w:hAnsi="Times New Roman" w:cs="Times New Roman"/>
      <w:sz w:val="20"/>
      <w:szCs w:val="20"/>
      <w:lang w:eastAsia="ru-RU"/>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6">
    <w:name w:val="Основной текст Знак"/>
    <w:basedOn w:val="a1"/>
    <w:uiPriority w:val="99"/>
    <w:semiHidden/>
    <w:rsid w:val="00B956BE"/>
    <w:rPr>
      <w:rFonts w:ascii="Times New Roman" w:hAnsi="Times New Roman"/>
      <w:sz w:val="24"/>
    </w:rPr>
  </w:style>
  <w:style w:type="character" w:customStyle="1" w:styleId="1f8">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6">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7">
    <w:name w:val="Текст выноски Знак"/>
    <w:basedOn w:val="a1"/>
    <w:uiPriority w:val="99"/>
    <w:semiHidden/>
    <w:rsid w:val="0011524D"/>
    <w:rPr>
      <w:rFonts w:ascii="Segoe UI" w:hAnsi="Segoe UI" w:cs="Segoe UI"/>
      <w:sz w:val="18"/>
      <w:szCs w:val="18"/>
    </w:rPr>
  </w:style>
  <w:style w:type="character" w:customStyle="1" w:styleId="afff8">
    <w:name w:val="Без интервала Знак"/>
    <w:uiPriority w:val="1"/>
    <w:locked/>
    <w:rsid w:val="00CB413D"/>
    <w:rPr>
      <w:rFonts w:ascii="Times New Roman" w:hAnsi="Times New Roman"/>
      <w:sz w:val="24"/>
    </w:rPr>
  </w:style>
  <w:style w:type="character" w:customStyle="1" w:styleId="afff9">
    <w:name w:val="Текст примечания Знак"/>
    <w:basedOn w:val="a1"/>
    <w:uiPriority w:val="99"/>
    <w:semiHidden/>
    <w:rsid w:val="00CB413D"/>
    <w:rPr>
      <w:rFonts w:ascii="Times New Roman" w:hAnsi="Times New Roman"/>
      <w:sz w:val="20"/>
      <w:szCs w:val="20"/>
    </w:rPr>
  </w:style>
  <w:style w:type="character" w:customStyle="1" w:styleId="1f9">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7">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a">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b">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c">
    <w:name w:val="Цветовое выделение"/>
    <w:uiPriority w:val="99"/>
    <w:rsid w:val="00865EE6"/>
    <w:rPr>
      <w:b/>
      <w:color w:val="26282F"/>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d">
    <w:name w:val="Основной текст Знак"/>
    <w:basedOn w:val="a1"/>
    <w:uiPriority w:val="99"/>
    <w:semiHidden/>
    <w:rsid w:val="00B956BE"/>
    <w:rPr>
      <w:rFonts w:ascii="Times New Roman" w:hAnsi="Times New Roman"/>
      <w:sz w:val="24"/>
    </w:rPr>
  </w:style>
  <w:style w:type="character" w:customStyle="1" w:styleId="1fb">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7">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e">
    <w:name w:val="Текст выноски Знак"/>
    <w:basedOn w:val="a1"/>
    <w:uiPriority w:val="99"/>
    <w:semiHidden/>
    <w:rsid w:val="0011524D"/>
    <w:rPr>
      <w:rFonts w:ascii="Segoe UI" w:hAnsi="Segoe UI" w:cs="Segoe UI"/>
      <w:sz w:val="18"/>
      <w:szCs w:val="18"/>
    </w:rPr>
  </w:style>
  <w:style w:type="character" w:customStyle="1" w:styleId="affff">
    <w:name w:val="Без интервала Знак"/>
    <w:uiPriority w:val="1"/>
    <w:locked/>
    <w:rsid w:val="00CB413D"/>
    <w:rPr>
      <w:rFonts w:ascii="Times New Roman" w:hAnsi="Times New Roman"/>
      <w:sz w:val="24"/>
    </w:rPr>
  </w:style>
  <w:style w:type="character" w:customStyle="1" w:styleId="affff0">
    <w:name w:val="Текст примечания Знак"/>
    <w:basedOn w:val="a1"/>
    <w:uiPriority w:val="99"/>
    <w:semiHidden/>
    <w:rsid w:val="00CB413D"/>
    <w:rPr>
      <w:rFonts w:ascii="Times New Roman" w:hAnsi="Times New Roman"/>
      <w:sz w:val="20"/>
      <w:szCs w:val="20"/>
    </w:rPr>
  </w:style>
  <w:style w:type="character" w:customStyle="1" w:styleId="1fc">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8">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3">
    <w:name w:val="Цветовое выделение"/>
    <w:uiPriority w:val="99"/>
    <w:rsid w:val="00865EE6"/>
    <w:rPr>
      <w:b/>
      <w:color w:val="26282F"/>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4">
    <w:name w:val="Основной текст Знак"/>
    <w:basedOn w:val="a1"/>
    <w:uiPriority w:val="99"/>
    <w:semiHidden/>
    <w:rsid w:val="00B956BE"/>
    <w:rPr>
      <w:rFonts w:ascii="Times New Roman" w:hAnsi="Times New Roman"/>
      <w:sz w:val="24"/>
    </w:rPr>
  </w:style>
  <w:style w:type="character" w:customStyle="1" w:styleId="1fe">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8">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5">
    <w:name w:val="Текст выноски Знак"/>
    <w:basedOn w:val="a1"/>
    <w:uiPriority w:val="99"/>
    <w:semiHidden/>
    <w:rsid w:val="0011524D"/>
    <w:rPr>
      <w:rFonts w:ascii="Segoe UI" w:hAnsi="Segoe UI" w:cs="Segoe UI"/>
      <w:sz w:val="18"/>
      <w:szCs w:val="18"/>
    </w:rPr>
  </w:style>
  <w:style w:type="character" w:customStyle="1" w:styleId="affff6">
    <w:name w:val="Без интервала Знак"/>
    <w:uiPriority w:val="1"/>
    <w:locked/>
    <w:rsid w:val="00CB413D"/>
    <w:rPr>
      <w:rFonts w:ascii="Times New Roman" w:hAnsi="Times New Roman"/>
      <w:sz w:val="24"/>
    </w:rPr>
  </w:style>
  <w:style w:type="character" w:customStyle="1" w:styleId="affff7">
    <w:name w:val="Текст примечания Знак"/>
    <w:basedOn w:val="a1"/>
    <w:uiPriority w:val="99"/>
    <w:semiHidden/>
    <w:rsid w:val="00CB413D"/>
    <w:rPr>
      <w:rFonts w:ascii="Times New Roman" w:hAnsi="Times New Roman"/>
      <w:sz w:val="20"/>
      <w:szCs w:val="20"/>
    </w:rPr>
  </w:style>
  <w:style w:type="character" w:customStyle="1" w:styleId="1ff">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9">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8">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9">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a">
    <w:name w:val="Цветовое выделение"/>
    <w:uiPriority w:val="99"/>
    <w:rsid w:val="00865EE6"/>
    <w:rPr>
      <w:b/>
      <w:color w:val="26282F"/>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aliases w:val="Оглавление 2 Знак Знак1,Заголовок 2 Знак5 Знак Знак1,Оглавление 2 Знак Знак Знак Знак1,Заголовок 2 Знак5 Знак Знак Знак Знак1,Оглавление 2 Знак Знак Знак Знак Знак Знак1,Заголовок 2 Знак5 Знак Знак Знак Знак Знак Знак1"/>
    <w:basedOn w:val="a1"/>
    <w:uiPriority w:val="1"/>
    <w:rsid w:val="008F2C53"/>
    <w:rPr>
      <w:rFonts w:ascii="Times New Roman" w:eastAsia="Times New Roman" w:hAnsi="Times New Roman" w:cs="Times New Roman"/>
      <w:b/>
      <w:bCs/>
      <w:sz w:val="24"/>
      <w:szCs w:val="24"/>
      <w:lang w:eastAsia="ru-RU"/>
    </w:rPr>
  </w:style>
  <w:style w:type="character" w:customStyle="1" w:styleId="affffb">
    <w:name w:val="Основной текст Знак"/>
    <w:basedOn w:val="a1"/>
    <w:link w:val="affffc"/>
    <w:uiPriority w:val="99"/>
    <w:semiHidden/>
    <w:rsid w:val="00B956BE"/>
    <w:rPr>
      <w:rFonts w:ascii="Times New Roman" w:hAnsi="Times New Roman"/>
      <w:sz w:val="24"/>
    </w:rPr>
  </w:style>
  <w:style w:type="character" w:customStyle="1" w:styleId="1ff1">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9">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affffd">
    <w:name w:val="Текст выноски Знак"/>
    <w:basedOn w:val="a1"/>
    <w:uiPriority w:val="99"/>
    <w:semiHidden/>
    <w:rsid w:val="0011524D"/>
    <w:rPr>
      <w:rFonts w:ascii="Segoe UI" w:hAnsi="Segoe UI" w:cs="Segoe UI"/>
      <w:sz w:val="18"/>
      <w:szCs w:val="18"/>
    </w:rPr>
  </w:style>
  <w:style w:type="character" w:customStyle="1" w:styleId="affffe">
    <w:name w:val="Без интервала Знак"/>
    <w:uiPriority w:val="1"/>
    <w:locked/>
    <w:rsid w:val="00CB413D"/>
    <w:rPr>
      <w:rFonts w:ascii="Times New Roman" w:hAnsi="Times New Roman"/>
      <w:sz w:val="24"/>
    </w:rPr>
  </w:style>
  <w:style w:type="character" w:customStyle="1" w:styleId="afffff">
    <w:name w:val="Текст примечания Знак"/>
    <w:basedOn w:val="a1"/>
    <w:link w:val="afffff0"/>
    <w:uiPriority w:val="99"/>
    <w:semiHidden/>
    <w:rsid w:val="00CB413D"/>
    <w:rPr>
      <w:rFonts w:ascii="Times New Roman" w:hAnsi="Times New Roman"/>
      <w:sz w:val="20"/>
      <w:szCs w:val="20"/>
    </w:rPr>
  </w:style>
  <w:style w:type="character" w:customStyle="1" w:styleId="1ff2">
    <w:name w:val="Текст примечания Знак1"/>
    <w:basedOn w:val="a1"/>
    <w:uiPriority w:val="99"/>
    <w:semiHidden/>
    <w:rsid w:val="00CB413D"/>
    <w:rPr>
      <w:rFonts w:ascii="Times New Roman" w:eastAsia="Times New Roman" w:hAnsi="Times New Roman" w:cs="Times New Roman"/>
      <w:sz w:val="20"/>
      <w:szCs w:val="20"/>
      <w:lang w:eastAsia="ru-RU"/>
    </w:rPr>
  </w:style>
  <w:style w:type="character" w:customStyle="1" w:styleId="3a">
    <w:name w:val="Текст примечания Знак3"/>
    <w:basedOn w:val="a1"/>
    <w:uiPriority w:val="99"/>
    <w:semiHidden/>
    <w:rsid w:val="0063414D"/>
    <w:rPr>
      <w:rFonts w:ascii="Times New Roman" w:eastAsia="Times New Roman" w:hAnsi="Times New Roman" w:cs="Times New Roman"/>
      <w:sz w:val="20"/>
      <w:szCs w:val="20"/>
      <w:lang w:eastAsia="ru-RU"/>
    </w:rPr>
  </w:style>
  <w:style w:type="paragraph" w:customStyle="1" w:styleId="afffff1">
    <w:name w:val="Нормальный (таблица)"/>
    <w:basedOn w:val="a"/>
    <w:next w:val="a"/>
    <w:uiPriority w:val="99"/>
    <w:rsid w:val="0063414D"/>
    <w:pPr>
      <w:widowControl w:val="0"/>
      <w:autoSpaceDE w:val="0"/>
      <w:autoSpaceDN w:val="0"/>
      <w:adjustRightInd w:val="0"/>
      <w:jc w:val="both"/>
    </w:pPr>
    <w:rPr>
      <w:rFonts w:ascii="Times New Roman CYR" w:eastAsiaTheme="minorEastAsia" w:hAnsi="Times New Roman CYR" w:cs="Times New Roman CYR"/>
      <w:szCs w:val="24"/>
      <w:lang w:eastAsia="ru-RU"/>
    </w:rPr>
  </w:style>
  <w:style w:type="paragraph" w:customStyle="1" w:styleId="afffff2">
    <w:name w:val="Прижатый влево"/>
    <w:basedOn w:val="a"/>
    <w:next w:val="a"/>
    <w:uiPriority w:val="99"/>
    <w:rsid w:val="0063414D"/>
    <w:pPr>
      <w:widowControl w:val="0"/>
      <w:autoSpaceDE w:val="0"/>
      <w:autoSpaceDN w:val="0"/>
      <w:adjustRightInd w:val="0"/>
    </w:pPr>
    <w:rPr>
      <w:rFonts w:ascii="Times New Roman CYR" w:eastAsiaTheme="minorEastAsia" w:hAnsi="Times New Roman CYR" w:cs="Times New Roman CYR"/>
      <w:szCs w:val="24"/>
      <w:lang w:eastAsia="ru-RU"/>
    </w:rPr>
  </w:style>
  <w:style w:type="character" w:customStyle="1" w:styleId="afffff3">
    <w:name w:val="Цветовое выделение"/>
    <w:uiPriority w:val="99"/>
    <w:rsid w:val="00865EE6"/>
    <w:rPr>
      <w:b/>
      <w:color w:val="26282F"/>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4">
    <w:name w:val="Основной текст Знак"/>
    <w:basedOn w:val="a1"/>
    <w:uiPriority w:val="99"/>
    <w:semiHidden/>
    <w:rsid w:val="00E40C9D"/>
    <w:rPr>
      <w:rFonts w:ascii="Times New Roman" w:hAnsi="Times New Roman"/>
      <w:sz w:val="24"/>
    </w:rPr>
  </w:style>
  <w:style w:type="character" w:customStyle="1" w:styleId="1ff4">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a">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afffff5">
    <w:name w:val="Текст примечания Знак"/>
    <w:basedOn w:val="a1"/>
    <w:uiPriority w:val="99"/>
    <w:semiHidden/>
    <w:rsid w:val="001142D1"/>
    <w:rPr>
      <w:rFonts w:ascii="Times New Roman" w:hAnsi="Times New Roman"/>
      <w:sz w:val="20"/>
      <w:szCs w:val="20"/>
    </w:rPr>
  </w:style>
  <w:style w:type="character" w:customStyle="1" w:styleId="1ff5">
    <w:name w:val="Текст примечания Знак1"/>
    <w:basedOn w:val="a1"/>
    <w:uiPriority w:val="99"/>
    <w:rsid w:val="001142D1"/>
    <w:rPr>
      <w:rFonts w:ascii="Times New Roman" w:eastAsia="Times New Roman" w:hAnsi="Times New Roman" w:cs="Times New Roman"/>
      <w:sz w:val="20"/>
      <w:szCs w:val="20"/>
      <w:lang w:eastAsia="ru-RU"/>
    </w:rPr>
  </w:style>
  <w:style w:type="character" w:customStyle="1" w:styleId="afffff6">
    <w:name w:val="Текст выноски Знак"/>
    <w:basedOn w:val="a1"/>
    <w:uiPriority w:val="99"/>
    <w:semiHidden/>
    <w:rsid w:val="001142D1"/>
    <w:rPr>
      <w:rFonts w:ascii="Segoe UI" w:hAnsi="Segoe UI" w:cs="Segoe UI"/>
      <w:sz w:val="18"/>
      <w:szCs w:val="18"/>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7">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8">
    <w:name w:val="Текст примечания Знак"/>
    <w:basedOn w:val="a1"/>
    <w:uiPriority w:val="99"/>
    <w:semiHidden/>
    <w:rsid w:val="00BB40CD"/>
    <w:rPr>
      <w:rFonts w:ascii="Times New Roman" w:hAnsi="Times New Roman"/>
      <w:sz w:val="20"/>
      <w:szCs w:val="20"/>
    </w:rPr>
  </w:style>
  <w:style w:type="character" w:customStyle="1" w:styleId="1ff7">
    <w:name w:val="Текст примечания Знак1"/>
    <w:basedOn w:val="a1"/>
    <w:uiPriority w:val="99"/>
    <w:rsid w:val="00BB40CD"/>
    <w:rPr>
      <w:rFonts w:ascii="Times New Roman" w:eastAsia="Times New Roman" w:hAnsi="Times New Roman" w:cs="Times New Roman"/>
      <w:sz w:val="20"/>
      <w:szCs w:val="20"/>
      <w:lang w:eastAsia="ru-RU"/>
    </w:rPr>
  </w:style>
  <w:style w:type="character" w:customStyle="1" w:styleId="afffff9">
    <w:name w:val="Текст выноски Знак"/>
    <w:basedOn w:val="a1"/>
    <w:uiPriority w:val="99"/>
    <w:semiHidden/>
    <w:rsid w:val="00BB40CD"/>
    <w:rPr>
      <w:rFonts w:ascii="Segoe UI" w:hAnsi="Segoe UI" w:cs="Segoe UI"/>
      <w:sz w:val="18"/>
      <w:szCs w:val="18"/>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a">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c">
    <w:name w:val="Текст выноски Знак"/>
    <w:basedOn w:val="a1"/>
    <w:link w:val="affffb"/>
    <w:uiPriority w:val="99"/>
    <w:semiHidden/>
    <w:rsid w:val="009C76AD"/>
    <w:rPr>
      <w:rFonts w:ascii="Segoe UI" w:hAnsi="Segoe UI" w:cs="Segoe UI"/>
      <w:sz w:val="18"/>
      <w:szCs w:val="18"/>
    </w:rPr>
  </w:style>
  <w:style w:type="character" w:customStyle="1" w:styleId="afffffb">
    <w:name w:val="Текст примечания Знак"/>
    <w:basedOn w:val="a1"/>
    <w:uiPriority w:val="99"/>
    <w:semiHidden/>
    <w:rsid w:val="009C76AD"/>
    <w:rPr>
      <w:rFonts w:ascii="Times New Roman" w:hAnsi="Times New Roman"/>
      <w:sz w:val="20"/>
      <w:szCs w:val="20"/>
    </w:rPr>
  </w:style>
  <w:style w:type="character" w:customStyle="1" w:styleId="1ff9">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c">
    <w:name w:val="Основной текст Знак"/>
    <w:basedOn w:val="a1"/>
    <w:uiPriority w:val="1"/>
    <w:rsid w:val="008260EA"/>
    <w:rPr>
      <w:rFonts w:ascii="Times New Roman" w:eastAsia="Times New Roman" w:hAnsi="Times New Roman"/>
      <w:sz w:val="24"/>
      <w:szCs w:val="24"/>
      <w:lang w:val="en-US"/>
    </w:rPr>
  </w:style>
  <w:style w:type="character" w:customStyle="1" w:styleId="afffffd">
    <w:name w:val="Текст выноски Знак"/>
    <w:basedOn w:val="a1"/>
    <w:uiPriority w:val="99"/>
    <w:semiHidden/>
    <w:rsid w:val="009C76AD"/>
    <w:rPr>
      <w:rFonts w:ascii="Segoe UI" w:hAnsi="Segoe UI" w:cs="Segoe UI"/>
      <w:sz w:val="18"/>
      <w:szCs w:val="18"/>
    </w:rPr>
  </w:style>
  <w:style w:type="character" w:customStyle="1" w:styleId="afffffe">
    <w:name w:val="Текст примечания Знак"/>
    <w:basedOn w:val="a1"/>
    <w:uiPriority w:val="99"/>
    <w:semiHidden/>
    <w:rsid w:val="009C76AD"/>
    <w:rPr>
      <w:rFonts w:ascii="Times New Roman" w:hAnsi="Times New Roman"/>
      <w:sz w:val="20"/>
      <w:szCs w:val="20"/>
    </w:rPr>
  </w:style>
  <w:style w:type="character" w:customStyle="1" w:styleId="1ffb">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
    <w:name w:val="Основной текст Знак"/>
    <w:basedOn w:val="a1"/>
    <w:link w:val="1ffd"/>
    <w:uiPriority w:val="1"/>
    <w:rsid w:val="008260EA"/>
    <w:rPr>
      <w:rFonts w:ascii="Times New Roman" w:eastAsia="Times New Roman" w:hAnsi="Times New Roman"/>
      <w:sz w:val="24"/>
      <w:szCs w:val="24"/>
      <w:lang w:val="en-US"/>
    </w:rPr>
  </w:style>
  <w:style w:type="character" w:customStyle="1" w:styleId="affffff0">
    <w:name w:val="Текст выноски Знак"/>
    <w:basedOn w:val="a1"/>
    <w:link w:val="affffff1"/>
    <w:uiPriority w:val="99"/>
    <w:semiHidden/>
    <w:rsid w:val="009C76AD"/>
    <w:rPr>
      <w:rFonts w:ascii="Segoe UI" w:hAnsi="Segoe UI" w:cs="Segoe UI"/>
      <w:sz w:val="18"/>
      <w:szCs w:val="18"/>
    </w:rPr>
  </w:style>
  <w:style w:type="character" w:customStyle="1" w:styleId="1ffe">
    <w:name w:val="Тема примечания Знак1"/>
    <w:basedOn w:val="a1"/>
    <w:link w:val="affffff2"/>
    <w:uiPriority w:val="99"/>
    <w:semiHidden/>
    <w:rsid w:val="009C76AD"/>
    <w:rPr>
      <w:rFonts w:ascii="Times New Roman" w:hAnsi="Times New Roman"/>
      <w:sz w:val="20"/>
      <w:szCs w:val="20"/>
    </w:rPr>
  </w:style>
  <w:style w:type="character" w:customStyle="1" w:styleId="1fff">
    <w:name w:val="Текст примечания Знак1"/>
    <w:basedOn w:val="a1"/>
    <w:uiPriority w:val="99"/>
    <w:rsid w:val="009C76AD"/>
    <w:rPr>
      <w:rFonts w:ascii="Times New Roman" w:eastAsia="Times New Roman" w:hAnsi="Times New Roman" w:cs="Times New Roman"/>
      <w:sz w:val="20"/>
      <w:szCs w:val="20"/>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3">
    <w:name w:val="Текст примечания Знак"/>
    <w:basedOn w:val="a1"/>
    <w:uiPriority w:val="99"/>
    <w:semiHidden/>
    <w:rsid w:val="009C2C7E"/>
    <w:rPr>
      <w:rFonts w:ascii="Times New Roman" w:hAnsi="Times New Roman"/>
      <w:sz w:val="20"/>
      <w:szCs w:val="20"/>
    </w:rPr>
  </w:style>
  <w:style w:type="character" w:customStyle="1" w:styleId="1fff1">
    <w:name w:val="Текст примечания Знак1"/>
    <w:basedOn w:val="a1"/>
    <w:uiPriority w:val="99"/>
    <w:rsid w:val="009C2C7E"/>
    <w:rPr>
      <w:rFonts w:ascii="Times New Roman" w:eastAsia="Times New Roman" w:hAnsi="Times New Roman" w:cs="Times New Roman"/>
      <w:sz w:val="20"/>
      <w:szCs w:val="20"/>
      <w:lang w:eastAsia="ru-RU"/>
    </w:rPr>
  </w:style>
  <w:style w:type="character" w:customStyle="1" w:styleId="affffff4">
    <w:name w:val="Текст выноски Знак"/>
    <w:basedOn w:val="a1"/>
    <w:uiPriority w:val="99"/>
    <w:semiHidden/>
    <w:rsid w:val="009C2C7E"/>
    <w:rPr>
      <w:rFonts w:ascii="Segoe UI" w:hAnsi="Segoe UI" w:cs="Segoe UI"/>
      <w:sz w:val="18"/>
      <w:szCs w:val="18"/>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5">
    <w:name w:val="Текст примечания Знак"/>
    <w:basedOn w:val="a1"/>
    <w:uiPriority w:val="99"/>
    <w:semiHidden/>
    <w:rsid w:val="00627DBB"/>
    <w:rPr>
      <w:rFonts w:ascii="Times New Roman" w:hAnsi="Times New Roman"/>
      <w:sz w:val="20"/>
      <w:szCs w:val="20"/>
    </w:rPr>
  </w:style>
  <w:style w:type="character" w:customStyle="1" w:styleId="1ffd">
    <w:name w:val="Текст примечания Знак1"/>
    <w:basedOn w:val="a1"/>
    <w:link w:val="affffff"/>
    <w:uiPriority w:val="99"/>
    <w:rsid w:val="00627DBB"/>
    <w:rPr>
      <w:rFonts w:ascii="Times New Roman" w:eastAsia="Times New Roman" w:hAnsi="Times New Roman" w:cs="Times New Roman"/>
      <w:sz w:val="20"/>
      <w:szCs w:val="20"/>
      <w:lang w:eastAsia="ru-RU"/>
    </w:rPr>
  </w:style>
  <w:style w:type="character" w:customStyle="1" w:styleId="affffff1">
    <w:name w:val="Текст выноски Знак"/>
    <w:basedOn w:val="a1"/>
    <w:link w:val="affffff0"/>
    <w:uiPriority w:val="99"/>
    <w:semiHidden/>
    <w:rsid w:val="00627DBB"/>
    <w:rPr>
      <w:rFonts w:ascii="Segoe UI" w:hAnsi="Segoe UI" w:cs="Segoe UI"/>
      <w:sz w:val="18"/>
      <w:szCs w:val="18"/>
    </w:rPr>
  </w:style>
  <w:style w:type="character" w:customStyle="1" w:styleId="2f8">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6">
    <w:name w:val="Текст примечания Знак"/>
    <w:basedOn w:val="a1"/>
    <w:link w:val="affffff7"/>
    <w:uiPriority w:val="99"/>
    <w:semiHidden/>
    <w:rsid w:val="00627DBB"/>
    <w:rPr>
      <w:rFonts w:ascii="Times New Roman" w:hAnsi="Times New Roman"/>
      <w:sz w:val="20"/>
      <w:szCs w:val="20"/>
    </w:rPr>
  </w:style>
  <w:style w:type="character" w:customStyle="1" w:styleId="1fff4">
    <w:name w:val="Текст примечания Знак1"/>
    <w:basedOn w:val="a1"/>
    <w:uiPriority w:val="99"/>
    <w:rsid w:val="00627DBB"/>
    <w:rPr>
      <w:rFonts w:ascii="Times New Roman" w:eastAsia="Times New Roman" w:hAnsi="Times New Roman" w:cs="Times New Roman"/>
      <w:sz w:val="20"/>
      <w:szCs w:val="20"/>
      <w:lang w:eastAsia="ru-RU"/>
    </w:rPr>
  </w:style>
  <w:style w:type="character" w:customStyle="1" w:styleId="affffff8">
    <w:name w:val="Текст выноски Знак"/>
    <w:basedOn w:val="a1"/>
    <w:link w:val="1fff5"/>
    <w:uiPriority w:val="99"/>
    <w:semiHidden/>
    <w:rsid w:val="00627DBB"/>
    <w:rPr>
      <w:rFonts w:ascii="Segoe UI" w:hAnsi="Segoe UI" w:cs="Segoe UI"/>
      <w:sz w:val="18"/>
      <w:szCs w:val="18"/>
    </w:rPr>
  </w:style>
  <w:style w:type="character" w:customStyle="1" w:styleId="2fa">
    <w:name w:val="Текст примечания Знак2"/>
    <w:basedOn w:val="a1"/>
    <w:uiPriority w:val="99"/>
    <w:semiHidden/>
    <w:rsid w:val="000226DB"/>
    <w:rPr>
      <w:rFonts w:ascii="Times New Roman" w:eastAsia="Times New Roman" w:hAnsi="Times New Roman" w:cs="Times New Roman"/>
      <w:sz w:val="20"/>
      <w:szCs w:val="20"/>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9">
    <w:name w:val="Текст выноски Знак"/>
    <w:basedOn w:val="a1"/>
    <w:uiPriority w:val="99"/>
    <w:semiHidden/>
    <w:rsid w:val="00D922A4"/>
    <w:rPr>
      <w:rFonts w:ascii="Segoe UI" w:hAnsi="Segoe UI" w:cs="Segoe UI"/>
      <w:sz w:val="18"/>
      <w:szCs w:val="18"/>
    </w:rPr>
  </w:style>
  <w:style w:type="character" w:customStyle="1" w:styleId="affffffa">
    <w:name w:val="Текст примечания Знак"/>
    <w:basedOn w:val="a1"/>
    <w:uiPriority w:val="99"/>
    <w:semiHidden/>
    <w:rsid w:val="00FD7583"/>
    <w:rPr>
      <w:rFonts w:ascii="Times New Roman" w:hAnsi="Times New Roman"/>
      <w:sz w:val="20"/>
      <w:szCs w:val="20"/>
    </w:rPr>
  </w:style>
  <w:style w:type="character" w:customStyle="1" w:styleId="affffffb">
    <w:name w:val="Без интервала Знак"/>
    <w:uiPriority w:val="1"/>
    <w:locked/>
    <w:rsid w:val="00FD7583"/>
    <w:rPr>
      <w:rFonts w:ascii="Times New Roman" w:hAnsi="Times New Roman"/>
      <w:sz w:val="24"/>
    </w:rPr>
  </w:style>
  <w:style w:type="character" w:customStyle="1" w:styleId="affffffc">
    <w:name w:val="Цветовое выделение"/>
    <w:uiPriority w:val="99"/>
    <w:rsid w:val="00FD7583"/>
    <w:rPr>
      <w:b/>
      <w:color w:val="26282F"/>
    </w:rPr>
  </w:style>
  <w:style w:type="character" w:customStyle="1" w:styleId="1fff7">
    <w:name w:val="Текст примечания Знак1"/>
    <w:basedOn w:val="a1"/>
    <w:uiPriority w:val="99"/>
    <w:rsid w:val="00FD7583"/>
    <w:rPr>
      <w:rFonts w:ascii="Times New Roman" w:eastAsia="Times New Roman" w:hAnsi="Times New Roman" w:cs="Times New Roman"/>
      <w:sz w:val="20"/>
      <w:szCs w:val="20"/>
      <w:lang w:eastAsia="ru-RU"/>
    </w:rPr>
  </w:style>
  <w:style w:type="character" w:customStyle="1" w:styleId="2fc">
    <w:name w:val="Текст примечания Знак2"/>
    <w:basedOn w:val="a1"/>
    <w:uiPriority w:val="99"/>
    <w:rsid w:val="00FD7583"/>
    <w:rPr>
      <w:rFonts w:ascii="Times New Roman" w:eastAsia="Times New Roman" w:hAnsi="Times New Roman" w:cs="Times New Roman"/>
      <w:sz w:val="20"/>
      <w:szCs w:val="20"/>
      <w:lang w:eastAsia="ru-RU"/>
    </w:rPr>
  </w:style>
  <w:style w:type="character" w:customStyle="1" w:styleId="1fff8">
    <w:name w:val="Без интервала Знак1"/>
    <w:aliases w:val="Табличный Знак1"/>
    <w:uiPriority w:val="1"/>
    <w:locked/>
    <w:rsid w:val="00945EB5"/>
    <w:rPr>
      <w:rFonts w:ascii="Times New Roman" w:hAnsi="Times New Roman"/>
      <w:sz w:val="24"/>
    </w:rPr>
  </w:style>
  <w:style w:type="character" w:customStyle="1" w:styleId="42">
    <w:name w:val="Текст примечания Знак4"/>
    <w:basedOn w:val="a1"/>
    <w:uiPriority w:val="99"/>
    <w:rsid w:val="00945EB5"/>
    <w:rPr>
      <w:rFonts w:ascii="Times New Roman" w:eastAsia="Times New Roman" w:hAnsi="Times New Roman" w:cs="Times New Roman"/>
      <w:sz w:val="20"/>
      <w:szCs w:val="20"/>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affffffd">
    <w:name w:val="Текст выноски Знак"/>
    <w:basedOn w:val="a1"/>
    <w:uiPriority w:val="99"/>
    <w:semiHidden/>
    <w:rsid w:val="002C4364"/>
    <w:rPr>
      <w:rFonts w:ascii="Segoe UI" w:hAnsi="Segoe UI" w:cs="Segoe UI"/>
      <w:sz w:val="18"/>
      <w:szCs w:val="18"/>
    </w:rPr>
  </w:style>
  <w:style w:type="character" w:customStyle="1" w:styleId="affffffe">
    <w:name w:val="Текст примечания Знак"/>
    <w:basedOn w:val="a1"/>
    <w:uiPriority w:val="99"/>
    <w:semiHidden/>
    <w:rsid w:val="002C4364"/>
    <w:rPr>
      <w:rFonts w:ascii="Times New Roman" w:hAnsi="Times New Roman"/>
      <w:sz w:val="20"/>
      <w:szCs w:val="20"/>
    </w:rPr>
  </w:style>
  <w:style w:type="character" w:customStyle="1" w:styleId="1fffa">
    <w:name w:val="Текст примечания Знак1"/>
    <w:basedOn w:val="a1"/>
    <w:uiPriority w:val="99"/>
    <w:rsid w:val="002C4364"/>
    <w:rPr>
      <w:rFonts w:ascii="Times New Roman" w:eastAsia="Times New Roman" w:hAnsi="Times New Roman" w:cs="Times New Roman"/>
      <w:sz w:val="20"/>
      <w:szCs w:val="20"/>
      <w:lang w:eastAsia="ru-RU"/>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
    <w:name w:val="Основной текст Знак"/>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F005F5"/>
    <w:rPr>
      <w:rFonts w:ascii="Times New Roman" w:eastAsia="Times New Roman" w:hAnsi="Times New Roman"/>
      <w:sz w:val="24"/>
      <w:szCs w:val="24"/>
      <w:lang w:val="en-US"/>
    </w:rPr>
  </w:style>
  <w:style w:type="character" w:customStyle="1" w:styleId="afffffff0">
    <w:name w:val="Текст примечания Знак"/>
    <w:basedOn w:val="a1"/>
    <w:uiPriority w:val="99"/>
    <w:semiHidden/>
    <w:rsid w:val="006E0A6A"/>
    <w:rPr>
      <w:rFonts w:ascii="Times New Roman" w:hAnsi="Times New Roman"/>
      <w:sz w:val="20"/>
      <w:szCs w:val="20"/>
    </w:rPr>
  </w:style>
  <w:style w:type="numbering" w:customStyle="1" w:styleId="2ff">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6E0A6A"/>
  </w:style>
  <w:style w:type="character" w:customStyle="1" w:styleId="1fffc">
    <w:name w:val="Текст примечания Знак1"/>
    <w:basedOn w:val="a1"/>
    <w:uiPriority w:val="99"/>
    <w:rsid w:val="006E0A6A"/>
    <w:rPr>
      <w:rFonts w:ascii="Times New Roman" w:eastAsia="Times New Roman" w:hAnsi="Times New Roman" w:cs="Times New Roman"/>
      <w:sz w:val="20"/>
      <w:szCs w:val="20"/>
      <w:lang w:eastAsia="ru-RU"/>
    </w:rPr>
  </w:style>
  <w:style w:type="character" w:customStyle="1" w:styleId="afffffff1">
    <w:name w:val="Текст выноски Знак"/>
    <w:basedOn w:val="a1"/>
    <w:uiPriority w:val="99"/>
    <w:semiHidden/>
    <w:rsid w:val="006E0A6A"/>
    <w:rPr>
      <w:rFonts w:ascii="Segoe UI" w:hAnsi="Segoe UI" w:cs="Segoe UI"/>
      <w:sz w:val="18"/>
      <w:szCs w:val="18"/>
    </w:rPr>
  </w:style>
  <w:style w:type="character" w:customStyle="1" w:styleId="afffffff2">
    <w:name w:val="Абзац списка Знак"/>
    <w:aliases w:val="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Введение Знак,ПАРАГРАФ Знак,Абзац списка11 Знак"/>
    <w:uiPriority w:val="1"/>
    <w:rsid w:val="00C6020C"/>
    <w:rPr>
      <w:rFonts w:ascii="Times New Roman" w:hAnsi="Times New Roman"/>
      <w:sz w:val="24"/>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3">
    <w:name w:val="Основной текст Знак"/>
    <w:basedOn w:val="a1"/>
    <w:uiPriority w:val="1"/>
    <w:rsid w:val="009B4517"/>
    <w:rPr>
      <w:rFonts w:ascii="Times New Roman" w:eastAsia="Times New Roman" w:hAnsi="Times New Roman"/>
      <w:sz w:val="24"/>
      <w:szCs w:val="24"/>
      <w:lang w:val="en-US"/>
    </w:rPr>
  </w:style>
  <w:style w:type="character" w:customStyle="1" w:styleId="affffff7">
    <w:name w:val="Текст выноски Знак"/>
    <w:basedOn w:val="a1"/>
    <w:link w:val="affffff6"/>
    <w:uiPriority w:val="99"/>
    <w:semiHidden/>
    <w:rsid w:val="004A70EF"/>
    <w:rPr>
      <w:rFonts w:ascii="Segoe UI" w:hAnsi="Segoe UI" w:cs="Segoe UI"/>
      <w:sz w:val="18"/>
      <w:szCs w:val="18"/>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4">
    <w:name w:val="Основной текст Знак"/>
    <w:basedOn w:val="a1"/>
    <w:link w:val="1ffff0"/>
    <w:uiPriority w:val="1"/>
    <w:rsid w:val="009B4517"/>
    <w:rPr>
      <w:rFonts w:ascii="Times New Roman" w:eastAsia="Times New Roman" w:hAnsi="Times New Roman"/>
      <w:sz w:val="24"/>
      <w:szCs w:val="24"/>
      <w:lang w:val="en-US"/>
    </w:rPr>
  </w:style>
  <w:style w:type="character" w:customStyle="1" w:styleId="afffffff5">
    <w:name w:val="Текст выноски Знак"/>
    <w:basedOn w:val="a1"/>
    <w:uiPriority w:val="99"/>
    <w:semiHidden/>
    <w:rsid w:val="004A70EF"/>
    <w:rPr>
      <w:rFonts w:ascii="Segoe UI" w:hAnsi="Segoe UI" w:cs="Segoe UI"/>
      <w:sz w:val="18"/>
      <w:szCs w:val="18"/>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afffffff6">
    <w:name w:val="Текст примечания Знак"/>
    <w:basedOn w:val="a1"/>
    <w:uiPriority w:val="99"/>
    <w:semiHidden/>
    <w:rsid w:val="001A5822"/>
    <w:rPr>
      <w:rFonts w:ascii="Times New Roman" w:hAnsi="Times New Roman"/>
      <w:sz w:val="20"/>
      <w:szCs w:val="20"/>
    </w:rPr>
  </w:style>
  <w:style w:type="character" w:customStyle="1" w:styleId="1ffff3">
    <w:name w:val="Текст примечания Знак1"/>
    <w:basedOn w:val="a1"/>
    <w:uiPriority w:val="99"/>
    <w:rsid w:val="001A5822"/>
    <w:rPr>
      <w:rFonts w:ascii="Times New Roman" w:eastAsia="Times New Roman" w:hAnsi="Times New Roman" w:cs="Times New Roman"/>
      <w:sz w:val="20"/>
      <w:szCs w:val="20"/>
      <w:lang w:eastAsia="ru-RU"/>
    </w:rPr>
  </w:style>
  <w:style w:type="character" w:customStyle="1" w:styleId="afffffff7">
    <w:name w:val="Текст выноски Знак"/>
    <w:basedOn w:val="a1"/>
    <w:uiPriority w:val="99"/>
    <w:semiHidden/>
    <w:rsid w:val="001A5822"/>
    <w:rPr>
      <w:rFonts w:ascii="Segoe UI" w:hAnsi="Segoe UI" w:cs="Segoe UI"/>
      <w:sz w:val="18"/>
      <w:szCs w:val="18"/>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8">
    <w:name w:val="Текст примечания Знак"/>
    <w:basedOn w:val="a1"/>
    <w:uiPriority w:val="99"/>
    <w:semiHidden/>
    <w:rsid w:val="00182CDB"/>
    <w:rPr>
      <w:rFonts w:ascii="Times New Roman" w:hAnsi="Times New Roman"/>
      <w:sz w:val="20"/>
      <w:szCs w:val="20"/>
    </w:rPr>
  </w:style>
  <w:style w:type="character" w:customStyle="1" w:styleId="1ffff6">
    <w:name w:val="Текст примечания Знак1"/>
    <w:basedOn w:val="a1"/>
    <w:uiPriority w:val="99"/>
    <w:rsid w:val="00182CDB"/>
    <w:rPr>
      <w:rFonts w:ascii="Times New Roman" w:eastAsia="Times New Roman" w:hAnsi="Times New Roman" w:cs="Times New Roman"/>
      <w:sz w:val="20"/>
      <w:szCs w:val="20"/>
      <w:lang w:eastAsia="ru-RU"/>
    </w:rPr>
  </w:style>
  <w:style w:type="character" w:customStyle="1" w:styleId="afffffff9">
    <w:name w:val="Текст выноски Знак"/>
    <w:basedOn w:val="a1"/>
    <w:uiPriority w:val="99"/>
    <w:semiHidden/>
    <w:rsid w:val="00182CDB"/>
    <w:rPr>
      <w:rFonts w:ascii="Segoe UI" w:hAnsi="Segoe UI" w:cs="Segoe UI"/>
      <w:sz w:val="18"/>
      <w:szCs w:val="18"/>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a">
    <w:name w:val="Текст выноски Знак"/>
    <w:basedOn w:val="a1"/>
    <w:uiPriority w:val="99"/>
    <w:semiHidden/>
    <w:rsid w:val="00D2751F"/>
    <w:rPr>
      <w:rFonts w:ascii="Segoe UI" w:hAnsi="Segoe UI" w:cs="Segoe UI"/>
      <w:sz w:val="18"/>
      <w:szCs w:val="18"/>
    </w:rPr>
  </w:style>
  <w:style w:type="character" w:customStyle="1" w:styleId="afffffffb">
    <w:name w:val="Текст примечания Знак"/>
    <w:basedOn w:val="a1"/>
    <w:uiPriority w:val="99"/>
    <w:semiHidden/>
    <w:rsid w:val="00D2751F"/>
    <w:rPr>
      <w:rFonts w:ascii="Times New Roman" w:hAnsi="Times New Roman"/>
      <w:sz w:val="20"/>
      <w:szCs w:val="20"/>
    </w:rPr>
  </w:style>
  <w:style w:type="character" w:customStyle="1" w:styleId="1ffffa">
    <w:name w:val="Текст примечания Знак1"/>
    <w:basedOn w:val="a1"/>
    <w:uiPriority w:val="99"/>
    <w:rsid w:val="00D2751F"/>
    <w:rPr>
      <w:rFonts w:ascii="Times New Roman" w:eastAsia="Times New Roman" w:hAnsi="Times New Roman" w:cs="Times New Roman"/>
      <w:sz w:val="20"/>
      <w:szCs w:val="20"/>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afffffffc">
    <w:name w:val="Текст выноски Знак"/>
    <w:basedOn w:val="a1"/>
    <w:uiPriority w:val="99"/>
    <w:semiHidden/>
    <w:rsid w:val="006C4D4C"/>
    <w:rPr>
      <w:rFonts w:ascii="Segoe UI" w:hAnsi="Segoe UI" w:cs="Segoe UI"/>
      <w:sz w:val="18"/>
      <w:szCs w:val="18"/>
    </w:rPr>
  </w:style>
  <w:style w:type="character" w:customStyle="1" w:styleId="afffffffd">
    <w:name w:val="Текст примечания Знак"/>
    <w:basedOn w:val="a1"/>
    <w:uiPriority w:val="99"/>
    <w:semiHidden/>
    <w:rsid w:val="006C4D4C"/>
    <w:rPr>
      <w:rFonts w:ascii="Times New Roman" w:hAnsi="Times New Roman"/>
      <w:sz w:val="20"/>
      <w:szCs w:val="20"/>
    </w:rPr>
  </w:style>
  <w:style w:type="character" w:customStyle="1" w:styleId="1ffffc">
    <w:name w:val="Текст примечания Знак1"/>
    <w:basedOn w:val="a1"/>
    <w:uiPriority w:val="99"/>
    <w:rsid w:val="006C4D4C"/>
    <w:rPr>
      <w:rFonts w:ascii="Times New Roman" w:eastAsia="Times New Roman" w:hAnsi="Times New Roman" w:cs="Times New Roman"/>
      <w:sz w:val="20"/>
      <w:szCs w:val="20"/>
      <w:lang w:eastAsia="ru-RU"/>
    </w:rPr>
  </w:style>
  <w:style w:type="character" w:customStyle="1" w:styleId="1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afffffffe">
    <w:name w:val="Текст выноски Знак"/>
    <w:basedOn w:val="a1"/>
    <w:uiPriority w:val="99"/>
    <w:semiHidden/>
    <w:rsid w:val="00FD263E"/>
    <w:rPr>
      <w:rFonts w:ascii="Segoe UI" w:hAnsi="Segoe UI" w:cs="Segoe UI"/>
      <w:sz w:val="18"/>
      <w:szCs w:val="18"/>
    </w:rPr>
  </w:style>
  <w:style w:type="character" w:customStyle="1" w:styleId="1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
    <w:name w:val="Текст выноски Знак"/>
    <w:basedOn w:val="a1"/>
    <w:uiPriority w:val="99"/>
    <w:semiHidden/>
    <w:rsid w:val="0040303F"/>
    <w:rPr>
      <w:rFonts w:ascii="Segoe UI" w:hAnsi="Segoe UI" w:cs="Segoe UI"/>
      <w:sz w:val="18"/>
      <w:szCs w:val="18"/>
    </w:rPr>
  </w:style>
  <w:style w:type="character" w:customStyle="1" w:styleId="affffffff0">
    <w:name w:val="Текст примечания Знак"/>
    <w:basedOn w:val="a1"/>
    <w:uiPriority w:val="99"/>
    <w:semiHidden/>
    <w:rsid w:val="0040303F"/>
    <w:rPr>
      <w:rFonts w:ascii="Times New Roman" w:hAnsi="Times New Roman"/>
      <w:sz w:val="20"/>
      <w:szCs w:val="20"/>
    </w:rPr>
  </w:style>
  <w:style w:type="character" w:customStyle="1" w:styleId="1fffff0">
    <w:name w:val="Текст примечания Знак1"/>
    <w:basedOn w:val="a1"/>
    <w:uiPriority w:val="99"/>
    <w:rsid w:val="0040303F"/>
    <w:rPr>
      <w:rFonts w:ascii="Times New Roman" w:eastAsia="Times New Roman" w:hAnsi="Times New Roman" w:cs="Times New Roman"/>
      <w:sz w:val="20"/>
      <w:szCs w:val="20"/>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1">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2">
    <w:name w:val="Текст примечания Знак"/>
    <w:basedOn w:val="a1"/>
    <w:uiPriority w:val="99"/>
    <w:semiHidden/>
    <w:rsid w:val="0082302F"/>
    <w:rPr>
      <w:rFonts w:ascii="Times New Roman" w:hAnsi="Times New Roman"/>
      <w:sz w:val="20"/>
      <w:szCs w:val="20"/>
    </w:rPr>
  </w:style>
  <w:style w:type="character" w:customStyle="1" w:styleId="1ffff0">
    <w:name w:val="Текст примечания Знак1"/>
    <w:basedOn w:val="a1"/>
    <w:link w:val="afffffff4"/>
    <w:uiPriority w:val="99"/>
    <w:rsid w:val="0082302F"/>
    <w:rPr>
      <w:rFonts w:ascii="Times New Roman" w:eastAsia="Times New Roman" w:hAnsi="Times New Roman" w:cs="Times New Roman"/>
      <w:sz w:val="20"/>
      <w:szCs w:val="20"/>
      <w:lang w:eastAsia="ru-RU"/>
    </w:rPr>
  </w:style>
  <w:style w:type="character" w:customStyle="1" w:styleId="affffffff3">
    <w:name w:val="Текст выноски Знак"/>
    <w:basedOn w:val="a1"/>
    <w:uiPriority w:val="99"/>
    <w:semiHidden/>
    <w:rsid w:val="0082302F"/>
    <w:rPr>
      <w:rFonts w:ascii="Segoe UI" w:hAnsi="Segoe UI" w:cs="Segoe UI"/>
      <w:sz w:val="18"/>
      <w:szCs w:val="18"/>
    </w:rPr>
  </w:style>
  <w:style w:type="character" w:customStyle="1" w:styleId="1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4">
    <w:name w:val="Текст примечания Знак"/>
    <w:basedOn w:val="a1"/>
    <w:uiPriority w:val="99"/>
    <w:semiHidden/>
    <w:rsid w:val="00841420"/>
    <w:rPr>
      <w:rFonts w:ascii="Times New Roman" w:hAnsi="Times New Roman"/>
      <w:sz w:val="20"/>
      <w:szCs w:val="20"/>
    </w:rPr>
  </w:style>
  <w:style w:type="character" w:customStyle="1" w:styleId="1fffff5">
    <w:name w:val="Текст примечания Знак1"/>
    <w:basedOn w:val="a1"/>
    <w:uiPriority w:val="99"/>
    <w:semiHidden/>
    <w:locked/>
    <w:rsid w:val="00841420"/>
    <w:rPr>
      <w:rFonts w:ascii="Times New Roman" w:eastAsia="Times New Roman" w:hAnsi="Times New Roman" w:cs="Times New Roman"/>
      <w:sz w:val="20"/>
      <w:szCs w:val="20"/>
      <w:lang w:eastAsia="ru-RU"/>
    </w:rPr>
  </w:style>
  <w:style w:type="character" w:customStyle="1" w:styleId="affffffff5">
    <w:name w:val="Текст выноски Знак"/>
    <w:basedOn w:val="a1"/>
    <w:uiPriority w:val="99"/>
    <w:semiHidden/>
    <w:rsid w:val="00841420"/>
    <w:rPr>
      <w:rFonts w:ascii="Segoe UI" w:hAnsi="Segoe UI" w:cs="Segoe UI"/>
      <w:sz w:val="18"/>
      <w:szCs w:val="18"/>
    </w:rPr>
  </w:style>
  <w:style w:type="paragraph" w:styleId="affffff2">
    <w:name w:val="annotation subject"/>
    <w:basedOn w:val="ad"/>
    <w:next w:val="ad"/>
    <w:link w:val="1ffe"/>
    <w:uiPriority w:val="99"/>
    <w:semiHidden/>
    <w:unhideWhenUsed/>
    <w:rsid w:val="00841420"/>
    <w:rPr>
      <w:rFonts w:eastAsiaTheme="minorHAnsi"/>
      <w:b/>
      <w:bCs/>
    </w:rPr>
  </w:style>
  <w:style w:type="character" w:customStyle="1" w:styleId="affffffff6">
    <w:name w:val="Тема примечания Знак"/>
    <w:basedOn w:val="1fff4"/>
    <w:uiPriority w:val="99"/>
    <w:semiHidden/>
    <w:rsid w:val="00841420"/>
    <w:rPr>
      <w:rFonts w:ascii="Times New Roman" w:eastAsia="Times New Roman" w:hAnsi="Times New Roman" w:cs="Times New Roman"/>
      <w:b/>
      <w:bCs/>
      <w:sz w:val="20"/>
      <w:szCs w:val="20"/>
      <w:lang w:eastAsia="ru-RU"/>
    </w:rPr>
  </w:style>
  <w:style w:type="character" w:customStyle="1" w:styleId="1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7">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numbering" w:customStyle="1" w:styleId="2fff3">
    <w:name w:val="Основной текст Знак2"/>
    <w:aliases w:val="Оглавление 1 Знак Знак, Знак1 Знак Знак,Основной текст1 Знак,Знак1 Знак Знак,Основной текст Знак Знак Знак Знак,Основной текст Знак Знак1 Знак,bt Знак,Body Text2 Знак,Text1 Знак,Таймс Нью Знак,Òàáë òåêñò Знак"/>
    <w:next w:val="a3"/>
    <w:uiPriority w:val="99"/>
    <w:semiHidden/>
    <w:unhideWhenUsed/>
    <w:rsid w:val="005911D2"/>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8">
    <w:name w:val="Основной текст Знак"/>
    <w:basedOn w:val="a1"/>
    <w:link w:val="1fffff8"/>
    <w:uiPriority w:val="99"/>
    <w:semiHidden/>
    <w:rsid w:val="00B9121B"/>
    <w:rPr>
      <w:rFonts w:ascii="Times New Roman" w:hAnsi="Times New Roman"/>
      <w:sz w:val="24"/>
    </w:rPr>
  </w:style>
  <w:style w:type="character" w:customStyle="1" w:styleId="241">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9">
    <w:name w:val="Основной текст Знак"/>
    <w:basedOn w:val="a1"/>
    <w:uiPriority w:val="99"/>
    <w:semiHidden/>
    <w:rsid w:val="00C62FEE"/>
    <w:rPr>
      <w:rFonts w:ascii="Times New Roman" w:hAnsi="Times New Roman"/>
      <w:sz w:val="24"/>
    </w:rPr>
  </w:style>
  <w:style w:type="character" w:customStyle="1" w:styleId="1fffffd">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d">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affffffffa">
    <w:name w:val="Текст выноски Знак"/>
    <w:basedOn w:val="a1"/>
    <w:uiPriority w:val="99"/>
    <w:semiHidden/>
    <w:rsid w:val="00EB2274"/>
    <w:rPr>
      <w:rFonts w:ascii="Segoe UI" w:hAnsi="Segoe UI" w:cs="Segoe UI"/>
      <w:sz w:val="18"/>
      <w:szCs w:val="18"/>
    </w:rPr>
  </w:style>
  <w:style w:type="character" w:customStyle="1" w:styleId="affffffffb">
    <w:name w:val="Текст примечания Знак"/>
    <w:basedOn w:val="a1"/>
    <w:uiPriority w:val="99"/>
    <w:semiHidden/>
    <w:rsid w:val="00EB2274"/>
    <w:rPr>
      <w:rFonts w:ascii="Times New Roman" w:hAnsi="Times New Roman"/>
      <w:sz w:val="20"/>
      <w:szCs w:val="20"/>
    </w:rPr>
  </w:style>
  <w:style w:type="character" w:customStyle="1" w:styleId="1fffffe">
    <w:name w:val="Текст примечания Знак1"/>
    <w:basedOn w:val="a1"/>
    <w:uiPriority w:val="99"/>
    <w:rsid w:val="00EB2274"/>
    <w:rPr>
      <w:rFonts w:ascii="Times New Roman" w:eastAsia="Times New Roman" w:hAnsi="Times New Roman" w:cs="Times New Roman"/>
      <w:sz w:val="20"/>
      <w:szCs w:val="20"/>
      <w:lang w:eastAsia="ru-RU"/>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0">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ffffffc">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e">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ffffffd">
    <w:name w:val="Основной текст Знак"/>
    <w:basedOn w:val="a1"/>
    <w:uiPriority w:val="99"/>
    <w:semiHidden/>
    <w:rsid w:val="004E7EAE"/>
    <w:rPr>
      <w:rFonts w:ascii="Times New Roman" w:hAnsi="Times New Roman"/>
      <w:sz w:val="24"/>
    </w:rPr>
  </w:style>
  <w:style w:type="character" w:customStyle="1" w:styleId="1ffffff6">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1">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ffffffe">
    <w:name w:val="таблица"/>
    <w:basedOn w:val="a"/>
    <w:qFormat/>
    <w:rsid w:val="0043575B"/>
    <w:pPr>
      <w:ind w:left="-57" w:right="-57"/>
      <w:jc w:val="center"/>
    </w:pPr>
    <w:rPr>
      <w:rFonts w:eastAsia="Times New Roman" w:cs="Times New Roman"/>
      <w:szCs w:val="24"/>
      <w:lang w:eastAsia="ru-RU"/>
    </w:rPr>
  </w:style>
  <w:style w:type="character" w:customStyle="1" w:styleId="afffffffff">
    <w:name w:val="таблица Знак"/>
    <w:basedOn w:val="a1"/>
    <w:rsid w:val="0043575B"/>
    <w:rPr>
      <w:rFonts w:ascii="Times New Roman" w:eastAsia="Times New Roman" w:hAnsi="Times New Roman" w:cs="Times New Roman"/>
      <w:sz w:val="24"/>
      <w:szCs w:val="24"/>
      <w:lang w:eastAsia="ru-RU"/>
    </w:rPr>
  </w:style>
  <w:style w:type="character" w:customStyle="1" w:styleId="23f2">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5">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0">
    <w:name w:val="Основной текст Знак"/>
    <w:basedOn w:val="a1"/>
    <w:uiPriority w:val="99"/>
    <w:semiHidden/>
    <w:rsid w:val="00445E20"/>
    <w:rPr>
      <w:rFonts w:ascii="Times New Roman" w:hAnsi="Times New Roman"/>
      <w:sz w:val="24"/>
    </w:rPr>
  </w:style>
  <w:style w:type="character" w:customStyle="1" w:styleId="1ffffffd">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f6">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1">
    <w:name w:val="Основной текст Знак"/>
    <w:basedOn w:val="a1"/>
    <w:uiPriority w:val="99"/>
    <w:semiHidden/>
    <w:rsid w:val="00F108D8"/>
    <w:rPr>
      <w:rFonts w:ascii="Times New Roman" w:hAnsi="Times New Roman"/>
      <w:sz w:val="24"/>
    </w:rPr>
  </w:style>
  <w:style w:type="character" w:customStyle="1" w:styleId="1fffff8">
    <w:name w:val="Основной текст Знак1"/>
    <w:basedOn w:val="a1"/>
    <w:link w:val="affffffff8"/>
    <w:uiPriority w:val="1"/>
    <w:rsid w:val="00F108D8"/>
    <w:rPr>
      <w:rFonts w:ascii="Times New Roman" w:eastAsia="Times New Roman" w:hAnsi="Times New Roman"/>
      <w:sz w:val="24"/>
      <w:szCs w:val="24"/>
      <w:lang w:val="en-US"/>
    </w:rPr>
  </w:style>
  <w:style w:type="character" w:customStyle="1" w:styleId="23f9">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2">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3">
    <w:name w:val="Цветовое выделение"/>
    <w:uiPriority w:val="99"/>
    <w:rsid w:val="00A01F9A"/>
    <w:rPr>
      <w:b/>
      <w:bCs w:val="0"/>
      <w:color w:val="26282F"/>
    </w:rPr>
  </w:style>
  <w:style w:type="character" w:customStyle="1" w:styleId="afffffffff4">
    <w:name w:val="Текст примечания Знак"/>
    <w:basedOn w:val="a1"/>
    <w:uiPriority w:val="99"/>
    <w:semiHidden/>
    <w:rsid w:val="00C254BA"/>
    <w:rPr>
      <w:rFonts w:ascii="Times New Roman" w:hAnsi="Times New Roman"/>
      <w:sz w:val="20"/>
      <w:szCs w:val="20"/>
    </w:rPr>
  </w:style>
  <w:style w:type="character" w:customStyle="1" w:styleId="1fffffff3">
    <w:name w:val="Текст примечания Знак1"/>
    <w:basedOn w:val="a1"/>
    <w:uiPriority w:val="99"/>
    <w:semiHidden/>
    <w:locked/>
    <w:rsid w:val="00C254BA"/>
    <w:rPr>
      <w:rFonts w:ascii="Times New Roman" w:eastAsia="Times New Roman" w:hAnsi="Times New Roman" w:cs="Times New Roman"/>
      <w:sz w:val="20"/>
      <w:szCs w:val="20"/>
      <w:lang w:eastAsia="ru-RU"/>
    </w:rPr>
  </w:style>
  <w:style w:type="character" w:customStyle="1" w:styleId="afffff0">
    <w:name w:val="Текст выноски Знак"/>
    <w:basedOn w:val="a1"/>
    <w:link w:val="afffff"/>
    <w:uiPriority w:val="99"/>
    <w:semiHidden/>
    <w:rsid w:val="00C254BA"/>
    <w:rPr>
      <w:rFonts w:ascii="Segoe UI" w:hAnsi="Segoe UI" w:cs="Segoe UI"/>
      <w:sz w:val="18"/>
      <w:szCs w:val="18"/>
    </w:rPr>
  </w:style>
  <w:style w:type="character" w:customStyle="1" w:styleId="1ff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5">
    <w:name w:val="Основной текст Знак"/>
    <w:basedOn w:val="a1"/>
    <w:uiPriority w:val="99"/>
    <w:semiHidden/>
    <w:rsid w:val="00F108D8"/>
    <w:rPr>
      <w:rFonts w:ascii="Times New Roman" w:hAnsi="Times New Roman"/>
      <w:sz w:val="24"/>
    </w:rPr>
  </w:style>
  <w:style w:type="character" w:customStyle="1" w:styleId="1fffffff5">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a">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6">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7">
    <w:name w:val="Цветовое выделение"/>
    <w:uiPriority w:val="99"/>
    <w:rsid w:val="00A01F9A"/>
    <w:rPr>
      <w:b/>
      <w:bCs w:val="0"/>
      <w:color w:val="26282F"/>
    </w:rPr>
  </w:style>
  <w:style w:type="character" w:customStyle="1" w:styleId="afffffffff8">
    <w:name w:val="Текст примечания Знак"/>
    <w:basedOn w:val="a1"/>
    <w:uiPriority w:val="99"/>
    <w:semiHidden/>
    <w:rsid w:val="00C254BA"/>
    <w:rPr>
      <w:rFonts w:ascii="Times New Roman" w:hAnsi="Times New Roman"/>
      <w:sz w:val="20"/>
      <w:szCs w:val="20"/>
    </w:rPr>
  </w:style>
  <w:style w:type="character" w:customStyle="1" w:styleId="1fff5">
    <w:name w:val="Текст примечания Знак1"/>
    <w:basedOn w:val="a1"/>
    <w:link w:val="affffff8"/>
    <w:uiPriority w:val="99"/>
    <w:locked/>
    <w:rsid w:val="00C254BA"/>
    <w:rPr>
      <w:rFonts w:ascii="Times New Roman" w:eastAsia="Times New Roman" w:hAnsi="Times New Roman" w:cs="Times New Roman"/>
      <w:sz w:val="20"/>
      <w:szCs w:val="20"/>
      <w:lang w:eastAsia="ru-RU"/>
    </w:rPr>
  </w:style>
  <w:style w:type="character" w:customStyle="1" w:styleId="afffffffff9">
    <w:name w:val="Текст выноски Знак"/>
    <w:basedOn w:val="a1"/>
    <w:uiPriority w:val="99"/>
    <w:semiHidden/>
    <w:rsid w:val="00C254BA"/>
    <w:rPr>
      <w:rFonts w:ascii="Segoe UI" w:hAnsi="Segoe UI" w:cs="Segoe UI"/>
      <w:sz w:val="18"/>
      <w:szCs w:val="18"/>
    </w:rPr>
  </w:style>
  <w:style w:type="character" w:customStyle="1" w:styleId="280">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3">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ffffc">
    <w:name w:val="Без интервала Знак2"/>
    <w:aliases w:val="Табличный Знак2,Титул 1.1.1 Знак1"/>
    <w:uiPriority w:val="1"/>
    <w:locked/>
    <w:rsid w:val="00C06821"/>
    <w:rPr>
      <w:rFonts w:ascii="Times New Roman" w:hAnsi="Times New Roman"/>
      <w:sz w:val="24"/>
    </w:rPr>
  </w:style>
  <w:style w:type="character" w:customStyle="1" w:styleId="afffffffffa">
    <w:name w:val="Гипертекстовая ссылка"/>
    <w:basedOn w:val="a1"/>
    <w:uiPriority w:val="99"/>
    <w:rsid w:val="00452493"/>
    <w:rPr>
      <w:b w:val="0"/>
      <w:bCs w:val="0"/>
      <w:color w:val="106BBE"/>
    </w:rPr>
  </w:style>
  <w:style w:type="character" w:customStyle="1" w:styleId="2ffffd">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aliases w:val="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
    <w:basedOn w:val="a1"/>
    <w:uiPriority w:val="1"/>
    <w:rsid w:val="008F2C53"/>
    <w:rPr>
      <w:rFonts w:ascii="Times New Roman" w:eastAsia="Times New Roman" w:hAnsi="Times New Roman" w:cs="Times New Roman"/>
      <w:b/>
      <w:bCs/>
      <w:sz w:val="24"/>
      <w:szCs w:val="24"/>
      <w:lang w:eastAsia="ru-RU"/>
    </w:rPr>
  </w:style>
  <w:style w:type="character" w:customStyle="1" w:styleId="12">
    <w:name w:val="Верхний колонтитул Знак1"/>
    <w:basedOn w:val="a1"/>
    <w:link w:val="a9"/>
    <w:uiPriority w:val="34"/>
    <w:rsid w:val="00F108D8"/>
    <w:rPr>
      <w:rFonts w:ascii="Times New Roman" w:hAnsi="Times New Roman"/>
      <w:sz w:val="24"/>
    </w:rPr>
  </w:style>
  <w:style w:type="character" w:customStyle="1" w:styleId="41">
    <w:name w:val="Основной текст Знак4"/>
    <w:basedOn w:val="a1"/>
    <w:link w:val="ad"/>
    <w:uiPriority w:val="34"/>
    <w:rsid w:val="00F108D8"/>
    <w:rPr>
      <w:rFonts w:ascii="Times New Roman" w:eastAsia="Times New Roman" w:hAnsi="Times New Roman"/>
      <w:sz w:val="24"/>
      <w:szCs w:val="24"/>
      <w:lang w:val="en-US"/>
    </w:rPr>
  </w:style>
  <w:style w:type="character" w:customStyle="1" w:styleId="23fb">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afffffffffb">
    <w:name w:val="Без интервала Знак"/>
    <w:aliases w:val="Табличный Знак,Титул 1.1.1 Знак"/>
    <w:uiPriority w:val="1"/>
    <w:locked/>
    <w:rsid w:val="00A01F9A"/>
    <w:rPr>
      <w:rFonts w:ascii="Times New Roman" w:hAnsi="Times New Roman"/>
      <w:sz w:val="24"/>
    </w:rPr>
  </w:style>
  <w:style w:type="character" w:customStyle="1" w:styleId="afffffffffc">
    <w:name w:val="Цветовое выделение"/>
    <w:link w:val="afffffffffd"/>
    <w:uiPriority w:val="99"/>
    <w:rsid w:val="00A01F9A"/>
    <w:rPr>
      <w:b/>
      <w:bCs w:val="0"/>
      <w:color w:val="26282F"/>
    </w:rPr>
  </w:style>
  <w:style w:type="character" w:customStyle="1" w:styleId="afffffffffe">
    <w:name w:val="Текст примечания Знак"/>
    <w:basedOn w:val="a1"/>
    <w:uiPriority w:val="99"/>
    <w:semiHidden/>
    <w:rsid w:val="00C254BA"/>
    <w:rPr>
      <w:rFonts w:ascii="Times New Roman" w:hAnsi="Times New Roman"/>
      <w:sz w:val="20"/>
      <w:szCs w:val="20"/>
    </w:rPr>
  </w:style>
  <w:style w:type="character" w:customStyle="1" w:styleId="5">
    <w:name w:val="Текст примечания Знак5"/>
    <w:basedOn w:val="a1"/>
    <w:link w:val="af3"/>
    <w:uiPriority w:val="99"/>
    <w:locked/>
    <w:rsid w:val="00C254BA"/>
    <w:rPr>
      <w:rFonts w:ascii="Times New Roman" w:eastAsia="Times New Roman" w:hAnsi="Times New Roman" w:cs="Times New Roman"/>
      <w:sz w:val="20"/>
      <w:szCs w:val="20"/>
      <w:lang w:eastAsia="ru-RU"/>
    </w:rPr>
  </w:style>
  <w:style w:type="character" w:customStyle="1" w:styleId="affffffffff">
    <w:name w:val="Текст выноски Знак"/>
    <w:basedOn w:val="a1"/>
    <w:uiPriority w:val="99"/>
    <w:semiHidden/>
    <w:rsid w:val="00C254BA"/>
    <w:rPr>
      <w:rFonts w:ascii="Segoe UI" w:hAnsi="Segoe UI" w:cs="Segoe UI"/>
      <w:sz w:val="18"/>
      <w:szCs w:val="18"/>
    </w:rPr>
  </w:style>
  <w:style w:type="character" w:customStyle="1" w:styleId="281">
    <w:name w:val="Заголовок 2 Знак8"/>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uiPriority w:val="9"/>
    <w:semiHidden/>
    <w:rsid w:val="002E0A4A"/>
    <w:rPr>
      <w:rFonts w:asciiTheme="majorHAnsi" w:eastAsiaTheme="majorEastAsia" w:hAnsiTheme="majorHAnsi" w:cstheme="majorBidi"/>
      <w:color w:val="2E74B5" w:themeColor="accent1" w:themeShade="BF"/>
      <w:sz w:val="26"/>
      <w:szCs w:val="26"/>
    </w:rPr>
  </w:style>
  <w:style w:type="character" w:customStyle="1" w:styleId="44">
    <w:name w:val="Текст примечания Знак4"/>
    <w:basedOn w:val="a1"/>
    <w:uiPriority w:val="99"/>
    <w:rsid w:val="00C06821"/>
    <w:rPr>
      <w:rFonts w:ascii="Times New Roman" w:eastAsia="Times New Roman" w:hAnsi="Times New Roman" w:cs="Times New Roman"/>
      <w:sz w:val="20"/>
      <w:szCs w:val="20"/>
      <w:lang w:eastAsia="ru-RU"/>
    </w:rPr>
  </w:style>
  <w:style w:type="character" w:customStyle="1" w:styleId="25">
    <w:name w:val="Заголовок 2 Знак5"/>
    <w:link w:val="2"/>
    <w:uiPriority w:val="1"/>
    <w:locked/>
    <w:rsid w:val="00C06821"/>
    <w:rPr>
      <w:rFonts w:ascii="Times New Roman" w:hAnsi="Times New Roman"/>
      <w:sz w:val="24"/>
    </w:rPr>
  </w:style>
  <w:style w:type="character" w:customStyle="1" w:styleId="affffffffff0">
    <w:name w:val="Гипертекстовая ссылка"/>
    <w:basedOn w:val="a1"/>
    <w:uiPriority w:val="99"/>
    <w:rsid w:val="00452493"/>
    <w:rPr>
      <w:b w:val="0"/>
      <w:bCs w:val="0"/>
      <w:color w:val="106BBE"/>
    </w:rPr>
  </w:style>
  <w:style w:type="character" w:customStyle="1" w:styleId="2fffff">
    <w:name w:val="Текст примечания Знак2"/>
    <w:basedOn w:val="a1"/>
    <w:uiPriority w:val="99"/>
    <w:semiHidden/>
    <w:locked/>
    <w:rsid w:val="009448B3"/>
    <w:rPr>
      <w:rFonts w:ascii="Times New Roman" w:eastAsia="Times New Roman" w:hAnsi="Times New Roman" w:cs="Times New Roman"/>
      <w:sz w:val="20"/>
      <w:szCs w:val="20"/>
      <w:lang w:eastAsia="ru-RU"/>
    </w:rPr>
  </w:style>
  <w:style w:type="character" w:customStyle="1" w:styleId="1ff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c">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1">
    <w:name w:val="Основной текст Знак"/>
    <w:basedOn w:val="a1"/>
    <w:uiPriority w:val="99"/>
    <w:semiHidden/>
    <w:rsid w:val="00D45E12"/>
    <w:rPr>
      <w:rFonts w:ascii="Times New Roman" w:hAnsi="Times New Roman"/>
      <w:sz w:val="24"/>
    </w:rPr>
  </w:style>
  <w:style w:type="character" w:customStyle="1" w:styleId="1fffffff9">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d">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2">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2">
    <w:name w:val="Основной текст Знак"/>
    <w:basedOn w:val="a1"/>
    <w:uiPriority w:val="99"/>
    <w:semiHidden/>
    <w:rsid w:val="00E72725"/>
    <w:rPr>
      <w:rFonts w:ascii="Times New Roman" w:hAnsi="Times New Roman"/>
      <w:sz w:val="24"/>
    </w:rPr>
  </w:style>
  <w:style w:type="character" w:customStyle="1" w:styleId="1fffffffc">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e">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0">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f1">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fffffff3">
    <w:name w:val="Основной текст Знак"/>
    <w:basedOn w:val="a1"/>
    <w:uiPriority w:val="99"/>
    <w:semiHidden/>
    <w:rsid w:val="003911C9"/>
    <w:rPr>
      <w:rFonts w:ascii="Times New Roman" w:hAnsi="Times New Roman"/>
      <w:sz w:val="24"/>
    </w:rPr>
  </w:style>
  <w:style w:type="character" w:customStyle="1" w:styleId="243">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fffffff4">
    <w:name w:val="Основной текст Знак"/>
    <w:basedOn w:val="a1"/>
    <w:uiPriority w:val="99"/>
    <w:semiHidden/>
    <w:rsid w:val="00300D72"/>
    <w:rPr>
      <w:rFonts w:ascii="Times New Roman" w:hAnsi="Times New Roman"/>
      <w:sz w:val="24"/>
    </w:rPr>
  </w:style>
  <w:style w:type="character" w:customStyle="1" w:styleId="10">
    <w:name w:val="Основной текст Знак1"/>
    <w:basedOn w:val="a1"/>
    <w:link w:val="a8"/>
    <w:uiPriority w:val="1"/>
    <w:rsid w:val="00300D72"/>
    <w:rPr>
      <w:rFonts w:ascii="Times New Roman" w:eastAsia="Times New Roman" w:hAnsi="Times New Roman"/>
      <w:sz w:val="24"/>
      <w:szCs w:val="24"/>
      <w:lang w:val="en-US"/>
    </w:rPr>
  </w:style>
  <w:style w:type="character" w:customStyle="1" w:styleId="23ff2">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4">
    <w:name w:val="Заголовок 2 Знак4"/>
    <w:basedOn w:val="a1"/>
    <w:uiPriority w:val="1"/>
    <w:rsid w:val="005C226A"/>
    <w:rPr>
      <w:rFonts w:ascii="Times New Roman" w:eastAsia="Times New Roman" w:hAnsi="Times New Roman" w:cs="Times New Roman"/>
      <w:b/>
      <w:bCs/>
      <w:sz w:val="24"/>
      <w:szCs w:val="24"/>
      <w:lang w:eastAsia="ru-RU"/>
    </w:rPr>
  </w:style>
  <w:style w:type="character" w:customStyle="1" w:styleId="afffffffffd">
    <w:name w:val="Текст выноски Знак"/>
    <w:basedOn w:val="a1"/>
    <w:link w:val="afffffffffc"/>
    <w:uiPriority w:val="99"/>
    <w:semiHidden/>
    <w:rsid w:val="00AC3418"/>
    <w:rPr>
      <w:rFonts w:ascii="Segoe UI" w:hAnsi="Segoe UI" w:cs="Segoe UI"/>
      <w:sz w:val="18"/>
      <w:szCs w:val="18"/>
    </w:rPr>
  </w:style>
  <w:style w:type="character" w:customStyle="1" w:styleId="30">
    <w:name w:val="Без интервала Знак3"/>
    <w:aliases w:val="Титул 1.1.1 Знак2,Табличный Знак3"/>
    <w:link w:val="a0"/>
    <w:uiPriority w:val="1"/>
    <w:locked/>
    <w:rsid w:val="00652ED1"/>
    <w:rPr>
      <w:rFonts w:ascii="Times New Roman" w:hAnsi="Times New Roman"/>
      <w:sz w:val="24"/>
    </w:rPr>
  </w:style>
  <w:style w:type="character" w:customStyle="1" w:styleId="40">
    <w:name w:val="Заголовок 4 Знак"/>
    <w:basedOn w:val="a1"/>
    <w:link w:val="4"/>
    <w:uiPriority w:val="9"/>
    <w:semiHidden/>
    <w:rsid w:val="00E54835"/>
    <w:rPr>
      <w:rFonts w:asciiTheme="majorHAnsi" w:eastAsiaTheme="majorEastAsia" w:hAnsiTheme="majorHAnsi" w:cstheme="majorBidi"/>
      <w:i/>
      <w:iCs/>
      <w:color w:val="2E74B5" w:themeColor="accent1" w:themeShade="BF"/>
      <w:sz w:val="24"/>
    </w:rPr>
  </w:style>
  <w:style w:type="character" w:customStyle="1" w:styleId="3b">
    <w:name w:val="Заголовок 3 Знак"/>
    <w:basedOn w:val="a1"/>
    <w:uiPriority w:val="1"/>
    <w:rsid w:val="001B6FA3"/>
    <w:rPr>
      <w:rFonts w:asciiTheme="majorHAnsi" w:eastAsiaTheme="majorEastAsia" w:hAnsiTheme="majorHAnsi" w:cstheme="majorBidi"/>
      <w:color w:val="1F4D78" w:themeColor="accent1" w:themeShade="7F"/>
      <w:sz w:val="24"/>
      <w:szCs w:val="24"/>
    </w:rPr>
  </w:style>
  <w:style w:type="paragraph" w:customStyle="1" w:styleId="Default">
    <w:name w:val="Default"/>
    <w:rsid w:val="001B6FA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Normal">
    <w:name w:val="Table Normal"/>
    <w:uiPriority w:val="2"/>
    <w:semiHidden/>
    <w:qFormat/>
    <w:rsid w:val="001B6FA3"/>
    <w:pPr>
      <w:widowControl w:val="0"/>
      <w:spacing w:after="0" w:line="240" w:lineRule="auto"/>
    </w:pPr>
    <w:rPr>
      <w:lang w:val="en-US"/>
    </w:rPr>
    <w:tblPr>
      <w:tblCellMar>
        <w:top w:w="0" w:type="dxa"/>
        <w:left w:w="0" w:type="dxa"/>
        <w:bottom w:w="0" w:type="dxa"/>
        <w:right w:w="0" w:type="dxa"/>
      </w:tblCellMar>
    </w:tblPr>
  </w:style>
  <w:style w:type="numbering" w:customStyle="1" w:styleId="1ffffffff4">
    <w:name w:val="Нет списка1"/>
    <w:next w:val="a3"/>
    <w:uiPriority w:val="99"/>
    <w:semiHidden/>
    <w:unhideWhenUsed/>
    <w:rsid w:val="001B6FA3"/>
  </w:style>
  <w:style w:type="character" w:customStyle="1" w:styleId="31">
    <w:name w:val="Текст выноски Знак3"/>
    <w:basedOn w:val="a1"/>
    <w:link w:val="af0"/>
    <w:uiPriority w:val="99"/>
    <w:semiHidden/>
    <w:rsid w:val="001B6FA3"/>
    <w:rPr>
      <w:rFonts w:ascii="Segoe UI" w:hAnsi="Segoe UI" w:cs="Segoe UI"/>
      <w:sz w:val="18"/>
      <w:szCs w:val="18"/>
    </w:rPr>
  </w:style>
  <w:style w:type="paragraph" w:styleId="affffffffff5">
    <w:name w:val="TOC Heading"/>
    <w:basedOn w:val="1"/>
    <w:next w:val="a"/>
    <w:uiPriority w:val="39"/>
    <w:unhideWhenUsed/>
    <w:qFormat/>
    <w:rsid w:val="001B6FA3"/>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ffff5">
    <w:name w:val="toc 1"/>
    <w:basedOn w:val="a"/>
    <w:next w:val="a"/>
    <w:autoRedefine/>
    <w:uiPriority w:val="39"/>
    <w:unhideWhenUsed/>
    <w:rsid w:val="001B6FA3"/>
    <w:pPr>
      <w:spacing w:after="100" w:line="259" w:lineRule="auto"/>
    </w:pPr>
    <w:rPr>
      <w:rFonts w:asciiTheme="minorHAnsi" w:hAnsiTheme="minorHAnsi"/>
      <w:sz w:val="22"/>
    </w:rPr>
  </w:style>
  <w:style w:type="paragraph" w:styleId="3c">
    <w:name w:val="toc 3"/>
    <w:basedOn w:val="a"/>
    <w:next w:val="a"/>
    <w:autoRedefine/>
    <w:uiPriority w:val="39"/>
    <w:unhideWhenUsed/>
    <w:rsid w:val="001B6FA3"/>
    <w:pPr>
      <w:spacing w:after="100" w:line="259" w:lineRule="auto"/>
      <w:ind w:left="440"/>
    </w:pPr>
    <w:rPr>
      <w:rFonts w:asciiTheme="minorHAnsi" w:eastAsiaTheme="minorEastAsia" w:hAnsiTheme="minorHAnsi"/>
      <w:sz w:val="22"/>
      <w:lang w:eastAsia="ru-RU"/>
    </w:rPr>
  </w:style>
  <w:style w:type="paragraph" w:styleId="45">
    <w:name w:val="toc 4"/>
    <w:basedOn w:val="a"/>
    <w:next w:val="a"/>
    <w:autoRedefine/>
    <w:uiPriority w:val="39"/>
    <w:unhideWhenUsed/>
    <w:rsid w:val="001B6FA3"/>
    <w:pPr>
      <w:spacing w:after="100" w:line="259" w:lineRule="auto"/>
      <w:ind w:left="660"/>
    </w:pPr>
    <w:rPr>
      <w:rFonts w:asciiTheme="minorHAnsi" w:eastAsiaTheme="minorEastAsia" w:hAnsiTheme="minorHAnsi"/>
      <w:sz w:val="22"/>
      <w:lang w:eastAsia="ru-RU"/>
    </w:rPr>
  </w:style>
  <w:style w:type="paragraph" w:styleId="50">
    <w:name w:val="toc 5"/>
    <w:basedOn w:val="a"/>
    <w:next w:val="a"/>
    <w:autoRedefine/>
    <w:uiPriority w:val="39"/>
    <w:unhideWhenUsed/>
    <w:rsid w:val="001B6FA3"/>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1B6FA3"/>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1B6FA3"/>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1B6FA3"/>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1B6FA3"/>
    <w:pPr>
      <w:spacing w:after="100" w:line="259" w:lineRule="auto"/>
      <w:ind w:left="1760"/>
    </w:pPr>
    <w:rPr>
      <w:rFonts w:asciiTheme="minorHAnsi" w:eastAsiaTheme="minorEastAsia" w:hAnsiTheme="minorHAnsi"/>
      <w:sz w:val="22"/>
      <w:lang w:eastAsia="ru-RU"/>
    </w:rPr>
  </w:style>
  <w:style w:type="paragraph" w:customStyle="1" w:styleId="211">
    <w:name w:val="Заголовок 21"/>
    <w:basedOn w:val="a"/>
    <w:uiPriority w:val="1"/>
    <w:qFormat/>
    <w:rsid w:val="001B6FA3"/>
    <w:pPr>
      <w:widowControl w:val="0"/>
      <w:ind w:left="692" w:hanging="8"/>
      <w:outlineLvl w:val="2"/>
    </w:pPr>
    <w:rPr>
      <w:rFonts w:eastAsia="Times New Roman"/>
      <w:b/>
      <w:bCs/>
      <w:sz w:val="28"/>
      <w:szCs w:val="28"/>
      <w:lang w:val="en-US"/>
    </w:rPr>
  </w:style>
  <w:style w:type="table" w:customStyle="1" w:styleId="1ffffffff6">
    <w:name w:val="Сетка таблицы1"/>
    <w:basedOn w:val="a2"/>
    <w:uiPriority w:val="39"/>
    <w:rsid w:val="001B6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1B6FA3"/>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1B6FA3"/>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1B6FA3"/>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1B6FA3"/>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1B6FA3"/>
    <w:pPr>
      <w:ind w:left="824"/>
      <w:outlineLvl w:val="3"/>
    </w:pPr>
    <w:rPr>
      <w:rFonts w:eastAsia="Times New Roman" w:cs="Times New Roman"/>
      <w:b/>
      <w:bCs/>
      <w:szCs w:val="24"/>
      <w:lang w:eastAsia="ru-RU"/>
    </w:rPr>
  </w:style>
  <w:style w:type="character" w:styleId="affffffffff6">
    <w:name w:val="FollowedHyperlink"/>
    <w:basedOn w:val="a1"/>
    <w:uiPriority w:val="99"/>
    <w:semiHidden/>
    <w:unhideWhenUsed/>
    <w:rsid w:val="001B6FA3"/>
    <w:rPr>
      <w:color w:val="800080"/>
      <w:u w:val="single"/>
    </w:rPr>
  </w:style>
  <w:style w:type="paragraph" w:customStyle="1" w:styleId="xl65">
    <w:name w:val="xl65"/>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1B6FA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1B6FA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1B6FA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1B6FA3"/>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1B6F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312">
    <w:name w:val="Заголовок 3 Знак1"/>
    <w:basedOn w:val="a1"/>
    <w:uiPriority w:val="1"/>
    <w:rsid w:val="001B6FA3"/>
    <w:rPr>
      <w:rFonts w:ascii="Times New Roman" w:eastAsiaTheme="minorEastAsia" w:hAnsi="Times New Roman" w:cs="Times New Roman"/>
      <w:b/>
      <w:bCs/>
      <w:sz w:val="24"/>
      <w:szCs w:val="24"/>
      <w:lang w:eastAsia="ru-RU"/>
    </w:rPr>
  </w:style>
  <w:style w:type="character" w:customStyle="1" w:styleId="1ffffffff7">
    <w:name w:val="Текст выноски Знак1"/>
    <w:basedOn w:val="a1"/>
    <w:uiPriority w:val="99"/>
    <w:semiHidden/>
    <w:rsid w:val="001B6FA3"/>
    <w:rPr>
      <w:rFonts w:ascii="Tahoma" w:eastAsia="Times New Roman" w:hAnsi="Tahoma" w:cs="Tahoma"/>
      <w:sz w:val="16"/>
      <w:szCs w:val="16"/>
      <w:lang w:eastAsia="ru-RU"/>
    </w:rPr>
  </w:style>
  <w:style w:type="character" w:customStyle="1" w:styleId="120">
    <w:name w:val="Заголовок 1 Знак2"/>
    <w:basedOn w:val="a1"/>
    <w:uiPriority w:val="1"/>
    <w:rsid w:val="001B6FA3"/>
    <w:rPr>
      <w:rFonts w:ascii="Times New Roman" w:eastAsia="Times New Roman" w:hAnsi="Times New Roman" w:cs="Times New Roman"/>
      <w:b/>
      <w:bCs/>
      <w:sz w:val="28"/>
      <w:szCs w:val="28"/>
      <w:lang w:eastAsia="ru-RU"/>
    </w:rPr>
  </w:style>
  <w:style w:type="paragraph" w:customStyle="1" w:styleId="formattext">
    <w:name w:val="formattext"/>
    <w:basedOn w:val="a"/>
    <w:rsid w:val="001B6FA3"/>
    <w:pPr>
      <w:spacing w:before="100" w:beforeAutospacing="1" w:after="100" w:afterAutospacing="1"/>
    </w:pPr>
    <w:rPr>
      <w:rFonts w:eastAsia="Times New Roman" w:cs="Times New Roman"/>
      <w:szCs w:val="24"/>
      <w:lang w:eastAsia="ru-RU"/>
    </w:rPr>
  </w:style>
  <w:style w:type="character" w:customStyle="1" w:styleId="130">
    <w:name w:val="Заголовок 1 Знак3"/>
    <w:basedOn w:val="a1"/>
    <w:uiPriority w:val="1"/>
    <w:rsid w:val="001B6FA3"/>
    <w:rPr>
      <w:rFonts w:ascii="Times New Roman" w:eastAsia="Times New Roman" w:hAnsi="Times New Roman" w:cs="Times New Roman"/>
      <w:b/>
      <w:bCs/>
      <w:sz w:val="28"/>
      <w:szCs w:val="28"/>
      <w:lang w:eastAsia="ru-RU"/>
    </w:rPr>
  </w:style>
  <w:style w:type="character" w:customStyle="1" w:styleId="1ffffffff8">
    <w:name w:val="Неразрешенное упоминание1"/>
    <w:basedOn w:val="a1"/>
    <w:uiPriority w:val="99"/>
    <w:semiHidden/>
    <w:unhideWhenUsed/>
    <w:rsid w:val="001B6FA3"/>
    <w:rPr>
      <w:color w:val="605E5C"/>
      <w:shd w:val="clear" w:color="auto" w:fill="E1DFDD"/>
    </w:rPr>
  </w:style>
  <w:style w:type="character" w:customStyle="1" w:styleId="290">
    <w:name w:val="Заголовок 2 Знак9"/>
    <w:basedOn w:val="a1"/>
    <w:uiPriority w:val="9"/>
    <w:semiHidden/>
    <w:rsid w:val="001B6FA3"/>
    <w:rPr>
      <w:rFonts w:asciiTheme="majorHAnsi" w:eastAsiaTheme="majorEastAsia" w:hAnsiTheme="majorHAnsi" w:cstheme="majorBidi"/>
      <w:color w:val="2E74B5" w:themeColor="accent1" w:themeShade="BF"/>
      <w:sz w:val="26"/>
      <w:szCs w:val="26"/>
    </w:rPr>
  </w:style>
  <w:style w:type="character" w:customStyle="1" w:styleId="32">
    <w:name w:val="Заголовок 3 Знак2"/>
    <w:basedOn w:val="a1"/>
    <w:link w:val="3"/>
    <w:uiPriority w:val="1"/>
    <w:rsid w:val="001B6FA3"/>
    <w:rPr>
      <w:rFonts w:ascii="Times New Roman" w:eastAsiaTheme="minorEastAsia" w:hAnsi="Times New Roman" w:cs="Times New Roman"/>
      <w:b/>
      <w:bCs/>
      <w:sz w:val="24"/>
      <w:szCs w:val="24"/>
      <w:lang w:eastAsia="ru-RU"/>
    </w:rPr>
  </w:style>
  <w:style w:type="character" w:customStyle="1" w:styleId="2fffffc">
    <w:name w:val="Текст выноски Знак2"/>
    <w:basedOn w:val="a1"/>
    <w:uiPriority w:val="99"/>
    <w:semiHidden/>
    <w:rsid w:val="001B6FA3"/>
    <w:rPr>
      <w:rFonts w:ascii="Tahoma" w:eastAsia="Times New Roman" w:hAnsi="Tahoma" w:cs="Tahoma"/>
      <w:sz w:val="16"/>
      <w:szCs w:val="16"/>
      <w:lang w:eastAsia="ru-RU"/>
    </w:rPr>
  </w:style>
  <w:style w:type="character" w:customStyle="1" w:styleId="2fffffd">
    <w:name w:val="Тема примечания Знак2"/>
    <w:basedOn w:val="42"/>
    <w:uiPriority w:val="99"/>
    <w:semiHidden/>
    <w:rsid w:val="001B6FA3"/>
    <w:rPr>
      <w:rFonts w:ascii="Times New Roman" w:eastAsia="Times New Roman" w:hAnsi="Times New Roman" w:cs="Times New Roman"/>
      <w:b/>
      <w:bCs/>
      <w:sz w:val="20"/>
      <w:szCs w:val="20"/>
      <w:lang w:eastAsia="ru-RU"/>
    </w:rPr>
  </w:style>
  <w:style w:type="character" w:customStyle="1" w:styleId="51">
    <w:name w:val="Основной текст Знак5"/>
    <w:basedOn w:val="a1"/>
    <w:uiPriority w:val="34"/>
    <w:rsid w:val="001B6FA3"/>
    <w:rPr>
      <w:rFonts w:ascii="Times New Roman" w:eastAsiaTheme="minorEastAsia" w:hAnsi="Times New Roman" w:cs="Times New Roman"/>
      <w:sz w:val="24"/>
      <w:szCs w:val="24"/>
      <w:lang w:eastAsia="ru-RU"/>
    </w:rPr>
  </w:style>
  <w:style w:type="character" w:customStyle="1" w:styleId="140">
    <w:name w:val="Заголовок 1 Знак4"/>
    <w:basedOn w:val="a1"/>
    <w:uiPriority w:val="1"/>
    <w:rsid w:val="001B6FA3"/>
    <w:rPr>
      <w:rFonts w:ascii="Times New Roman" w:eastAsia="Times New Roman" w:hAnsi="Times New Roman" w:cs="Times New Roman"/>
      <w:b/>
      <w:bCs/>
      <w:sz w:val="28"/>
      <w:szCs w:val="28"/>
      <w:lang w:eastAsia="ru-RU"/>
    </w:rPr>
  </w:style>
  <w:style w:type="character" w:customStyle="1" w:styleId="affffffffff7">
    <w:name w:val="ТС_Текст_Основной Знак"/>
    <w:locked/>
    <w:rsid w:val="001B6FA3"/>
    <w:rPr>
      <w:rFonts w:ascii="Arial Narrow" w:eastAsia="Times New Roman" w:hAnsi="Arial Narrow" w:cs="Times New Roman"/>
      <w:sz w:val="28"/>
      <w:szCs w:val="28"/>
      <w:lang w:eastAsia="ru-RU"/>
    </w:rPr>
  </w:style>
  <w:style w:type="paragraph" w:customStyle="1" w:styleId="af">
    <w:name w:val="ТС_Текст_Основной"/>
    <w:basedOn w:val="a0"/>
    <w:link w:val="ae"/>
    <w:uiPriority w:val="99"/>
    <w:rsid w:val="001B6FA3"/>
    <w:pPr>
      <w:ind w:firstLine="567"/>
      <w:jc w:val="both"/>
    </w:pPr>
  </w:style>
  <w:style w:type="paragraph" w:customStyle="1" w:styleId="affffffffff8">
    <w:name w:val="ТС_Список_Марк"/>
    <w:qFormat/>
    <w:rsid w:val="001B6FA3"/>
    <w:pPr>
      <w:tabs>
        <w:tab w:val="num" w:pos="360"/>
      </w:tabs>
      <w:ind w:firstLine="567"/>
    </w:pPr>
  </w:style>
  <w:style w:type="character" w:customStyle="1" w:styleId="13">
    <w:name w:val="Нижний колонтитул Знак1"/>
    <w:basedOn w:val="a1"/>
    <w:link w:val="ab"/>
    <w:uiPriority w:val="99"/>
    <w:rsid w:val="001B6FA3"/>
    <w:rPr>
      <w:rFonts w:ascii="Times New Roman" w:hAnsi="Times New Roman"/>
      <w:sz w:val="24"/>
    </w:rPr>
  </w:style>
  <w:style w:type="character" w:customStyle="1" w:styleId="UnresolvedMention">
    <w:name w:val="Unresolved Mention"/>
    <w:basedOn w:val="a1"/>
    <w:uiPriority w:val="99"/>
    <w:semiHidden/>
    <w:unhideWhenUsed/>
    <w:rsid w:val="008F2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61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D:\Source\Ses\Docs\&#1054;&#1075;&#1083;&#1072;&#1074;&#1083;&#1077;&#1085;&#1080;&#1077;%20&#1090;&#1086;&#1084;%202%20%20&#1054;.&#1052;..docx" TargetMode="External"/><Relationship Id="rId159" Type="http://schemas.openxmlformats.org/officeDocument/2006/relationships/hyperlink" Target="file:///D:\Source\Ses\Docs\&#1054;&#1075;&#1083;&#1072;&#1074;&#1083;&#1077;&#1085;&#1080;&#1077;%20&#1090;&#1086;&#1084;%202%20%20&#1054;.&#1052;..docx" TargetMode="External"/><Relationship Id="rId170" Type="http://schemas.openxmlformats.org/officeDocument/2006/relationships/oleObject" Target="embeddings/oleObject2.bin"/><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95" Type="http://schemas.openxmlformats.org/officeDocument/2006/relationships/hyperlink" Target="http://internet.garant.ru/document/redirect/71274648/0"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hyperlink" Target="file:///D:\Source\Ses\Docs\&#1054;&#1075;&#1083;&#1072;&#1074;&#1083;&#1077;&#1085;&#1080;&#1077;%20&#1090;&#1086;&#1084;%202%20%20&#1054;.&#1052;..docx" TargetMode="External"/><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D:\Source\Ses\Docs\&#1054;&#1075;&#1083;&#1072;&#1074;&#1083;&#1077;&#1085;&#1080;&#1077;%20&#1090;&#1086;&#1084;%202%20%20&#1054;.&#1052;..docx" TargetMode="External"/><Relationship Id="rId290"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image" Target="media/image4.wmf"/><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D:\Source\Ses\Docs\&#1054;&#1075;&#1083;&#1072;&#1074;&#1083;&#1077;&#1085;&#1080;&#1077;%20&#1090;&#1086;&#1084;%202%20%20&#1054;.&#1052;..docx"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endnotes" Target="end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hyperlink" Target="file:///D:\Source\Ses\Docs\&#1054;&#1075;&#1083;&#1072;&#1074;&#1083;&#1077;&#1085;&#1080;&#1077;%20&#1090;&#1086;&#1084;%202%20%20&#1054;.&#1052;..docx"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D:\Source\Ses\Docs\&#1054;&#1075;&#1083;&#1072;&#1074;&#1083;&#1077;&#1085;&#1080;&#1077;%20&#1090;&#1086;&#1084;%202%20%20&#1054;.&#1052;..docx"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oleObject" Target="embeddings/oleObject3.bin"/><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file:///C:\Users\t1\Desktop\&#1082;&#1080;&#1088;&#1086;&#1074;&#1089;&#1082;\2019%20&#1058;&#1086;&#1084;%201%20&#1057;&#1093;&#1077;&#1084;&#1072;%20&#1058;&#1057;%20&#1050;&#1080;&#1088;&#1086;&#1074;&#1089;&#1082;.doc"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D:\Source\Ses\Docs\&#1054;&#1075;&#1083;&#1072;&#1074;&#1083;&#1077;&#1085;&#1080;&#1077;%20&#1090;&#1086;&#1084;%202%20%20&#1054;.&#1052;..docx" TargetMode="External"/><Relationship Id="rId7" Type="http://schemas.openxmlformats.org/officeDocument/2006/relationships/footer" Target="footer1.xm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 Type="http://schemas.openxmlformats.org/officeDocument/2006/relationships/styles" Target="styles.xml"/><Relationship Id="rId29" Type="http://schemas.openxmlformats.org/officeDocument/2006/relationships/image" Target="media/image1.png"/><Relationship Id="rId250" Type="http://schemas.openxmlformats.org/officeDocument/2006/relationships/hyperlink" Target="file:///D:\Source\Ses\Docs\&#1054;&#1075;&#1083;&#1072;&#1074;&#1083;&#1077;&#1085;&#1080;&#1077;%20&#1090;&#1086;&#1084;%202%20%20&#1054;.&#1052;..docx" TargetMode="External"/><Relationship Id="rId255"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D:\Source\Ses\Docs\&#1054;&#1075;&#1083;&#1072;&#1074;&#1083;&#1077;&#1085;&#1080;&#1077;%20&#1090;&#1086;&#1084;%202%20%20&#1054;.&#1052;..docx" TargetMode="External"/><Relationship Id="rId136" Type="http://schemas.openxmlformats.org/officeDocument/2006/relationships/hyperlink" Target="file:///D:\Source\Ses\Docs\&#1054;&#1075;&#1083;&#1072;&#1074;&#1083;&#1077;&#1085;&#1080;&#1077;%20&#1090;&#1086;&#1084;%202%20%20&#1054;.&#1052;..docx"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301" Type="http://schemas.openxmlformats.org/officeDocument/2006/relationships/theme" Target="theme/theme1.xm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oleObject" Target="embeddings/oleObject1.bin"/><Relationship Id="rId282" Type="http://schemas.openxmlformats.org/officeDocument/2006/relationships/hyperlink" Target="file:///D:\Source\Ses\Docs\&#1054;&#1075;&#1083;&#1072;&#1074;&#1083;&#1077;&#1085;&#1080;&#1077;%20&#1090;&#1086;&#1084;%202%20%20&#1054;.&#1052;..docx" TargetMode="External"/><Relationship Id="rId8" Type="http://schemas.openxmlformats.org/officeDocument/2006/relationships/hyperlink" Target="file:///C:\Users\t1\Desktop\&#1082;&#1080;&#1088;&#1086;&#1074;&#1089;&#1082;\2019%20&#1058;&#1086;&#1084;%201%20&#1057;&#1093;&#1077;&#1084;&#1072;%20&#1058;&#1057;%20&#1050;&#1080;&#1088;&#1086;&#1074;&#1089;&#1082;.doc"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D:\Source\Ses\Docs\&#1054;&#1075;&#1083;&#1072;&#1074;&#1083;&#1077;&#1085;&#1080;&#1077;%20&#1090;&#1086;&#1084;%202%20%20&#1054;.&#1052;..docx"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189"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3" Type="http://schemas.openxmlformats.org/officeDocument/2006/relationships/settings" Target="settings.xml"/><Relationship Id="rId214"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D:\Source\Ses\Docs\&#1054;&#1075;&#1083;&#1072;&#1074;&#1083;&#1077;&#1085;&#1080;&#1077;%20&#1090;&#1086;&#1084;%202%20%20&#1054;.&#1052;..docx" TargetMode="External"/><Relationship Id="rId158" Type="http://schemas.openxmlformats.org/officeDocument/2006/relationships/hyperlink" Target="file:///D:\Source\Ses\Docs\&#1054;&#1075;&#1083;&#1072;&#1074;&#1083;&#1077;&#1085;&#1080;&#1077;%20&#1090;&#1086;&#1084;%202%20%20&#1054;.&#1052;..docx"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D:\Source\Ses\Docs\&#1054;&#1075;&#1083;&#1072;&#1074;&#1083;&#1077;&#1085;&#1080;&#1077;%20&#1090;&#1086;&#1084;%202%20%20&#1054;.&#1052;..docx"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79"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D:\Source\Ses\Docs\&#1054;&#1075;&#1083;&#1072;&#1074;&#1083;&#1077;&#1085;&#1080;&#1077;%20&#1090;&#1086;&#1084;%202%20%20&#1054;.&#1052;..docx"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image" Target="media/image3.wmf"/><Relationship Id="rId185" Type="http://schemas.openxmlformats.org/officeDocument/2006/relationships/hyperlink" Target="file:///D:\Source\Ses\Docs\&#1054;&#1075;&#1083;&#1072;&#1074;&#1083;&#1077;&#1085;&#1080;&#1077;%20&#1090;&#1086;&#1084;%202%20%20&#1054;.&#1052;..docx" TargetMode="External"/><Relationship Id="rId4" Type="http://schemas.openxmlformats.org/officeDocument/2006/relationships/webSettings" Target="web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D:\Source\Ses\Docs\&#1054;&#1075;&#1083;&#1072;&#1074;&#1083;&#1077;&#1085;&#1080;&#1077;%20&#1090;&#1086;&#1084;%202%20%20&#1054;.&#1052;..docx"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http://internet.garant.ru/document/redirect/71274648/0"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fontTable" Target="fontTable.xm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D:\Source\Ses\Docs\&#1054;&#1075;&#1083;&#1072;&#1074;&#1083;&#1077;&#1085;&#1080;&#1077;%20&#1090;&#1086;&#1084;%202%20%20&#1054;.&#1052;..docx"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image" Target="media/image2.wmf"/><Relationship Id="rId188" Type="http://schemas.openxmlformats.org/officeDocument/2006/relationships/hyperlink" Target="file:///D:\Source\Ses\Docs\&#1054;&#1075;&#1083;&#1072;&#1074;&#1083;&#1077;&#1085;&#1080;&#1077;%20&#1090;&#1086;&#1084;%202%20%20&#1054;.&#1052;..docx" TargetMode="Externa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13"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90</Pages>
  <Words>30034</Words>
  <Characters>171198</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Балаганов</cp:lastModifiedBy>
  <cp:revision>11</cp:revision>
  <cp:lastPrinted>2025-12-10T09:36:00Z</cp:lastPrinted>
  <dcterms:created xsi:type="dcterms:W3CDTF">2025-10-30T02:45:00Z</dcterms:created>
  <dcterms:modified xsi:type="dcterms:W3CDTF">2025-12-10T09:36:00Z</dcterms:modified>
</cp:coreProperties>
</file>